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1158E" w14:textId="77777777" w:rsidR="00BC0007" w:rsidRPr="00BC0007" w:rsidRDefault="00BC0007" w:rsidP="00BC0007">
      <w:pPr>
        <w:tabs>
          <w:tab w:val="left" w:pos="3960"/>
        </w:tabs>
        <w:jc w:val="center"/>
        <w:rPr>
          <w:b/>
        </w:rPr>
      </w:pPr>
      <w:r w:rsidRPr="00BC0007">
        <w:rPr>
          <w:b/>
        </w:rPr>
        <w:t>DOKUMENTACIJA V ZVEZI</w:t>
      </w:r>
    </w:p>
    <w:p w14:paraId="4FE49697" w14:textId="77777777" w:rsidR="00BC0007" w:rsidRPr="00BC0007" w:rsidRDefault="00BC0007" w:rsidP="00BC0007">
      <w:pPr>
        <w:tabs>
          <w:tab w:val="left" w:pos="3960"/>
        </w:tabs>
        <w:jc w:val="center"/>
        <w:rPr>
          <w:b/>
        </w:rPr>
      </w:pPr>
      <w:r w:rsidRPr="00BC0007">
        <w:rPr>
          <w:b/>
        </w:rPr>
        <w:t xml:space="preserve">Z ODDAJO JAVNEGA NAROČILA </w:t>
      </w:r>
    </w:p>
    <w:p w14:paraId="0F720CEE" w14:textId="77777777" w:rsidR="00BC0007" w:rsidRPr="00BC0007" w:rsidRDefault="00BC0007" w:rsidP="00BC0007">
      <w:pPr>
        <w:tabs>
          <w:tab w:val="left" w:pos="3960"/>
        </w:tabs>
        <w:jc w:val="center"/>
        <w:rPr>
          <w:b/>
        </w:rPr>
      </w:pPr>
      <w:r w:rsidRPr="00BC0007">
        <w:rPr>
          <w:b/>
        </w:rPr>
        <w:t xml:space="preserve">PO ODPRTEM POSTOPKU </w:t>
      </w:r>
    </w:p>
    <w:p w14:paraId="544347A3" w14:textId="77777777" w:rsidR="001842B2" w:rsidRPr="00B07847" w:rsidRDefault="001842B2" w:rsidP="00B07847">
      <w:pPr>
        <w:autoSpaceDE w:val="0"/>
        <w:autoSpaceDN w:val="0"/>
        <w:adjustRightInd w:val="0"/>
        <w:spacing w:line="276" w:lineRule="auto"/>
        <w:jc w:val="both"/>
        <w:rPr>
          <w:b/>
          <w:bCs/>
          <w:color w:val="000000"/>
        </w:rPr>
      </w:pPr>
    </w:p>
    <w:p w14:paraId="342026E3" w14:textId="77777777" w:rsidR="001842B2" w:rsidRPr="00B07847" w:rsidRDefault="001842B2" w:rsidP="00B07847">
      <w:pPr>
        <w:autoSpaceDE w:val="0"/>
        <w:autoSpaceDN w:val="0"/>
        <w:adjustRightInd w:val="0"/>
        <w:spacing w:line="276" w:lineRule="auto"/>
        <w:jc w:val="both"/>
        <w:rPr>
          <w:b/>
          <w:bCs/>
          <w:color w:val="000000"/>
        </w:rPr>
      </w:pPr>
    </w:p>
    <w:p w14:paraId="508090CE" w14:textId="77777777" w:rsidR="001842B2" w:rsidRPr="00B07847" w:rsidRDefault="001842B2" w:rsidP="00B07847">
      <w:pPr>
        <w:autoSpaceDE w:val="0"/>
        <w:autoSpaceDN w:val="0"/>
        <w:adjustRightInd w:val="0"/>
        <w:spacing w:line="276" w:lineRule="auto"/>
        <w:jc w:val="both"/>
        <w:rPr>
          <w:b/>
          <w:bCs/>
          <w:color w:val="000000"/>
        </w:rPr>
      </w:pPr>
    </w:p>
    <w:p w14:paraId="6F400D78" w14:textId="77777777" w:rsidR="001842B2" w:rsidRPr="00B07847" w:rsidRDefault="001842B2" w:rsidP="00B07847">
      <w:pPr>
        <w:autoSpaceDE w:val="0"/>
        <w:autoSpaceDN w:val="0"/>
        <w:adjustRightInd w:val="0"/>
        <w:spacing w:line="276" w:lineRule="auto"/>
        <w:jc w:val="both"/>
        <w:rPr>
          <w:b/>
          <w:bCs/>
          <w:color w:val="000000"/>
        </w:rPr>
      </w:pPr>
    </w:p>
    <w:p w14:paraId="07519E3F" w14:textId="2CEA2A86" w:rsidR="001842B2" w:rsidRPr="00B07847" w:rsidRDefault="002F1142" w:rsidP="00B07847">
      <w:pPr>
        <w:autoSpaceDE w:val="0"/>
        <w:autoSpaceDN w:val="0"/>
        <w:adjustRightInd w:val="0"/>
        <w:spacing w:line="276" w:lineRule="auto"/>
        <w:jc w:val="both"/>
        <w:rPr>
          <w:b/>
          <w:bCs/>
          <w:color w:val="000000"/>
        </w:rPr>
      </w:pPr>
      <w:r>
        <w:rPr>
          <w:b/>
          <w:bCs/>
          <w:color w:val="000000"/>
        </w:rPr>
        <w:t>POPRAVEK</w:t>
      </w:r>
    </w:p>
    <w:tbl>
      <w:tblPr>
        <w:tblW w:w="9429" w:type="dxa"/>
        <w:tblLook w:val="04A0" w:firstRow="1" w:lastRow="0" w:firstColumn="1" w:lastColumn="0" w:noHBand="0" w:noVBand="1"/>
      </w:tblPr>
      <w:tblGrid>
        <w:gridCol w:w="3227"/>
        <w:gridCol w:w="691"/>
        <w:gridCol w:w="5504"/>
        <w:gridCol w:w="7"/>
      </w:tblGrid>
      <w:tr w:rsidR="001842B2" w:rsidRPr="00B07847" w14:paraId="712A2498" w14:textId="77777777" w:rsidTr="0096214C">
        <w:trPr>
          <w:gridAfter w:val="1"/>
          <w:wAfter w:w="7" w:type="dxa"/>
        </w:trPr>
        <w:tc>
          <w:tcPr>
            <w:tcW w:w="3227" w:type="dxa"/>
            <w:shd w:val="clear" w:color="auto" w:fill="F2F2F2"/>
            <w:hideMark/>
          </w:tcPr>
          <w:p w14:paraId="61308EDB" w14:textId="77777777" w:rsidR="001842B2" w:rsidRPr="00B07847" w:rsidRDefault="001842B2" w:rsidP="00B07847">
            <w:pPr>
              <w:spacing w:line="276" w:lineRule="auto"/>
              <w:rPr>
                <w:rFonts w:eastAsia="Calibri"/>
              </w:rPr>
            </w:pPr>
          </w:p>
          <w:p w14:paraId="1EE55BB3" w14:textId="77777777" w:rsidR="001842B2" w:rsidRPr="00B07847" w:rsidRDefault="001842B2" w:rsidP="00B07847">
            <w:pPr>
              <w:spacing w:line="276" w:lineRule="auto"/>
              <w:rPr>
                <w:rFonts w:eastAsia="Calibri"/>
              </w:rPr>
            </w:pPr>
            <w:r w:rsidRPr="00B07847">
              <w:rPr>
                <w:rFonts w:eastAsia="Calibri"/>
              </w:rPr>
              <w:t>Naročnik:</w:t>
            </w:r>
          </w:p>
        </w:tc>
        <w:tc>
          <w:tcPr>
            <w:tcW w:w="691" w:type="dxa"/>
            <w:shd w:val="clear" w:color="auto" w:fill="auto"/>
          </w:tcPr>
          <w:p w14:paraId="5FFBAA55" w14:textId="77777777" w:rsidR="001842B2" w:rsidRPr="00B07847" w:rsidRDefault="001842B2" w:rsidP="00B07847">
            <w:pPr>
              <w:spacing w:line="276" w:lineRule="auto"/>
              <w:rPr>
                <w:rFonts w:eastAsia="Calibri"/>
              </w:rPr>
            </w:pPr>
          </w:p>
        </w:tc>
        <w:tc>
          <w:tcPr>
            <w:tcW w:w="5504" w:type="dxa"/>
            <w:shd w:val="clear" w:color="auto" w:fill="auto"/>
          </w:tcPr>
          <w:p w14:paraId="54C26395" w14:textId="77777777" w:rsidR="001842B2" w:rsidRPr="00B07847" w:rsidRDefault="001842B2" w:rsidP="00B07847">
            <w:pPr>
              <w:spacing w:line="276" w:lineRule="auto"/>
              <w:rPr>
                <w:rFonts w:eastAsia="Calibri"/>
              </w:rPr>
            </w:pPr>
          </w:p>
          <w:p w14:paraId="407329C3" w14:textId="79BF9D92" w:rsidR="001842B2" w:rsidRPr="00B07847" w:rsidRDefault="001842B2" w:rsidP="00B07847">
            <w:pPr>
              <w:spacing w:line="276" w:lineRule="auto"/>
              <w:rPr>
                <w:rFonts w:eastAsia="Calibri"/>
              </w:rPr>
            </w:pPr>
            <w:r w:rsidRPr="00B07847">
              <w:rPr>
                <w:rFonts w:eastAsia="Calibri"/>
              </w:rPr>
              <w:t>Univerza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Medicinska</w:t>
            </w:r>
            <w:r w:rsidR="0025744E">
              <w:rPr>
                <w:rFonts w:eastAsia="Calibri"/>
              </w:rPr>
              <w:t xml:space="preserve"> </w:t>
            </w:r>
            <w:r w:rsidRPr="00B07847">
              <w:rPr>
                <w:rFonts w:eastAsia="Calibri"/>
              </w:rPr>
              <w:t>fakulteta</w:t>
            </w:r>
          </w:p>
          <w:p w14:paraId="1D16077E" w14:textId="07C052F4" w:rsidR="001842B2" w:rsidRPr="00B07847" w:rsidRDefault="001842B2" w:rsidP="00B07847">
            <w:pPr>
              <w:spacing w:line="276" w:lineRule="auto"/>
              <w:rPr>
                <w:rFonts w:eastAsia="Calibri"/>
              </w:rPr>
            </w:pPr>
            <w:r w:rsidRPr="00B07847">
              <w:rPr>
                <w:rFonts w:eastAsia="Calibri"/>
              </w:rPr>
              <w:t>Vrazov</w:t>
            </w:r>
            <w:r w:rsidR="0025744E">
              <w:rPr>
                <w:rFonts w:eastAsia="Calibri"/>
              </w:rPr>
              <w:t xml:space="preserve"> </w:t>
            </w:r>
            <w:r w:rsidRPr="00B07847">
              <w:rPr>
                <w:rFonts w:eastAsia="Calibri"/>
              </w:rPr>
              <w:t>trg</w:t>
            </w:r>
            <w:r w:rsidR="0025744E">
              <w:rPr>
                <w:rFonts w:eastAsia="Calibri"/>
              </w:rPr>
              <w:t xml:space="preserve"> </w:t>
            </w:r>
            <w:r w:rsidRPr="00B07847">
              <w:rPr>
                <w:rFonts w:eastAsia="Calibri"/>
              </w:rPr>
              <w:t>2,</w:t>
            </w:r>
            <w:r w:rsidR="0025744E">
              <w:rPr>
                <w:rFonts w:eastAsia="Calibri"/>
              </w:rPr>
              <w:t xml:space="preserve"> </w:t>
            </w:r>
            <w:r w:rsidRPr="00B07847">
              <w:rPr>
                <w:rFonts w:eastAsia="Calibri"/>
              </w:rPr>
              <w:t>1000</w:t>
            </w:r>
            <w:r w:rsidR="0025744E">
              <w:rPr>
                <w:rFonts w:eastAsia="Calibri"/>
              </w:rPr>
              <w:t xml:space="preserve"> </w:t>
            </w:r>
            <w:r w:rsidRPr="00B07847">
              <w:rPr>
                <w:rFonts w:eastAsia="Calibri"/>
              </w:rPr>
              <w:t>Ljubljana</w:t>
            </w:r>
          </w:p>
        </w:tc>
      </w:tr>
      <w:tr w:rsidR="001842B2" w:rsidRPr="00B07847" w14:paraId="1F260E39" w14:textId="77777777" w:rsidTr="0096214C">
        <w:tc>
          <w:tcPr>
            <w:tcW w:w="3227" w:type="dxa"/>
            <w:shd w:val="clear" w:color="auto" w:fill="F2F2F2"/>
          </w:tcPr>
          <w:p w14:paraId="78CAC16B" w14:textId="77777777" w:rsidR="001842B2" w:rsidRPr="00B07847" w:rsidRDefault="001842B2" w:rsidP="00B07847">
            <w:pPr>
              <w:spacing w:line="276" w:lineRule="auto"/>
              <w:rPr>
                <w:rFonts w:eastAsia="Calibri"/>
              </w:rPr>
            </w:pPr>
          </w:p>
        </w:tc>
        <w:tc>
          <w:tcPr>
            <w:tcW w:w="691" w:type="dxa"/>
            <w:shd w:val="clear" w:color="auto" w:fill="auto"/>
          </w:tcPr>
          <w:p w14:paraId="156B1CC9" w14:textId="77777777" w:rsidR="001842B2" w:rsidRPr="00B07847" w:rsidRDefault="001842B2" w:rsidP="00B07847">
            <w:pPr>
              <w:spacing w:line="276" w:lineRule="auto"/>
              <w:rPr>
                <w:rFonts w:eastAsia="Calibri"/>
              </w:rPr>
            </w:pPr>
          </w:p>
        </w:tc>
        <w:tc>
          <w:tcPr>
            <w:tcW w:w="5511" w:type="dxa"/>
            <w:gridSpan w:val="2"/>
            <w:shd w:val="clear" w:color="auto" w:fill="auto"/>
          </w:tcPr>
          <w:p w14:paraId="493C08AF" w14:textId="77777777" w:rsidR="001842B2" w:rsidRPr="00B07847" w:rsidRDefault="001842B2" w:rsidP="00B07847">
            <w:pPr>
              <w:spacing w:line="276" w:lineRule="auto"/>
              <w:rPr>
                <w:rFonts w:eastAsia="Calibri"/>
              </w:rPr>
            </w:pPr>
          </w:p>
        </w:tc>
      </w:tr>
      <w:tr w:rsidR="001842B2" w:rsidRPr="00B07847" w14:paraId="68715FDA" w14:textId="77777777" w:rsidTr="0096214C">
        <w:tc>
          <w:tcPr>
            <w:tcW w:w="3227" w:type="dxa"/>
            <w:shd w:val="clear" w:color="auto" w:fill="F2F2F2"/>
          </w:tcPr>
          <w:p w14:paraId="11FC62B9" w14:textId="77777777" w:rsidR="001842B2" w:rsidRPr="00B07847" w:rsidRDefault="001842B2" w:rsidP="00B07847">
            <w:pPr>
              <w:spacing w:line="276" w:lineRule="auto"/>
              <w:rPr>
                <w:rFonts w:eastAsia="Calibri"/>
              </w:rPr>
            </w:pPr>
          </w:p>
        </w:tc>
        <w:tc>
          <w:tcPr>
            <w:tcW w:w="691" w:type="dxa"/>
            <w:shd w:val="clear" w:color="auto" w:fill="auto"/>
          </w:tcPr>
          <w:p w14:paraId="1A6407A9" w14:textId="77777777" w:rsidR="001842B2" w:rsidRPr="00B07847" w:rsidRDefault="001842B2" w:rsidP="00B07847">
            <w:pPr>
              <w:spacing w:line="276" w:lineRule="auto"/>
              <w:rPr>
                <w:rFonts w:eastAsia="Calibri"/>
              </w:rPr>
            </w:pPr>
          </w:p>
        </w:tc>
        <w:tc>
          <w:tcPr>
            <w:tcW w:w="5511" w:type="dxa"/>
            <w:gridSpan w:val="2"/>
            <w:shd w:val="clear" w:color="auto" w:fill="auto"/>
          </w:tcPr>
          <w:p w14:paraId="0A869792" w14:textId="77777777" w:rsidR="001842B2" w:rsidRPr="00B07847" w:rsidRDefault="001842B2" w:rsidP="00B07847">
            <w:pPr>
              <w:spacing w:line="276" w:lineRule="auto"/>
              <w:rPr>
                <w:rFonts w:eastAsia="Calibri"/>
              </w:rPr>
            </w:pPr>
          </w:p>
        </w:tc>
      </w:tr>
      <w:tr w:rsidR="001842B2" w:rsidRPr="00B07847" w14:paraId="31FEA158" w14:textId="77777777" w:rsidTr="0096214C">
        <w:tc>
          <w:tcPr>
            <w:tcW w:w="3227" w:type="dxa"/>
            <w:shd w:val="clear" w:color="auto" w:fill="F2F2F2"/>
          </w:tcPr>
          <w:p w14:paraId="607727A7" w14:textId="77777777" w:rsidR="001842B2" w:rsidRPr="00B07847" w:rsidRDefault="001842B2" w:rsidP="00B07847">
            <w:pPr>
              <w:spacing w:line="276" w:lineRule="auto"/>
              <w:rPr>
                <w:rFonts w:eastAsia="Calibri"/>
              </w:rPr>
            </w:pPr>
          </w:p>
        </w:tc>
        <w:tc>
          <w:tcPr>
            <w:tcW w:w="691" w:type="dxa"/>
            <w:shd w:val="clear" w:color="auto" w:fill="auto"/>
          </w:tcPr>
          <w:p w14:paraId="56391C5D" w14:textId="77777777" w:rsidR="001842B2" w:rsidRPr="00B07847" w:rsidRDefault="001842B2" w:rsidP="00B07847">
            <w:pPr>
              <w:spacing w:line="276" w:lineRule="auto"/>
              <w:rPr>
                <w:rFonts w:eastAsia="Calibri"/>
              </w:rPr>
            </w:pPr>
          </w:p>
        </w:tc>
        <w:tc>
          <w:tcPr>
            <w:tcW w:w="5511" w:type="dxa"/>
            <w:gridSpan w:val="2"/>
            <w:shd w:val="clear" w:color="auto" w:fill="auto"/>
          </w:tcPr>
          <w:p w14:paraId="68020ECC" w14:textId="77777777" w:rsidR="001842B2" w:rsidRPr="00B07847" w:rsidRDefault="001842B2" w:rsidP="00B07847">
            <w:pPr>
              <w:spacing w:line="276" w:lineRule="auto"/>
              <w:rPr>
                <w:rFonts w:eastAsia="Calibri"/>
              </w:rPr>
            </w:pPr>
          </w:p>
        </w:tc>
      </w:tr>
      <w:tr w:rsidR="001842B2" w:rsidRPr="00B07847" w14:paraId="3085AAB2" w14:textId="77777777" w:rsidTr="0096214C">
        <w:tc>
          <w:tcPr>
            <w:tcW w:w="3227" w:type="dxa"/>
            <w:shd w:val="clear" w:color="auto" w:fill="F2F2F2"/>
            <w:hideMark/>
          </w:tcPr>
          <w:p w14:paraId="108082C4" w14:textId="7507A9BB" w:rsidR="001842B2" w:rsidRPr="00B07847" w:rsidRDefault="001842B2" w:rsidP="00B07847">
            <w:pPr>
              <w:spacing w:line="276" w:lineRule="auto"/>
              <w:rPr>
                <w:rFonts w:eastAsia="Calibri"/>
              </w:rPr>
            </w:pPr>
            <w:r w:rsidRPr="00B07847">
              <w:rPr>
                <w:rFonts w:eastAsia="Calibri"/>
              </w:rPr>
              <w:t>Predmet</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naročila:</w:t>
            </w:r>
            <w:r w:rsidR="008415EC">
              <w:rPr>
                <w:rFonts w:eastAsia="Calibri"/>
              </w:rPr>
              <w:t xml:space="preserve">          </w:t>
            </w:r>
          </w:p>
        </w:tc>
        <w:tc>
          <w:tcPr>
            <w:tcW w:w="691" w:type="dxa"/>
            <w:shd w:val="clear" w:color="auto" w:fill="auto"/>
          </w:tcPr>
          <w:p w14:paraId="2D254BDB" w14:textId="77777777" w:rsidR="001842B2" w:rsidRPr="00B07847" w:rsidRDefault="001842B2" w:rsidP="00B07847">
            <w:pPr>
              <w:spacing w:line="276" w:lineRule="auto"/>
              <w:rPr>
                <w:rFonts w:eastAsia="Calibri"/>
              </w:rPr>
            </w:pPr>
          </w:p>
        </w:tc>
        <w:tc>
          <w:tcPr>
            <w:tcW w:w="5511" w:type="dxa"/>
            <w:gridSpan w:val="2"/>
            <w:shd w:val="clear" w:color="auto" w:fill="auto"/>
          </w:tcPr>
          <w:p w14:paraId="0ADBE24F" w14:textId="43AE857A" w:rsidR="001842B2" w:rsidRPr="00011073" w:rsidRDefault="00011073" w:rsidP="00011073">
            <w:pPr>
              <w:autoSpaceDE w:val="0"/>
              <w:autoSpaceDN w:val="0"/>
              <w:adjustRightInd w:val="0"/>
              <w:spacing w:line="276" w:lineRule="auto"/>
              <w:jc w:val="both"/>
            </w:pPr>
            <w:r w:rsidRPr="00B05B84">
              <w:rPr>
                <w:rFonts w:cs="Calibri"/>
                <w:b/>
                <w:bCs/>
              </w:rPr>
              <w:t xml:space="preserve">Nakup </w:t>
            </w:r>
            <w:proofErr w:type="spellStart"/>
            <w:r>
              <w:rPr>
                <w:rFonts w:cs="Calibri"/>
                <w:b/>
                <w:bCs/>
              </w:rPr>
              <w:t>pipetnega</w:t>
            </w:r>
            <w:proofErr w:type="spellEnd"/>
            <w:r>
              <w:rPr>
                <w:rFonts w:cs="Calibri"/>
                <w:b/>
                <w:bCs/>
              </w:rPr>
              <w:t xml:space="preserve"> robota za pripravo in čiščenje knjižnic NGS</w:t>
            </w:r>
          </w:p>
        </w:tc>
      </w:tr>
      <w:tr w:rsidR="001842B2" w:rsidRPr="00B07847" w14:paraId="1746A39E" w14:textId="77777777" w:rsidTr="0096214C">
        <w:tc>
          <w:tcPr>
            <w:tcW w:w="3227" w:type="dxa"/>
            <w:shd w:val="clear" w:color="auto" w:fill="F2F2F2"/>
          </w:tcPr>
          <w:p w14:paraId="12F238C5" w14:textId="77777777" w:rsidR="001842B2" w:rsidRPr="00B07847" w:rsidRDefault="001842B2" w:rsidP="00B07847">
            <w:pPr>
              <w:spacing w:line="276" w:lineRule="auto"/>
              <w:rPr>
                <w:rFonts w:eastAsia="Calibri"/>
              </w:rPr>
            </w:pPr>
          </w:p>
        </w:tc>
        <w:tc>
          <w:tcPr>
            <w:tcW w:w="691" w:type="dxa"/>
            <w:shd w:val="clear" w:color="auto" w:fill="auto"/>
          </w:tcPr>
          <w:p w14:paraId="7178A9B1" w14:textId="77777777" w:rsidR="001842B2" w:rsidRPr="00B07847" w:rsidRDefault="001842B2" w:rsidP="00B07847">
            <w:pPr>
              <w:spacing w:line="276" w:lineRule="auto"/>
              <w:rPr>
                <w:rFonts w:eastAsia="Calibri"/>
              </w:rPr>
            </w:pPr>
          </w:p>
        </w:tc>
        <w:tc>
          <w:tcPr>
            <w:tcW w:w="5511" w:type="dxa"/>
            <w:gridSpan w:val="2"/>
            <w:shd w:val="clear" w:color="auto" w:fill="auto"/>
          </w:tcPr>
          <w:p w14:paraId="3D12DA1F" w14:textId="77777777" w:rsidR="001842B2" w:rsidRPr="00B07847" w:rsidRDefault="001842B2" w:rsidP="00B07847">
            <w:pPr>
              <w:spacing w:line="276" w:lineRule="auto"/>
              <w:rPr>
                <w:rFonts w:eastAsia="Calibri"/>
              </w:rPr>
            </w:pPr>
          </w:p>
        </w:tc>
      </w:tr>
      <w:tr w:rsidR="001842B2" w:rsidRPr="00B07847" w14:paraId="035E2462" w14:textId="77777777" w:rsidTr="0096214C">
        <w:tc>
          <w:tcPr>
            <w:tcW w:w="3227" w:type="dxa"/>
            <w:shd w:val="clear" w:color="auto" w:fill="F2F2F2"/>
            <w:hideMark/>
          </w:tcPr>
          <w:p w14:paraId="0BFF9B66" w14:textId="77777777" w:rsidR="001842B2" w:rsidRPr="00B07847" w:rsidRDefault="001842B2" w:rsidP="00B07847">
            <w:pPr>
              <w:spacing w:line="276" w:lineRule="auto"/>
              <w:rPr>
                <w:rFonts w:eastAsia="Calibri"/>
              </w:rPr>
            </w:pPr>
          </w:p>
          <w:p w14:paraId="67F957F7" w14:textId="77777777" w:rsidR="001842B2" w:rsidRPr="00B07847" w:rsidRDefault="001842B2" w:rsidP="00B07847">
            <w:pPr>
              <w:spacing w:line="276" w:lineRule="auto"/>
              <w:rPr>
                <w:rFonts w:eastAsia="Calibri"/>
              </w:rPr>
            </w:pPr>
          </w:p>
          <w:p w14:paraId="63B09C9C" w14:textId="77777777" w:rsidR="001842B2" w:rsidRPr="00B07847" w:rsidRDefault="001842B2" w:rsidP="00B07847">
            <w:pPr>
              <w:spacing w:line="276" w:lineRule="auto"/>
              <w:rPr>
                <w:rFonts w:eastAsia="Calibri"/>
              </w:rPr>
            </w:pPr>
          </w:p>
        </w:tc>
        <w:tc>
          <w:tcPr>
            <w:tcW w:w="691" w:type="dxa"/>
            <w:shd w:val="clear" w:color="auto" w:fill="auto"/>
          </w:tcPr>
          <w:p w14:paraId="0974EC82" w14:textId="77777777" w:rsidR="001842B2" w:rsidRPr="00B07847" w:rsidRDefault="001842B2" w:rsidP="00B07847">
            <w:pPr>
              <w:spacing w:line="276" w:lineRule="auto"/>
              <w:rPr>
                <w:rFonts w:eastAsia="Calibri"/>
              </w:rPr>
            </w:pPr>
          </w:p>
          <w:p w14:paraId="65A1F6EA" w14:textId="77777777" w:rsidR="001842B2" w:rsidRPr="00B07847" w:rsidRDefault="001842B2" w:rsidP="00B07847">
            <w:pPr>
              <w:spacing w:line="276" w:lineRule="auto"/>
              <w:rPr>
                <w:rFonts w:eastAsia="Calibri"/>
              </w:rPr>
            </w:pPr>
          </w:p>
        </w:tc>
        <w:tc>
          <w:tcPr>
            <w:tcW w:w="5511" w:type="dxa"/>
            <w:gridSpan w:val="2"/>
            <w:shd w:val="clear" w:color="auto" w:fill="auto"/>
          </w:tcPr>
          <w:p w14:paraId="118A57FC" w14:textId="77777777" w:rsidR="001842B2" w:rsidRPr="00B07847" w:rsidRDefault="001842B2" w:rsidP="00B07847">
            <w:pPr>
              <w:spacing w:line="276" w:lineRule="auto"/>
              <w:rPr>
                <w:rFonts w:eastAsia="Calibri"/>
              </w:rPr>
            </w:pPr>
          </w:p>
        </w:tc>
      </w:tr>
      <w:tr w:rsidR="001842B2" w:rsidRPr="00B07847" w14:paraId="650F8D00" w14:textId="77777777" w:rsidTr="0096214C">
        <w:tc>
          <w:tcPr>
            <w:tcW w:w="3227" w:type="dxa"/>
            <w:shd w:val="clear" w:color="auto" w:fill="F2F2F2"/>
          </w:tcPr>
          <w:p w14:paraId="4DA6822B" w14:textId="77777777" w:rsidR="001842B2" w:rsidRPr="00B07847" w:rsidRDefault="001842B2" w:rsidP="00B07847">
            <w:pPr>
              <w:spacing w:line="276" w:lineRule="auto"/>
              <w:rPr>
                <w:rFonts w:eastAsia="Calibri"/>
              </w:rPr>
            </w:pPr>
          </w:p>
        </w:tc>
        <w:tc>
          <w:tcPr>
            <w:tcW w:w="691" w:type="dxa"/>
            <w:shd w:val="clear" w:color="auto" w:fill="auto"/>
          </w:tcPr>
          <w:p w14:paraId="07DC78CD" w14:textId="77777777" w:rsidR="001842B2" w:rsidRPr="00B07847" w:rsidRDefault="001842B2" w:rsidP="00B07847">
            <w:pPr>
              <w:spacing w:line="276" w:lineRule="auto"/>
              <w:rPr>
                <w:rFonts w:eastAsia="Calibri"/>
              </w:rPr>
            </w:pPr>
          </w:p>
        </w:tc>
        <w:tc>
          <w:tcPr>
            <w:tcW w:w="5511" w:type="dxa"/>
            <w:gridSpan w:val="2"/>
            <w:shd w:val="clear" w:color="auto" w:fill="auto"/>
          </w:tcPr>
          <w:p w14:paraId="30130765" w14:textId="77777777" w:rsidR="001842B2" w:rsidRPr="00B07847" w:rsidRDefault="001842B2" w:rsidP="00B07847">
            <w:pPr>
              <w:spacing w:line="276" w:lineRule="auto"/>
              <w:rPr>
                <w:rFonts w:eastAsia="Calibri"/>
              </w:rPr>
            </w:pPr>
          </w:p>
        </w:tc>
      </w:tr>
      <w:tr w:rsidR="001842B2" w:rsidRPr="00B07847" w14:paraId="3A6716AB" w14:textId="77777777" w:rsidTr="0096214C">
        <w:tc>
          <w:tcPr>
            <w:tcW w:w="3227" w:type="dxa"/>
            <w:shd w:val="clear" w:color="auto" w:fill="F2F2F2"/>
            <w:hideMark/>
          </w:tcPr>
          <w:p w14:paraId="20A114A4" w14:textId="77777777" w:rsidR="001842B2" w:rsidRPr="00B07847" w:rsidRDefault="001842B2" w:rsidP="00B07847">
            <w:pPr>
              <w:spacing w:line="276" w:lineRule="auto"/>
              <w:rPr>
                <w:rFonts w:eastAsia="Calibri"/>
              </w:rPr>
            </w:pPr>
          </w:p>
        </w:tc>
        <w:tc>
          <w:tcPr>
            <w:tcW w:w="691" w:type="dxa"/>
            <w:shd w:val="clear" w:color="auto" w:fill="auto"/>
          </w:tcPr>
          <w:p w14:paraId="5EA190AC" w14:textId="77777777" w:rsidR="001842B2" w:rsidRPr="00B07847" w:rsidRDefault="001842B2" w:rsidP="00B07847">
            <w:pPr>
              <w:spacing w:line="276" w:lineRule="auto"/>
              <w:rPr>
                <w:rFonts w:eastAsia="Calibri"/>
              </w:rPr>
            </w:pPr>
          </w:p>
        </w:tc>
        <w:tc>
          <w:tcPr>
            <w:tcW w:w="5511" w:type="dxa"/>
            <w:gridSpan w:val="2"/>
            <w:shd w:val="clear" w:color="auto" w:fill="auto"/>
          </w:tcPr>
          <w:p w14:paraId="7738000E" w14:textId="77777777" w:rsidR="001842B2" w:rsidRPr="00B07847" w:rsidRDefault="001842B2" w:rsidP="00B07847">
            <w:pPr>
              <w:spacing w:line="276" w:lineRule="auto"/>
              <w:rPr>
                <w:rFonts w:eastAsia="Calibri"/>
              </w:rPr>
            </w:pPr>
          </w:p>
        </w:tc>
      </w:tr>
      <w:tr w:rsidR="001842B2" w:rsidRPr="00B07847" w14:paraId="1FEF4833" w14:textId="77777777" w:rsidTr="0096214C">
        <w:tc>
          <w:tcPr>
            <w:tcW w:w="3227" w:type="dxa"/>
            <w:shd w:val="clear" w:color="auto" w:fill="F2F2F2"/>
            <w:hideMark/>
          </w:tcPr>
          <w:p w14:paraId="1FDD6215" w14:textId="77777777" w:rsidR="001842B2" w:rsidRPr="00B07847" w:rsidRDefault="001842B2" w:rsidP="00B07847">
            <w:pPr>
              <w:spacing w:line="276" w:lineRule="auto"/>
              <w:rPr>
                <w:rFonts w:eastAsia="Calibri"/>
              </w:rPr>
            </w:pPr>
          </w:p>
        </w:tc>
        <w:tc>
          <w:tcPr>
            <w:tcW w:w="691" w:type="dxa"/>
            <w:shd w:val="clear" w:color="auto" w:fill="auto"/>
          </w:tcPr>
          <w:p w14:paraId="0B088FCE" w14:textId="77777777" w:rsidR="001842B2" w:rsidRPr="00B07847" w:rsidRDefault="001842B2" w:rsidP="00B07847">
            <w:pPr>
              <w:spacing w:line="276" w:lineRule="auto"/>
              <w:rPr>
                <w:rFonts w:eastAsia="Calibri"/>
              </w:rPr>
            </w:pPr>
          </w:p>
        </w:tc>
        <w:tc>
          <w:tcPr>
            <w:tcW w:w="5511" w:type="dxa"/>
            <w:gridSpan w:val="2"/>
            <w:shd w:val="clear" w:color="auto" w:fill="auto"/>
          </w:tcPr>
          <w:p w14:paraId="628192F2" w14:textId="77777777" w:rsidR="001842B2" w:rsidRPr="00B07847" w:rsidRDefault="001842B2" w:rsidP="00B07847">
            <w:pPr>
              <w:spacing w:line="276" w:lineRule="auto"/>
              <w:rPr>
                <w:rFonts w:eastAsia="Calibri"/>
              </w:rPr>
            </w:pPr>
          </w:p>
        </w:tc>
      </w:tr>
      <w:tr w:rsidR="001842B2" w:rsidRPr="00B07847" w14:paraId="2A1F26DE" w14:textId="77777777" w:rsidTr="0096214C">
        <w:trPr>
          <w:trHeight w:val="410"/>
        </w:trPr>
        <w:tc>
          <w:tcPr>
            <w:tcW w:w="3227" w:type="dxa"/>
            <w:shd w:val="clear" w:color="auto" w:fill="F2F2F2"/>
          </w:tcPr>
          <w:p w14:paraId="39B190CA" w14:textId="77777777" w:rsidR="001842B2" w:rsidRPr="00B07847" w:rsidRDefault="001842B2" w:rsidP="00B07847">
            <w:pPr>
              <w:spacing w:line="276" w:lineRule="auto"/>
              <w:rPr>
                <w:rFonts w:eastAsia="Calibri"/>
              </w:rPr>
            </w:pPr>
          </w:p>
          <w:p w14:paraId="6C0C5B10" w14:textId="77777777" w:rsidR="001842B2" w:rsidRPr="00B07847" w:rsidRDefault="001842B2" w:rsidP="00B07847">
            <w:pPr>
              <w:spacing w:line="276" w:lineRule="auto"/>
              <w:rPr>
                <w:rFonts w:eastAsia="Calibri"/>
              </w:rPr>
            </w:pPr>
          </w:p>
          <w:p w14:paraId="310E722B" w14:textId="77777777" w:rsidR="001842B2" w:rsidRPr="00B07847" w:rsidRDefault="001842B2" w:rsidP="00B07847">
            <w:pPr>
              <w:spacing w:line="276" w:lineRule="auto"/>
              <w:rPr>
                <w:rFonts w:eastAsia="Calibri"/>
              </w:rPr>
            </w:pPr>
          </w:p>
        </w:tc>
        <w:tc>
          <w:tcPr>
            <w:tcW w:w="691" w:type="dxa"/>
            <w:shd w:val="clear" w:color="auto" w:fill="auto"/>
          </w:tcPr>
          <w:p w14:paraId="123EB11E" w14:textId="77777777" w:rsidR="001842B2" w:rsidRPr="00B07847" w:rsidRDefault="001842B2" w:rsidP="00B07847">
            <w:pPr>
              <w:spacing w:line="276" w:lineRule="auto"/>
              <w:rPr>
                <w:rFonts w:eastAsia="Calibri"/>
              </w:rPr>
            </w:pPr>
          </w:p>
        </w:tc>
        <w:tc>
          <w:tcPr>
            <w:tcW w:w="5511" w:type="dxa"/>
            <w:gridSpan w:val="2"/>
            <w:shd w:val="clear" w:color="auto" w:fill="auto"/>
          </w:tcPr>
          <w:p w14:paraId="0A1D890B" w14:textId="77777777" w:rsidR="001842B2" w:rsidRPr="00B07847" w:rsidRDefault="001842B2" w:rsidP="00B07847">
            <w:pPr>
              <w:spacing w:line="276" w:lineRule="auto"/>
              <w:rPr>
                <w:rFonts w:eastAsia="Calibri"/>
              </w:rPr>
            </w:pPr>
          </w:p>
        </w:tc>
      </w:tr>
      <w:tr w:rsidR="001842B2" w:rsidRPr="00B07847" w14:paraId="52FD17CF" w14:textId="77777777" w:rsidTr="0096214C">
        <w:tc>
          <w:tcPr>
            <w:tcW w:w="3227" w:type="dxa"/>
            <w:shd w:val="clear" w:color="auto" w:fill="F2F2F2"/>
            <w:hideMark/>
          </w:tcPr>
          <w:p w14:paraId="0822CB26" w14:textId="6A303C2E" w:rsidR="001842B2" w:rsidRPr="00B07847" w:rsidRDefault="00BC4585" w:rsidP="00B07847">
            <w:pPr>
              <w:spacing w:line="276" w:lineRule="auto"/>
              <w:rPr>
                <w:rFonts w:eastAsia="Calibri"/>
              </w:rPr>
            </w:pPr>
            <w:r w:rsidRPr="00B07847">
              <w:rPr>
                <w:rFonts w:eastAsia="Calibri"/>
              </w:rPr>
              <w:t>Datum:</w:t>
            </w:r>
            <w:r w:rsidR="0025744E">
              <w:rPr>
                <w:rFonts w:eastAsia="Calibri"/>
              </w:rPr>
              <w:t xml:space="preserve"> </w:t>
            </w:r>
            <w:r w:rsidR="0001191B">
              <w:rPr>
                <w:rFonts w:eastAsia="Calibri"/>
              </w:rPr>
              <w:t>02</w:t>
            </w:r>
            <w:r w:rsidR="00C80EF2" w:rsidRPr="00B07847">
              <w:rPr>
                <w:rFonts w:eastAsia="Calibri"/>
              </w:rPr>
              <w:t>.0</w:t>
            </w:r>
            <w:r w:rsidR="0001191B">
              <w:rPr>
                <w:rFonts w:eastAsia="Calibri"/>
              </w:rPr>
              <w:t>6</w:t>
            </w:r>
            <w:bookmarkStart w:id="0" w:name="_GoBack"/>
            <w:bookmarkEnd w:id="0"/>
            <w:r w:rsidR="00C80EF2" w:rsidRPr="00B07847">
              <w:rPr>
                <w:rFonts w:eastAsia="Calibri"/>
              </w:rPr>
              <w:t>.202</w:t>
            </w:r>
            <w:r w:rsidR="00322FE3" w:rsidRPr="00B07847">
              <w:rPr>
                <w:rFonts w:eastAsia="Calibri"/>
              </w:rPr>
              <w:t>2</w:t>
            </w:r>
          </w:p>
        </w:tc>
        <w:tc>
          <w:tcPr>
            <w:tcW w:w="691" w:type="dxa"/>
            <w:shd w:val="clear" w:color="auto" w:fill="auto"/>
          </w:tcPr>
          <w:p w14:paraId="39D822A2" w14:textId="77777777" w:rsidR="001842B2" w:rsidRPr="00B07847" w:rsidRDefault="001842B2" w:rsidP="00B07847">
            <w:pPr>
              <w:spacing w:line="276" w:lineRule="auto"/>
              <w:jc w:val="right"/>
              <w:rPr>
                <w:rFonts w:eastAsia="Calibri"/>
              </w:rPr>
            </w:pPr>
          </w:p>
        </w:tc>
        <w:tc>
          <w:tcPr>
            <w:tcW w:w="5511" w:type="dxa"/>
            <w:gridSpan w:val="2"/>
            <w:shd w:val="clear" w:color="auto" w:fill="auto"/>
          </w:tcPr>
          <w:p w14:paraId="33B572AD" w14:textId="77777777" w:rsidR="001842B2" w:rsidRPr="00B07847" w:rsidRDefault="001842B2" w:rsidP="00B07847">
            <w:pPr>
              <w:tabs>
                <w:tab w:val="left" w:pos="380"/>
              </w:tabs>
              <w:spacing w:line="276" w:lineRule="auto"/>
              <w:rPr>
                <w:rFonts w:eastAsia="Calibri"/>
              </w:rPr>
            </w:pPr>
          </w:p>
        </w:tc>
      </w:tr>
    </w:tbl>
    <w:p w14:paraId="52874C8B" w14:textId="77777777" w:rsidR="001842B2" w:rsidRPr="00B07847" w:rsidRDefault="001842B2" w:rsidP="00B07847">
      <w:pPr>
        <w:spacing w:line="276" w:lineRule="auto"/>
      </w:pPr>
    </w:p>
    <w:p w14:paraId="2B90635D" w14:textId="77777777" w:rsidR="001842B2" w:rsidRPr="00B07847" w:rsidRDefault="001842B2" w:rsidP="00B07847">
      <w:pPr>
        <w:autoSpaceDE w:val="0"/>
        <w:autoSpaceDN w:val="0"/>
        <w:adjustRightInd w:val="0"/>
        <w:spacing w:line="276" w:lineRule="auto"/>
        <w:jc w:val="both"/>
        <w:rPr>
          <w:b/>
          <w:bCs/>
          <w:color w:val="000000"/>
        </w:rPr>
      </w:pPr>
    </w:p>
    <w:p w14:paraId="5D40ABB8"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15088FE2"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04848302"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6AA29627"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7A67395F" w14:textId="77777777" w:rsidR="00ED24C8" w:rsidRPr="00B07847" w:rsidRDefault="00ED24C8" w:rsidP="00B07847">
      <w:pPr>
        <w:autoSpaceDE w:val="0"/>
        <w:autoSpaceDN w:val="0"/>
        <w:adjustRightInd w:val="0"/>
        <w:spacing w:line="276" w:lineRule="auto"/>
        <w:jc w:val="both"/>
        <w:rPr>
          <w:b/>
          <w:bCs/>
          <w:color w:val="000000"/>
        </w:rPr>
      </w:pPr>
    </w:p>
    <w:p w14:paraId="6510DE3B" w14:textId="77777777" w:rsidR="00ED24C8" w:rsidRPr="00B07847" w:rsidRDefault="00ED24C8" w:rsidP="00B07847">
      <w:pPr>
        <w:autoSpaceDE w:val="0"/>
        <w:autoSpaceDN w:val="0"/>
        <w:adjustRightInd w:val="0"/>
        <w:spacing w:line="276" w:lineRule="auto"/>
        <w:jc w:val="both"/>
        <w:rPr>
          <w:b/>
          <w:bCs/>
          <w:color w:val="000000"/>
        </w:rPr>
      </w:pPr>
    </w:p>
    <w:p w14:paraId="532A6CDA" w14:textId="77777777" w:rsidR="00ED24C8" w:rsidRPr="00B07847" w:rsidRDefault="00ED24C8" w:rsidP="00B07847">
      <w:pPr>
        <w:autoSpaceDE w:val="0"/>
        <w:autoSpaceDN w:val="0"/>
        <w:adjustRightInd w:val="0"/>
        <w:spacing w:line="276" w:lineRule="auto"/>
        <w:jc w:val="both"/>
        <w:rPr>
          <w:b/>
          <w:bCs/>
          <w:color w:val="000000"/>
        </w:rPr>
      </w:pPr>
    </w:p>
    <w:p w14:paraId="1A6FAB30" w14:textId="77777777" w:rsidR="00322FE3" w:rsidRPr="00B07847" w:rsidRDefault="001842B2" w:rsidP="00B07847">
      <w:pPr>
        <w:pStyle w:val="NaslovTOC"/>
        <w:spacing w:line="276" w:lineRule="auto"/>
        <w:rPr>
          <w:rFonts w:ascii="Garamond" w:hAnsi="Garamond"/>
          <w:b/>
          <w:bCs/>
          <w:color w:val="000000"/>
          <w:sz w:val="24"/>
          <w:szCs w:val="24"/>
        </w:rPr>
      </w:pPr>
      <w:r w:rsidRPr="00B07847">
        <w:rPr>
          <w:rFonts w:ascii="Garamond" w:hAnsi="Garamond"/>
          <w:b/>
          <w:bCs/>
          <w:color w:val="000000"/>
          <w:sz w:val="24"/>
          <w:szCs w:val="24"/>
        </w:rPr>
        <w:br w:type="page"/>
      </w:r>
    </w:p>
    <w:sdt>
      <w:sdtPr>
        <w:rPr>
          <w:rFonts w:ascii="Garamond" w:eastAsia="Times New Roman" w:hAnsi="Garamond" w:cs="Times New Roman"/>
          <w:color w:val="auto"/>
          <w:sz w:val="24"/>
          <w:szCs w:val="24"/>
        </w:rPr>
        <w:id w:val="1653179071"/>
        <w:docPartObj>
          <w:docPartGallery w:val="Table of Contents"/>
          <w:docPartUnique/>
        </w:docPartObj>
      </w:sdtPr>
      <w:sdtEndPr>
        <w:rPr>
          <w:b/>
          <w:bCs/>
        </w:rPr>
      </w:sdtEndPr>
      <w:sdtContent>
        <w:p w14:paraId="527C0F84" w14:textId="6CF5D8E4" w:rsidR="00E2648F" w:rsidRPr="00E61639" w:rsidRDefault="0061633B" w:rsidP="00B07847">
          <w:pPr>
            <w:pStyle w:val="NaslovTOC"/>
            <w:spacing w:line="276" w:lineRule="auto"/>
            <w:rPr>
              <w:rFonts w:ascii="Garamond" w:hAnsi="Garamond"/>
              <w:color w:val="auto"/>
              <w:sz w:val="24"/>
              <w:szCs w:val="24"/>
            </w:rPr>
          </w:pPr>
          <w:r w:rsidRPr="00E61639">
            <w:rPr>
              <w:rFonts w:ascii="Garamond" w:hAnsi="Garamond"/>
              <w:color w:val="auto"/>
              <w:sz w:val="24"/>
              <w:szCs w:val="24"/>
            </w:rPr>
            <w:t>KAZALO</w:t>
          </w:r>
        </w:p>
        <w:p w14:paraId="05382056" w14:textId="64E02546" w:rsidR="004A0B20" w:rsidRPr="004A0B20" w:rsidRDefault="00E2648F">
          <w:pPr>
            <w:pStyle w:val="Kazalovsebine1"/>
            <w:tabs>
              <w:tab w:val="right" w:leader="dot" w:pos="9060"/>
            </w:tabs>
            <w:rPr>
              <w:rFonts w:ascii="Garamond" w:eastAsiaTheme="minorEastAsia" w:hAnsi="Garamond" w:cstheme="minorBidi"/>
              <w:noProof/>
              <w:sz w:val="24"/>
              <w:szCs w:val="24"/>
            </w:rPr>
          </w:pPr>
          <w:r w:rsidRPr="00E61639">
            <w:rPr>
              <w:rFonts w:ascii="Garamond" w:hAnsi="Garamond"/>
              <w:sz w:val="24"/>
              <w:szCs w:val="24"/>
            </w:rPr>
            <w:fldChar w:fldCharType="begin"/>
          </w:r>
          <w:r w:rsidRPr="00E61639">
            <w:rPr>
              <w:rFonts w:ascii="Garamond" w:hAnsi="Garamond"/>
              <w:sz w:val="24"/>
              <w:szCs w:val="24"/>
            </w:rPr>
            <w:instrText xml:space="preserve"> TOC \o "1-3" \h \z \u </w:instrText>
          </w:r>
          <w:r w:rsidRPr="00E61639">
            <w:rPr>
              <w:rFonts w:ascii="Garamond" w:hAnsi="Garamond"/>
              <w:sz w:val="24"/>
              <w:szCs w:val="24"/>
            </w:rPr>
            <w:fldChar w:fldCharType="separate"/>
          </w:r>
          <w:hyperlink w:anchor="_Toc104208855" w:history="1">
            <w:r w:rsidR="004A0B20" w:rsidRPr="004A0B20">
              <w:rPr>
                <w:rStyle w:val="Hiperpovezava"/>
                <w:rFonts w:ascii="Garamond" w:hAnsi="Garamond"/>
                <w:noProof/>
                <w:sz w:val="24"/>
                <w:szCs w:val="24"/>
              </w:rPr>
              <w:t>POVABILO K ODDAJI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w:t>
            </w:r>
            <w:r w:rsidR="004A0B20" w:rsidRPr="004A0B20">
              <w:rPr>
                <w:rFonts w:ascii="Garamond" w:hAnsi="Garamond"/>
                <w:noProof/>
                <w:webHidden/>
                <w:sz w:val="24"/>
                <w:szCs w:val="24"/>
              </w:rPr>
              <w:fldChar w:fldCharType="end"/>
            </w:r>
          </w:hyperlink>
        </w:p>
        <w:p w14:paraId="553D312C" w14:textId="252D4A3A"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56" w:history="1">
            <w:r w:rsidR="004A0B20" w:rsidRPr="004A0B20">
              <w:rPr>
                <w:rStyle w:val="Hiperpovezava"/>
                <w:rFonts w:ascii="Garamond" w:hAnsi="Garamond"/>
                <w:noProof/>
                <w:sz w:val="24"/>
                <w:szCs w:val="24"/>
              </w:rPr>
              <w:t>1 NAVODILA PONUDNIKOM ZA IZDELAVO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27944C16" w14:textId="57C300B3"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57" w:history="1">
            <w:r w:rsidR="004A0B20" w:rsidRPr="004A0B20">
              <w:rPr>
                <w:rStyle w:val="Hiperpovezava"/>
                <w:rFonts w:ascii="Garamond" w:hAnsi="Garamond"/>
                <w:noProof/>
                <w:sz w:val="24"/>
                <w:szCs w:val="24"/>
              </w:rPr>
              <w:t>1.1 Podatki o naročniku</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7F37BF6E" w14:textId="14ACCA12"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58" w:history="1">
            <w:r w:rsidR="004A0B20" w:rsidRPr="004A0B20">
              <w:rPr>
                <w:rStyle w:val="Hiperpovezava"/>
                <w:rFonts w:ascii="Garamond" w:hAnsi="Garamond"/>
                <w:noProof/>
                <w:sz w:val="24"/>
                <w:szCs w:val="24"/>
              </w:rPr>
              <w:t>1.2  Vrsta postopka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18B7DE31" w14:textId="5752B8E5"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59" w:history="1">
            <w:r w:rsidR="004A0B20" w:rsidRPr="004A0B20">
              <w:rPr>
                <w:rStyle w:val="Hiperpovezava"/>
                <w:rFonts w:ascii="Garamond" w:hAnsi="Garamond"/>
                <w:noProof/>
                <w:sz w:val="24"/>
                <w:szCs w:val="24"/>
              </w:rPr>
              <w:t>1.3 Predmet javnega naročila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60D3C1C2" w14:textId="178E29DA"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0" w:history="1">
            <w:r w:rsidR="004A0B20" w:rsidRPr="004A0B20">
              <w:rPr>
                <w:rStyle w:val="Hiperpovezava"/>
                <w:rFonts w:ascii="Garamond" w:hAnsi="Garamond"/>
                <w:noProof/>
                <w:sz w:val="24"/>
                <w:szCs w:val="24"/>
              </w:rPr>
              <w:t>1.5 Sodelovanje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6</w:t>
            </w:r>
            <w:r w:rsidR="004A0B20" w:rsidRPr="004A0B20">
              <w:rPr>
                <w:rFonts w:ascii="Garamond" w:hAnsi="Garamond"/>
                <w:noProof/>
                <w:webHidden/>
                <w:sz w:val="24"/>
                <w:szCs w:val="24"/>
              </w:rPr>
              <w:fldChar w:fldCharType="end"/>
            </w:r>
          </w:hyperlink>
        </w:p>
        <w:p w14:paraId="36BD2604" w14:textId="1B220AEA"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1" w:history="1">
            <w:r w:rsidR="004A0B20" w:rsidRPr="004A0B20">
              <w:rPr>
                <w:rStyle w:val="Hiperpovezava"/>
                <w:rFonts w:ascii="Garamond" w:hAnsi="Garamond"/>
                <w:noProof/>
                <w:sz w:val="24"/>
                <w:szCs w:val="24"/>
              </w:rPr>
              <w:t>1.6 Samostojna ponudba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6</w:t>
            </w:r>
            <w:r w:rsidR="004A0B20" w:rsidRPr="004A0B20">
              <w:rPr>
                <w:rFonts w:ascii="Garamond" w:hAnsi="Garamond"/>
                <w:noProof/>
                <w:webHidden/>
                <w:sz w:val="24"/>
                <w:szCs w:val="24"/>
              </w:rPr>
              <w:fldChar w:fldCharType="end"/>
            </w:r>
          </w:hyperlink>
        </w:p>
        <w:p w14:paraId="11682892" w14:textId="18D95C9E"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2" w:history="1">
            <w:r w:rsidR="004A0B20" w:rsidRPr="004A0B20">
              <w:rPr>
                <w:rStyle w:val="Hiperpovezava"/>
                <w:rFonts w:ascii="Garamond" w:hAnsi="Garamond"/>
                <w:noProof/>
                <w:sz w:val="24"/>
                <w:szCs w:val="24"/>
              </w:rPr>
              <w:t>1.7 Ponudba s podizvajalci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6</w:t>
            </w:r>
            <w:r w:rsidR="004A0B20" w:rsidRPr="004A0B20">
              <w:rPr>
                <w:rFonts w:ascii="Garamond" w:hAnsi="Garamond"/>
                <w:noProof/>
                <w:webHidden/>
                <w:sz w:val="24"/>
                <w:szCs w:val="24"/>
              </w:rPr>
              <w:fldChar w:fldCharType="end"/>
            </w:r>
          </w:hyperlink>
        </w:p>
        <w:p w14:paraId="63E91698" w14:textId="079D962E"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3" w:history="1">
            <w:r w:rsidR="004A0B20" w:rsidRPr="004A0B20">
              <w:rPr>
                <w:rStyle w:val="Hiperpovezava"/>
                <w:rFonts w:ascii="Garamond" w:hAnsi="Garamond"/>
                <w:noProof/>
                <w:sz w:val="24"/>
                <w:szCs w:val="24"/>
              </w:rPr>
              <w:t>1.8 Skupna ponudba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7</w:t>
            </w:r>
            <w:r w:rsidR="004A0B20" w:rsidRPr="004A0B20">
              <w:rPr>
                <w:rFonts w:ascii="Garamond" w:hAnsi="Garamond"/>
                <w:noProof/>
                <w:webHidden/>
                <w:sz w:val="24"/>
                <w:szCs w:val="24"/>
              </w:rPr>
              <w:fldChar w:fldCharType="end"/>
            </w:r>
          </w:hyperlink>
        </w:p>
        <w:p w14:paraId="0014AFD9" w14:textId="1B6E2D4F"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4" w:history="1">
            <w:r w:rsidR="004A0B20" w:rsidRPr="004A0B20">
              <w:rPr>
                <w:rStyle w:val="Hiperpovezava"/>
                <w:rFonts w:ascii="Garamond" w:hAnsi="Garamond"/>
                <w:noProof/>
                <w:sz w:val="24"/>
                <w:szCs w:val="24"/>
              </w:rPr>
              <w:t>1.9 Tuji ponudniki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34AAB727" w14:textId="498BCEA2"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5" w:history="1">
            <w:r w:rsidR="004A0B20" w:rsidRPr="004A0B20">
              <w:rPr>
                <w:rStyle w:val="Hiperpovezava"/>
                <w:rFonts w:ascii="Garamond" w:hAnsi="Garamond"/>
                <w:noProof/>
                <w:sz w:val="24"/>
                <w:szCs w:val="24"/>
              </w:rPr>
              <w:t>1.10 Statusne spremembe ponudnika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14412A2A" w14:textId="2F853101"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6" w:history="1">
            <w:r w:rsidR="004A0B20" w:rsidRPr="004A0B20">
              <w:rPr>
                <w:rStyle w:val="Hiperpovezava"/>
                <w:rFonts w:ascii="Garamond" w:hAnsi="Garamond"/>
                <w:noProof/>
                <w:sz w:val="24"/>
                <w:szCs w:val="24"/>
              </w:rPr>
              <w:t>1.11 Pojasnila dokumentacije v zvezi z oddajo javnega naročila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22FB49F4" w14:textId="0CEF2B5A"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67" w:history="1">
            <w:r w:rsidR="004A0B20" w:rsidRPr="004A0B20">
              <w:rPr>
                <w:rStyle w:val="Hiperpovezava"/>
                <w:rFonts w:ascii="Garamond" w:hAnsi="Garamond"/>
                <w:noProof/>
                <w:sz w:val="24"/>
                <w:szCs w:val="24"/>
              </w:rPr>
              <w:t>2. PONUDBA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1D50CE10" w14:textId="1C5DBFEC"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8" w:history="1">
            <w:r w:rsidR="004A0B20" w:rsidRPr="004A0B20">
              <w:rPr>
                <w:rStyle w:val="Hiperpovezava"/>
                <w:rFonts w:ascii="Garamond" w:hAnsi="Garamond"/>
                <w:noProof/>
                <w:sz w:val="24"/>
                <w:szCs w:val="24"/>
              </w:rPr>
              <w:t>2.1 Jezik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3FFE0D09" w14:textId="41697360"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69" w:history="1">
            <w:r w:rsidR="004A0B20" w:rsidRPr="004A0B20">
              <w:rPr>
                <w:rStyle w:val="Hiperpovezava"/>
                <w:rFonts w:ascii="Garamond" w:hAnsi="Garamond"/>
                <w:noProof/>
                <w:sz w:val="24"/>
                <w:szCs w:val="24"/>
              </w:rPr>
              <w:t>2.2. Dopustnost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1046E837" w14:textId="19D8BF15"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0" w:history="1">
            <w:r w:rsidR="004A0B20" w:rsidRPr="004A0B20">
              <w:rPr>
                <w:rStyle w:val="Hiperpovezava"/>
                <w:rFonts w:ascii="Garamond" w:hAnsi="Garamond"/>
                <w:noProof/>
                <w:sz w:val="24"/>
                <w:szCs w:val="24"/>
              </w:rPr>
              <w:t>2.3 Oblika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9</w:t>
            </w:r>
            <w:r w:rsidR="004A0B20" w:rsidRPr="004A0B20">
              <w:rPr>
                <w:rFonts w:ascii="Garamond" w:hAnsi="Garamond"/>
                <w:noProof/>
                <w:webHidden/>
                <w:sz w:val="24"/>
                <w:szCs w:val="24"/>
              </w:rPr>
              <w:fldChar w:fldCharType="end"/>
            </w:r>
          </w:hyperlink>
        </w:p>
        <w:p w14:paraId="0B474692" w14:textId="5940FD6C"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1" w:history="1">
            <w:r w:rsidR="004A0B20" w:rsidRPr="004A0B20">
              <w:rPr>
                <w:rStyle w:val="Hiperpovezava"/>
                <w:rFonts w:ascii="Garamond" w:hAnsi="Garamond"/>
                <w:noProof/>
                <w:sz w:val="24"/>
                <w:szCs w:val="24"/>
              </w:rPr>
              <w:t>2.4 Rok za sprejemanje ponudnikovih vprašanj</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10</w:t>
            </w:r>
            <w:r w:rsidR="004A0B20" w:rsidRPr="004A0B20">
              <w:rPr>
                <w:rFonts w:ascii="Garamond" w:hAnsi="Garamond"/>
                <w:noProof/>
                <w:webHidden/>
                <w:sz w:val="24"/>
                <w:szCs w:val="24"/>
              </w:rPr>
              <w:fldChar w:fldCharType="end"/>
            </w:r>
          </w:hyperlink>
        </w:p>
        <w:p w14:paraId="486B188B" w14:textId="2DD4BA01"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2" w:history="1">
            <w:r w:rsidR="004A0B20" w:rsidRPr="004A0B20">
              <w:rPr>
                <w:rStyle w:val="Hiperpovezava"/>
                <w:rFonts w:ascii="Garamond" w:hAnsi="Garamond"/>
                <w:noProof/>
                <w:sz w:val="24"/>
                <w:szCs w:val="24"/>
              </w:rPr>
              <w:t>2.5 Način in rok za predložitve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10</w:t>
            </w:r>
            <w:r w:rsidR="004A0B20" w:rsidRPr="004A0B20">
              <w:rPr>
                <w:rFonts w:ascii="Garamond" w:hAnsi="Garamond"/>
                <w:noProof/>
                <w:webHidden/>
                <w:sz w:val="24"/>
                <w:szCs w:val="24"/>
              </w:rPr>
              <w:fldChar w:fldCharType="end"/>
            </w:r>
          </w:hyperlink>
        </w:p>
        <w:p w14:paraId="4F996D9A" w14:textId="2FCFB653"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3" w:history="1">
            <w:r w:rsidR="004A0B20" w:rsidRPr="004A0B20">
              <w:rPr>
                <w:rStyle w:val="Hiperpovezava"/>
                <w:rFonts w:ascii="Garamond" w:hAnsi="Garamond"/>
                <w:noProof/>
                <w:sz w:val="24"/>
                <w:szCs w:val="24"/>
              </w:rPr>
              <w:t>2.6 Javno odpiranje ponudb</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4C0E965E" w14:textId="4B1AE8B0"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4" w:history="1">
            <w:r w:rsidR="004A0B20" w:rsidRPr="004A0B20">
              <w:rPr>
                <w:rStyle w:val="Hiperpovezava"/>
                <w:rFonts w:ascii="Garamond" w:hAnsi="Garamond"/>
                <w:noProof/>
                <w:sz w:val="24"/>
                <w:szCs w:val="24"/>
              </w:rPr>
              <w:t>2.7 Veljavnost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66AB83CA" w14:textId="6C78DA41"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5" w:history="1">
            <w:r w:rsidR="004A0B20" w:rsidRPr="004A0B20">
              <w:rPr>
                <w:rStyle w:val="Hiperpovezava"/>
                <w:rFonts w:ascii="Garamond" w:hAnsi="Garamond"/>
                <w:noProof/>
                <w:sz w:val="24"/>
                <w:szCs w:val="24"/>
              </w:rPr>
              <w:t>2.8 Podpis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5CEBCEF2" w14:textId="1C25422B"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6" w:history="1">
            <w:r w:rsidR="004A0B20" w:rsidRPr="004A0B20">
              <w:rPr>
                <w:rStyle w:val="Hiperpovezava"/>
                <w:rFonts w:ascii="Garamond" w:hAnsi="Garamond"/>
                <w:noProof/>
                <w:sz w:val="24"/>
                <w:szCs w:val="24"/>
              </w:rPr>
              <w:t>2.9 Variantne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5D6F0FB3" w14:textId="3E0D8188"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7" w:history="1">
            <w:r w:rsidR="004A0B20" w:rsidRPr="004A0B20">
              <w:rPr>
                <w:rStyle w:val="Hiperpovezava"/>
                <w:rFonts w:ascii="Garamond" w:hAnsi="Garamond"/>
                <w:noProof/>
                <w:sz w:val="24"/>
                <w:szCs w:val="24"/>
              </w:rPr>
              <w:t>2.10 Stroški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08BA348D" w14:textId="41597E5C"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8" w:history="1">
            <w:r w:rsidR="004A0B20" w:rsidRPr="004A0B20">
              <w:rPr>
                <w:rStyle w:val="Hiperpovezava"/>
                <w:rFonts w:ascii="Garamond" w:hAnsi="Garamond"/>
                <w:noProof/>
                <w:sz w:val="24"/>
                <w:szCs w:val="24"/>
              </w:rPr>
              <w:t>2.11 Dopustne spremembe in dopolnitve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6A7EB5A0" w14:textId="1241167D"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79" w:history="1">
            <w:r w:rsidR="004A0B20" w:rsidRPr="004A0B20">
              <w:rPr>
                <w:rStyle w:val="Hiperpovezava"/>
                <w:rFonts w:ascii="Garamond" w:hAnsi="Garamond"/>
                <w:noProof/>
                <w:sz w:val="24"/>
                <w:szCs w:val="24"/>
              </w:rPr>
              <w:t>2.12 Zaupnost in poslovna skrivnost</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12</w:t>
            </w:r>
            <w:r w:rsidR="004A0B20" w:rsidRPr="004A0B20">
              <w:rPr>
                <w:rFonts w:ascii="Garamond" w:hAnsi="Garamond"/>
                <w:noProof/>
                <w:webHidden/>
                <w:sz w:val="24"/>
                <w:szCs w:val="24"/>
              </w:rPr>
              <w:fldChar w:fldCharType="end"/>
            </w:r>
          </w:hyperlink>
        </w:p>
        <w:p w14:paraId="1A0AA201" w14:textId="015655B1"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0" w:history="1">
            <w:r w:rsidR="004A0B20" w:rsidRPr="004A0B20">
              <w:rPr>
                <w:rStyle w:val="Hiperpovezava"/>
                <w:rFonts w:ascii="Garamond" w:hAnsi="Garamond"/>
                <w:noProof/>
                <w:sz w:val="24"/>
                <w:szCs w:val="24"/>
              </w:rPr>
              <w:t>2.13 Navedba zavajajočih podatkov</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13</w:t>
            </w:r>
            <w:r w:rsidR="004A0B20" w:rsidRPr="004A0B20">
              <w:rPr>
                <w:rFonts w:ascii="Garamond" w:hAnsi="Garamond"/>
                <w:noProof/>
                <w:webHidden/>
                <w:sz w:val="24"/>
                <w:szCs w:val="24"/>
              </w:rPr>
              <w:fldChar w:fldCharType="end"/>
            </w:r>
          </w:hyperlink>
        </w:p>
        <w:p w14:paraId="24F5C2E7" w14:textId="0EE9E7B4"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1" w:history="1">
            <w:r w:rsidR="004A0B20" w:rsidRPr="004A0B20">
              <w:rPr>
                <w:rStyle w:val="Hiperpovezava"/>
                <w:rFonts w:ascii="Garamond" w:hAnsi="Garamond"/>
                <w:noProof/>
                <w:sz w:val="24"/>
                <w:szCs w:val="24"/>
              </w:rPr>
              <w:t>2.14 Razlogi za izključitev in pogoji za sodelovanje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13</w:t>
            </w:r>
            <w:r w:rsidR="004A0B20" w:rsidRPr="004A0B20">
              <w:rPr>
                <w:rFonts w:ascii="Garamond" w:hAnsi="Garamond"/>
                <w:noProof/>
                <w:webHidden/>
                <w:sz w:val="24"/>
                <w:szCs w:val="24"/>
              </w:rPr>
              <w:fldChar w:fldCharType="end"/>
            </w:r>
          </w:hyperlink>
        </w:p>
        <w:p w14:paraId="0342D6C9" w14:textId="1491377D"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2" w:history="1">
            <w:r w:rsidR="004A0B20" w:rsidRPr="004A0B20">
              <w:rPr>
                <w:rStyle w:val="Hiperpovezava"/>
                <w:rFonts w:ascii="Garamond" w:hAnsi="Garamond"/>
                <w:noProof/>
                <w:sz w:val="24"/>
                <w:szCs w:val="24"/>
              </w:rPr>
              <w:t>2.14.1 Razlogi za izključitev:</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14</w:t>
            </w:r>
            <w:r w:rsidR="004A0B20" w:rsidRPr="004A0B20">
              <w:rPr>
                <w:rFonts w:ascii="Garamond" w:hAnsi="Garamond"/>
                <w:noProof/>
                <w:webHidden/>
                <w:sz w:val="24"/>
                <w:szCs w:val="24"/>
              </w:rPr>
              <w:fldChar w:fldCharType="end"/>
            </w:r>
          </w:hyperlink>
        </w:p>
        <w:p w14:paraId="36369FB5" w14:textId="1091743E"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3" w:history="1">
            <w:r w:rsidR="004A0B20" w:rsidRPr="004A0B20">
              <w:rPr>
                <w:rStyle w:val="Hiperpovezava"/>
                <w:rFonts w:ascii="Garamond" w:hAnsi="Garamond"/>
                <w:noProof/>
                <w:sz w:val="24"/>
                <w:szCs w:val="24"/>
              </w:rPr>
              <w:t>2.14.2 Pogoji za sodelovanje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15</w:t>
            </w:r>
            <w:r w:rsidR="004A0B20" w:rsidRPr="004A0B20">
              <w:rPr>
                <w:rFonts w:ascii="Garamond" w:hAnsi="Garamond"/>
                <w:noProof/>
                <w:webHidden/>
                <w:sz w:val="24"/>
                <w:szCs w:val="24"/>
              </w:rPr>
              <w:fldChar w:fldCharType="end"/>
            </w:r>
          </w:hyperlink>
        </w:p>
        <w:p w14:paraId="6899AF8E" w14:textId="06C8F846"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4" w:history="1">
            <w:r w:rsidR="004A0B20" w:rsidRPr="004A0B20">
              <w:rPr>
                <w:rStyle w:val="Hiperpovezava"/>
                <w:rFonts w:ascii="Garamond" w:hAnsi="Garamond"/>
                <w:noProof/>
                <w:sz w:val="24"/>
                <w:szCs w:val="24"/>
              </w:rPr>
              <w:t>2.15 Ponudbena vrednost</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16</w:t>
            </w:r>
            <w:r w:rsidR="004A0B20" w:rsidRPr="004A0B20">
              <w:rPr>
                <w:rFonts w:ascii="Garamond" w:hAnsi="Garamond"/>
                <w:noProof/>
                <w:webHidden/>
                <w:sz w:val="24"/>
                <w:szCs w:val="24"/>
              </w:rPr>
              <w:fldChar w:fldCharType="end"/>
            </w:r>
          </w:hyperlink>
        </w:p>
        <w:p w14:paraId="6AF0D265" w14:textId="6F2258F8"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5" w:history="1">
            <w:r w:rsidR="004A0B20" w:rsidRPr="004A0B20">
              <w:rPr>
                <w:rStyle w:val="Hiperpovezava"/>
                <w:rFonts w:ascii="Garamond" w:hAnsi="Garamond"/>
                <w:noProof/>
                <w:sz w:val="24"/>
                <w:szCs w:val="24"/>
              </w:rPr>
              <w:t>2.16 Merilo za izbiro najugodnejše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16</w:t>
            </w:r>
            <w:r w:rsidR="004A0B20" w:rsidRPr="004A0B20">
              <w:rPr>
                <w:rFonts w:ascii="Garamond" w:hAnsi="Garamond"/>
                <w:noProof/>
                <w:webHidden/>
                <w:sz w:val="24"/>
                <w:szCs w:val="24"/>
              </w:rPr>
              <w:fldChar w:fldCharType="end"/>
            </w:r>
          </w:hyperlink>
        </w:p>
        <w:p w14:paraId="33C4578A" w14:textId="7280569A"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6" w:history="1">
            <w:r w:rsidR="004A0B20" w:rsidRPr="004A0B20">
              <w:rPr>
                <w:rStyle w:val="Hiperpovezava"/>
                <w:rFonts w:ascii="Garamond" w:hAnsi="Garamond"/>
                <w:noProof/>
                <w:sz w:val="24"/>
                <w:szCs w:val="24"/>
              </w:rPr>
              <w:t>2.17 Odločitev o izbiri in sklenitev pogodbe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16</w:t>
            </w:r>
            <w:r w:rsidR="004A0B20" w:rsidRPr="004A0B20">
              <w:rPr>
                <w:rFonts w:ascii="Garamond" w:hAnsi="Garamond"/>
                <w:noProof/>
                <w:webHidden/>
                <w:sz w:val="24"/>
                <w:szCs w:val="24"/>
              </w:rPr>
              <w:fldChar w:fldCharType="end"/>
            </w:r>
          </w:hyperlink>
        </w:p>
        <w:p w14:paraId="0E5F23E0" w14:textId="70FE0976"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7" w:history="1">
            <w:r w:rsidR="004A0B20" w:rsidRPr="004A0B20">
              <w:rPr>
                <w:rStyle w:val="Hiperpovezava"/>
                <w:rFonts w:ascii="Garamond" w:hAnsi="Garamond"/>
                <w:noProof/>
                <w:sz w:val="24"/>
                <w:szCs w:val="24"/>
              </w:rPr>
              <w:t>2.18 Finančna zavarovanja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17</w:t>
            </w:r>
            <w:r w:rsidR="004A0B20" w:rsidRPr="004A0B20">
              <w:rPr>
                <w:rFonts w:ascii="Garamond" w:hAnsi="Garamond"/>
                <w:noProof/>
                <w:webHidden/>
                <w:sz w:val="24"/>
                <w:szCs w:val="24"/>
              </w:rPr>
              <w:fldChar w:fldCharType="end"/>
            </w:r>
          </w:hyperlink>
        </w:p>
        <w:p w14:paraId="72EFFA93" w14:textId="3F0C320D"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8" w:history="1">
            <w:r w:rsidR="004A0B20" w:rsidRPr="004A0B20">
              <w:rPr>
                <w:rStyle w:val="Hiperpovezava"/>
                <w:rFonts w:ascii="Garamond" w:hAnsi="Garamond"/>
                <w:noProof/>
                <w:sz w:val="24"/>
                <w:szCs w:val="24"/>
              </w:rPr>
              <w:t>2.18.1 Finančno zavarovanje za dobro izvedbo pogodbenih obveznosti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17</w:t>
            </w:r>
            <w:r w:rsidR="004A0B20" w:rsidRPr="004A0B20">
              <w:rPr>
                <w:rFonts w:ascii="Garamond" w:hAnsi="Garamond"/>
                <w:noProof/>
                <w:webHidden/>
                <w:sz w:val="24"/>
                <w:szCs w:val="24"/>
              </w:rPr>
              <w:fldChar w:fldCharType="end"/>
            </w:r>
          </w:hyperlink>
        </w:p>
        <w:p w14:paraId="7B6CCE10" w14:textId="57194480"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89" w:history="1">
            <w:r w:rsidR="004A0B20" w:rsidRPr="004A0B20">
              <w:rPr>
                <w:rStyle w:val="Hiperpovezava"/>
                <w:rFonts w:ascii="Garamond" w:hAnsi="Garamond"/>
                <w:noProof/>
                <w:sz w:val="24"/>
                <w:szCs w:val="24"/>
              </w:rPr>
              <w:t>2.18.2 Finančno zavarovanje za odpravo napak v garancijski dobi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18</w:t>
            </w:r>
            <w:r w:rsidR="004A0B20" w:rsidRPr="004A0B20">
              <w:rPr>
                <w:rFonts w:ascii="Garamond" w:hAnsi="Garamond"/>
                <w:noProof/>
                <w:webHidden/>
                <w:sz w:val="24"/>
                <w:szCs w:val="24"/>
              </w:rPr>
              <w:fldChar w:fldCharType="end"/>
            </w:r>
          </w:hyperlink>
        </w:p>
        <w:p w14:paraId="182A34F9" w14:textId="2685E1AE"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90" w:history="1">
            <w:r w:rsidR="004A0B20" w:rsidRPr="004A0B20">
              <w:rPr>
                <w:rStyle w:val="Hiperpovezava"/>
                <w:rFonts w:ascii="Garamond" w:hAnsi="Garamond"/>
                <w:noProof/>
                <w:sz w:val="24"/>
                <w:szCs w:val="24"/>
              </w:rPr>
              <w:t>2.19 Zavrnitev ponudb</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18</w:t>
            </w:r>
            <w:r w:rsidR="004A0B20" w:rsidRPr="004A0B20">
              <w:rPr>
                <w:rFonts w:ascii="Garamond" w:hAnsi="Garamond"/>
                <w:noProof/>
                <w:webHidden/>
                <w:sz w:val="24"/>
                <w:szCs w:val="24"/>
              </w:rPr>
              <w:fldChar w:fldCharType="end"/>
            </w:r>
          </w:hyperlink>
        </w:p>
        <w:p w14:paraId="263F035C" w14:textId="5001A2D2"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91" w:history="1">
            <w:r w:rsidR="004A0B20" w:rsidRPr="004A0B20">
              <w:rPr>
                <w:rStyle w:val="Hiperpovezava"/>
                <w:rFonts w:ascii="Garamond" w:hAnsi="Garamond"/>
                <w:noProof/>
                <w:sz w:val="24"/>
                <w:szCs w:val="24"/>
              </w:rPr>
              <w:t>2.20 Izključitev ponudb</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18</w:t>
            </w:r>
            <w:r w:rsidR="004A0B20" w:rsidRPr="004A0B20">
              <w:rPr>
                <w:rFonts w:ascii="Garamond" w:hAnsi="Garamond"/>
                <w:noProof/>
                <w:webHidden/>
                <w:sz w:val="24"/>
                <w:szCs w:val="24"/>
              </w:rPr>
              <w:fldChar w:fldCharType="end"/>
            </w:r>
          </w:hyperlink>
        </w:p>
        <w:p w14:paraId="5A709E29" w14:textId="31062B47" w:rsidR="004A0B20" w:rsidRPr="004A0B20" w:rsidRDefault="00F9522A">
          <w:pPr>
            <w:pStyle w:val="Kazalovsebine2"/>
            <w:tabs>
              <w:tab w:val="right" w:leader="dot" w:pos="9060"/>
            </w:tabs>
            <w:rPr>
              <w:rFonts w:ascii="Garamond" w:eastAsiaTheme="minorEastAsia" w:hAnsi="Garamond"/>
              <w:noProof/>
              <w:sz w:val="24"/>
              <w:szCs w:val="24"/>
              <w:lang w:eastAsia="sl-SI"/>
            </w:rPr>
          </w:pPr>
          <w:hyperlink w:anchor="_Toc104208892" w:history="1">
            <w:r w:rsidR="004A0B20" w:rsidRPr="004A0B20">
              <w:rPr>
                <w:rStyle w:val="Hiperpovezava"/>
                <w:rFonts w:ascii="Garamond" w:hAnsi="Garamond"/>
                <w:noProof/>
                <w:sz w:val="24"/>
                <w:szCs w:val="24"/>
              </w:rPr>
              <w:t>2.21 Pravno varstvo</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19</w:t>
            </w:r>
            <w:r w:rsidR="004A0B20" w:rsidRPr="004A0B20">
              <w:rPr>
                <w:rFonts w:ascii="Garamond" w:hAnsi="Garamond"/>
                <w:noProof/>
                <w:webHidden/>
                <w:sz w:val="24"/>
                <w:szCs w:val="24"/>
              </w:rPr>
              <w:fldChar w:fldCharType="end"/>
            </w:r>
          </w:hyperlink>
        </w:p>
        <w:p w14:paraId="2D707E83" w14:textId="10997BBE"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3" w:history="1">
            <w:r w:rsidR="004A0B20" w:rsidRPr="004A0B20">
              <w:rPr>
                <w:rStyle w:val="Hiperpovezava"/>
                <w:rFonts w:ascii="Garamond" w:hAnsi="Garamond"/>
                <w:noProof/>
                <w:sz w:val="24"/>
                <w:szCs w:val="24"/>
                <w:lang w:val="es-ES"/>
              </w:rPr>
              <w:t>3 TEHNIČNE SPECIFIKACIJE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21</w:t>
            </w:r>
            <w:r w:rsidR="004A0B20" w:rsidRPr="004A0B20">
              <w:rPr>
                <w:rFonts w:ascii="Garamond" w:hAnsi="Garamond"/>
                <w:noProof/>
                <w:webHidden/>
                <w:sz w:val="24"/>
                <w:szCs w:val="24"/>
              </w:rPr>
              <w:fldChar w:fldCharType="end"/>
            </w:r>
          </w:hyperlink>
        </w:p>
        <w:p w14:paraId="4FB2257B" w14:textId="663C36E6"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4" w:history="1">
            <w:r w:rsidR="004A0B20" w:rsidRPr="004A0B20">
              <w:rPr>
                <w:rStyle w:val="Hiperpovezava"/>
                <w:rFonts w:ascii="Garamond" w:hAnsi="Garamond"/>
                <w:noProof/>
                <w:sz w:val="24"/>
                <w:szCs w:val="24"/>
                <w:lang w:val="es-ES"/>
              </w:rPr>
              <w:t>OBR 1</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23</w:t>
            </w:r>
            <w:r w:rsidR="004A0B20" w:rsidRPr="004A0B20">
              <w:rPr>
                <w:rFonts w:ascii="Garamond" w:hAnsi="Garamond"/>
                <w:noProof/>
                <w:webHidden/>
                <w:sz w:val="24"/>
                <w:szCs w:val="24"/>
              </w:rPr>
              <w:fldChar w:fldCharType="end"/>
            </w:r>
          </w:hyperlink>
        </w:p>
        <w:p w14:paraId="0054BAE0" w14:textId="363C12A2"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5" w:history="1">
            <w:r w:rsidR="004A0B20" w:rsidRPr="004A0B20">
              <w:rPr>
                <w:rStyle w:val="Hiperpovezava"/>
                <w:rFonts w:ascii="Garamond" w:hAnsi="Garamond"/>
                <w:noProof/>
                <w:sz w:val="24"/>
                <w:szCs w:val="24"/>
              </w:rPr>
              <w:t>OBR 2</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24</w:t>
            </w:r>
            <w:r w:rsidR="004A0B20" w:rsidRPr="004A0B20">
              <w:rPr>
                <w:rFonts w:ascii="Garamond" w:hAnsi="Garamond"/>
                <w:noProof/>
                <w:webHidden/>
                <w:sz w:val="24"/>
                <w:szCs w:val="24"/>
              </w:rPr>
              <w:fldChar w:fldCharType="end"/>
            </w:r>
          </w:hyperlink>
        </w:p>
        <w:p w14:paraId="4D91D906" w14:textId="7B95BFF1"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6" w:history="1">
            <w:r w:rsidR="004A0B20" w:rsidRPr="004A0B20">
              <w:rPr>
                <w:rStyle w:val="Hiperpovezava"/>
                <w:rFonts w:ascii="Garamond" w:hAnsi="Garamond"/>
                <w:noProof/>
                <w:sz w:val="24"/>
                <w:szCs w:val="24"/>
              </w:rPr>
              <w:t>OBR 4</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26</w:t>
            </w:r>
            <w:r w:rsidR="004A0B20" w:rsidRPr="004A0B20">
              <w:rPr>
                <w:rFonts w:ascii="Garamond" w:hAnsi="Garamond"/>
                <w:noProof/>
                <w:webHidden/>
                <w:sz w:val="24"/>
                <w:szCs w:val="24"/>
              </w:rPr>
              <w:fldChar w:fldCharType="end"/>
            </w:r>
          </w:hyperlink>
        </w:p>
        <w:p w14:paraId="6F3F971E" w14:textId="7F74AFC1"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7" w:history="1">
            <w:r w:rsidR="004A0B20" w:rsidRPr="004A0B20">
              <w:rPr>
                <w:rStyle w:val="Hiperpovezava"/>
                <w:rFonts w:ascii="Garamond" w:hAnsi="Garamond"/>
                <w:noProof/>
                <w:sz w:val="24"/>
                <w:szCs w:val="24"/>
              </w:rPr>
              <w:t>OBR 5</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27</w:t>
            </w:r>
            <w:r w:rsidR="004A0B20" w:rsidRPr="004A0B20">
              <w:rPr>
                <w:rFonts w:ascii="Garamond" w:hAnsi="Garamond"/>
                <w:noProof/>
                <w:webHidden/>
                <w:sz w:val="24"/>
                <w:szCs w:val="24"/>
              </w:rPr>
              <w:fldChar w:fldCharType="end"/>
            </w:r>
          </w:hyperlink>
        </w:p>
        <w:p w14:paraId="75953D40" w14:textId="18E52E19"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8" w:history="1">
            <w:r w:rsidR="004A0B20" w:rsidRPr="004A0B20">
              <w:rPr>
                <w:rStyle w:val="Hiperpovezava"/>
                <w:rFonts w:ascii="Garamond" w:hAnsi="Garamond"/>
                <w:noProof/>
                <w:sz w:val="24"/>
                <w:szCs w:val="24"/>
              </w:rPr>
              <w:t>OBR 6</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28</w:t>
            </w:r>
            <w:r w:rsidR="004A0B20" w:rsidRPr="004A0B20">
              <w:rPr>
                <w:rFonts w:ascii="Garamond" w:hAnsi="Garamond"/>
                <w:noProof/>
                <w:webHidden/>
                <w:sz w:val="24"/>
                <w:szCs w:val="24"/>
              </w:rPr>
              <w:fldChar w:fldCharType="end"/>
            </w:r>
          </w:hyperlink>
        </w:p>
        <w:p w14:paraId="795BBB0E" w14:textId="75E01E0F"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899" w:history="1">
            <w:r w:rsidR="004A0B20" w:rsidRPr="004A0B20">
              <w:rPr>
                <w:rStyle w:val="Hiperpovezava"/>
                <w:rFonts w:ascii="Garamond" w:hAnsi="Garamond"/>
                <w:noProof/>
                <w:sz w:val="24"/>
                <w:szCs w:val="24"/>
              </w:rPr>
              <w:t>OBR 7</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29</w:t>
            </w:r>
            <w:r w:rsidR="004A0B20" w:rsidRPr="004A0B20">
              <w:rPr>
                <w:rFonts w:ascii="Garamond" w:hAnsi="Garamond"/>
                <w:noProof/>
                <w:webHidden/>
                <w:sz w:val="24"/>
                <w:szCs w:val="24"/>
              </w:rPr>
              <w:fldChar w:fldCharType="end"/>
            </w:r>
          </w:hyperlink>
        </w:p>
        <w:p w14:paraId="4F23FD33" w14:textId="1407D61C"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0" w:history="1">
            <w:r w:rsidR="004A0B20" w:rsidRPr="004A0B20">
              <w:rPr>
                <w:rStyle w:val="Hiperpovezava"/>
                <w:rFonts w:ascii="Garamond" w:hAnsi="Garamond"/>
                <w:noProof/>
                <w:sz w:val="24"/>
                <w:szCs w:val="24"/>
              </w:rPr>
              <w:t>OBR 8</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32</w:t>
            </w:r>
            <w:r w:rsidR="004A0B20" w:rsidRPr="004A0B20">
              <w:rPr>
                <w:rFonts w:ascii="Garamond" w:hAnsi="Garamond"/>
                <w:noProof/>
                <w:webHidden/>
                <w:sz w:val="24"/>
                <w:szCs w:val="24"/>
              </w:rPr>
              <w:fldChar w:fldCharType="end"/>
            </w:r>
          </w:hyperlink>
        </w:p>
        <w:p w14:paraId="32B563C5" w14:textId="4C4CFC81"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1" w:history="1">
            <w:r w:rsidR="004A0B20" w:rsidRPr="004A0B20">
              <w:rPr>
                <w:rStyle w:val="Hiperpovezava"/>
                <w:rFonts w:ascii="Garamond" w:hAnsi="Garamond"/>
                <w:noProof/>
                <w:sz w:val="24"/>
                <w:szCs w:val="24"/>
              </w:rPr>
              <w:t>PREDRAČUN ZA OPREMO</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32</w:t>
            </w:r>
            <w:r w:rsidR="004A0B20" w:rsidRPr="004A0B20">
              <w:rPr>
                <w:rFonts w:ascii="Garamond" w:hAnsi="Garamond"/>
                <w:noProof/>
                <w:webHidden/>
                <w:sz w:val="24"/>
                <w:szCs w:val="24"/>
              </w:rPr>
              <w:fldChar w:fldCharType="end"/>
            </w:r>
          </w:hyperlink>
        </w:p>
        <w:p w14:paraId="73C15906" w14:textId="409C994F"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2" w:history="1">
            <w:r w:rsidR="004A0B20" w:rsidRPr="004A0B20">
              <w:rPr>
                <w:rStyle w:val="Hiperpovezava"/>
                <w:rFonts w:ascii="Garamond" w:hAnsi="Garamond"/>
                <w:noProof/>
                <w:sz w:val="24"/>
                <w:szCs w:val="24"/>
              </w:rPr>
              <w:t>OBR 9</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34</w:t>
            </w:r>
            <w:r w:rsidR="004A0B20" w:rsidRPr="004A0B20">
              <w:rPr>
                <w:rFonts w:ascii="Garamond" w:hAnsi="Garamond"/>
                <w:noProof/>
                <w:webHidden/>
                <w:sz w:val="24"/>
                <w:szCs w:val="24"/>
              </w:rPr>
              <w:fldChar w:fldCharType="end"/>
            </w:r>
          </w:hyperlink>
        </w:p>
        <w:p w14:paraId="5B8140ED" w14:textId="1F4628F1"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3" w:history="1">
            <w:r w:rsidR="004A0B20" w:rsidRPr="004A0B20">
              <w:rPr>
                <w:rStyle w:val="Hiperpovezava"/>
                <w:rFonts w:ascii="Garamond" w:hAnsi="Garamond"/>
                <w:noProof/>
                <w:sz w:val="24"/>
                <w:szCs w:val="24"/>
                <w:lang w:val="es-ES"/>
              </w:rPr>
              <w:t>OBR 10</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45</w:t>
            </w:r>
            <w:r w:rsidR="004A0B20" w:rsidRPr="004A0B20">
              <w:rPr>
                <w:rFonts w:ascii="Garamond" w:hAnsi="Garamond"/>
                <w:noProof/>
                <w:webHidden/>
                <w:sz w:val="24"/>
                <w:szCs w:val="24"/>
              </w:rPr>
              <w:fldChar w:fldCharType="end"/>
            </w:r>
          </w:hyperlink>
        </w:p>
        <w:p w14:paraId="08A4A6C8" w14:textId="0606C832"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4" w:history="1">
            <w:r w:rsidR="004A0B20" w:rsidRPr="004A0B20">
              <w:rPr>
                <w:rStyle w:val="Hiperpovezava"/>
                <w:rFonts w:ascii="Garamond" w:hAnsi="Garamond"/>
                <w:noProof/>
                <w:sz w:val="24"/>
                <w:szCs w:val="24"/>
              </w:rPr>
              <w:t>OBR 11</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47</w:t>
            </w:r>
            <w:r w:rsidR="004A0B20" w:rsidRPr="004A0B20">
              <w:rPr>
                <w:rFonts w:ascii="Garamond" w:hAnsi="Garamond"/>
                <w:noProof/>
                <w:webHidden/>
                <w:sz w:val="24"/>
                <w:szCs w:val="24"/>
              </w:rPr>
              <w:fldChar w:fldCharType="end"/>
            </w:r>
          </w:hyperlink>
        </w:p>
        <w:p w14:paraId="2F9F029A" w14:textId="084A36D0"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5" w:history="1">
            <w:r w:rsidR="004A0B20" w:rsidRPr="004A0B20">
              <w:rPr>
                <w:rStyle w:val="Hiperpovezava"/>
                <w:rFonts w:ascii="Garamond" w:hAnsi="Garamond"/>
                <w:noProof/>
                <w:sz w:val="24"/>
                <w:szCs w:val="24"/>
              </w:rPr>
              <w:t>OBR 12</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49</w:t>
            </w:r>
            <w:r w:rsidR="004A0B20" w:rsidRPr="004A0B20">
              <w:rPr>
                <w:rFonts w:ascii="Garamond" w:hAnsi="Garamond"/>
                <w:noProof/>
                <w:webHidden/>
                <w:sz w:val="24"/>
                <w:szCs w:val="24"/>
              </w:rPr>
              <w:fldChar w:fldCharType="end"/>
            </w:r>
          </w:hyperlink>
        </w:p>
        <w:p w14:paraId="02338D6A" w14:textId="32AE75D5"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6" w:history="1">
            <w:r w:rsidR="004A0B20" w:rsidRPr="004A0B20">
              <w:rPr>
                <w:rStyle w:val="Hiperpovezava"/>
                <w:rFonts w:ascii="Garamond" w:hAnsi="Garamond"/>
                <w:noProof/>
                <w:sz w:val="24"/>
                <w:szCs w:val="24"/>
              </w:rPr>
              <w:t>DODATNI OBRAZCI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51</w:t>
            </w:r>
            <w:r w:rsidR="004A0B20" w:rsidRPr="004A0B20">
              <w:rPr>
                <w:rFonts w:ascii="Garamond" w:hAnsi="Garamond"/>
                <w:noProof/>
                <w:webHidden/>
                <w:sz w:val="24"/>
                <w:szCs w:val="24"/>
              </w:rPr>
              <w:fldChar w:fldCharType="end"/>
            </w:r>
          </w:hyperlink>
        </w:p>
        <w:p w14:paraId="0EC4C938" w14:textId="01AAAB56"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7" w:history="1">
            <w:r w:rsidR="004A0B20" w:rsidRPr="004A0B20">
              <w:rPr>
                <w:rStyle w:val="Hiperpovezava"/>
                <w:rFonts w:ascii="Garamond" w:hAnsi="Garamond"/>
                <w:noProof/>
                <w:sz w:val="24"/>
                <w:szCs w:val="24"/>
              </w:rPr>
              <w:t>OBR 1 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51</w:t>
            </w:r>
            <w:r w:rsidR="004A0B20" w:rsidRPr="004A0B20">
              <w:rPr>
                <w:rFonts w:ascii="Garamond" w:hAnsi="Garamond"/>
                <w:noProof/>
                <w:webHidden/>
                <w:sz w:val="24"/>
                <w:szCs w:val="24"/>
              </w:rPr>
              <w:fldChar w:fldCharType="end"/>
            </w:r>
          </w:hyperlink>
        </w:p>
        <w:p w14:paraId="2E68152E" w14:textId="67DB0BB5"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8" w:history="1">
            <w:r w:rsidR="004A0B20" w:rsidRPr="004A0B20">
              <w:rPr>
                <w:rStyle w:val="Hiperpovezava"/>
                <w:rFonts w:ascii="Garamond" w:hAnsi="Garamond"/>
                <w:noProof/>
                <w:sz w:val="24"/>
                <w:szCs w:val="24"/>
              </w:rPr>
              <w:t>OBR 3</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52</w:t>
            </w:r>
            <w:r w:rsidR="004A0B20" w:rsidRPr="004A0B20">
              <w:rPr>
                <w:rFonts w:ascii="Garamond" w:hAnsi="Garamond"/>
                <w:noProof/>
                <w:webHidden/>
                <w:sz w:val="24"/>
                <w:szCs w:val="24"/>
              </w:rPr>
              <w:fldChar w:fldCharType="end"/>
            </w:r>
          </w:hyperlink>
        </w:p>
        <w:p w14:paraId="6A015A27" w14:textId="0123608E" w:rsidR="004A0B20" w:rsidRPr="004A0B20" w:rsidRDefault="00F9522A">
          <w:pPr>
            <w:pStyle w:val="Kazalovsebine1"/>
            <w:tabs>
              <w:tab w:val="right" w:leader="dot" w:pos="9060"/>
            </w:tabs>
            <w:rPr>
              <w:rFonts w:ascii="Garamond" w:eastAsiaTheme="minorEastAsia" w:hAnsi="Garamond" w:cstheme="minorBidi"/>
              <w:noProof/>
              <w:sz w:val="24"/>
              <w:szCs w:val="24"/>
            </w:rPr>
          </w:pPr>
          <w:hyperlink w:anchor="_Toc104208909" w:history="1">
            <w:r w:rsidR="004A0B20" w:rsidRPr="004A0B20">
              <w:rPr>
                <w:rStyle w:val="Hiperpovezava"/>
                <w:rFonts w:ascii="Garamond" w:hAnsi="Garamond"/>
                <w:noProof/>
                <w:sz w:val="24"/>
                <w:szCs w:val="24"/>
              </w:rPr>
              <w:t>OBR 3A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53</w:t>
            </w:r>
            <w:r w:rsidR="004A0B20" w:rsidRPr="004A0B20">
              <w:rPr>
                <w:rFonts w:ascii="Garamond" w:hAnsi="Garamond"/>
                <w:noProof/>
                <w:webHidden/>
                <w:sz w:val="24"/>
                <w:szCs w:val="24"/>
              </w:rPr>
              <w:fldChar w:fldCharType="end"/>
            </w:r>
          </w:hyperlink>
        </w:p>
        <w:p w14:paraId="7C6C22E0" w14:textId="71953C53" w:rsidR="00E2648F" w:rsidRPr="00F76348" w:rsidRDefault="00E2648F" w:rsidP="00B07847">
          <w:pPr>
            <w:spacing w:line="276" w:lineRule="auto"/>
          </w:pPr>
          <w:r w:rsidRPr="00E61639">
            <w:rPr>
              <w:bCs/>
            </w:rPr>
            <w:fldChar w:fldCharType="end"/>
          </w:r>
        </w:p>
      </w:sdtContent>
    </w:sdt>
    <w:p w14:paraId="5561D243" w14:textId="2F252DF9" w:rsidR="00C20996" w:rsidRPr="00B07847" w:rsidRDefault="00C20996" w:rsidP="00B07847">
      <w:pPr>
        <w:autoSpaceDE w:val="0"/>
        <w:autoSpaceDN w:val="0"/>
        <w:adjustRightInd w:val="0"/>
        <w:spacing w:line="276" w:lineRule="auto"/>
        <w:jc w:val="both"/>
        <w:rPr>
          <w:b/>
          <w:bCs/>
          <w:color w:val="000000"/>
        </w:rPr>
      </w:pPr>
    </w:p>
    <w:p w14:paraId="24CC3E24" w14:textId="77777777" w:rsidR="003F6F7A" w:rsidRPr="00B07847" w:rsidRDefault="003F6F7A" w:rsidP="00B07847">
      <w:pPr>
        <w:autoSpaceDE w:val="0"/>
        <w:autoSpaceDN w:val="0"/>
        <w:adjustRightInd w:val="0"/>
        <w:spacing w:line="276" w:lineRule="auto"/>
        <w:jc w:val="both"/>
        <w:rPr>
          <w:b/>
          <w:bCs/>
          <w:color w:val="000000"/>
        </w:rPr>
      </w:pPr>
    </w:p>
    <w:p w14:paraId="4A78B0D6" w14:textId="77777777" w:rsidR="008C24E5" w:rsidRPr="00B07847" w:rsidRDefault="008C24E5" w:rsidP="00B07847">
      <w:pPr>
        <w:autoSpaceDE w:val="0"/>
        <w:autoSpaceDN w:val="0"/>
        <w:adjustRightInd w:val="0"/>
        <w:spacing w:line="276" w:lineRule="auto"/>
        <w:jc w:val="both"/>
        <w:rPr>
          <w:b/>
          <w:bCs/>
          <w:color w:val="000000"/>
        </w:rPr>
      </w:pPr>
    </w:p>
    <w:p w14:paraId="1324DFB5" w14:textId="77777777" w:rsidR="008C24E5" w:rsidRPr="00B07847" w:rsidRDefault="008C24E5" w:rsidP="00B07847">
      <w:pPr>
        <w:autoSpaceDE w:val="0"/>
        <w:autoSpaceDN w:val="0"/>
        <w:adjustRightInd w:val="0"/>
        <w:spacing w:line="276" w:lineRule="auto"/>
        <w:jc w:val="both"/>
        <w:rPr>
          <w:b/>
          <w:bCs/>
          <w:color w:val="000000"/>
        </w:rPr>
      </w:pPr>
    </w:p>
    <w:p w14:paraId="08A6CDB1" w14:textId="77777777" w:rsidR="00A734AE" w:rsidRPr="00B07847" w:rsidRDefault="00A734AE" w:rsidP="00B07847">
      <w:pPr>
        <w:autoSpaceDE w:val="0"/>
        <w:autoSpaceDN w:val="0"/>
        <w:adjustRightInd w:val="0"/>
        <w:spacing w:line="276" w:lineRule="auto"/>
        <w:jc w:val="both"/>
        <w:rPr>
          <w:b/>
          <w:bCs/>
          <w:color w:val="000000"/>
        </w:rPr>
      </w:pPr>
    </w:p>
    <w:p w14:paraId="022DB5DA" w14:textId="77777777" w:rsidR="00AA62D8" w:rsidRPr="00B07847" w:rsidRDefault="00AA62D8" w:rsidP="00B07847">
      <w:pPr>
        <w:autoSpaceDE w:val="0"/>
        <w:autoSpaceDN w:val="0"/>
        <w:adjustRightInd w:val="0"/>
        <w:spacing w:line="276" w:lineRule="auto"/>
        <w:jc w:val="both"/>
        <w:rPr>
          <w:b/>
          <w:bCs/>
          <w:color w:val="000000"/>
        </w:rPr>
      </w:pPr>
    </w:p>
    <w:p w14:paraId="2EA628AA" w14:textId="77777777" w:rsidR="00A734AE" w:rsidRPr="00B07847" w:rsidRDefault="00A734AE" w:rsidP="00B07847">
      <w:pPr>
        <w:autoSpaceDE w:val="0"/>
        <w:autoSpaceDN w:val="0"/>
        <w:adjustRightInd w:val="0"/>
        <w:spacing w:line="276" w:lineRule="auto"/>
        <w:jc w:val="both"/>
        <w:rPr>
          <w:b/>
          <w:bCs/>
          <w:color w:val="000000"/>
        </w:rPr>
      </w:pPr>
    </w:p>
    <w:p w14:paraId="3772CBA4" w14:textId="77777777" w:rsidR="00632441" w:rsidRPr="00B07847" w:rsidRDefault="00632441" w:rsidP="00B07847">
      <w:pPr>
        <w:autoSpaceDE w:val="0"/>
        <w:autoSpaceDN w:val="0"/>
        <w:adjustRightInd w:val="0"/>
        <w:spacing w:line="276" w:lineRule="auto"/>
        <w:jc w:val="both"/>
        <w:rPr>
          <w:b/>
          <w:bCs/>
          <w:color w:val="000000"/>
        </w:rPr>
      </w:pPr>
    </w:p>
    <w:p w14:paraId="49FB20CE" w14:textId="16A14B77" w:rsidR="00191D71" w:rsidRPr="00B07847" w:rsidRDefault="003D121E" w:rsidP="00B07847">
      <w:pPr>
        <w:spacing w:line="276" w:lineRule="auto"/>
        <w:jc w:val="both"/>
      </w:pPr>
      <w:r w:rsidRPr="00B07847">
        <w:br w:type="page"/>
      </w:r>
      <w:r w:rsidR="00C924A5" w:rsidRPr="00B07847">
        <w:lastRenderedPageBreak/>
        <w:t>Naročnik:</w:t>
      </w:r>
      <w:r w:rsidR="0025744E">
        <w:t xml:space="preserve"> </w:t>
      </w:r>
    </w:p>
    <w:p w14:paraId="6A03D055" w14:textId="77777777" w:rsidR="008415EC" w:rsidRDefault="00C924A5" w:rsidP="00B07847">
      <w:pPr>
        <w:spacing w:line="276" w:lineRule="auto"/>
      </w:pPr>
      <w:r w:rsidRPr="00B07847">
        <w:t>UNIVERZA</w:t>
      </w:r>
      <w:r w:rsidR="0025744E">
        <w:t xml:space="preserve"> </w:t>
      </w:r>
      <w:r w:rsidRPr="00B07847">
        <w:t>V</w:t>
      </w:r>
      <w:r w:rsidR="0025744E">
        <w:t xml:space="preserve"> </w:t>
      </w:r>
      <w:r w:rsidRPr="00B07847">
        <w:t>LJUBLJANI</w:t>
      </w:r>
      <w:r w:rsidR="008415EC">
        <w:t xml:space="preserve">                                                               </w:t>
      </w:r>
    </w:p>
    <w:p w14:paraId="42264A97" w14:textId="3DBBD5BF" w:rsidR="00C924A5" w:rsidRPr="00B07847" w:rsidRDefault="00C924A5" w:rsidP="00B07847">
      <w:pPr>
        <w:spacing w:line="276" w:lineRule="auto"/>
      </w:pPr>
      <w:r w:rsidRPr="00B07847">
        <w:t>MEDICINSKA</w:t>
      </w:r>
      <w:r w:rsidR="0025744E">
        <w:t xml:space="preserve"> </w:t>
      </w:r>
      <w:r w:rsidRPr="00B07847">
        <w:t>FAKULTETA</w:t>
      </w:r>
    </w:p>
    <w:p w14:paraId="52084ED5" w14:textId="47FA6F1E" w:rsidR="00C924A5" w:rsidRPr="00B07847" w:rsidRDefault="00C924A5" w:rsidP="00B07847">
      <w:pPr>
        <w:spacing w:line="276" w:lineRule="auto"/>
        <w:jc w:val="both"/>
      </w:pPr>
      <w:r w:rsidRPr="00B07847">
        <w:t>Vrazov</w:t>
      </w:r>
      <w:r w:rsidR="0025744E">
        <w:t xml:space="preserve"> </w:t>
      </w:r>
      <w:r w:rsidRPr="00B07847">
        <w:t>trg</w:t>
      </w:r>
      <w:r w:rsidR="0025744E">
        <w:t xml:space="preserve"> </w:t>
      </w:r>
      <w:r w:rsidRPr="00B07847">
        <w:t>002,</w:t>
      </w:r>
      <w:r w:rsidR="0025744E">
        <w:t xml:space="preserve"> </w:t>
      </w:r>
      <w:r w:rsidRPr="00B07847">
        <w:t>1000</w:t>
      </w:r>
      <w:r w:rsidR="0025744E">
        <w:t xml:space="preserve"> </w:t>
      </w:r>
      <w:r w:rsidRPr="00B07847">
        <w:t>Ljubljana</w:t>
      </w:r>
    </w:p>
    <w:p w14:paraId="23C52243" w14:textId="52326170" w:rsidR="00C924A5" w:rsidRPr="00B07847" w:rsidRDefault="008415EC" w:rsidP="00B07847">
      <w:pPr>
        <w:spacing w:line="276" w:lineRule="auto"/>
        <w:jc w:val="both"/>
      </w:pPr>
      <w:r>
        <w:t xml:space="preserve">  </w:t>
      </w:r>
      <w:r w:rsidR="0025744E">
        <w:t xml:space="preserve"> </w:t>
      </w:r>
    </w:p>
    <w:p w14:paraId="5CC038DC" w14:textId="77777777" w:rsidR="00C924A5" w:rsidRPr="00B07847" w:rsidRDefault="00C924A5" w:rsidP="00B07847">
      <w:pPr>
        <w:spacing w:line="276" w:lineRule="auto"/>
        <w:jc w:val="both"/>
      </w:pPr>
    </w:p>
    <w:p w14:paraId="55522590" w14:textId="77777777" w:rsidR="00C924A5" w:rsidRPr="00B07847" w:rsidRDefault="00C924A5" w:rsidP="00B07847">
      <w:pPr>
        <w:spacing w:line="276" w:lineRule="auto"/>
        <w:jc w:val="both"/>
      </w:pPr>
    </w:p>
    <w:p w14:paraId="4B77F6C1" w14:textId="77777777" w:rsidR="00C924A5" w:rsidRPr="00B07847" w:rsidRDefault="00C924A5" w:rsidP="00B07847">
      <w:pPr>
        <w:spacing w:line="276" w:lineRule="auto"/>
        <w:jc w:val="both"/>
      </w:pPr>
    </w:p>
    <w:p w14:paraId="5442241A" w14:textId="38C02867" w:rsidR="00C924A5" w:rsidRPr="00B07847" w:rsidRDefault="00C924A5" w:rsidP="00B07847">
      <w:pPr>
        <w:pStyle w:val="Naslov1"/>
        <w:rPr>
          <w:i/>
        </w:rPr>
      </w:pPr>
      <w:bookmarkStart w:id="1" w:name="_Toc104208855"/>
      <w:r w:rsidRPr="00B07847">
        <w:t>POVABILO</w:t>
      </w:r>
      <w:r w:rsidR="0025744E">
        <w:t xml:space="preserve"> </w:t>
      </w:r>
      <w:r w:rsidRPr="00B07847">
        <w:t>K</w:t>
      </w:r>
      <w:r w:rsidR="0025744E">
        <w:t xml:space="preserve"> </w:t>
      </w:r>
      <w:r w:rsidRPr="00B07847">
        <w:t>ODDAJI</w:t>
      </w:r>
      <w:r w:rsidR="0025744E">
        <w:t xml:space="preserve"> </w:t>
      </w:r>
      <w:r w:rsidRPr="00B07847">
        <w:t>PONUDBE</w:t>
      </w:r>
      <w:bookmarkEnd w:id="1"/>
    </w:p>
    <w:p w14:paraId="086FD90F" w14:textId="77777777" w:rsidR="00C924A5" w:rsidRPr="00B07847" w:rsidRDefault="00C924A5" w:rsidP="00B07847">
      <w:pPr>
        <w:pStyle w:val="Telobesedila"/>
        <w:spacing w:line="276" w:lineRule="auto"/>
        <w:rPr>
          <w:rFonts w:ascii="Garamond" w:hAnsi="Garamond"/>
          <w:lang w:val="sl-SI"/>
        </w:rPr>
      </w:pPr>
    </w:p>
    <w:p w14:paraId="45E6BF3C" w14:textId="77777777" w:rsidR="00C924A5" w:rsidRPr="00B07847" w:rsidRDefault="00C924A5" w:rsidP="00B07847">
      <w:pPr>
        <w:spacing w:line="276" w:lineRule="auto"/>
        <w:jc w:val="both"/>
      </w:pPr>
    </w:p>
    <w:p w14:paraId="40432FC6" w14:textId="44FB4F9F" w:rsidR="00C924A5" w:rsidRPr="00B07847" w:rsidRDefault="00C924A5" w:rsidP="00B07847">
      <w:pPr>
        <w:autoSpaceDE w:val="0"/>
        <w:autoSpaceDN w:val="0"/>
        <w:adjustRightInd w:val="0"/>
        <w:spacing w:line="276" w:lineRule="auto"/>
        <w:jc w:val="both"/>
      </w:pPr>
      <w:r w:rsidRPr="00B07847">
        <w:t>Vabimo</w:t>
      </w:r>
      <w:r w:rsidR="0025744E">
        <w:t xml:space="preserve"> </w:t>
      </w:r>
      <w:r w:rsidRPr="00B07847">
        <w:t>vas,</w:t>
      </w:r>
      <w:r w:rsidR="0025744E">
        <w:t xml:space="preserve"> </w:t>
      </w:r>
      <w:r w:rsidRPr="00B07847">
        <w:t>da</w:t>
      </w:r>
      <w:r w:rsidR="0025744E">
        <w:t xml:space="preserve"> </w:t>
      </w:r>
      <w:r w:rsidRPr="00B07847">
        <w:t>predložite</w:t>
      </w:r>
      <w:r w:rsidR="0025744E">
        <w:t xml:space="preserve"> </w:t>
      </w:r>
      <w:r w:rsidRPr="00B07847">
        <w:t>ponudbo</w:t>
      </w:r>
      <w:r w:rsidR="0025744E">
        <w:t xml:space="preserve"> </w:t>
      </w:r>
      <w:r w:rsidRPr="00B07847">
        <w:t>za</w:t>
      </w:r>
      <w:r w:rsidR="0025744E">
        <w:t xml:space="preserve"> </w:t>
      </w:r>
      <w:r w:rsidRPr="00B07847">
        <w:t>javno</w:t>
      </w:r>
      <w:r w:rsidR="0025744E">
        <w:t xml:space="preserve"> </w:t>
      </w:r>
      <w:r w:rsidRPr="00B07847">
        <w:t>naročilo</w:t>
      </w:r>
      <w:r w:rsidR="0025744E">
        <w:t xml:space="preserve"> </w:t>
      </w:r>
      <w:r w:rsidRPr="00B07847">
        <w:t>za</w:t>
      </w:r>
      <w:r w:rsidR="0025744E">
        <w:t xml:space="preserve"> </w:t>
      </w:r>
      <w:r w:rsidRPr="00B07847">
        <w:t>dobavo</w:t>
      </w:r>
      <w:r w:rsidR="0025744E">
        <w:t xml:space="preserve"> </w:t>
      </w:r>
      <w:r w:rsidRPr="00B07847">
        <w:t>blaga:</w:t>
      </w:r>
    </w:p>
    <w:p w14:paraId="6C8C83A3" w14:textId="77777777" w:rsidR="00191D71" w:rsidRPr="00B07847" w:rsidRDefault="00191D71" w:rsidP="00B07847">
      <w:pPr>
        <w:autoSpaceDE w:val="0"/>
        <w:autoSpaceDN w:val="0"/>
        <w:adjustRightInd w:val="0"/>
        <w:spacing w:line="276" w:lineRule="auto"/>
        <w:jc w:val="both"/>
        <w:rPr>
          <w:b/>
          <w:bCs/>
        </w:rPr>
      </w:pPr>
    </w:p>
    <w:p w14:paraId="63203F20" w14:textId="3594F81A" w:rsidR="00B64549" w:rsidRDefault="00011073" w:rsidP="00B07847">
      <w:pPr>
        <w:autoSpaceDE w:val="0"/>
        <w:autoSpaceDN w:val="0"/>
        <w:adjustRightInd w:val="0"/>
        <w:spacing w:line="276" w:lineRule="auto"/>
        <w:jc w:val="both"/>
        <w:rPr>
          <w:rFonts w:cs="Calibri"/>
          <w:b/>
          <w:bCs/>
        </w:rPr>
      </w:pPr>
      <w:r w:rsidRPr="00B05B84">
        <w:rPr>
          <w:rFonts w:cs="Calibri"/>
          <w:b/>
          <w:bCs/>
        </w:rPr>
        <w:t xml:space="preserve">Nakup </w:t>
      </w:r>
      <w:proofErr w:type="spellStart"/>
      <w:r>
        <w:rPr>
          <w:rFonts w:cs="Calibri"/>
          <w:b/>
          <w:bCs/>
        </w:rPr>
        <w:t>pipetnega</w:t>
      </w:r>
      <w:proofErr w:type="spellEnd"/>
      <w:r>
        <w:rPr>
          <w:rFonts w:cs="Calibri"/>
          <w:b/>
          <w:bCs/>
        </w:rPr>
        <w:t xml:space="preserve"> robota za pripravo in čiščenje knjižnic NGS</w:t>
      </w:r>
    </w:p>
    <w:p w14:paraId="2EFED82F" w14:textId="77777777" w:rsidR="00011073" w:rsidRPr="00B07847" w:rsidRDefault="00011073" w:rsidP="00B07847">
      <w:pPr>
        <w:autoSpaceDE w:val="0"/>
        <w:autoSpaceDN w:val="0"/>
        <w:adjustRightInd w:val="0"/>
        <w:spacing w:line="276" w:lineRule="auto"/>
        <w:jc w:val="both"/>
      </w:pPr>
    </w:p>
    <w:p w14:paraId="5094C644" w14:textId="147E30E7" w:rsidR="00174163" w:rsidRPr="00B07847" w:rsidRDefault="00174163" w:rsidP="00B07847">
      <w:pPr>
        <w:autoSpaceDE w:val="0"/>
        <w:autoSpaceDN w:val="0"/>
        <w:adjustRightInd w:val="0"/>
        <w:spacing w:line="276" w:lineRule="auto"/>
        <w:jc w:val="both"/>
      </w:pPr>
      <w:r w:rsidRPr="00B07847">
        <w:t>Ponudbo</w:t>
      </w:r>
      <w:r w:rsidR="0025744E">
        <w:t xml:space="preserve"> </w:t>
      </w:r>
      <w:r w:rsidRPr="00B07847">
        <w:t>je</w:t>
      </w:r>
      <w:r w:rsidR="0025744E">
        <w:t xml:space="preserve"> </w:t>
      </w:r>
      <w:r w:rsidRPr="00B07847">
        <w:t>treba</w:t>
      </w:r>
      <w:r w:rsidR="0025744E">
        <w:t xml:space="preserve"> </w:t>
      </w:r>
      <w:r w:rsidRPr="00B07847">
        <w:t>izdelati</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navodili</w:t>
      </w:r>
      <w:r w:rsidR="0025744E">
        <w:t xml:space="preserve"> </w:t>
      </w:r>
      <w:r w:rsidRPr="00B07847">
        <w:t>te</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p>
    <w:p w14:paraId="76870C78" w14:textId="77777777" w:rsidR="00174163" w:rsidRPr="00B07847" w:rsidRDefault="00174163" w:rsidP="00B07847">
      <w:pPr>
        <w:autoSpaceDE w:val="0"/>
        <w:autoSpaceDN w:val="0"/>
        <w:adjustRightInd w:val="0"/>
        <w:spacing w:line="276" w:lineRule="auto"/>
        <w:jc w:val="both"/>
      </w:pPr>
    </w:p>
    <w:p w14:paraId="35F65BC5" w14:textId="18043247" w:rsidR="00174163" w:rsidRPr="00B07847" w:rsidRDefault="00174163" w:rsidP="00B07847">
      <w:pPr>
        <w:widowControl w:val="0"/>
        <w:tabs>
          <w:tab w:val="left" w:pos="-1440"/>
        </w:tabs>
        <w:overflowPunct w:val="0"/>
        <w:autoSpaceDE w:val="0"/>
        <w:autoSpaceDN w:val="0"/>
        <w:adjustRightInd w:val="0"/>
        <w:spacing w:line="276" w:lineRule="auto"/>
        <w:jc w:val="both"/>
        <w:textAlignment w:val="baseline"/>
      </w:pPr>
      <w:r w:rsidRPr="00B07847">
        <w:t>Ponudniki</w:t>
      </w:r>
      <w:r w:rsidR="0025744E">
        <w:t xml:space="preserve"> </w:t>
      </w:r>
      <w:r w:rsidRPr="00B07847">
        <w:t>morajo</w:t>
      </w:r>
      <w:r w:rsidR="0025744E">
        <w:t xml:space="preserve"> </w:t>
      </w:r>
      <w:r w:rsidRPr="00B07847">
        <w:t>ponudbe</w:t>
      </w:r>
      <w:r w:rsidR="0025744E">
        <w:t xml:space="preserve"> </w:t>
      </w:r>
      <w:r w:rsidRPr="00B07847">
        <w:t>predložiti</w:t>
      </w:r>
      <w:r w:rsidR="0025744E">
        <w:t xml:space="preserve"> </w:t>
      </w:r>
      <w:r w:rsidRPr="00B07847">
        <w:t>v</w:t>
      </w:r>
      <w:r w:rsidR="0025744E">
        <w:t xml:space="preserve"> </w:t>
      </w:r>
      <w:r w:rsidRPr="00B07847">
        <w:t>informacijski</w:t>
      </w:r>
      <w:r w:rsidR="0025744E">
        <w:t xml:space="preserve"> </w:t>
      </w:r>
      <w:r w:rsidRPr="00B07847">
        <w:t>sistem</w:t>
      </w:r>
      <w:r w:rsidR="0025744E">
        <w:t xml:space="preserve"> </w:t>
      </w:r>
      <w:r w:rsidRPr="00B07847">
        <w:t>e-JN</w:t>
      </w:r>
      <w:r w:rsidR="0025744E">
        <w:t xml:space="preserve"> </w:t>
      </w:r>
      <w:r w:rsidRPr="00B07847">
        <w:t>na</w:t>
      </w:r>
      <w:r w:rsidR="0025744E">
        <w:t xml:space="preserve"> </w:t>
      </w:r>
      <w:r w:rsidRPr="00B07847">
        <w:t>spletnem</w:t>
      </w:r>
      <w:r w:rsidR="0025744E">
        <w:t xml:space="preserve"> </w:t>
      </w:r>
      <w:r w:rsidRPr="00B07847">
        <w:t>naslovu</w:t>
      </w:r>
      <w:r w:rsidR="0025744E">
        <w:t xml:space="preserve"> </w:t>
      </w:r>
      <w:r w:rsidRPr="00B07847">
        <w:t>https://ejn.gov.si/eJN2</w:t>
      </w:r>
      <w:r w:rsidR="0025744E">
        <w:t xml:space="preserve"> </w:t>
      </w:r>
      <w:r w:rsidRPr="00B07847">
        <w:t>do</w:t>
      </w:r>
      <w:r w:rsidR="0025744E">
        <w:t xml:space="preserve"> </w:t>
      </w:r>
      <w:r w:rsidR="008415EC">
        <w:rPr>
          <w:b/>
        </w:rPr>
        <w:t>2</w:t>
      </w:r>
      <w:r w:rsidR="00C411CA">
        <w:rPr>
          <w:b/>
        </w:rPr>
        <w:t>7</w:t>
      </w:r>
      <w:r w:rsidR="00E04794" w:rsidRPr="00B07847">
        <w:rPr>
          <w:b/>
        </w:rPr>
        <w:t>.0</w:t>
      </w:r>
      <w:r w:rsidR="008153B4">
        <w:rPr>
          <w:b/>
        </w:rPr>
        <w:t>6</w:t>
      </w:r>
      <w:r w:rsidR="00E04794" w:rsidRPr="00B07847">
        <w:rPr>
          <w:b/>
        </w:rPr>
        <w:t>.202</w:t>
      </w:r>
      <w:r w:rsidR="00322FE3" w:rsidRPr="00B07847">
        <w:rPr>
          <w:b/>
        </w:rPr>
        <w:t>2</w:t>
      </w:r>
      <w:r w:rsidR="0025744E">
        <w:rPr>
          <w:b/>
        </w:rPr>
        <w:t xml:space="preserve"> </w:t>
      </w:r>
      <w:r w:rsidRPr="00B07847">
        <w:rPr>
          <w:b/>
        </w:rPr>
        <w:t>do</w:t>
      </w:r>
      <w:r w:rsidR="0025744E">
        <w:rPr>
          <w:b/>
        </w:rPr>
        <w:t xml:space="preserve"> </w:t>
      </w:r>
      <w:r w:rsidRPr="00B07847">
        <w:rPr>
          <w:b/>
        </w:rPr>
        <w:t>12:00</w:t>
      </w:r>
      <w:r w:rsidR="0025744E">
        <w:rPr>
          <w:b/>
        </w:rPr>
        <w:t xml:space="preserve"> </w:t>
      </w:r>
      <w:r w:rsidRPr="00B07847">
        <w:rPr>
          <w:b/>
        </w:rPr>
        <w:t>ure</w:t>
      </w:r>
      <w:r w:rsidRPr="00B07847">
        <w:t>.</w:t>
      </w:r>
      <w:r w:rsidR="008415EC">
        <w:t xml:space="preserve"> </w:t>
      </w:r>
      <w:r w:rsidR="0025744E">
        <w:t xml:space="preserve"> </w:t>
      </w:r>
    </w:p>
    <w:p w14:paraId="472B57ED" w14:textId="77777777" w:rsidR="00174163" w:rsidRPr="00B07847" w:rsidRDefault="00174163" w:rsidP="00B07847">
      <w:pPr>
        <w:widowControl w:val="0"/>
        <w:tabs>
          <w:tab w:val="left" w:pos="-1440"/>
        </w:tabs>
        <w:overflowPunct w:val="0"/>
        <w:autoSpaceDE w:val="0"/>
        <w:autoSpaceDN w:val="0"/>
        <w:adjustRightInd w:val="0"/>
        <w:spacing w:line="276" w:lineRule="auto"/>
        <w:jc w:val="both"/>
        <w:textAlignment w:val="baseline"/>
      </w:pPr>
    </w:p>
    <w:p w14:paraId="64D90440" w14:textId="2BDC23CD" w:rsidR="00174163" w:rsidRPr="00B07847" w:rsidRDefault="00174163" w:rsidP="00B07847">
      <w:pPr>
        <w:widowControl w:val="0"/>
        <w:tabs>
          <w:tab w:val="left" w:pos="-1440"/>
        </w:tabs>
        <w:overflowPunct w:val="0"/>
        <w:autoSpaceDE w:val="0"/>
        <w:autoSpaceDN w:val="0"/>
        <w:adjustRightInd w:val="0"/>
        <w:spacing w:line="276" w:lineRule="auto"/>
        <w:jc w:val="both"/>
        <w:textAlignment w:val="baseline"/>
        <w:rPr>
          <w:bCs/>
          <w:noProof/>
        </w:rPr>
      </w:pPr>
      <w:r w:rsidRPr="00B07847">
        <w:t>Odpiranje</w:t>
      </w:r>
      <w:r w:rsidR="0025744E">
        <w:t xml:space="preserve"> </w:t>
      </w:r>
      <w:r w:rsidRPr="00B07847">
        <w:t>ponudb</w:t>
      </w:r>
      <w:r w:rsidR="0025744E">
        <w:t xml:space="preserve"> </w:t>
      </w:r>
      <w:r w:rsidRPr="00B07847">
        <w:t>bo</w:t>
      </w:r>
      <w:r w:rsidR="0025744E">
        <w:t xml:space="preserve"> </w:t>
      </w:r>
      <w:r w:rsidRPr="00B07847">
        <w:t>potekalo</w:t>
      </w:r>
      <w:r w:rsidR="0025744E">
        <w:t xml:space="preserve"> </w:t>
      </w:r>
      <w:r w:rsidRPr="00B07847">
        <w:t>avtomatično</w:t>
      </w:r>
      <w:r w:rsidR="0025744E">
        <w:t xml:space="preserve"> </w:t>
      </w:r>
      <w:r w:rsidRPr="00B07847">
        <w:t>v</w:t>
      </w:r>
      <w:r w:rsidR="0025744E">
        <w:t xml:space="preserve"> </w:t>
      </w:r>
      <w:r w:rsidRPr="00B07847">
        <w:t>informacijskem</w:t>
      </w:r>
      <w:r w:rsidR="0025744E">
        <w:t xml:space="preserve"> </w:t>
      </w:r>
      <w:r w:rsidRPr="00B07847">
        <w:t>sistemu</w:t>
      </w:r>
      <w:r w:rsidR="0025744E">
        <w:t xml:space="preserve"> </w:t>
      </w:r>
      <w:r w:rsidRPr="00B07847">
        <w:t>e-JN</w:t>
      </w:r>
      <w:r w:rsidR="0025744E">
        <w:t xml:space="preserve"> </w:t>
      </w:r>
      <w:r w:rsidRPr="00B07847">
        <w:t>dne</w:t>
      </w:r>
      <w:r w:rsidR="0025744E">
        <w:t xml:space="preserve"> </w:t>
      </w:r>
      <w:r w:rsidR="008415EC">
        <w:rPr>
          <w:b/>
        </w:rPr>
        <w:t>2</w:t>
      </w:r>
      <w:r w:rsidR="00C411CA">
        <w:rPr>
          <w:b/>
        </w:rPr>
        <w:t>7</w:t>
      </w:r>
      <w:r w:rsidR="00E04794" w:rsidRPr="00B07847">
        <w:rPr>
          <w:b/>
        </w:rPr>
        <w:t>.0</w:t>
      </w:r>
      <w:r w:rsidR="008153B4">
        <w:rPr>
          <w:b/>
        </w:rPr>
        <w:t>6</w:t>
      </w:r>
      <w:r w:rsidR="00E04794" w:rsidRPr="00B07847">
        <w:rPr>
          <w:b/>
        </w:rPr>
        <w:t>.202</w:t>
      </w:r>
      <w:r w:rsidR="00322FE3" w:rsidRPr="00B07847">
        <w:rPr>
          <w:b/>
        </w:rPr>
        <w:t>2</w:t>
      </w:r>
      <w:r w:rsidR="0025744E">
        <w:t xml:space="preserve"> </w:t>
      </w:r>
      <w:r w:rsidRPr="00B07847">
        <w:t>in</w:t>
      </w:r>
      <w:r w:rsidR="0025744E">
        <w:t xml:space="preserve"> </w:t>
      </w:r>
      <w:r w:rsidRPr="00B07847">
        <w:t>se</w:t>
      </w:r>
      <w:r w:rsidR="0025744E">
        <w:t xml:space="preserve"> </w:t>
      </w:r>
      <w:r w:rsidRPr="00B07847">
        <w:t>bo</w:t>
      </w:r>
      <w:r w:rsidR="0025744E">
        <w:t xml:space="preserve"> </w:t>
      </w:r>
      <w:r w:rsidRPr="00B07847">
        <w:t>začelo</w:t>
      </w:r>
      <w:r w:rsidR="0025744E">
        <w:t xml:space="preserve"> </w:t>
      </w:r>
      <w:r w:rsidRPr="00B07847">
        <w:rPr>
          <w:b/>
        </w:rPr>
        <w:t>ob</w:t>
      </w:r>
      <w:r w:rsidR="0025744E">
        <w:rPr>
          <w:b/>
        </w:rPr>
        <w:t xml:space="preserve"> </w:t>
      </w:r>
      <w:r w:rsidRPr="00B07847">
        <w:rPr>
          <w:b/>
        </w:rPr>
        <w:t>1</w:t>
      </w:r>
      <w:r w:rsidR="00322FE3" w:rsidRPr="00B07847">
        <w:rPr>
          <w:b/>
        </w:rPr>
        <w:t>4</w:t>
      </w:r>
      <w:r w:rsidRPr="00B07847">
        <w:rPr>
          <w:b/>
        </w:rPr>
        <w:t>.</w:t>
      </w:r>
      <w:r w:rsidR="00322FE3" w:rsidRPr="00B07847">
        <w:rPr>
          <w:b/>
        </w:rPr>
        <w:t>0</w:t>
      </w:r>
      <w:r w:rsidRPr="00B07847">
        <w:rPr>
          <w:b/>
        </w:rPr>
        <w:t>0</w:t>
      </w:r>
      <w:r w:rsidR="0025744E">
        <w:rPr>
          <w:b/>
        </w:rPr>
        <w:t xml:space="preserve"> </w:t>
      </w:r>
      <w:r w:rsidRPr="00B07847">
        <w:rPr>
          <w:b/>
        </w:rPr>
        <w:t>uri</w:t>
      </w:r>
      <w:r w:rsidR="0025744E">
        <w:t xml:space="preserve"> </w:t>
      </w:r>
      <w:r w:rsidRPr="00B07847">
        <w:t>na</w:t>
      </w:r>
      <w:r w:rsidR="0025744E">
        <w:t xml:space="preserve"> </w:t>
      </w:r>
      <w:r w:rsidRPr="00B07847">
        <w:t>spletnem</w:t>
      </w:r>
      <w:r w:rsidR="0025744E">
        <w:t xml:space="preserve"> </w:t>
      </w:r>
      <w:r w:rsidRPr="00B07847">
        <w:t>naslovu</w:t>
      </w:r>
      <w:r w:rsidR="0025744E">
        <w:t xml:space="preserve"> </w:t>
      </w:r>
      <w:r w:rsidRPr="00B07847">
        <w:t>https://ejn.gov.si/eJN2.</w:t>
      </w:r>
    </w:p>
    <w:p w14:paraId="7484ED54" w14:textId="77777777" w:rsidR="00C924A5" w:rsidRPr="00B07847" w:rsidRDefault="00C924A5" w:rsidP="00B07847">
      <w:pPr>
        <w:pStyle w:val="Telobesedila"/>
        <w:spacing w:line="276" w:lineRule="auto"/>
        <w:rPr>
          <w:rFonts w:ascii="Garamond" w:hAnsi="Garamond"/>
          <w:lang w:val="sl-SI"/>
        </w:rPr>
      </w:pPr>
    </w:p>
    <w:p w14:paraId="2A91A6CE" w14:textId="77777777" w:rsidR="00C924A5" w:rsidRPr="00B07847" w:rsidRDefault="00C924A5" w:rsidP="00B07847">
      <w:pPr>
        <w:pStyle w:val="Telobesedila"/>
        <w:spacing w:line="276" w:lineRule="auto"/>
        <w:rPr>
          <w:rFonts w:ascii="Garamond" w:hAnsi="Garamond"/>
          <w:lang w:val="sl-SI"/>
        </w:rPr>
      </w:pPr>
    </w:p>
    <w:p w14:paraId="30B8E6E8" w14:textId="77777777" w:rsidR="00C924A5" w:rsidRPr="00B07847" w:rsidRDefault="00C924A5" w:rsidP="00B07847">
      <w:pPr>
        <w:pStyle w:val="Telobesedila"/>
        <w:spacing w:line="276" w:lineRule="auto"/>
        <w:rPr>
          <w:rFonts w:ascii="Garamond" w:hAnsi="Garamond"/>
          <w:lang w:val="sl-SI"/>
        </w:rPr>
      </w:pPr>
    </w:p>
    <w:p w14:paraId="407F235B" w14:textId="77777777" w:rsidR="00C924A5" w:rsidRPr="00B07847" w:rsidRDefault="00C924A5" w:rsidP="00B07847">
      <w:pPr>
        <w:pStyle w:val="Telobesedila"/>
        <w:spacing w:line="276" w:lineRule="auto"/>
        <w:rPr>
          <w:rFonts w:ascii="Garamond" w:hAnsi="Garamond"/>
          <w:lang w:val="sl-SI"/>
        </w:rPr>
      </w:pPr>
    </w:p>
    <w:p w14:paraId="687C2210" w14:textId="77777777" w:rsidR="00C924A5" w:rsidRPr="00B07847" w:rsidRDefault="00C924A5" w:rsidP="00B07847">
      <w:pPr>
        <w:pStyle w:val="Telobesedila"/>
        <w:spacing w:line="276" w:lineRule="auto"/>
        <w:rPr>
          <w:rFonts w:ascii="Garamond" w:hAnsi="Garamond"/>
          <w:lang w:val="sl-SI"/>
        </w:rPr>
      </w:pPr>
    </w:p>
    <w:p w14:paraId="7D33AF01" w14:textId="2F5C45D1" w:rsidR="00C924A5" w:rsidRPr="00B07847" w:rsidRDefault="008415EC" w:rsidP="00B07847">
      <w:pPr>
        <w:spacing w:line="276" w:lineRule="auto"/>
        <w:ind w:left="4248"/>
        <w:jc w:val="both"/>
      </w:pPr>
      <w:r>
        <w:t xml:space="preserve">            </w:t>
      </w:r>
      <w:r>
        <w:tab/>
        <w:t xml:space="preserve">  </w:t>
      </w:r>
      <w:r w:rsidR="003D7368">
        <w:t xml:space="preserve"> </w:t>
      </w:r>
      <w:r w:rsidR="00C924A5" w:rsidRPr="00B07847">
        <w:t>Dekan:</w:t>
      </w:r>
    </w:p>
    <w:p w14:paraId="42CDA87B" w14:textId="13C1E3DC" w:rsidR="00C924A5" w:rsidRPr="00B07847" w:rsidRDefault="008415EC" w:rsidP="003D7368">
      <w:pPr>
        <w:spacing w:line="276" w:lineRule="auto"/>
        <w:ind w:left="5672"/>
        <w:jc w:val="both"/>
      </w:pPr>
      <w:r>
        <w:t xml:space="preserve">  </w:t>
      </w:r>
      <w:r w:rsidR="0025744E">
        <w:t xml:space="preserve"> </w:t>
      </w:r>
      <w:r w:rsidR="00C924A5" w:rsidRPr="00B07847">
        <w:t>Prof.</w:t>
      </w:r>
      <w:r w:rsidR="0025744E">
        <w:t xml:space="preserve"> </w:t>
      </w:r>
      <w:r w:rsidR="00C924A5" w:rsidRPr="00B07847">
        <w:t>dr.</w:t>
      </w:r>
      <w:r w:rsidR="0025744E">
        <w:t xml:space="preserve"> </w:t>
      </w:r>
      <w:r w:rsidR="00520F19" w:rsidRPr="00B07847">
        <w:t>Igor</w:t>
      </w:r>
      <w:r w:rsidR="0025744E">
        <w:t xml:space="preserve"> </w:t>
      </w:r>
      <w:r w:rsidR="00520F19" w:rsidRPr="00B07847">
        <w:t>Švab</w:t>
      </w:r>
      <w:r w:rsidR="00C924A5" w:rsidRPr="00B07847">
        <w:t>,</w:t>
      </w:r>
      <w:r w:rsidR="0025744E">
        <w:t xml:space="preserve"> </w:t>
      </w:r>
      <w:r w:rsidR="00C924A5" w:rsidRPr="00B07847">
        <w:t>dr.</w:t>
      </w:r>
      <w:r w:rsidR="0025744E">
        <w:t xml:space="preserve"> </w:t>
      </w:r>
      <w:r w:rsidR="00C924A5" w:rsidRPr="00B07847">
        <w:t>med.</w:t>
      </w:r>
    </w:p>
    <w:p w14:paraId="66C55EE8" w14:textId="77777777" w:rsidR="00C924A5" w:rsidRPr="00B07847" w:rsidRDefault="00C924A5" w:rsidP="00B07847">
      <w:pPr>
        <w:pStyle w:val="Telobesedila"/>
        <w:spacing w:line="276" w:lineRule="auto"/>
        <w:rPr>
          <w:rFonts w:ascii="Garamond" w:hAnsi="Garamond"/>
          <w:lang w:val="sl-SI"/>
        </w:rPr>
      </w:pPr>
    </w:p>
    <w:p w14:paraId="3CD6DD85" w14:textId="77777777" w:rsidR="00C924A5" w:rsidRPr="00B07847" w:rsidRDefault="00C924A5" w:rsidP="00B07847">
      <w:pPr>
        <w:pStyle w:val="Telobesedila"/>
        <w:spacing w:line="276" w:lineRule="auto"/>
        <w:rPr>
          <w:rFonts w:ascii="Garamond" w:hAnsi="Garamond"/>
          <w:lang w:val="sl-SI"/>
        </w:rPr>
      </w:pPr>
    </w:p>
    <w:p w14:paraId="19FD1F18" w14:textId="77777777" w:rsidR="00C924A5" w:rsidRPr="00B07847" w:rsidRDefault="00C924A5" w:rsidP="00B07847">
      <w:pPr>
        <w:autoSpaceDE w:val="0"/>
        <w:autoSpaceDN w:val="0"/>
        <w:adjustRightInd w:val="0"/>
        <w:spacing w:line="276" w:lineRule="auto"/>
        <w:jc w:val="both"/>
        <w:rPr>
          <w:b/>
          <w:bCs/>
          <w:color w:val="000000"/>
        </w:rPr>
      </w:pPr>
    </w:p>
    <w:p w14:paraId="1E9EA527" w14:textId="77777777" w:rsidR="00C924A5" w:rsidRPr="00B07847" w:rsidRDefault="00C924A5" w:rsidP="00B07847">
      <w:pPr>
        <w:autoSpaceDE w:val="0"/>
        <w:autoSpaceDN w:val="0"/>
        <w:adjustRightInd w:val="0"/>
        <w:spacing w:line="276" w:lineRule="auto"/>
        <w:jc w:val="both"/>
        <w:rPr>
          <w:b/>
          <w:bCs/>
          <w:color w:val="000000"/>
        </w:rPr>
      </w:pPr>
    </w:p>
    <w:p w14:paraId="47327CF1" w14:textId="77777777" w:rsidR="00C924A5" w:rsidRPr="00B07847" w:rsidRDefault="00C924A5" w:rsidP="00B07847">
      <w:pPr>
        <w:autoSpaceDE w:val="0"/>
        <w:autoSpaceDN w:val="0"/>
        <w:adjustRightInd w:val="0"/>
        <w:spacing w:line="276" w:lineRule="auto"/>
        <w:jc w:val="both"/>
        <w:rPr>
          <w:b/>
          <w:bCs/>
          <w:color w:val="000000"/>
        </w:rPr>
      </w:pPr>
    </w:p>
    <w:p w14:paraId="76F01718" w14:textId="77777777" w:rsidR="00C924A5" w:rsidRPr="00B07847" w:rsidRDefault="00C924A5" w:rsidP="00B07847">
      <w:pPr>
        <w:autoSpaceDE w:val="0"/>
        <w:autoSpaceDN w:val="0"/>
        <w:adjustRightInd w:val="0"/>
        <w:spacing w:line="276" w:lineRule="auto"/>
        <w:jc w:val="both"/>
        <w:rPr>
          <w:b/>
          <w:bCs/>
          <w:color w:val="000000"/>
        </w:rPr>
      </w:pPr>
    </w:p>
    <w:p w14:paraId="73B2E2FC" w14:textId="77777777" w:rsidR="00D33F1A" w:rsidRPr="00B07847" w:rsidRDefault="00D33F1A" w:rsidP="00B07847">
      <w:pPr>
        <w:autoSpaceDE w:val="0"/>
        <w:autoSpaceDN w:val="0"/>
        <w:adjustRightInd w:val="0"/>
        <w:spacing w:line="276" w:lineRule="auto"/>
        <w:jc w:val="both"/>
        <w:rPr>
          <w:b/>
          <w:bCs/>
          <w:color w:val="000000"/>
        </w:rPr>
      </w:pPr>
    </w:p>
    <w:p w14:paraId="30BAD3B6" w14:textId="14FD5A8E" w:rsidR="00E63A64" w:rsidRPr="00B07847" w:rsidRDefault="002600B5" w:rsidP="00B07847">
      <w:pPr>
        <w:pStyle w:val="Naslov1"/>
      </w:pPr>
      <w:r w:rsidRPr="00B07847">
        <w:br w:type="page"/>
      </w:r>
      <w:bookmarkStart w:id="2" w:name="_Toc104208856"/>
      <w:r w:rsidR="0061633B" w:rsidRPr="00B07847">
        <w:lastRenderedPageBreak/>
        <w:t>1</w:t>
      </w:r>
      <w:r w:rsidR="0025744E">
        <w:t xml:space="preserve"> </w:t>
      </w:r>
      <w:r w:rsidR="00E63A64" w:rsidRPr="00B07847">
        <w:t>NAVODIL</w:t>
      </w:r>
      <w:r w:rsidR="00F0269F" w:rsidRPr="00B07847">
        <w:t>A</w:t>
      </w:r>
      <w:r w:rsidR="0025744E">
        <w:t xml:space="preserve"> </w:t>
      </w:r>
      <w:r w:rsidR="00E63A64" w:rsidRPr="00B07847">
        <w:t>PONUDNIK</w:t>
      </w:r>
      <w:r w:rsidR="00F0269F" w:rsidRPr="00B07847">
        <w:t>OM</w:t>
      </w:r>
      <w:r w:rsidR="0025744E">
        <w:t xml:space="preserve"> </w:t>
      </w:r>
      <w:r w:rsidR="00E63A64" w:rsidRPr="00B07847">
        <w:t>ZA</w:t>
      </w:r>
      <w:r w:rsidR="0025744E">
        <w:t xml:space="preserve"> </w:t>
      </w:r>
      <w:r w:rsidR="00E63A64" w:rsidRPr="00B07847">
        <w:t>IZDELAVO</w:t>
      </w:r>
      <w:r w:rsidR="0025744E">
        <w:t xml:space="preserve"> </w:t>
      </w:r>
      <w:r w:rsidR="00E63A64" w:rsidRPr="00B07847">
        <w:t>PONUDBE</w:t>
      </w:r>
      <w:bookmarkEnd w:id="2"/>
    </w:p>
    <w:p w14:paraId="0A58B1D4" w14:textId="77777777" w:rsidR="001262EA" w:rsidRPr="00B07847" w:rsidRDefault="001262EA" w:rsidP="00B07847">
      <w:pPr>
        <w:spacing w:line="276" w:lineRule="auto"/>
        <w:jc w:val="both"/>
      </w:pPr>
    </w:p>
    <w:p w14:paraId="40A5FF12" w14:textId="39173D33" w:rsidR="001D7D77" w:rsidRPr="00B07847" w:rsidRDefault="00597DA4" w:rsidP="00B07847">
      <w:pPr>
        <w:pStyle w:val="Naslov2"/>
        <w:spacing w:before="0" w:after="0" w:line="276" w:lineRule="auto"/>
        <w:jc w:val="both"/>
        <w:rPr>
          <w:i/>
          <w:szCs w:val="24"/>
        </w:rPr>
      </w:pPr>
      <w:bookmarkStart w:id="3" w:name="_Toc417460383"/>
      <w:bookmarkStart w:id="4" w:name="_Toc104208857"/>
      <w:r w:rsidRPr="00B07847">
        <w:rPr>
          <w:szCs w:val="24"/>
        </w:rPr>
        <w:t>1.1</w:t>
      </w:r>
      <w:r w:rsidR="0025744E">
        <w:rPr>
          <w:szCs w:val="24"/>
        </w:rPr>
        <w:t xml:space="preserve"> </w:t>
      </w:r>
      <w:r w:rsidR="001D7D77" w:rsidRPr="00B07847">
        <w:rPr>
          <w:szCs w:val="24"/>
        </w:rPr>
        <w:t>Poda</w:t>
      </w:r>
      <w:r w:rsidR="001C1D20" w:rsidRPr="00B07847">
        <w:rPr>
          <w:szCs w:val="24"/>
        </w:rPr>
        <w:t>t</w:t>
      </w:r>
      <w:r w:rsidR="0084774A" w:rsidRPr="00B07847">
        <w:rPr>
          <w:szCs w:val="24"/>
        </w:rPr>
        <w:t>ki</w:t>
      </w:r>
      <w:r w:rsidR="0025744E">
        <w:rPr>
          <w:szCs w:val="24"/>
        </w:rPr>
        <w:t xml:space="preserve"> </w:t>
      </w:r>
      <w:r w:rsidR="001D7D77" w:rsidRPr="00B07847">
        <w:rPr>
          <w:szCs w:val="24"/>
        </w:rPr>
        <w:t>o</w:t>
      </w:r>
      <w:r w:rsidR="0025744E">
        <w:rPr>
          <w:szCs w:val="24"/>
        </w:rPr>
        <w:t xml:space="preserve"> </w:t>
      </w:r>
      <w:r w:rsidR="001D7D77" w:rsidRPr="00B07847">
        <w:rPr>
          <w:szCs w:val="24"/>
        </w:rPr>
        <w:t>naročniku</w:t>
      </w:r>
      <w:bookmarkEnd w:id="3"/>
      <w:bookmarkEnd w:id="4"/>
    </w:p>
    <w:p w14:paraId="3B372D35" w14:textId="7C0FF588" w:rsidR="001D7D77" w:rsidRPr="00B07847" w:rsidRDefault="001D7D77" w:rsidP="00B07847">
      <w:pPr>
        <w:spacing w:line="276" w:lineRule="auto"/>
        <w:jc w:val="both"/>
      </w:pPr>
      <w:r w:rsidRPr="00B07847">
        <w:rPr>
          <w:b/>
        </w:rPr>
        <w:t>Medicinska</w:t>
      </w:r>
      <w:r w:rsidR="0025744E">
        <w:rPr>
          <w:b/>
        </w:rPr>
        <w:t xml:space="preserve"> </w:t>
      </w:r>
      <w:r w:rsidRPr="00B07847">
        <w:rPr>
          <w:b/>
        </w:rPr>
        <w:t>fakulteta</w:t>
      </w:r>
      <w:r w:rsidR="0025744E">
        <w:rPr>
          <w:b/>
        </w:rPr>
        <w:t xml:space="preserve"> </w:t>
      </w:r>
      <w:r w:rsidRPr="00B07847">
        <w:rPr>
          <w:b/>
        </w:rPr>
        <w:t>Univerze</w:t>
      </w:r>
      <w:r w:rsidR="0025744E">
        <w:rPr>
          <w:b/>
        </w:rPr>
        <w:t xml:space="preserve"> </w:t>
      </w:r>
      <w:r w:rsidRPr="00B07847">
        <w:rPr>
          <w:b/>
        </w:rPr>
        <w:t>v</w:t>
      </w:r>
      <w:r w:rsidR="0025744E">
        <w:rPr>
          <w:b/>
        </w:rPr>
        <w:t xml:space="preserve"> </w:t>
      </w:r>
      <w:r w:rsidRPr="00B07847">
        <w:rPr>
          <w:b/>
        </w:rPr>
        <w:t>Ljubljani</w:t>
      </w:r>
    </w:p>
    <w:p w14:paraId="4ECE11A9" w14:textId="10F2A871" w:rsidR="001D7D77" w:rsidRPr="00B07847" w:rsidRDefault="001D7D77" w:rsidP="00B07847">
      <w:pPr>
        <w:spacing w:line="276" w:lineRule="auto"/>
        <w:jc w:val="both"/>
      </w:pPr>
      <w:r w:rsidRPr="00B07847">
        <w:t>Vrazov</w:t>
      </w:r>
      <w:r w:rsidR="0025744E">
        <w:t xml:space="preserve"> </w:t>
      </w:r>
      <w:r w:rsidRPr="00B07847">
        <w:t>trg</w:t>
      </w:r>
      <w:r w:rsidR="0025744E">
        <w:t xml:space="preserve"> </w:t>
      </w:r>
      <w:r w:rsidRPr="00B07847">
        <w:t>2,</w:t>
      </w:r>
      <w:r w:rsidR="0025744E">
        <w:t xml:space="preserve"> </w:t>
      </w:r>
      <w:r w:rsidRPr="00B07847">
        <w:t>1000</w:t>
      </w:r>
      <w:r w:rsidR="0025744E">
        <w:t xml:space="preserve"> </w:t>
      </w:r>
      <w:r w:rsidRPr="00B07847">
        <w:t>Ljubljana</w:t>
      </w:r>
      <w:r w:rsidR="0025744E">
        <w:t xml:space="preserve"> </w:t>
      </w:r>
    </w:p>
    <w:p w14:paraId="5492DA9D" w14:textId="45FE9F34" w:rsidR="001262EA" w:rsidRPr="00B07847" w:rsidRDefault="00BC4673" w:rsidP="00B07847">
      <w:pPr>
        <w:pStyle w:val="Naslov2"/>
        <w:spacing w:line="276" w:lineRule="auto"/>
        <w:rPr>
          <w:szCs w:val="24"/>
        </w:rPr>
      </w:pPr>
      <w:bookmarkStart w:id="5" w:name="_Toc104208858"/>
      <w:r w:rsidRPr="00B07847">
        <w:rPr>
          <w:szCs w:val="24"/>
        </w:rPr>
        <w:t>1.2</w:t>
      </w:r>
      <w:r w:rsidR="008415EC">
        <w:rPr>
          <w:szCs w:val="24"/>
        </w:rPr>
        <w:t xml:space="preserve"> </w:t>
      </w:r>
      <w:r w:rsidR="0025744E">
        <w:rPr>
          <w:szCs w:val="24"/>
        </w:rPr>
        <w:t xml:space="preserve"> </w:t>
      </w:r>
      <w:r w:rsidR="004013B7" w:rsidRPr="00B07847">
        <w:rPr>
          <w:szCs w:val="24"/>
        </w:rPr>
        <w:t>Vrsta</w:t>
      </w:r>
      <w:r w:rsidR="0025744E">
        <w:rPr>
          <w:szCs w:val="24"/>
        </w:rPr>
        <w:t xml:space="preserve"> </w:t>
      </w:r>
      <w:r w:rsidR="004013B7" w:rsidRPr="00B07847">
        <w:rPr>
          <w:szCs w:val="24"/>
        </w:rPr>
        <w:t>postopka</w:t>
      </w:r>
      <w:bookmarkEnd w:id="5"/>
    </w:p>
    <w:p w14:paraId="7446A166" w14:textId="542F6A6F" w:rsidR="00BC0007" w:rsidRPr="000F37EC" w:rsidRDefault="00BC0007" w:rsidP="00BC0007">
      <w:bookmarkStart w:id="6" w:name="bookmark28"/>
      <w:r>
        <w:t xml:space="preserve">Naročilo se oddaja po odprtem postopku. </w:t>
      </w:r>
      <w:r w:rsidRPr="000F37EC">
        <w:t xml:space="preserve">Pri oddaji javnega naročila se uporabljajo naslednji predpisi oz. akti: </w:t>
      </w:r>
    </w:p>
    <w:p w14:paraId="54AACB93" w14:textId="77777777" w:rsidR="00BC0007" w:rsidRPr="000F37EC" w:rsidRDefault="00BC0007" w:rsidP="001566D4">
      <w:pPr>
        <w:pStyle w:val="Odstavekseznama"/>
        <w:numPr>
          <w:ilvl w:val="0"/>
          <w:numId w:val="34"/>
        </w:numPr>
        <w:tabs>
          <w:tab w:val="num" w:pos="-32"/>
        </w:tabs>
        <w:spacing w:line="276" w:lineRule="auto"/>
        <w:ind w:left="360"/>
        <w:jc w:val="both"/>
        <w:rPr>
          <w:color w:val="000000" w:themeColor="text1"/>
        </w:rPr>
      </w:pPr>
      <w:r w:rsidRPr="000F37EC">
        <w:t xml:space="preserve">Zakon o javnem naročanju (ZJN-3, </w:t>
      </w:r>
      <w:r w:rsidRPr="000F37EC">
        <w:rPr>
          <w:rFonts w:cs="Arial"/>
          <w:bCs/>
          <w:color w:val="000000" w:themeColor="text1"/>
        </w:rPr>
        <w:t xml:space="preserve">(Uradni list RS, št. </w:t>
      </w:r>
      <w:hyperlink r:id="rId8" w:tgtFrame="_blank" w:tooltip="Zakon o javnem naročanju (ZJN-3)" w:history="1">
        <w:r w:rsidRPr="000F37EC">
          <w:rPr>
            <w:rFonts w:cs="Arial"/>
            <w:bCs/>
            <w:color w:val="000000" w:themeColor="text1"/>
          </w:rPr>
          <w:t>91/15</w:t>
        </w:r>
      </w:hyperlink>
      <w:r>
        <w:rPr>
          <w:rFonts w:cs="Arial"/>
          <w:bCs/>
          <w:color w:val="000000" w:themeColor="text1"/>
        </w:rPr>
        <w:t>,</w:t>
      </w:r>
      <w:r w:rsidRPr="000F37EC">
        <w:rPr>
          <w:rFonts w:cs="Arial"/>
          <w:bCs/>
          <w:color w:val="000000" w:themeColor="text1"/>
        </w:rPr>
        <w:t xml:space="preserve"> 14/18</w:t>
      </w:r>
      <w:r>
        <w:rPr>
          <w:rFonts w:cs="Arial"/>
          <w:bCs/>
          <w:color w:val="000000" w:themeColor="text1"/>
        </w:rPr>
        <w:t xml:space="preserve"> in 121/21</w:t>
      </w:r>
      <w:r w:rsidRPr="000F37EC">
        <w:rPr>
          <w:rFonts w:cs="Arial"/>
          <w:bCs/>
          <w:color w:val="000000" w:themeColor="text1"/>
        </w:rPr>
        <w:t>))</w:t>
      </w:r>
    </w:p>
    <w:p w14:paraId="3750BA9E" w14:textId="77777777" w:rsidR="00BC0007" w:rsidRPr="003939FF" w:rsidRDefault="00BC0007" w:rsidP="001566D4">
      <w:pPr>
        <w:numPr>
          <w:ilvl w:val="0"/>
          <w:numId w:val="33"/>
        </w:numPr>
        <w:tabs>
          <w:tab w:val="num" w:pos="-32"/>
        </w:tabs>
        <w:spacing w:line="276" w:lineRule="auto"/>
        <w:ind w:left="396"/>
        <w:contextualSpacing/>
        <w:jc w:val="both"/>
      </w:pPr>
      <w:r w:rsidRPr="003939FF">
        <w:t>Zakon o pravnem varstvu v postopkih javnega naročanja (ZPVPJN, Ur. l. RS,</w:t>
      </w:r>
      <w:r w:rsidRPr="003939FF">
        <w:rPr>
          <w:rFonts w:eastAsia="Arial Unicode MS" w:cs="Arial Unicode MS"/>
          <w:color w:val="000000"/>
          <w:u w:color="000000"/>
          <w:bdr w:val="nil"/>
        </w:rPr>
        <w:t xml:space="preserve"> št. 43/2011, 60/11-ZTP-D, 63/13, 90/14-ZDU-1I, 60/17 in 72/19; v nadaljevanju ZPVPJN</w:t>
      </w:r>
      <w:r w:rsidRPr="003939FF">
        <w:t>);</w:t>
      </w:r>
    </w:p>
    <w:p w14:paraId="2F140EAD" w14:textId="77777777" w:rsidR="00BC0007" w:rsidRDefault="00BC0007" w:rsidP="001566D4">
      <w:pPr>
        <w:numPr>
          <w:ilvl w:val="0"/>
          <w:numId w:val="33"/>
        </w:numPr>
        <w:tabs>
          <w:tab w:val="num" w:pos="-32"/>
        </w:tabs>
        <w:spacing w:line="276" w:lineRule="auto"/>
        <w:ind w:left="360"/>
        <w:contextualSpacing/>
        <w:jc w:val="both"/>
      </w:pPr>
      <w:r w:rsidRPr="00C93935">
        <w:t xml:space="preserve">Zakon o integriteti in preprečevanju korupcije (ZIntPK-UPB2, Ur. l. RS, št. 69/2011); </w:t>
      </w:r>
    </w:p>
    <w:p w14:paraId="2F83BD11" w14:textId="77777777" w:rsidR="00BC0007" w:rsidRPr="00C93935" w:rsidRDefault="00BC0007" w:rsidP="001566D4">
      <w:pPr>
        <w:numPr>
          <w:ilvl w:val="0"/>
          <w:numId w:val="33"/>
        </w:numPr>
        <w:tabs>
          <w:tab w:val="num" w:pos="-32"/>
        </w:tabs>
        <w:spacing w:line="276" w:lineRule="auto"/>
        <w:ind w:left="360"/>
        <w:contextualSpacing/>
        <w:jc w:val="both"/>
      </w:pPr>
      <w:r w:rsidRPr="00C93935">
        <w:t xml:space="preserve">Obligacijski zakonik (OZ, </w:t>
      </w:r>
      <w:proofErr w:type="spellStart"/>
      <w:r w:rsidRPr="00C93935">
        <w:rPr>
          <w:rFonts w:cs="Cambria"/>
          <w:color w:val="000000"/>
        </w:rPr>
        <w:t>Ur</w:t>
      </w:r>
      <w:r w:rsidRPr="00C93935">
        <w:rPr>
          <w:rFonts w:cs="Cambria"/>
        </w:rPr>
        <w:t>.l</w:t>
      </w:r>
      <w:proofErr w:type="spellEnd"/>
      <w:r w:rsidRPr="00C93935">
        <w:rPr>
          <w:rFonts w:cs="Cambria"/>
        </w:rPr>
        <w:t>.</w:t>
      </w:r>
      <w:r w:rsidRPr="00C93935">
        <w:rPr>
          <w:rFonts w:cs="Cambria"/>
          <w:color w:val="000000"/>
        </w:rPr>
        <w:t xml:space="preserve"> RS, št. 97/07 – uradno prečiščeno besedilo, 64/16 – </w:t>
      </w:r>
      <w:proofErr w:type="spellStart"/>
      <w:r w:rsidRPr="00C93935">
        <w:rPr>
          <w:rFonts w:cs="Cambria"/>
          <w:color w:val="000000"/>
        </w:rPr>
        <w:t>odl</w:t>
      </w:r>
      <w:proofErr w:type="spellEnd"/>
      <w:r w:rsidRPr="00C93935">
        <w:rPr>
          <w:rFonts w:cs="Cambria"/>
          <w:color w:val="000000"/>
        </w:rPr>
        <w:t>. US in 20/18 – OROZ631</w:t>
      </w:r>
      <w:r w:rsidRPr="00C93935">
        <w:t>);</w:t>
      </w:r>
    </w:p>
    <w:p w14:paraId="6BF9142F"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pPr>
      <w:r w:rsidRPr="003939FF">
        <w:t>Kazenski zakonik (KZ-1,-UPB2, Ur. l. RS, št. 50/12);</w:t>
      </w:r>
    </w:p>
    <w:p w14:paraId="4D883533"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pPr>
      <w:r w:rsidRPr="003939FF">
        <w:t>Zakon o odgovornosti pravnih oseb za kazniva dejanja (ZOPOKD, Ur. l. RS, št. 98/04-UPB1, 65/08 in 57/12);</w:t>
      </w:r>
    </w:p>
    <w:p w14:paraId="7D6DD58B"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pPr>
      <w:r w:rsidRPr="003939FF">
        <w:t>Zakon o varstvu osebnih podatkov (ZVOP-1, Ur. l. RS, št. 94/07-UPB1);</w:t>
      </w:r>
    </w:p>
    <w:p w14:paraId="79A62489"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rPr>
          <w:rFonts w:cs="Arial"/>
          <w:color w:val="000000"/>
        </w:rPr>
      </w:pPr>
      <w:r w:rsidRPr="003939FF">
        <w:rPr>
          <w:rFonts w:cs="Arial"/>
          <w:color w:val="000000"/>
        </w:rPr>
        <w:t xml:space="preserve">Zakon o gospodarskih družbah (ZGD-1, </w:t>
      </w:r>
      <w:proofErr w:type="spellStart"/>
      <w:r w:rsidRPr="003939FF">
        <w:rPr>
          <w:rFonts w:cs="Arial"/>
          <w:color w:val="000000"/>
        </w:rPr>
        <w:t>Ur.l</w:t>
      </w:r>
      <w:proofErr w:type="spellEnd"/>
      <w:r w:rsidRPr="003939FF">
        <w:rPr>
          <w:rFonts w:cs="Arial"/>
          <w:color w:val="000000"/>
        </w:rPr>
        <w:t xml:space="preserve">. RS, št. </w:t>
      </w:r>
      <w:hyperlink r:id="rId9" w:history="1">
        <w:r w:rsidRPr="003939FF">
          <w:rPr>
            <w:rFonts w:cs="Arial"/>
            <w:color w:val="000000"/>
          </w:rPr>
          <w:t>65/09</w:t>
        </w:r>
      </w:hyperlink>
      <w:r w:rsidRPr="003939FF">
        <w:rPr>
          <w:rFonts w:cs="Arial"/>
          <w:color w:val="000000"/>
        </w:rPr>
        <w:t xml:space="preserve">-UPB3, </w:t>
      </w:r>
      <w:hyperlink r:id="rId10" w:history="1">
        <w:r w:rsidRPr="003939FF">
          <w:rPr>
            <w:rFonts w:cs="Arial"/>
            <w:color w:val="000000"/>
          </w:rPr>
          <w:t>33/11</w:t>
        </w:r>
      </w:hyperlink>
      <w:r w:rsidRPr="003939FF">
        <w:rPr>
          <w:rFonts w:cs="Arial"/>
          <w:color w:val="000000"/>
        </w:rPr>
        <w:t xml:space="preserve">, </w:t>
      </w:r>
      <w:hyperlink r:id="rId11" w:history="1">
        <w:r w:rsidRPr="003939FF">
          <w:rPr>
            <w:rFonts w:cs="Arial"/>
            <w:color w:val="000000"/>
          </w:rPr>
          <w:t>91/11</w:t>
        </w:r>
      </w:hyperlink>
      <w:r w:rsidRPr="003939FF">
        <w:rPr>
          <w:rFonts w:cs="Arial"/>
          <w:color w:val="000000"/>
        </w:rPr>
        <w:t>, 32/12, 57/12, 44/13-odl.US in 82/13);</w:t>
      </w:r>
    </w:p>
    <w:p w14:paraId="75D4A376" w14:textId="77777777" w:rsidR="00BC0007" w:rsidRPr="003939FF" w:rsidRDefault="00BC0007" w:rsidP="001566D4">
      <w:pPr>
        <w:numPr>
          <w:ilvl w:val="0"/>
          <w:numId w:val="33"/>
        </w:numPr>
        <w:tabs>
          <w:tab w:val="num" w:pos="-32"/>
        </w:tabs>
        <w:spacing w:line="276" w:lineRule="auto"/>
        <w:ind w:left="396"/>
        <w:contextualSpacing/>
        <w:jc w:val="both"/>
      </w:pPr>
      <w:r w:rsidRPr="003939FF">
        <w:t>in drugi predpisi, ki so veljavni, čeprav v tem delu niso navedeni eksplicitno.</w:t>
      </w:r>
    </w:p>
    <w:p w14:paraId="798FE445" w14:textId="77777777" w:rsidR="00BC0007" w:rsidRPr="003939FF" w:rsidRDefault="00BC0007" w:rsidP="001566D4">
      <w:pPr>
        <w:numPr>
          <w:ilvl w:val="0"/>
          <w:numId w:val="33"/>
        </w:numPr>
        <w:tabs>
          <w:tab w:val="num" w:pos="-32"/>
        </w:tabs>
        <w:spacing w:line="276" w:lineRule="auto"/>
        <w:ind w:left="396"/>
        <w:contextualSpacing/>
        <w:jc w:val="both"/>
      </w:pPr>
      <w:r w:rsidRPr="003939FF">
        <w:t>Če je kakšno določilo iz te razpisne dokumentacije v nasprotju z veljavno zakonodajo, velja zakon, določilo, ki pa nasprotuje zakonu, pa velja za nezapisano. Če obstaja dvom, kako razlagati razpisno dokumentacijo, velja, da se jo razlaga v skladu z zakonom.</w:t>
      </w:r>
    </w:p>
    <w:p w14:paraId="20351564" w14:textId="77777777" w:rsidR="00BC0007" w:rsidRPr="00132EF7" w:rsidRDefault="00BC0007" w:rsidP="00BC0007"/>
    <w:p w14:paraId="2F826D94" w14:textId="77777777" w:rsidR="00BC0007" w:rsidRPr="00132EF7" w:rsidRDefault="00BC0007" w:rsidP="00BC0007">
      <w:pPr>
        <w:rPr>
          <w:kern w:val="16"/>
        </w:rPr>
      </w:pPr>
      <w:r w:rsidRPr="00132EF7">
        <w:rPr>
          <w:kern w:val="16"/>
        </w:rPr>
        <w:t xml:space="preserve">Postopek se v celoti izvaja v skladu z veljavno zakonodajo, četudi v tem delu ni eksplicitno navedena. </w:t>
      </w:r>
      <w:bookmarkEnd w:id="6"/>
    </w:p>
    <w:p w14:paraId="7736E566" w14:textId="4584FDF9" w:rsidR="00E63A64" w:rsidRPr="00B07847" w:rsidRDefault="00BC4673" w:rsidP="00B07847">
      <w:pPr>
        <w:pStyle w:val="Naslov2"/>
        <w:spacing w:line="276" w:lineRule="auto"/>
        <w:rPr>
          <w:szCs w:val="24"/>
        </w:rPr>
      </w:pPr>
      <w:bookmarkStart w:id="7" w:name="_Toc104208859"/>
      <w:r w:rsidRPr="00B07847">
        <w:rPr>
          <w:szCs w:val="24"/>
        </w:rPr>
        <w:t>1.</w:t>
      </w:r>
      <w:r w:rsidR="00BC0007">
        <w:rPr>
          <w:szCs w:val="24"/>
        </w:rPr>
        <w:t>3</w:t>
      </w:r>
      <w:r w:rsidR="0025744E">
        <w:rPr>
          <w:szCs w:val="24"/>
        </w:rPr>
        <w:t xml:space="preserve"> </w:t>
      </w:r>
      <w:r w:rsidR="004013B7" w:rsidRPr="00B07847">
        <w:rPr>
          <w:szCs w:val="24"/>
        </w:rPr>
        <w:t>Predmet</w:t>
      </w:r>
      <w:r w:rsidR="0025744E">
        <w:rPr>
          <w:szCs w:val="24"/>
        </w:rPr>
        <w:t xml:space="preserve"> </w:t>
      </w:r>
      <w:r w:rsidR="004013B7" w:rsidRPr="00B07847">
        <w:rPr>
          <w:szCs w:val="24"/>
        </w:rPr>
        <w:t>javnega</w:t>
      </w:r>
      <w:r w:rsidR="0025744E">
        <w:rPr>
          <w:szCs w:val="24"/>
        </w:rPr>
        <w:t xml:space="preserve"> </w:t>
      </w:r>
      <w:r w:rsidR="004013B7" w:rsidRPr="00B07847">
        <w:rPr>
          <w:szCs w:val="24"/>
        </w:rPr>
        <w:t>naročila</w:t>
      </w:r>
      <w:bookmarkEnd w:id="7"/>
      <w:r w:rsidR="008415EC">
        <w:rPr>
          <w:szCs w:val="24"/>
        </w:rPr>
        <w:t xml:space="preserve"> </w:t>
      </w:r>
    </w:p>
    <w:p w14:paraId="16F72767" w14:textId="6BC6FB19" w:rsidR="008153B4" w:rsidRPr="00011073" w:rsidRDefault="006958AC" w:rsidP="008153B4">
      <w:pPr>
        <w:autoSpaceDE w:val="0"/>
        <w:autoSpaceDN w:val="0"/>
        <w:adjustRightInd w:val="0"/>
        <w:spacing w:line="276" w:lineRule="auto"/>
        <w:jc w:val="both"/>
        <w:rPr>
          <w:rFonts w:cs="Calibri"/>
          <w:b/>
          <w:bCs/>
        </w:rPr>
      </w:pPr>
      <w:bookmarkStart w:id="8" w:name="_Toc351470171"/>
      <w:bookmarkStart w:id="9" w:name="_Toc349726730"/>
      <w:bookmarkStart w:id="10" w:name="_Toc343222315"/>
      <w:bookmarkStart w:id="11" w:name="_Toc288486958"/>
      <w:bookmarkStart w:id="12" w:name="_Toc262634012"/>
      <w:bookmarkStart w:id="13" w:name="_Toc417460387"/>
      <w:r w:rsidRPr="00B07847">
        <w:rPr>
          <w:lang w:eastAsia="ar-SA"/>
        </w:rPr>
        <w:t>Predmet</w:t>
      </w:r>
      <w:r w:rsidR="0025744E">
        <w:rPr>
          <w:lang w:eastAsia="ar-SA"/>
        </w:rPr>
        <w:t xml:space="preserve"> </w:t>
      </w:r>
      <w:r w:rsidRPr="00B07847">
        <w:rPr>
          <w:lang w:eastAsia="ar-SA"/>
        </w:rPr>
        <w:t>javnega</w:t>
      </w:r>
      <w:r w:rsidR="0025744E">
        <w:rPr>
          <w:lang w:eastAsia="ar-SA"/>
        </w:rPr>
        <w:t xml:space="preserve"> </w:t>
      </w:r>
      <w:r w:rsidRPr="00B07847">
        <w:rPr>
          <w:lang w:eastAsia="ar-SA"/>
        </w:rPr>
        <w:t>naročila</w:t>
      </w:r>
      <w:r w:rsidR="0025744E">
        <w:rPr>
          <w:lang w:eastAsia="ar-SA"/>
        </w:rPr>
        <w:t xml:space="preserve"> </w:t>
      </w:r>
      <w:r w:rsidRPr="00B07847">
        <w:rPr>
          <w:lang w:eastAsia="ar-SA"/>
        </w:rPr>
        <w:t>je</w:t>
      </w:r>
      <w:r w:rsidR="0025744E">
        <w:rPr>
          <w:lang w:eastAsia="ar-SA"/>
        </w:rPr>
        <w:t xml:space="preserve"> </w:t>
      </w:r>
      <w:r w:rsidR="00011073">
        <w:rPr>
          <w:rFonts w:cs="Calibri"/>
          <w:b/>
          <w:bCs/>
        </w:rPr>
        <w:t>n</w:t>
      </w:r>
      <w:r w:rsidR="00011073" w:rsidRPr="00B05B84">
        <w:rPr>
          <w:rFonts w:cs="Calibri"/>
          <w:b/>
          <w:bCs/>
        </w:rPr>
        <w:t xml:space="preserve">akup </w:t>
      </w:r>
      <w:proofErr w:type="spellStart"/>
      <w:r w:rsidR="00011073">
        <w:rPr>
          <w:rFonts w:cs="Calibri"/>
          <w:b/>
          <w:bCs/>
        </w:rPr>
        <w:t>pipetnega</w:t>
      </w:r>
      <w:proofErr w:type="spellEnd"/>
      <w:r w:rsidR="00011073">
        <w:rPr>
          <w:rFonts w:cs="Calibri"/>
          <w:b/>
          <w:bCs/>
        </w:rPr>
        <w:t xml:space="preserve"> robota za pripravo in čiščenje knjižnic NGS</w:t>
      </w:r>
      <w:r w:rsidR="00B64549">
        <w:rPr>
          <w:rFonts w:cs="Calibri"/>
          <w:b/>
          <w:bCs/>
        </w:rPr>
        <w:t>.</w:t>
      </w:r>
    </w:p>
    <w:p w14:paraId="100B7730" w14:textId="6AA6AAE6" w:rsidR="006958AC" w:rsidRPr="00B07847" w:rsidRDefault="006958AC" w:rsidP="00B07847">
      <w:pPr>
        <w:autoSpaceDE w:val="0"/>
        <w:autoSpaceDN w:val="0"/>
        <w:adjustRightInd w:val="0"/>
        <w:spacing w:line="276" w:lineRule="auto"/>
        <w:jc w:val="both"/>
        <w:rPr>
          <w:b/>
        </w:rPr>
      </w:pPr>
    </w:p>
    <w:p w14:paraId="2536D03B" w14:textId="78DAE301" w:rsidR="00D67379" w:rsidRPr="00B07847" w:rsidRDefault="00D67379" w:rsidP="00D67379">
      <w:pPr>
        <w:pStyle w:val="Telobesedila"/>
        <w:spacing w:line="276" w:lineRule="auto"/>
        <w:rPr>
          <w:rFonts w:ascii="Garamond" w:hAnsi="Garamond"/>
          <w:lang w:val="sl-SI"/>
        </w:rPr>
      </w:pPr>
      <w:r w:rsidRPr="00B07847">
        <w:rPr>
          <w:rFonts w:ascii="Garamond" w:hAnsi="Garamond"/>
          <w:lang w:val="sl-SI"/>
        </w:rPr>
        <w:t>Naročnik</w:t>
      </w:r>
      <w:r>
        <w:rPr>
          <w:rFonts w:ascii="Garamond" w:hAnsi="Garamond"/>
          <w:lang w:val="sl-SI"/>
        </w:rPr>
        <w:t xml:space="preserve"> </w:t>
      </w:r>
      <w:r w:rsidRPr="00B07847">
        <w:rPr>
          <w:rFonts w:ascii="Garamond" w:hAnsi="Garamond"/>
          <w:lang w:val="sl-SI"/>
        </w:rPr>
        <w:t>zahteva</w:t>
      </w:r>
      <w:r>
        <w:rPr>
          <w:rFonts w:ascii="Garamond" w:hAnsi="Garamond"/>
          <w:lang w:val="sl-SI"/>
        </w:rPr>
        <w:t xml:space="preserve"> </w:t>
      </w:r>
      <w:r w:rsidRPr="00B07847">
        <w:rPr>
          <w:rFonts w:ascii="Garamond" w:hAnsi="Garamond"/>
          <w:lang w:val="sl-SI"/>
        </w:rPr>
        <w:t>garancijo</w:t>
      </w:r>
      <w:r>
        <w:rPr>
          <w:rFonts w:ascii="Garamond" w:hAnsi="Garamond"/>
          <w:lang w:val="sl-SI"/>
        </w:rPr>
        <w:t xml:space="preserve"> </w:t>
      </w:r>
      <w:r w:rsidRPr="00B07847">
        <w:rPr>
          <w:rFonts w:ascii="Garamond" w:hAnsi="Garamond"/>
          <w:lang w:val="sl-SI"/>
        </w:rPr>
        <w:t>za</w:t>
      </w:r>
      <w:r>
        <w:rPr>
          <w:rFonts w:ascii="Garamond" w:hAnsi="Garamond"/>
          <w:lang w:val="sl-SI"/>
        </w:rPr>
        <w:t xml:space="preserve"> </w:t>
      </w:r>
      <w:r w:rsidRPr="00B07847">
        <w:rPr>
          <w:rFonts w:ascii="Garamond" w:hAnsi="Garamond"/>
          <w:lang w:val="sl-SI"/>
        </w:rPr>
        <w:t>obdobje</w:t>
      </w:r>
      <w:r>
        <w:rPr>
          <w:rFonts w:ascii="Garamond" w:hAnsi="Garamond"/>
          <w:lang w:val="sl-SI"/>
        </w:rPr>
        <w:t xml:space="preserve"> </w:t>
      </w:r>
      <w:r w:rsidR="00B64549">
        <w:rPr>
          <w:rFonts w:ascii="Garamond" w:hAnsi="Garamond"/>
          <w:lang w:val="sl-SI"/>
        </w:rPr>
        <w:t>1</w:t>
      </w:r>
      <w:r>
        <w:rPr>
          <w:rFonts w:ascii="Garamond" w:hAnsi="Garamond"/>
          <w:lang w:val="sl-SI"/>
        </w:rPr>
        <w:t xml:space="preserve"> </w:t>
      </w:r>
      <w:r w:rsidRPr="00B07847">
        <w:rPr>
          <w:rFonts w:ascii="Garamond" w:hAnsi="Garamond"/>
          <w:lang w:val="sl-SI"/>
        </w:rPr>
        <w:t>(</w:t>
      </w:r>
      <w:r w:rsidR="00B64549">
        <w:rPr>
          <w:rFonts w:ascii="Garamond" w:hAnsi="Garamond"/>
          <w:lang w:val="sl-SI"/>
        </w:rPr>
        <w:t>enega</w:t>
      </w:r>
      <w:r w:rsidRPr="00B07847">
        <w:rPr>
          <w:rFonts w:ascii="Garamond" w:hAnsi="Garamond"/>
          <w:lang w:val="sl-SI"/>
        </w:rPr>
        <w:t>)</w:t>
      </w:r>
      <w:r>
        <w:rPr>
          <w:rFonts w:ascii="Garamond" w:hAnsi="Garamond"/>
          <w:lang w:val="sl-SI"/>
        </w:rPr>
        <w:t xml:space="preserve"> </w:t>
      </w:r>
      <w:r w:rsidRPr="00B07847">
        <w:rPr>
          <w:rFonts w:ascii="Garamond" w:hAnsi="Garamond"/>
          <w:lang w:val="sl-SI"/>
        </w:rPr>
        <w:t>let</w:t>
      </w:r>
      <w:r w:rsidR="00B64549">
        <w:rPr>
          <w:rFonts w:ascii="Garamond" w:hAnsi="Garamond"/>
          <w:lang w:val="sl-SI"/>
        </w:rPr>
        <w:t>a</w:t>
      </w:r>
      <w:r>
        <w:rPr>
          <w:rFonts w:ascii="Garamond" w:hAnsi="Garamond"/>
          <w:lang w:val="sl-SI"/>
        </w:rPr>
        <w:t xml:space="preserve"> </w:t>
      </w:r>
      <w:r w:rsidRPr="00B07847">
        <w:rPr>
          <w:rFonts w:ascii="Garamond" w:hAnsi="Garamond"/>
          <w:lang w:val="sl-SI"/>
        </w:rPr>
        <w:t>od</w:t>
      </w:r>
      <w:r>
        <w:rPr>
          <w:rFonts w:ascii="Garamond" w:hAnsi="Garamond"/>
          <w:lang w:val="sl-SI"/>
        </w:rPr>
        <w:t xml:space="preserve"> </w:t>
      </w:r>
      <w:r w:rsidRPr="00B07847">
        <w:rPr>
          <w:rFonts w:ascii="Garamond" w:hAnsi="Garamond"/>
          <w:lang w:val="sl-SI"/>
        </w:rPr>
        <w:t>uspešne</w:t>
      </w:r>
      <w:r>
        <w:rPr>
          <w:rFonts w:ascii="Garamond" w:hAnsi="Garamond"/>
          <w:lang w:val="sl-SI"/>
        </w:rPr>
        <w:t xml:space="preserve"> </w:t>
      </w:r>
      <w:r w:rsidRPr="00B07847">
        <w:rPr>
          <w:rFonts w:ascii="Garamond" w:hAnsi="Garamond"/>
          <w:lang w:val="sl-SI"/>
        </w:rPr>
        <w:t>zapisniške</w:t>
      </w:r>
      <w:r>
        <w:rPr>
          <w:rFonts w:ascii="Garamond" w:hAnsi="Garamond"/>
          <w:lang w:val="sl-SI"/>
        </w:rPr>
        <w:t xml:space="preserve"> </w:t>
      </w:r>
      <w:r w:rsidRPr="00B07847">
        <w:rPr>
          <w:rFonts w:ascii="Garamond" w:hAnsi="Garamond"/>
          <w:lang w:val="sl-SI"/>
        </w:rPr>
        <w:t>primopredaje</w:t>
      </w:r>
      <w:r>
        <w:rPr>
          <w:rFonts w:ascii="Garamond" w:hAnsi="Garamond"/>
          <w:lang w:val="sl-SI"/>
        </w:rPr>
        <w:t xml:space="preserve"> </w:t>
      </w:r>
      <w:r w:rsidRPr="00B07847">
        <w:rPr>
          <w:rFonts w:ascii="Garamond" w:hAnsi="Garamond"/>
          <w:lang w:val="sl-SI"/>
        </w:rPr>
        <w:t>opreme.</w:t>
      </w:r>
      <w:r>
        <w:rPr>
          <w:rFonts w:ascii="Garamond" w:hAnsi="Garamond"/>
          <w:lang w:val="sl-SI"/>
        </w:rPr>
        <w:t xml:space="preserve"> </w:t>
      </w:r>
      <w:r w:rsidRPr="00B07847">
        <w:rPr>
          <w:rFonts w:ascii="Garamond" w:hAnsi="Garamond"/>
          <w:lang w:val="sl-SI"/>
        </w:rPr>
        <w:t>Vse</w:t>
      </w:r>
      <w:r>
        <w:rPr>
          <w:rFonts w:ascii="Garamond" w:hAnsi="Garamond"/>
          <w:lang w:val="sl-SI"/>
        </w:rPr>
        <w:t xml:space="preserve"> </w:t>
      </w:r>
      <w:r w:rsidRPr="00B07847">
        <w:rPr>
          <w:rFonts w:ascii="Garamond" w:hAnsi="Garamond"/>
          <w:lang w:val="sl-SI"/>
        </w:rPr>
        <w:t>stroške</w:t>
      </w:r>
      <w:r>
        <w:rPr>
          <w:rFonts w:ascii="Garamond" w:hAnsi="Garamond"/>
          <w:lang w:val="sl-SI"/>
        </w:rPr>
        <w:t xml:space="preserve"> </w:t>
      </w:r>
      <w:r w:rsidRPr="00B07847">
        <w:rPr>
          <w:rFonts w:ascii="Garamond" w:hAnsi="Garamond"/>
          <w:lang w:val="sl-SI"/>
        </w:rPr>
        <w:t>v</w:t>
      </w:r>
      <w:r>
        <w:rPr>
          <w:rFonts w:ascii="Garamond" w:hAnsi="Garamond"/>
          <w:lang w:val="sl-SI"/>
        </w:rPr>
        <w:t xml:space="preserve"> </w:t>
      </w:r>
      <w:r w:rsidRPr="00B07847">
        <w:rPr>
          <w:rFonts w:ascii="Garamond" w:hAnsi="Garamond"/>
          <w:lang w:val="sl-SI"/>
        </w:rPr>
        <w:t>zvezi</w:t>
      </w:r>
      <w:r>
        <w:rPr>
          <w:rFonts w:ascii="Garamond" w:hAnsi="Garamond"/>
          <w:lang w:val="sl-SI"/>
        </w:rPr>
        <w:t xml:space="preserve"> </w:t>
      </w:r>
      <w:r w:rsidRPr="00B07847">
        <w:rPr>
          <w:rFonts w:ascii="Garamond" w:hAnsi="Garamond"/>
          <w:lang w:val="sl-SI"/>
        </w:rPr>
        <w:t>z</w:t>
      </w:r>
      <w:r>
        <w:rPr>
          <w:rFonts w:ascii="Garamond" w:hAnsi="Garamond"/>
          <w:lang w:val="sl-SI"/>
        </w:rPr>
        <w:t xml:space="preserve"> </w:t>
      </w:r>
      <w:r w:rsidRPr="00B07847">
        <w:rPr>
          <w:rFonts w:ascii="Garamond" w:hAnsi="Garamond"/>
          <w:lang w:val="sl-SI"/>
        </w:rPr>
        <w:t>vzdrževanjem</w:t>
      </w:r>
      <w:r>
        <w:rPr>
          <w:rFonts w:ascii="Garamond" w:hAnsi="Garamond"/>
          <w:lang w:val="sl-SI"/>
        </w:rPr>
        <w:t xml:space="preserve"> </w:t>
      </w:r>
      <w:r w:rsidRPr="00B07847">
        <w:rPr>
          <w:rFonts w:ascii="Garamond" w:hAnsi="Garamond"/>
          <w:lang w:val="sl-SI"/>
        </w:rPr>
        <w:t>sistema</w:t>
      </w:r>
      <w:r>
        <w:rPr>
          <w:rFonts w:ascii="Garamond" w:hAnsi="Garamond"/>
          <w:lang w:val="sl-SI"/>
        </w:rPr>
        <w:t xml:space="preserve"> </w:t>
      </w:r>
      <w:r w:rsidRPr="00B07847">
        <w:rPr>
          <w:rFonts w:ascii="Garamond" w:hAnsi="Garamond"/>
          <w:lang w:val="sl-SI"/>
        </w:rPr>
        <w:t>v</w:t>
      </w:r>
      <w:r>
        <w:rPr>
          <w:rFonts w:ascii="Garamond" w:hAnsi="Garamond"/>
          <w:lang w:val="sl-SI"/>
        </w:rPr>
        <w:t xml:space="preserve"> </w:t>
      </w:r>
      <w:r w:rsidRPr="00B07847">
        <w:rPr>
          <w:rFonts w:ascii="Garamond" w:hAnsi="Garamond"/>
          <w:lang w:val="sl-SI"/>
        </w:rPr>
        <w:t>garancijskem</w:t>
      </w:r>
      <w:r>
        <w:rPr>
          <w:rFonts w:ascii="Garamond" w:hAnsi="Garamond"/>
          <w:lang w:val="sl-SI"/>
        </w:rPr>
        <w:t xml:space="preserve"> </w:t>
      </w:r>
      <w:r w:rsidRPr="00B07847">
        <w:rPr>
          <w:rFonts w:ascii="Garamond" w:hAnsi="Garamond"/>
          <w:lang w:val="sl-SI"/>
        </w:rPr>
        <w:t>obdobju</w:t>
      </w:r>
      <w:r>
        <w:rPr>
          <w:rFonts w:ascii="Garamond" w:hAnsi="Garamond"/>
          <w:lang w:val="sl-SI"/>
        </w:rPr>
        <w:t xml:space="preserve"> </w:t>
      </w:r>
      <w:r w:rsidRPr="00B07847">
        <w:rPr>
          <w:rFonts w:ascii="Garamond" w:hAnsi="Garamond"/>
          <w:lang w:val="sl-SI"/>
        </w:rPr>
        <w:t>nosi</w:t>
      </w:r>
      <w:r>
        <w:rPr>
          <w:rFonts w:ascii="Garamond" w:hAnsi="Garamond"/>
          <w:lang w:val="sl-SI"/>
        </w:rPr>
        <w:t xml:space="preserve"> </w:t>
      </w:r>
      <w:r w:rsidRPr="00B07847">
        <w:rPr>
          <w:rFonts w:ascii="Garamond" w:hAnsi="Garamond"/>
          <w:lang w:val="sl-SI"/>
        </w:rPr>
        <w:t>ponudnik.</w:t>
      </w:r>
    </w:p>
    <w:p w14:paraId="42DF3EBA" w14:textId="77777777" w:rsidR="00D67379" w:rsidRPr="00B07847" w:rsidRDefault="00D67379" w:rsidP="00D67379">
      <w:pPr>
        <w:spacing w:line="276" w:lineRule="auto"/>
        <w:jc w:val="both"/>
        <w:rPr>
          <w:b/>
          <w:lang w:eastAsia="ar-SA"/>
        </w:rPr>
      </w:pPr>
    </w:p>
    <w:p w14:paraId="09763081" w14:textId="7B9A01C0" w:rsidR="00D67379" w:rsidRPr="00B07847" w:rsidRDefault="00D67379" w:rsidP="00D67379">
      <w:pPr>
        <w:keepNext/>
        <w:keepLines/>
        <w:widowControl w:val="0"/>
        <w:suppressAutoHyphens/>
        <w:snapToGrid w:val="0"/>
        <w:spacing w:line="276" w:lineRule="auto"/>
        <w:jc w:val="both"/>
        <w:rPr>
          <w:color w:val="000000"/>
          <w:lang w:eastAsia="ar-SA"/>
        </w:rPr>
      </w:pPr>
      <w:r w:rsidRPr="00B07847">
        <w:rPr>
          <w:color w:val="000000"/>
          <w:lang w:eastAsia="ar-SA"/>
        </w:rPr>
        <w:t>Glede</w:t>
      </w:r>
      <w:r>
        <w:rPr>
          <w:color w:val="000000"/>
          <w:lang w:eastAsia="ar-SA"/>
        </w:rPr>
        <w:t xml:space="preserve"> </w:t>
      </w:r>
      <w:r w:rsidRPr="00B07847">
        <w:rPr>
          <w:color w:val="000000"/>
          <w:lang w:eastAsia="ar-SA"/>
        </w:rPr>
        <w:t>na</w:t>
      </w:r>
      <w:r>
        <w:rPr>
          <w:color w:val="000000"/>
          <w:lang w:eastAsia="ar-SA"/>
        </w:rPr>
        <w:t xml:space="preserve"> </w:t>
      </w:r>
      <w:r w:rsidRPr="00B07847">
        <w:rPr>
          <w:color w:val="000000"/>
          <w:lang w:eastAsia="ar-SA"/>
        </w:rPr>
        <w:t>merilo</w:t>
      </w:r>
      <w:r>
        <w:rPr>
          <w:color w:val="000000"/>
          <w:lang w:eastAsia="ar-SA"/>
        </w:rPr>
        <w:t xml:space="preserve"> </w:t>
      </w:r>
      <w:r w:rsidRPr="00B07847">
        <w:rPr>
          <w:color w:val="000000"/>
          <w:lang w:eastAsia="ar-SA"/>
        </w:rPr>
        <w:t>iz</w:t>
      </w:r>
      <w:r>
        <w:rPr>
          <w:color w:val="000000"/>
          <w:lang w:eastAsia="ar-SA"/>
        </w:rPr>
        <w:t xml:space="preserve"> </w:t>
      </w:r>
      <w:r w:rsidRPr="00B07847">
        <w:rPr>
          <w:color w:val="000000"/>
          <w:lang w:eastAsia="ar-SA"/>
        </w:rPr>
        <w:t>razpisa,</w:t>
      </w:r>
      <w:r>
        <w:rPr>
          <w:color w:val="000000"/>
          <w:lang w:eastAsia="ar-SA"/>
        </w:rPr>
        <w:t xml:space="preserve"> </w:t>
      </w:r>
      <w:r w:rsidRPr="00B07847">
        <w:rPr>
          <w:color w:val="000000"/>
          <w:lang w:eastAsia="ar-SA"/>
        </w:rPr>
        <w:t>bo</w:t>
      </w:r>
      <w:r>
        <w:rPr>
          <w:color w:val="000000"/>
          <w:lang w:eastAsia="ar-SA"/>
        </w:rPr>
        <w:t xml:space="preserve"> </w:t>
      </w:r>
      <w:r w:rsidRPr="00B07847">
        <w:rPr>
          <w:color w:val="000000"/>
          <w:lang w:eastAsia="ar-SA"/>
        </w:rPr>
        <w:t>naročnik</w:t>
      </w:r>
      <w:r>
        <w:rPr>
          <w:color w:val="000000"/>
          <w:lang w:eastAsia="ar-SA"/>
        </w:rPr>
        <w:t xml:space="preserve"> </w:t>
      </w:r>
      <w:r w:rsidRPr="00B07847">
        <w:rPr>
          <w:color w:val="000000"/>
          <w:lang w:eastAsia="ar-SA"/>
        </w:rPr>
        <w:t>z</w:t>
      </w:r>
      <w:r>
        <w:rPr>
          <w:color w:val="000000"/>
          <w:lang w:eastAsia="ar-SA"/>
        </w:rPr>
        <w:t xml:space="preserve"> </w:t>
      </w:r>
      <w:r w:rsidRPr="00B07847">
        <w:rPr>
          <w:color w:val="000000"/>
          <w:lang w:eastAsia="ar-SA"/>
        </w:rPr>
        <w:t>najugodnejšim</w:t>
      </w:r>
      <w:r>
        <w:rPr>
          <w:color w:val="000000"/>
          <w:lang w:eastAsia="ar-SA"/>
        </w:rPr>
        <w:t xml:space="preserve"> </w:t>
      </w:r>
      <w:r w:rsidRPr="00B07847">
        <w:rPr>
          <w:color w:val="000000"/>
          <w:lang w:eastAsia="ar-SA"/>
        </w:rPr>
        <w:t>ponudnikom</w:t>
      </w:r>
      <w:r>
        <w:rPr>
          <w:color w:val="000000"/>
          <w:lang w:eastAsia="ar-SA"/>
        </w:rPr>
        <w:t xml:space="preserve"> </w:t>
      </w:r>
      <w:r w:rsidRPr="00B07847">
        <w:rPr>
          <w:color w:val="000000"/>
          <w:lang w:eastAsia="ar-SA"/>
        </w:rPr>
        <w:t>sklenil</w:t>
      </w:r>
      <w:r>
        <w:rPr>
          <w:color w:val="000000"/>
          <w:lang w:eastAsia="ar-SA"/>
        </w:rPr>
        <w:t xml:space="preserve"> </w:t>
      </w:r>
      <w:r w:rsidRPr="00B07847">
        <w:rPr>
          <w:color w:val="000000"/>
          <w:lang w:eastAsia="ar-SA"/>
        </w:rPr>
        <w:t>pogodbo</w:t>
      </w:r>
      <w:r>
        <w:rPr>
          <w:color w:val="000000"/>
          <w:lang w:eastAsia="ar-SA"/>
        </w:rPr>
        <w:t xml:space="preserve"> </w:t>
      </w:r>
      <w:r w:rsidRPr="00B07847">
        <w:rPr>
          <w:color w:val="000000"/>
          <w:lang w:eastAsia="ar-SA"/>
        </w:rPr>
        <w:t>za</w:t>
      </w:r>
      <w:r>
        <w:rPr>
          <w:color w:val="000000"/>
          <w:lang w:eastAsia="ar-SA"/>
        </w:rPr>
        <w:t xml:space="preserve"> </w:t>
      </w:r>
      <w:r w:rsidRPr="00B07847">
        <w:rPr>
          <w:color w:val="000000"/>
          <w:lang w:eastAsia="ar-SA"/>
        </w:rPr>
        <w:t>nakup</w:t>
      </w:r>
      <w:r>
        <w:rPr>
          <w:color w:val="000000"/>
          <w:lang w:eastAsia="ar-SA"/>
        </w:rPr>
        <w:t xml:space="preserve"> </w:t>
      </w:r>
      <w:r w:rsidRPr="00B07847">
        <w:rPr>
          <w:color w:val="000000"/>
          <w:lang w:eastAsia="ar-SA"/>
        </w:rPr>
        <w:t>aparata</w:t>
      </w:r>
      <w:r>
        <w:rPr>
          <w:color w:val="000000"/>
          <w:lang w:eastAsia="ar-SA"/>
        </w:rPr>
        <w:t xml:space="preserve"> </w:t>
      </w:r>
      <w:r w:rsidRPr="00B07847">
        <w:rPr>
          <w:color w:val="000000"/>
          <w:lang w:eastAsia="ar-SA"/>
        </w:rPr>
        <w:t>ter</w:t>
      </w:r>
      <w:r>
        <w:rPr>
          <w:color w:val="000000"/>
          <w:lang w:eastAsia="ar-SA"/>
        </w:rPr>
        <w:t xml:space="preserve"> </w:t>
      </w:r>
      <w:r w:rsidRPr="00B07847">
        <w:rPr>
          <w:color w:val="000000"/>
          <w:lang w:eastAsia="ar-SA"/>
        </w:rPr>
        <w:t>garancijo</w:t>
      </w:r>
      <w:r>
        <w:rPr>
          <w:color w:val="000000"/>
          <w:lang w:eastAsia="ar-SA"/>
        </w:rPr>
        <w:t xml:space="preserve"> </w:t>
      </w:r>
      <w:r w:rsidRPr="00B07847">
        <w:rPr>
          <w:color w:val="000000"/>
          <w:lang w:eastAsia="ar-SA"/>
        </w:rPr>
        <w:t>aparata</w:t>
      </w:r>
      <w:r>
        <w:rPr>
          <w:color w:val="000000"/>
          <w:lang w:eastAsia="ar-SA"/>
        </w:rPr>
        <w:t xml:space="preserve"> </w:t>
      </w:r>
      <w:r w:rsidRPr="00B07847">
        <w:rPr>
          <w:color w:val="000000"/>
          <w:lang w:eastAsia="ar-SA"/>
        </w:rPr>
        <w:t>za</w:t>
      </w:r>
      <w:r>
        <w:rPr>
          <w:color w:val="000000"/>
          <w:lang w:eastAsia="ar-SA"/>
        </w:rPr>
        <w:t xml:space="preserve"> </w:t>
      </w:r>
      <w:r w:rsidRPr="00B07847">
        <w:rPr>
          <w:color w:val="000000"/>
          <w:lang w:eastAsia="ar-SA"/>
        </w:rPr>
        <w:t>obdobje</w:t>
      </w:r>
      <w:r>
        <w:rPr>
          <w:color w:val="000000"/>
          <w:lang w:eastAsia="ar-SA"/>
        </w:rPr>
        <w:t xml:space="preserve"> </w:t>
      </w:r>
      <w:r w:rsidR="00B64549">
        <w:rPr>
          <w:color w:val="000000"/>
          <w:lang w:eastAsia="ar-SA"/>
        </w:rPr>
        <w:t>1</w:t>
      </w:r>
      <w:r>
        <w:rPr>
          <w:color w:val="000000"/>
          <w:lang w:eastAsia="ar-SA"/>
        </w:rPr>
        <w:t xml:space="preserve"> </w:t>
      </w:r>
      <w:r w:rsidRPr="00B07847">
        <w:rPr>
          <w:color w:val="000000"/>
          <w:lang w:eastAsia="ar-SA"/>
        </w:rPr>
        <w:t>(</w:t>
      </w:r>
      <w:r w:rsidR="00B64549">
        <w:rPr>
          <w:color w:val="000000"/>
          <w:lang w:eastAsia="ar-SA"/>
        </w:rPr>
        <w:t>enega</w:t>
      </w:r>
      <w:r w:rsidRPr="00B07847">
        <w:rPr>
          <w:color w:val="000000"/>
          <w:lang w:eastAsia="ar-SA"/>
        </w:rPr>
        <w:t>)</w:t>
      </w:r>
      <w:r>
        <w:rPr>
          <w:color w:val="000000"/>
          <w:lang w:eastAsia="ar-SA"/>
        </w:rPr>
        <w:t xml:space="preserve"> </w:t>
      </w:r>
      <w:r w:rsidRPr="00B07847">
        <w:rPr>
          <w:color w:val="000000"/>
          <w:lang w:eastAsia="ar-SA"/>
        </w:rPr>
        <w:t>let</w:t>
      </w:r>
      <w:r w:rsidR="00B64549">
        <w:rPr>
          <w:color w:val="000000"/>
          <w:lang w:eastAsia="ar-SA"/>
        </w:rPr>
        <w:t>a</w:t>
      </w:r>
      <w:r w:rsidR="005E3C8A">
        <w:rPr>
          <w:color w:val="000000"/>
          <w:lang w:eastAsia="ar-SA"/>
        </w:rPr>
        <w:t>.</w:t>
      </w:r>
      <w:r>
        <w:rPr>
          <w:color w:val="000000"/>
          <w:lang w:eastAsia="ar-SA"/>
        </w:rPr>
        <w:t xml:space="preserve"> </w:t>
      </w:r>
    </w:p>
    <w:p w14:paraId="758193AD" w14:textId="77777777" w:rsidR="00842AEC" w:rsidRPr="00B07847" w:rsidRDefault="00842AEC" w:rsidP="003D7368">
      <w:pPr>
        <w:keepNext/>
        <w:keepLines/>
        <w:widowControl w:val="0"/>
        <w:suppressAutoHyphens/>
        <w:snapToGrid w:val="0"/>
        <w:spacing w:line="276" w:lineRule="auto"/>
        <w:jc w:val="both"/>
        <w:rPr>
          <w:color w:val="000000"/>
          <w:lang w:eastAsia="ar-SA"/>
        </w:rPr>
      </w:pPr>
    </w:p>
    <w:p w14:paraId="070B582D" w14:textId="3752B504" w:rsidR="004650F6" w:rsidRPr="00B07847" w:rsidRDefault="004650F6" w:rsidP="003D7368">
      <w:pPr>
        <w:autoSpaceDE w:val="0"/>
        <w:autoSpaceDN w:val="0"/>
        <w:adjustRightInd w:val="0"/>
        <w:spacing w:line="276" w:lineRule="auto"/>
        <w:jc w:val="both"/>
        <w:rPr>
          <w:color w:val="000000"/>
          <w:lang w:eastAsia="ar-SA"/>
        </w:rPr>
      </w:pPr>
      <w:r w:rsidRPr="00B07847">
        <w:rPr>
          <w:color w:val="000000"/>
          <w:lang w:eastAsia="ar-SA"/>
        </w:rPr>
        <w:t>Podrobnejše</w:t>
      </w:r>
      <w:r w:rsidR="0025744E">
        <w:rPr>
          <w:color w:val="000000"/>
          <w:lang w:eastAsia="ar-SA"/>
        </w:rPr>
        <w:t xml:space="preserve"> </w:t>
      </w:r>
      <w:r w:rsidRPr="00B07847">
        <w:rPr>
          <w:color w:val="000000"/>
          <w:lang w:eastAsia="ar-SA"/>
        </w:rPr>
        <w:t>zahteve</w:t>
      </w:r>
      <w:r w:rsidR="0025744E">
        <w:rPr>
          <w:color w:val="000000"/>
          <w:lang w:eastAsia="ar-SA"/>
        </w:rPr>
        <w:t xml:space="preserve"> </w:t>
      </w:r>
      <w:r w:rsidRPr="00B07847">
        <w:rPr>
          <w:color w:val="000000"/>
          <w:lang w:eastAsia="ar-SA"/>
        </w:rPr>
        <w:t>naročnika</w:t>
      </w:r>
      <w:r w:rsidR="0025744E">
        <w:rPr>
          <w:color w:val="000000"/>
          <w:lang w:eastAsia="ar-SA"/>
        </w:rPr>
        <w:t xml:space="preserve"> </w:t>
      </w:r>
      <w:r w:rsidRPr="00B07847">
        <w:rPr>
          <w:color w:val="000000"/>
          <w:lang w:eastAsia="ar-SA"/>
        </w:rPr>
        <w:t>v</w:t>
      </w:r>
      <w:r w:rsidR="0025744E">
        <w:rPr>
          <w:color w:val="000000"/>
          <w:lang w:eastAsia="ar-SA"/>
        </w:rPr>
        <w:t xml:space="preserve"> </w:t>
      </w:r>
      <w:r w:rsidRPr="00B07847">
        <w:rPr>
          <w:color w:val="000000"/>
          <w:lang w:eastAsia="ar-SA"/>
        </w:rPr>
        <w:t>zvezi</w:t>
      </w:r>
      <w:r w:rsidR="0025744E">
        <w:rPr>
          <w:color w:val="000000"/>
          <w:lang w:eastAsia="ar-SA"/>
        </w:rPr>
        <w:t xml:space="preserve"> </w:t>
      </w:r>
      <w:r w:rsidRPr="00B07847">
        <w:rPr>
          <w:color w:val="000000"/>
          <w:lang w:eastAsia="ar-SA"/>
        </w:rPr>
        <w:t>s</w:t>
      </w:r>
      <w:r w:rsidR="0025744E">
        <w:rPr>
          <w:color w:val="000000"/>
          <w:lang w:eastAsia="ar-SA"/>
        </w:rPr>
        <w:t xml:space="preserve"> </w:t>
      </w:r>
      <w:r w:rsidRPr="00B07847">
        <w:rPr>
          <w:color w:val="000000"/>
          <w:lang w:eastAsia="ar-SA"/>
        </w:rPr>
        <w:t>predmetom</w:t>
      </w:r>
      <w:r w:rsidR="0025744E">
        <w:rPr>
          <w:color w:val="000000"/>
          <w:lang w:eastAsia="ar-SA"/>
        </w:rPr>
        <w:t xml:space="preserve"> </w:t>
      </w:r>
      <w:r w:rsidRPr="00B07847">
        <w:rPr>
          <w:color w:val="000000"/>
          <w:lang w:eastAsia="ar-SA"/>
        </w:rPr>
        <w:t>naročila</w:t>
      </w:r>
      <w:r w:rsidR="0025744E">
        <w:rPr>
          <w:color w:val="000000"/>
          <w:lang w:eastAsia="ar-SA"/>
        </w:rPr>
        <w:t xml:space="preserve"> </w:t>
      </w:r>
      <w:r w:rsidRPr="00B07847">
        <w:rPr>
          <w:color w:val="000000"/>
          <w:lang w:eastAsia="ar-SA"/>
        </w:rPr>
        <w:t>so</w:t>
      </w:r>
      <w:r w:rsidR="0025744E">
        <w:rPr>
          <w:color w:val="000000"/>
          <w:lang w:eastAsia="ar-SA"/>
        </w:rPr>
        <w:t xml:space="preserve"> </w:t>
      </w:r>
      <w:r w:rsidRPr="00B07847">
        <w:rPr>
          <w:color w:val="000000"/>
          <w:lang w:eastAsia="ar-SA"/>
        </w:rPr>
        <w:t>razvidne</w:t>
      </w:r>
      <w:r w:rsidR="0025744E">
        <w:rPr>
          <w:color w:val="000000"/>
          <w:lang w:eastAsia="ar-SA"/>
        </w:rPr>
        <w:t xml:space="preserve"> </w:t>
      </w:r>
      <w:r w:rsidRPr="00B07847">
        <w:rPr>
          <w:color w:val="000000"/>
          <w:lang w:eastAsia="ar-SA"/>
        </w:rPr>
        <w:t>iz</w:t>
      </w:r>
      <w:r w:rsidR="0025744E">
        <w:rPr>
          <w:color w:val="000000"/>
          <w:lang w:eastAsia="ar-SA"/>
        </w:rPr>
        <w:t xml:space="preserve"> </w:t>
      </w:r>
      <w:r w:rsidR="0020432C" w:rsidRPr="00B07847">
        <w:rPr>
          <w:color w:val="000000"/>
          <w:lang w:eastAsia="ar-SA"/>
        </w:rPr>
        <w:t>3.</w:t>
      </w:r>
      <w:r w:rsidR="0025744E">
        <w:rPr>
          <w:color w:val="000000"/>
          <w:lang w:eastAsia="ar-SA"/>
        </w:rPr>
        <w:t xml:space="preserve"> </w:t>
      </w:r>
      <w:r w:rsidR="0020432C" w:rsidRPr="00B07847">
        <w:rPr>
          <w:color w:val="000000"/>
          <w:lang w:eastAsia="ar-SA"/>
        </w:rPr>
        <w:t>točke</w:t>
      </w:r>
      <w:r w:rsidR="0025744E">
        <w:rPr>
          <w:color w:val="000000"/>
          <w:lang w:eastAsia="ar-SA"/>
        </w:rPr>
        <w:t xml:space="preserve"> </w:t>
      </w:r>
      <w:r w:rsidRPr="00B07847">
        <w:rPr>
          <w:color w:val="000000"/>
          <w:lang w:eastAsia="ar-SA"/>
        </w:rPr>
        <w:t>tehničn</w:t>
      </w:r>
      <w:r w:rsidR="0020432C" w:rsidRPr="00B07847">
        <w:rPr>
          <w:color w:val="000000"/>
          <w:lang w:eastAsia="ar-SA"/>
        </w:rPr>
        <w:t>e</w:t>
      </w:r>
      <w:r w:rsidR="0025744E">
        <w:rPr>
          <w:color w:val="000000"/>
          <w:lang w:eastAsia="ar-SA"/>
        </w:rPr>
        <w:t xml:space="preserve"> </w:t>
      </w:r>
      <w:r w:rsidRPr="00B07847">
        <w:rPr>
          <w:color w:val="000000"/>
          <w:lang w:eastAsia="ar-SA"/>
        </w:rPr>
        <w:t>specifikacij</w:t>
      </w:r>
      <w:r w:rsidR="0020432C" w:rsidRPr="00B07847">
        <w:rPr>
          <w:color w:val="000000"/>
          <w:lang w:eastAsia="ar-SA"/>
        </w:rPr>
        <w:t>e</w:t>
      </w:r>
      <w:r w:rsidRPr="00B07847">
        <w:rPr>
          <w:color w:val="000000"/>
          <w:lang w:eastAsia="ar-SA"/>
        </w:rPr>
        <w:t>,</w:t>
      </w:r>
      <w:r w:rsidR="0025744E">
        <w:rPr>
          <w:color w:val="000000"/>
          <w:lang w:eastAsia="ar-SA"/>
        </w:rPr>
        <w:t xml:space="preserve"> </w:t>
      </w:r>
      <w:r w:rsidRPr="00B07847">
        <w:rPr>
          <w:color w:val="000000"/>
          <w:lang w:eastAsia="ar-SA"/>
        </w:rPr>
        <w:t>ki</w:t>
      </w:r>
      <w:r w:rsidR="0025744E">
        <w:rPr>
          <w:color w:val="000000"/>
          <w:lang w:eastAsia="ar-SA"/>
        </w:rPr>
        <w:t xml:space="preserve"> </w:t>
      </w:r>
      <w:r w:rsidRPr="00B07847">
        <w:rPr>
          <w:color w:val="000000"/>
          <w:lang w:eastAsia="ar-SA"/>
        </w:rPr>
        <w:t>so</w:t>
      </w:r>
      <w:r w:rsidR="0025744E">
        <w:rPr>
          <w:color w:val="000000"/>
          <w:lang w:eastAsia="ar-SA"/>
        </w:rPr>
        <w:t xml:space="preserve"> </w:t>
      </w:r>
      <w:r w:rsidRPr="00B07847">
        <w:rPr>
          <w:color w:val="000000"/>
          <w:lang w:eastAsia="ar-SA"/>
        </w:rPr>
        <w:t>del</w:t>
      </w:r>
      <w:r w:rsidR="0025744E">
        <w:rPr>
          <w:color w:val="000000"/>
          <w:lang w:eastAsia="ar-SA"/>
        </w:rPr>
        <w:t xml:space="preserve"> </w:t>
      </w:r>
      <w:r w:rsidRPr="00B07847">
        <w:rPr>
          <w:color w:val="000000"/>
          <w:lang w:eastAsia="ar-SA"/>
        </w:rPr>
        <w:t>te</w:t>
      </w:r>
      <w:r w:rsidR="0025744E">
        <w:rPr>
          <w:color w:val="000000"/>
          <w:lang w:eastAsia="ar-SA"/>
        </w:rPr>
        <w:t xml:space="preserve"> </w:t>
      </w:r>
      <w:r w:rsidRPr="00B07847">
        <w:rPr>
          <w:color w:val="000000"/>
          <w:lang w:eastAsia="ar-SA"/>
        </w:rPr>
        <w:t>dokumentacije</w:t>
      </w:r>
      <w:r w:rsidR="0025744E">
        <w:rPr>
          <w:color w:val="000000"/>
          <w:lang w:eastAsia="ar-SA"/>
        </w:rPr>
        <w:t xml:space="preserve"> </w:t>
      </w:r>
      <w:r w:rsidRPr="00B07847">
        <w:rPr>
          <w:color w:val="000000"/>
          <w:lang w:eastAsia="ar-SA"/>
        </w:rPr>
        <w:t>v</w:t>
      </w:r>
      <w:r w:rsidR="0025744E">
        <w:rPr>
          <w:color w:val="000000"/>
          <w:lang w:eastAsia="ar-SA"/>
        </w:rPr>
        <w:t xml:space="preserve"> </w:t>
      </w:r>
      <w:r w:rsidRPr="00B07847">
        <w:rPr>
          <w:color w:val="000000"/>
          <w:lang w:eastAsia="ar-SA"/>
        </w:rPr>
        <w:t>zvezi</w:t>
      </w:r>
      <w:r w:rsidR="0025744E">
        <w:rPr>
          <w:color w:val="000000"/>
          <w:lang w:eastAsia="ar-SA"/>
        </w:rPr>
        <w:t xml:space="preserve"> </w:t>
      </w:r>
      <w:r w:rsidRPr="00B07847">
        <w:rPr>
          <w:color w:val="000000"/>
          <w:lang w:eastAsia="ar-SA"/>
        </w:rPr>
        <w:t>z</w:t>
      </w:r>
      <w:r w:rsidR="0025744E">
        <w:rPr>
          <w:color w:val="000000"/>
          <w:lang w:eastAsia="ar-SA"/>
        </w:rPr>
        <w:t xml:space="preserve"> </w:t>
      </w:r>
      <w:r w:rsidRPr="00B07847">
        <w:rPr>
          <w:color w:val="000000"/>
          <w:lang w:eastAsia="ar-SA"/>
        </w:rPr>
        <w:t>oddajo</w:t>
      </w:r>
      <w:r w:rsidR="0025744E">
        <w:rPr>
          <w:color w:val="000000"/>
          <w:lang w:eastAsia="ar-SA"/>
        </w:rPr>
        <w:t xml:space="preserve"> </w:t>
      </w:r>
      <w:r w:rsidRPr="00B07847">
        <w:rPr>
          <w:color w:val="000000"/>
          <w:lang w:eastAsia="ar-SA"/>
        </w:rPr>
        <w:t>javnega</w:t>
      </w:r>
      <w:r w:rsidR="0025744E">
        <w:rPr>
          <w:color w:val="000000"/>
          <w:lang w:eastAsia="ar-SA"/>
        </w:rPr>
        <w:t xml:space="preserve"> </w:t>
      </w:r>
      <w:r w:rsidRPr="00B07847">
        <w:rPr>
          <w:color w:val="000000"/>
          <w:lang w:eastAsia="ar-SA"/>
        </w:rPr>
        <w:t>naročila.</w:t>
      </w:r>
      <w:r w:rsidR="0025744E">
        <w:rPr>
          <w:color w:val="000000"/>
          <w:lang w:eastAsia="ar-SA"/>
        </w:rPr>
        <w:t xml:space="preserve"> </w:t>
      </w:r>
    </w:p>
    <w:p w14:paraId="62A0A3CF" w14:textId="27585C59" w:rsidR="004013B7" w:rsidRPr="00B07847" w:rsidRDefault="00BC4673" w:rsidP="003D7368">
      <w:pPr>
        <w:pStyle w:val="Naslov2"/>
        <w:spacing w:line="276" w:lineRule="auto"/>
        <w:jc w:val="both"/>
        <w:rPr>
          <w:szCs w:val="24"/>
        </w:rPr>
      </w:pPr>
      <w:bookmarkStart w:id="14" w:name="_Toc104208860"/>
      <w:r w:rsidRPr="00B07847">
        <w:rPr>
          <w:szCs w:val="24"/>
        </w:rPr>
        <w:lastRenderedPageBreak/>
        <w:t>1.</w:t>
      </w:r>
      <w:r w:rsidR="004650F6" w:rsidRPr="00B07847">
        <w:rPr>
          <w:szCs w:val="24"/>
        </w:rPr>
        <w:t>5</w:t>
      </w:r>
      <w:r w:rsidR="0025744E">
        <w:rPr>
          <w:szCs w:val="24"/>
        </w:rPr>
        <w:t xml:space="preserve"> </w:t>
      </w:r>
      <w:r w:rsidR="004013B7" w:rsidRPr="00B07847">
        <w:rPr>
          <w:szCs w:val="24"/>
        </w:rPr>
        <w:t>Sodelovanje</w:t>
      </w:r>
      <w:bookmarkEnd w:id="14"/>
      <w:r w:rsidR="0025744E">
        <w:rPr>
          <w:szCs w:val="24"/>
        </w:rPr>
        <w:t xml:space="preserve"> </w:t>
      </w:r>
      <w:bookmarkEnd w:id="8"/>
      <w:bookmarkEnd w:id="9"/>
      <w:bookmarkEnd w:id="10"/>
      <w:bookmarkEnd w:id="11"/>
      <w:bookmarkEnd w:id="12"/>
      <w:bookmarkEnd w:id="13"/>
    </w:p>
    <w:p w14:paraId="47B916CA" w14:textId="4A7C0872" w:rsidR="004013B7" w:rsidRPr="00B07847" w:rsidRDefault="004013B7" w:rsidP="003D7368">
      <w:pPr>
        <w:tabs>
          <w:tab w:val="left" w:pos="2310"/>
        </w:tabs>
        <w:spacing w:line="276" w:lineRule="auto"/>
        <w:jc w:val="both"/>
      </w:pPr>
      <w:r w:rsidRPr="00B07847">
        <w:t>Kot</w:t>
      </w:r>
      <w:r w:rsidR="0025744E">
        <w:t xml:space="preserve"> </w:t>
      </w:r>
      <w:r w:rsidRPr="00B07847">
        <w:t>ponudnik</w:t>
      </w:r>
      <w:r w:rsidR="0025744E">
        <w:t xml:space="preserve"> </w:t>
      </w:r>
      <w:r w:rsidRPr="00B07847">
        <w:t>lahko</w:t>
      </w:r>
      <w:r w:rsidR="0025744E">
        <w:t xml:space="preserve"> </w:t>
      </w:r>
      <w:r w:rsidRPr="00B07847">
        <w:t>v</w:t>
      </w:r>
      <w:r w:rsidR="0025744E">
        <w:t xml:space="preserve"> </w:t>
      </w:r>
      <w:r w:rsidRPr="00B07847">
        <w:t>tem</w:t>
      </w:r>
      <w:r w:rsidR="0025744E">
        <w:t xml:space="preserve"> </w:t>
      </w:r>
      <w:r w:rsidRPr="00B07847">
        <w:t>postopku</w:t>
      </w:r>
      <w:r w:rsidR="0025744E">
        <w:t xml:space="preserve"> </w:t>
      </w:r>
      <w:r w:rsidRPr="00B07847">
        <w:t>javnega</w:t>
      </w:r>
      <w:r w:rsidR="0025744E">
        <w:t xml:space="preserve"> </w:t>
      </w:r>
      <w:r w:rsidRPr="00B07847">
        <w:t>naročanja</w:t>
      </w:r>
      <w:r w:rsidR="0025744E">
        <w:t xml:space="preserve"> </w:t>
      </w:r>
      <w:r w:rsidRPr="00B07847">
        <w:t>konkurira</w:t>
      </w:r>
      <w:r w:rsidR="0025744E">
        <w:t xml:space="preserve"> </w:t>
      </w:r>
      <w:r w:rsidRPr="00B07847">
        <w:t>vsaka</w:t>
      </w:r>
      <w:r w:rsidR="0025744E">
        <w:t xml:space="preserve"> </w:t>
      </w:r>
      <w:r w:rsidRPr="00B07847">
        <w:t>pravna</w:t>
      </w:r>
      <w:r w:rsidR="0025744E">
        <w:t xml:space="preserve"> </w:t>
      </w:r>
      <w:r w:rsidRPr="00B07847">
        <w:t>ali</w:t>
      </w:r>
      <w:r w:rsidR="0025744E">
        <w:t xml:space="preserve"> </w:t>
      </w:r>
      <w:r w:rsidRPr="00B07847">
        <w:t>fizična</w:t>
      </w:r>
      <w:r w:rsidR="0025744E">
        <w:t xml:space="preserve"> </w:t>
      </w:r>
      <w:r w:rsidRPr="00B07847">
        <w:t>oseba,</w:t>
      </w:r>
      <w:r w:rsidR="0025744E">
        <w:t xml:space="preserve"> </w:t>
      </w:r>
      <w:r w:rsidRPr="00B07847">
        <w:t>ki</w:t>
      </w:r>
      <w:r w:rsidR="0025744E">
        <w:t xml:space="preserve"> </w:t>
      </w:r>
      <w:r w:rsidRPr="00B07847">
        <w:t>je</w:t>
      </w:r>
      <w:r w:rsidR="0025744E">
        <w:t xml:space="preserve"> </w:t>
      </w:r>
      <w:r w:rsidRPr="00B07847">
        <w:t>registrirana</w:t>
      </w:r>
      <w:r w:rsidR="0025744E">
        <w:t xml:space="preserve"> </w:t>
      </w:r>
      <w:r w:rsidRPr="00B07847">
        <w:t>za</w:t>
      </w:r>
      <w:r w:rsidR="0025744E">
        <w:t xml:space="preserve"> </w:t>
      </w:r>
      <w:r w:rsidRPr="00B07847">
        <w:t>dejavnost,</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tega</w:t>
      </w:r>
      <w:r w:rsidR="0025744E">
        <w:t xml:space="preserve"> </w:t>
      </w:r>
      <w:r w:rsidRPr="00B07847">
        <w:t>javnega</w:t>
      </w:r>
      <w:r w:rsidR="0025744E">
        <w:t xml:space="preserve"> </w:t>
      </w:r>
      <w:r w:rsidRPr="00B07847">
        <w:t>naročila,</w:t>
      </w:r>
      <w:r w:rsidR="0025744E">
        <w:t xml:space="preserve"> </w:t>
      </w:r>
      <w:r w:rsidRPr="00B07847">
        <w:t>in</w:t>
      </w:r>
      <w:r w:rsidR="0025744E">
        <w:t xml:space="preserve"> </w:t>
      </w:r>
      <w:r w:rsidRPr="00B07847">
        <w:t>ima</w:t>
      </w:r>
      <w:r w:rsidR="0025744E">
        <w:t xml:space="preserve"> </w:t>
      </w:r>
      <w:r w:rsidRPr="00B07847">
        <w:t>za</w:t>
      </w:r>
      <w:r w:rsidR="0025744E">
        <w:t xml:space="preserve"> </w:t>
      </w:r>
      <w:r w:rsidRPr="00B07847">
        <w:t>opravljanje</w:t>
      </w:r>
      <w:r w:rsidR="0025744E">
        <w:t xml:space="preserve"> </w:t>
      </w:r>
      <w:r w:rsidRPr="00B07847">
        <w:t>te</w:t>
      </w:r>
      <w:r w:rsidR="0025744E">
        <w:t xml:space="preserve"> </w:t>
      </w:r>
      <w:r w:rsidRPr="00B07847">
        <w:t>dejavnosti</w:t>
      </w:r>
      <w:r w:rsidR="0025744E">
        <w:t xml:space="preserve"> </w:t>
      </w:r>
      <w:r w:rsidRPr="00B07847">
        <w:t>vsa</w:t>
      </w:r>
      <w:r w:rsidR="0025744E">
        <w:t xml:space="preserve"> </w:t>
      </w:r>
      <w:r w:rsidRPr="00B07847">
        <w:t>predpisana</w:t>
      </w:r>
      <w:r w:rsidR="0025744E">
        <w:t xml:space="preserve"> </w:t>
      </w:r>
      <w:r w:rsidRPr="00B07847">
        <w:t>dovoljenja</w:t>
      </w:r>
      <w:r w:rsidR="0025744E">
        <w:t xml:space="preserve"> </w:t>
      </w:r>
      <w:r w:rsidRPr="00B07847">
        <w:t>za</w:t>
      </w:r>
      <w:r w:rsidR="0025744E">
        <w:t xml:space="preserve"> </w:t>
      </w:r>
      <w:r w:rsidRPr="00B07847">
        <w:t>izvedbo</w:t>
      </w:r>
      <w:r w:rsidR="0025744E">
        <w:t xml:space="preserve"> </w:t>
      </w:r>
      <w:r w:rsidRPr="00B07847">
        <w:t>tega</w:t>
      </w:r>
      <w:r w:rsidR="0025744E">
        <w:t xml:space="preserve"> </w:t>
      </w:r>
      <w:r w:rsidRPr="00B07847">
        <w:t>javnega</w:t>
      </w:r>
      <w:r w:rsidR="0025744E">
        <w:t xml:space="preserve"> </w:t>
      </w:r>
      <w:r w:rsidRPr="00B07847">
        <w:t>naročila.</w:t>
      </w:r>
      <w:r w:rsidR="0025744E">
        <w:t xml:space="preserve"> </w:t>
      </w:r>
    </w:p>
    <w:p w14:paraId="3DA25FA2" w14:textId="6B207305" w:rsidR="004013B7" w:rsidRPr="00B07847" w:rsidRDefault="00BC4673" w:rsidP="003D7368">
      <w:pPr>
        <w:pStyle w:val="Naslov2"/>
        <w:spacing w:line="276" w:lineRule="auto"/>
        <w:jc w:val="both"/>
        <w:rPr>
          <w:szCs w:val="24"/>
        </w:rPr>
      </w:pPr>
      <w:bookmarkStart w:id="15" w:name="_Toc104208861"/>
      <w:r w:rsidRPr="00B07847">
        <w:rPr>
          <w:szCs w:val="24"/>
        </w:rPr>
        <w:t>1.</w:t>
      </w:r>
      <w:r w:rsidR="004650F6" w:rsidRPr="00B07847">
        <w:rPr>
          <w:szCs w:val="24"/>
        </w:rPr>
        <w:t>6</w:t>
      </w:r>
      <w:r w:rsidR="0025744E">
        <w:rPr>
          <w:szCs w:val="24"/>
        </w:rPr>
        <w:t xml:space="preserve"> </w:t>
      </w:r>
      <w:r w:rsidR="004013B7" w:rsidRPr="00B07847">
        <w:rPr>
          <w:szCs w:val="24"/>
        </w:rPr>
        <w:t>Samostojna</w:t>
      </w:r>
      <w:r w:rsidR="0025744E">
        <w:rPr>
          <w:szCs w:val="24"/>
        </w:rPr>
        <w:t xml:space="preserve"> </w:t>
      </w:r>
      <w:r w:rsidR="004013B7" w:rsidRPr="00B07847">
        <w:rPr>
          <w:szCs w:val="24"/>
        </w:rPr>
        <w:t>ponudba</w:t>
      </w:r>
      <w:bookmarkEnd w:id="15"/>
    </w:p>
    <w:p w14:paraId="193B9BD3" w14:textId="4D621066" w:rsidR="004013B7" w:rsidRPr="00B07847" w:rsidRDefault="004013B7" w:rsidP="003D7368">
      <w:pPr>
        <w:autoSpaceDE w:val="0"/>
        <w:autoSpaceDN w:val="0"/>
        <w:adjustRightInd w:val="0"/>
        <w:spacing w:line="276" w:lineRule="auto"/>
        <w:jc w:val="both"/>
      </w:pPr>
      <w:r w:rsidRPr="00B07847">
        <w:t>Samostojna</w:t>
      </w:r>
      <w:r w:rsidR="0025744E">
        <w:t xml:space="preserve"> </w:t>
      </w:r>
      <w:r w:rsidRPr="00B07847">
        <w:t>ponudba</w:t>
      </w:r>
      <w:r w:rsidR="0025744E">
        <w:t xml:space="preserve"> </w:t>
      </w:r>
      <w:r w:rsidRPr="00B07847">
        <w:t>pomeni,</w:t>
      </w:r>
      <w:r w:rsidR="0025744E">
        <w:t xml:space="preserve"> </w:t>
      </w:r>
      <w:r w:rsidRPr="00B07847">
        <w:t>da</w:t>
      </w:r>
      <w:r w:rsidR="0025744E">
        <w:t xml:space="preserve"> </w:t>
      </w:r>
      <w:r w:rsidRPr="00B07847">
        <w:t>ponudnik</w:t>
      </w:r>
      <w:r w:rsidR="0025744E">
        <w:t xml:space="preserve"> </w:t>
      </w:r>
      <w:r w:rsidRPr="00B07847">
        <w:t>predloži</w:t>
      </w:r>
      <w:r w:rsidR="0025744E">
        <w:t xml:space="preserve"> </w:t>
      </w:r>
      <w:r w:rsidRPr="00B07847">
        <w:t>samostojno</w:t>
      </w:r>
      <w:r w:rsidR="0025744E">
        <w:t xml:space="preserve"> </w:t>
      </w:r>
      <w:r w:rsidRPr="00B07847">
        <w:t>ponudbo,</w:t>
      </w:r>
      <w:r w:rsidR="0025744E">
        <w:t xml:space="preserve"> </w:t>
      </w:r>
      <w:r w:rsidRPr="00B07847">
        <w:t>brez</w:t>
      </w:r>
      <w:r w:rsidR="0025744E">
        <w:t xml:space="preserve"> </w:t>
      </w:r>
      <w:r w:rsidRPr="00B07847">
        <w:t>podizvajalcev</w:t>
      </w:r>
      <w:r w:rsidR="0025744E">
        <w:t xml:space="preserve"> </w:t>
      </w:r>
      <w:r w:rsidRPr="00B07847">
        <w:t>in</w:t>
      </w:r>
      <w:r w:rsidR="0025744E">
        <w:t xml:space="preserve"> </w:t>
      </w:r>
      <w:r w:rsidRPr="00B07847">
        <w:t>brez</w:t>
      </w:r>
      <w:r w:rsidR="0025744E">
        <w:t xml:space="preserve"> </w:t>
      </w:r>
      <w:proofErr w:type="spellStart"/>
      <w:r w:rsidRPr="00B07847">
        <w:t>soponudnikov</w:t>
      </w:r>
      <w:proofErr w:type="spellEnd"/>
      <w:r w:rsidR="0025744E">
        <w:t xml:space="preserve"> </w:t>
      </w:r>
      <w:r w:rsidRPr="00B07847">
        <w:t>(partnerjev</w:t>
      </w:r>
      <w:r w:rsidR="0025744E">
        <w:t xml:space="preserve"> </w:t>
      </w:r>
      <w:r w:rsidRPr="00B07847">
        <w:t>v</w:t>
      </w:r>
      <w:r w:rsidR="0025744E">
        <w:t xml:space="preserve"> </w:t>
      </w:r>
      <w:r w:rsidRPr="00B07847">
        <w:t>skupini</w:t>
      </w:r>
      <w:r w:rsidR="0025744E">
        <w:t xml:space="preserve"> </w:t>
      </w:r>
      <w:r w:rsidRPr="00B07847">
        <w:t>–</w:t>
      </w:r>
      <w:r w:rsidR="0025744E">
        <w:t xml:space="preserve"> </w:t>
      </w:r>
      <w:r w:rsidRPr="00B07847">
        <w:t>skupna</w:t>
      </w:r>
      <w:r w:rsidR="0025744E">
        <w:t xml:space="preserve"> </w:t>
      </w:r>
      <w:r w:rsidRPr="00B07847">
        <w:t>ponudba).</w:t>
      </w:r>
      <w:r w:rsidR="0025744E">
        <w:t xml:space="preserve"> </w:t>
      </w:r>
      <w:r w:rsidRPr="00B07847">
        <w:t>V</w:t>
      </w:r>
      <w:r w:rsidR="0025744E">
        <w:t xml:space="preserve"> </w:t>
      </w:r>
      <w:r w:rsidRPr="00B07847">
        <w:t>navedenem</w:t>
      </w:r>
      <w:r w:rsidR="0025744E">
        <w:t xml:space="preserve"> </w:t>
      </w:r>
      <w:r w:rsidRPr="00B07847">
        <w:t>primeru</w:t>
      </w:r>
      <w:r w:rsidR="0025744E">
        <w:t xml:space="preserve"> </w:t>
      </w:r>
      <w:r w:rsidRPr="00B07847">
        <w:t>mora</w:t>
      </w:r>
      <w:r w:rsidR="0025744E">
        <w:t xml:space="preserve"> </w:t>
      </w:r>
      <w:r w:rsidRPr="00B07847">
        <w:t>biti</w:t>
      </w:r>
      <w:r w:rsidR="0025744E">
        <w:t xml:space="preserve"> </w:t>
      </w:r>
      <w:r w:rsidRPr="00B07847">
        <w:t>ponudnik</w:t>
      </w:r>
      <w:r w:rsidR="0025744E">
        <w:t xml:space="preserve"> </w:t>
      </w:r>
      <w:r w:rsidRPr="00B07847">
        <w:t>v</w:t>
      </w:r>
      <w:r w:rsidR="0025744E">
        <w:t xml:space="preserve"> </w:t>
      </w:r>
      <w:r w:rsidRPr="00B07847">
        <w:t>celoti</w:t>
      </w:r>
      <w:r w:rsidR="0025744E">
        <w:t xml:space="preserve"> </w:t>
      </w:r>
      <w:r w:rsidRPr="00B07847">
        <w:t>sam</w:t>
      </w:r>
      <w:r w:rsidR="0025744E">
        <w:t xml:space="preserve"> </w:t>
      </w:r>
      <w:r w:rsidRPr="00B07847">
        <w:t>sposoben</w:t>
      </w:r>
      <w:r w:rsidR="0025744E">
        <w:t xml:space="preserve"> </w:t>
      </w:r>
      <w:r w:rsidRPr="00B07847">
        <w:t>izvesti</w:t>
      </w:r>
      <w:r w:rsidR="0025744E">
        <w:t xml:space="preserve"> </w:t>
      </w:r>
      <w:r w:rsidRPr="00B07847">
        <w:t>naročilo.</w:t>
      </w:r>
    </w:p>
    <w:p w14:paraId="08AF5155" w14:textId="022592D5" w:rsidR="004013B7" w:rsidRPr="00B07847" w:rsidRDefault="00BC4673" w:rsidP="003D7368">
      <w:pPr>
        <w:pStyle w:val="Naslov2"/>
        <w:spacing w:line="276" w:lineRule="auto"/>
        <w:jc w:val="both"/>
        <w:rPr>
          <w:szCs w:val="24"/>
        </w:rPr>
      </w:pPr>
      <w:bookmarkStart w:id="16" w:name="_Toc104208862"/>
      <w:r w:rsidRPr="00B07847">
        <w:rPr>
          <w:szCs w:val="24"/>
        </w:rPr>
        <w:t>1.</w:t>
      </w:r>
      <w:r w:rsidR="004650F6" w:rsidRPr="00B07847">
        <w:rPr>
          <w:szCs w:val="24"/>
        </w:rPr>
        <w:t>7</w:t>
      </w:r>
      <w:r w:rsidR="0025744E">
        <w:rPr>
          <w:szCs w:val="24"/>
        </w:rPr>
        <w:t xml:space="preserve"> </w:t>
      </w:r>
      <w:r w:rsidR="004013B7" w:rsidRPr="00B07847">
        <w:rPr>
          <w:szCs w:val="24"/>
        </w:rPr>
        <w:t>Ponudba</w:t>
      </w:r>
      <w:r w:rsidR="0025744E">
        <w:rPr>
          <w:szCs w:val="24"/>
        </w:rPr>
        <w:t xml:space="preserve"> </w:t>
      </w:r>
      <w:r w:rsidR="004013B7" w:rsidRPr="00B07847">
        <w:rPr>
          <w:szCs w:val="24"/>
        </w:rPr>
        <w:t>s</w:t>
      </w:r>
      <w:r w:rsidR="0025744E">
        <w:rPr>
          <w:szCs w:val="24"/>
        </w:rPr>
        <w:t xml:space="preserve"> </w:t>
      </w:r>
      <w:r w:rsidR="004013B7" w:rsidRPr="00B07847">
        <w:rPr>
          <w:szCs w:val="24"/>
        </w:rPr>
        <w:t>podizvajalci</w:t>
      </w:r>
      <w:bookmarkEnd w:id="16"/>
    </w:p>
    <w:p w14:paraId="48CFD0C4" w14:textId="795CF2B3" w:rsidR="0076376F" w:rsidRPr="00B07847" w:rsidRDefault="0076376F" w:rsidP="00B07847">
      <w:pPr>
        <w:spacing w:line="276" w:lineRule="auto"/>
        <w:jc w:val="both"/>
      </w:pPr>
      <w:r w:rsidRPr="00B07847">
        <w:t>Ponudnik</w:t>
      </w:r>
      <w:r w:rsidR="0025744E">
        <w:t xml:space="preserve"> </w:t>
      </w:r>
      <w:r w:rsidRPr="00B07847">
        <w:t>lahko</w:t>
      </w:r>
      <w:r w:rsidR="0025744E">
        <w:t xml:space="preserve"> </w:t>
      </w:r>
      <w:r w:rsidRPr="00B07847">
        <w:t>v</w:t>
      </w:r>
      <w:r w:rsidR="0025744E">
        <w:t xml:space="preserve"> </w:t>
      </w:r>
      <w:r w:rsidRPr="00B07847">
        <w:t>celoti</w:t>
      </w:r>
      <w:r w:rsidR="0025744E">
        <w:t xml:space="preserve"> </w:t>
      </w:r>
      <w:r w:rsidRPr="00B07847">
        <w:t>sam</w:t>
      </w:r>
      <w:r w:rsidR="0025744E">
        <w:t xml:space="preserve"> </w:t>
      </w:r>
      <w:r w:rsidRPr="00B07847">
        <w:t>izvede</w:t>
      </w:r>
      <w:r w:rsidR="0025744E">
        <w:t xml:space="preserve"> </w:t>
      </w:r>
      <w:r w:rsidRPr="00B07847">
        <w:t>predmetno</w:t>
      </w:r>
      <w:r w:rsidR="0025744E">
        <w:t xml:space="preserve"> </w:t>
      </w:r>
      <w:r w:rsidRPr="00B07847">
        <w:t>javno</w:t>
      </w:r>
      <w:r w:rsidR="0025744E">
        <w:t xml:space="preserve"> </w:t>
      </w:r>
      <w:r w:rsidRPr="00B07847">
        <w:t>naročilo</w:t>
      </w:r>
      <w:r w:rsidR="0025744E">
        <w:t xml:space="preserve"> </w:t>
      </w:r>
      <w:r w:rsidRPr="00B07847">
        <w:t>ali</w:t>
      </w:r>
      <w:r w:rsidR="0025744E">
        <w:t xml:space="preserve"> </w:t>
      </w:r>
      <w:r w:rsidRPr="00B07847">
        <w:t>pa</w:t>
      </w:r>
      <w:r w:rsidR="0025744E">
        <w:t xml:space="preserve"> </w:t>
      </w:r>
      <w:r w:rsidRPr="00B07847">
        <w:t>ga</w:t>
      </w:r>
      <w:r w:rsidR="0025744E">
        <w:t xml:space="preserve"> </w:t>
      </w:r>
      <w:r w:rsidRPr="00B07847">
        <w:t>izvede</w:t>
      </w:r>
      <w:r w:rsidR="0025744E">
        <w:t xml:space="preserve"> </w:t>
      </w:r>
      <w:r w:rsidRPr="00B07847">
        <w:t>s</w:t>
      </w:r>
      <w:r w:rsidR="0025744E">
        <w:t xml:space="preserve"> </w:t>
      </w:r>
      <w:r w:rsidRPr="00B07847">
        <w:t>podizvajalci.</w:t>
      </w:r>
      <w:r w:rsidR="0025744E">
        <w:t xml:space="preserve"> </w:t>
      </w:r>
      <w:r w:rsidRPr="00B07847">
        <w:rPr>
          <w:b/>
        </w:rPr>
        <w:t>Kadar</w:t>
      </w:r>
      <w:r w:rsidR="0025744E">
        <w:rPr>
          <w:b/>
        </w:rPr>
        <w:t xml:space="preserve"> </w:t>
      </w:r>
      <w:r w:rsidRPr="00B07847">
        <w:rPr>
          <w:b/>
        </w:rPr>
        <w:t>namerava</w:t>
      </w:r>
      <w:r w:rsidR="0025744E">
        <w:rPr>
          <w:b/>
        </w:rPr>
        <w:t xml:space="preserve"> </w:t>
      </w:r>
      <w:r w:rsidRPr="00B07847">
        <w:rPr>
          <w:b/>
        </w:rPr>
        <w:t>ponudnik</w:t>
      </w:r>
      <w:r w:rsidR="0025744E">
        <w:rPr>
          <w:b/>
        </w:rPr>
        <w:t xml:space="preserve"> </w:t>
      </w:r>
      <w:r w:rsidRPr="00B07847">
        <w:rPr>
          <w:b/>
        </w:rPr>
        <w:t>izvesti</w:t>
      </w:r>
      <w:r w:rsidR="0025744E">
        <w:rPr>
          <w:b/>
        </w:rPr>
        <w:t xml:space="preserve"> </w:t>
      </w:r>
      <w:r w:rsidRPr="00B07847">
        <w:rPr>
          <w:b/>
        </w:rPr>
        <w:t>javno</w:t>
      </w:r>
      <w:r w:rsidR="0025744E">
        <w:rPr>
          <w:b/>
        </w:rPr>
        <w:t xml:space="preserve"> </w:t>
      </w:r>
      <w:r w:rsidRPr="00B07847">
        <w:rPr>
          <w:b/>
        </w:rPr>
        <w:t>naročilo</w:t>
      </w:r>
      <w:r w:rsidR="0025744E">
        <w:rPr>
          <w:b/>
        </w:rPr>
        <w:t xml:space="preserve"> </w:t>
      </w:r>
      <w:r w:rsidRPr="00B07847">
        <w:rPr>
          <w:b/>
        </w:rPr>
        <w:t>s</w:t>
      </w:r>
      <w:r w:rsidR="0025744E">
        <w:rPr>
          <w:b/>
        </w:rPr>
        <w:t xml:space="preserve"> </w:t>
      </w:r>
      <w:r w:rsidRPr="00B07847">
        <w:rPr>
          <w:b/>
          <w:color w:val="000000"/>
        </w:rPr>
        <w:t>podizvajalci</w:t>
      </w:r>
      <w:r w:rsidR="0025744E">
        <w:rPr>
          <w:b/>
          <w:color w:val="000000"/>
        </w:rPr>
        <w:t xml:space="preserve"> </w:t>
      </w:r>
      <w:r w:rsidRPr="00B07847">
        <w:rPr>
          <w:b/>
          <w:color w:val="000000"/>
        </w:rPr>
        <w:t>izpolni</w:t>
      </w:r>
      <w:r w:rsidR="0025744E">
        <w:rPr>
          <w:b/>
          <w:color w:val="000000"/>
        </w:rPr>
        <w:t xml:space="preserve"> </w:t>
      </w:r>
      <w:r w:rsidRPr="00B07847">
        <w:rPr>
          <w:b/>
          <w:color w:val="000000"/>
        </w:rPr>
        <w:t>OBR</w:t>
      </w:r>
      <w:r w:rsidR="0025744E">
        <w:rPr>
          <w:b/>
          <w:color w:val="000000"/>
        </w:rPr>
        <w:t xml:space="preserve"> </w:t>
      </w:r>
      <w:r w:rsidRPr="00B07847">
        <w:rPr>
          <w:b/>
          <w:color w:val="000000"/>
        </w:rPr>
        <w:t>2</w:t>
      </w:r>
      <w:r w:rsidR="0025744E">
        <w:rPr>
          <w:b/>
          <w:color w:val="000000"/>
        </w:rPr>
        <w:t xml:space="preserve"> </w:t>
      </w:r>
      <w:r w:rsidRPr="00B07847">
        <w:rPr>
          <w:b/>
        </w:rPr>
        <w:t>v</w:t>
      </w:r>
      <w:r w:rsidR="0025744E">
        <w:rPr>
          <w:b/>
        </w:rPr>
        <w:t xml:space="preserve"> </w:t>
      </w:r>
      <w:r w:rsidRPr="00B07847">
        <w:rPr>
          <w:b/>
        </w:rPr>
        <w:t>delu,</w:t>
      </w:r>
      <w:r w:rsidR="0025744E">
        <w:rPr>
          <w:b/>
        </w:rPr>
        <w:t xml:space="preserve"> </w:t>
      </w:r>
      <w:r w:rsidRPr="00B07847">
        <w:rPr>
          <w:b/>
        </w:rPr>
        <w:t>ki</w:t>
      </w:r>
      <w:r w:rsidR="0025744E">
        <w:rPr>
          <w:b/>
        </w:rPr>
        <w:t xml:space="preserve"> </w:t>
      </w:r>
      <w:r w:rsidRPr="00B07847">
        <w:rPr>
          <w:b/>
        </w:rPr>
        <w:t>se</w:t>
      </w:r>
      <w:r w:rsidR="0025744E">
        <w:rPr>
          <w:b/>
        </w:rPr>
        <w:t xml:space="preserve"> </w:t>
      </w:r>
      <w:r w:rsidRPr="00B07847">
        <w:rPr>
          <w:b/>
        </w:rPr>
        <w:t>nanaša</w:t>
      </w:r>
      <w:r w:rsidR="0025744E">
        <w:rPr>
          <w:b/>
        </w:rPr>
        <w:t xml:space="preserve"> </w:t>
      </w:r>
      <w:r w:rsidRPr="00B07847">
        <w:rPr>
          <w:b/>
        </w:rPr>
        <w:t>na</w:t>
      </w:r>
      <w:r w:rsidR="0025744E">
        <w:rPr>
          <w:b/>
        </w:rPr>
        <w:t xml:space="preserve"> </w:t>
      </w:r>
      <w:r w:rsidRPr="00B07847">
        <w:rPr>
          <w:b/>
        </w:rPr>
        <w:t>podatke</w:t>
      </w:r>
      <w:r w:rsidR="0025744E">
        <w:rPr>
          <w:b/>
        </w:rPr>
        <w:t xml:space="preserve"> </w:t>
      </w:r>
      <w:r w:rsidRPr="00B07847">
        <w:rPr>
          <w:b/>
        </w:rPr>
        <w:t>o</w:t>
      </w:r>
      <w:r w:rsidR="0025744E">
        <w:rPr>
          <w:b/>
        </w:rPr>
        <w:t xml:space="preserve"> </w:t>
      </w:r>
      <w:r w:rsidRPr="00B07847">
        <w:rPr>
          <w:b/>
        </w:rPr>
        <w:t>podizvajalcih,</w:t>
      </w:r>
      <w:r w:rsidR="0025744E">
        <w:rPr>
          <w:b/>
        </w:rPr>
        <w:t xml:space="preserve"> </w:t>
      </w:r>
      <w:r w:rsidRPr="00B07847">
        <w:rPr>
          <w:b/>
        </w:rPr>
        <w:t>sicer</w:t>
      </w:r>
      <w:r w:rsidR="0025744E">
        <w:rPr>
          <w:b/>
        </w:rPr>
        <w:t xml:space="preserve"> </w:t>
      </w:r>
      <w:r w:rsidRPr="00B07847">
        <w:rPr>
          <w:b/>
        </w:rPr>
        <w:t>pa</w:t>
      </w:r>
      <w:r w:rsidR="0025744E">
        <w:rPr>
          <w:b/>
        </w:rPr>
        <w:t xml:space="preserve"> </w:t>
      </w:r>
      <w:r w:rsidRPr="00B07847">
        <w:rPr>
          <w:b/>
        </w:rPr>
        <w:t>označi,</w:t>
      </w:r>
      <w:r w:rsidR="0025744E">
        <w:rPr>
          <w:b/>
        </w:rPr>
        <w:t xml:space="preserve"> </w:t>
      </w:r>
      <w:r w:rsidRPr="00B07847">
        <w:rPr>
          <w:b/>
        </w:rPr>
        <w:t>da</w:t>
      </w:r>
      <w:r w:rsidR="0025744E">
        <w:rPr>
          <w:b/>
        </w:rPr>
        <w:t xml:space="preserve"> </w:t>
      </w:r>
      <w:r w:rsidRPr="00B07847">
        <w:rPr>
          <w:b/>
        </w:rPr>
        <w:t>s</w:t>
      </w:r>
      <w:r w:rsidR="0025744E">
        <w:rPr>
          <w:b/>
        </w:rPr>
        <w:t xml:space="preserve"> </w:t>
      </w:r>
      <w:r w:rsidRPr="00B07847">
        <w:rPr>
          <w:b/>
        </w:rPr>
        <w:t>podizvajalci</w:t>
      </w:r>
      <w:r w:rsidR="0025744E">
        <w:rPr>
          <w:b/>
        </w:rPr>
        <w:t xml:space="preserve"> </w:t>
      </w:r>
      <w:r w:rsidRPr="00B07847">
        <w:rPr>
          <w:b/>
        </w:rPr>
        <w:t>ne</w:t>
      </w:r>
      <w:r w:rsidR="0025744E">
        <w:rPr>
          <w:b/>
        </w:rPr>
        <w:t xml:space="preserve"> </w:t>
      </w:r>
      <w:r w:rsidRPr="00B07847">
        <w:rPr>
          <w:b/>
        </w:rPr>
        <w:t>bo</w:t>
      </w:r>
      <w:r w:rsidR="0025744E">
        <w:rPr>
          <w:b/>
        </w:rPr>
        <w:t xml:space="preserve"> </w:t>
      </w:r>
      <w:r w:rsidRPr="00B07847">
        <w:rPr>
          <w:b/>
        </w:rPr>
        <w:t>sodeloval</w:t>
      </w:r>
      <w:r w:rsidR="00513982" w:rsidRPr="00B07847">
        <w:rPr>
          <w:b/>
        </w:rPr>
        <w:t>.</w:t>
      </w:r>
      <w:r w:rsidR="0025744E">
        <w:t xml:space="preserve"> </w:t>
      </w:r>
      <w:r w:rsidRPr="00B07847">
        <w:t>V</w:t>
      </w:r>
      <w:r w:rsidR="0025744E">
        <w:t xml:space="preserve"> </w:t>
      </w:r>
      <w:r w:rsidRPr="00B07847">
        <w:t>primeru</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s</w:t>
      </w:r>
      <w:r w:rsidR="0025744E">
        <w:t xml:space="preserve"> </w:t>
      </w:r>
      <w:r w:rsidRPr="00B07847">
        <w:t>podizvajalci,</w:t>
      </w:r>
      <w:r w:rsidR="0025744E">
        <w:t xml:space="preserve"> </w:t>
      </w:r>
      <w:r w:rsidRPr="00B07847">
        <w:t>je</w:t>
      </w:r>
      <w:r w:rsidR="0025744E">
        <w:t xml:space="preserve"> </w:t>
      </w:r>
      <w:r w:rsidRPr="00B07847">
        <w:t>potrebno</w:t>
      </w:r>
      <w:r w:rsidR="0025744E">
        <w:t xml:space="preserve"> </w:t>
      </w:r>
      <w:r w:rsidRPr="00B07847">
        <w:t>na</w:t>
      </w:r>
      <w:r w:rsidR="0025744E">
        <w:t xml:space="preserve"> </w:t>
      </w:r>
      <w:r w:rsidRPr="00B07847">
        <w:t>obrazcu</w:t>
      </w:r>
      <w:r w:rsidR="0025744E">
        <w:t xml:space="preserve"> </w:t>
      </w:r>
      <w:r w:rsidRPr="00B07847">
        <w:t>Izjava</w:t>
      </w:r>
      <w:r w:rsidR="0025744E">
        <w:t xml:space="preserve"> </w:t>
      </w:r>
      <w:r w:rsidRPr="00B07847">
        <w:t>o</w:t>
      </w:r>
      <w:r w:rsidR="0025744E">
        <w:t xml:space="preserve"> </w:t>
      </w:r>
      <w:r w:rsidRPr="00B07847">
        <w:t>podizvajalcih,</w:t>
      </w:r>
      <w:r w:rsidR="0025744E">
        <w:t xml:space="preserve"> </w:t>
      </w:r>
      <w:r w:rsidRPr="00B07847">
        <w:t>ki</w:t>
      </w:r>
      <w:r w:rsidR="0025744E">
        <w:t xml:space="preserve"> </w:t>
      </w:r>
      <w:r w:rsidRPr="00B07847">
        <w:t>sodelujejo</w:t>
      </w:r>
      <w:r w:rsidR="0025744E">
        <w:t xml:space="preserve"> </w:t>
      </w:r>
      <w:r w:rsidRPr="00B07847">
        <w:t>v</w:t>
      </w:r>
      <w:r w:rsidR="0025744E">
        <w:t xml:space="preserve"> </w:t>
      </w:r>
      <w:r w:rsidRPr="00B07847">
        <w:t>ponudbi</w:t>
      </w:r>
      <w:r w:rsidR="0025744E">
        <w:t xml:space="preserve"> </w:t>
      </w:r>
      <w:r w:rsidRPr="00B07847">
        <w:t>navesti</w:t>
      </w:r>
      <w:r w:rsidR="0025744E">
        <w:t xml:space="preserve"> </w:t>
      </w:r>
      <w:r w:rsidRPr="00B07847">
        <w:t>vse</w:t>
      </w:r>
      <w:r w:rsidR="0025744E">
        <w:t xml:space="preserve"> </w:t>
      </w:r>
      <w:r w:rsidRPr="00B07847">
        <w:t>podizvajalce</w:t>
      </w:r>
      <w:r w:rsidR="0025744E">
        <w:t xml:space="preserve"> </w:t>
      </w:r>
      <w:r w:rsidRPr="00B07847">
        <w:t>(kontaktne</w:t>
      </w:r>
      <w:r w:rsidR="0025744E">
        <w:t xml:space="preserve"> </w:t>
      </w:r>
      <w:r w:rsidRPr="00B07847">
        <w:t>podatke</w:t>
      </w:r>
      <w:r w:rsidR="0025744E">
        <w:t xml:space="preserve"> </w:t>
      </w:r>
      <w:r w:rsidRPr="00B07847">
        <w:t>in</w:t>
      </w:r>
      <w:r w:rsidR="0025744E">
        <w:t xml:space="preserve"> </w:t>
      </w:r>
      <w:r w:rsidRPr="00B07847">
        <w:t>zakonite</w:t>
      </w:r>
      <w:r w:rsidR="0025744E">
        <w:t xml:space="preserve"> </w:t>
      </w:r>
      <w:r w:rsidRPr="00B07847">
        <w:t>zastopnike)</w:t>
      </w:r>
      <w:r w:rsidR="0025744E">
        <w:t xml:space="preserve"> </w:t>
      </w:r>
      <w:r w:rsidRPr="00B07847">
        <w:t>in</w:t>
      </w:r>
      <w:r w:rsidR="0025744E">
        <w:t xml:space="preserve"> </w:t>
      </w:r>
      <w:r w:rsidRPr="00B07847">
        <w:t>vsak</w:t>
      </w:r>
      <w:r w:rsidR="0025744E">
        <w:t xml:space="preserve"> </w:t>
      </w:r>
      <w:r w:rsidRPr="00B07847">
        <w:t>del</w:t>
      </w:r>
      <w:r w:rsidR="0025744E">
        <w:t xml:space="preserve"> </w:t>
      </w:r>
      <w:r w:rsidRPr="00B07847">
        <w:t>naročila,</w:t>
      </w:r>
      <w:r w:rsidR="0025744E">
        <w:t xml:space="preserve"> </w:t>
      </w:r>
      <w:r w:rsidRPr="00B07847">
        <w:t>ki</w:t>
      </w:r>
      <w:r w:rsidR="0025744E">
        <w:t xml:space="preserve"> </w:t>
      </w:r>
      <w:r w:rsidRPr="00B07847">
        <w:t>ga</w:t>
      </w:r>
      <w:r w:rsidR="0025744E">
        <w:t xml:space="preserve"> </w:t>
      </w:r>
      <w:r w:rsidRPr="00B07847">
        <w:t>bo</w:t>
      </w:r>
      <w:r w:rsidR="0025744E">
        <w:t xml:space="preserve"> </w:t>
      </w:r>
      <w:r w:rsidRPr="00B07847">
        <w:t>izvedel</w:t>
      </w:r>
      <w:r w:rsidR="0025744E">
        <w:t xml:space="preserve"> </w:t>
      </w:r>
      <w:r w:rsidRPr="00B07847">
        <w:t>posamezni</w:t>
      </w:r>
      <w:r w:rsidR="0025744E">
        <w:t xml:space="preserve"> </w:t>
      </w:r>
      <w:r w:rsidRPr="00B07847">
        <w:t>podizvajalec</w:t>
      </w:r>
      <w:r w:rsidR="0025744E">
        <w:t xml:space="preserve"> </w:t>
      </w:r>
      <w:r w:rsidRPr="00B07847">
        <w:t>(predmet,</w:t>
      </w:r>
      <w:r w:rsidR="0025744E">
        <w:t xml:space="preserve"> </w:t>
      </w:r>
      <w:r w:rsidRPr="00B07847">
        <w:t>količina,</w:t>
      </w:r>
      <w:r w:rsidR="0025744E">
        <w:t xml:space="preserve"> </w:t>
      </w:r>
      <w:r w:rsidRPr="00B07847">
        <w:t>vrednost,</w:t>
      </w:r>
      <w:r w:rsidR="0025744E">
        <w:t xml:space="preserve"> </w:t>
      </w:r>
      <w:r w:rsidRPr="00B07847">
        <w:t>kraj</w:t>
      </w:r>
      <w:r w:rsidR="0025744E">
        <w:t xml:space="preserve"> </w:t>
      </w:r>
      <w:r w:rsidRPr="00B07847">
        <w:t>in</w:t>
      </w:r>
      <w:r w:rsidR="0025744E">
        <w:t xml:space="preserve"> </w:t>
      </w:r>
      <w:r w:rsidRPr="00B07847">
        <w:t>rok</w:t>
      </w:r>
      <w:r w:rsidR="0025744E">
        <w:t xml:space="preserve"> </w:t>
      </w:r>
      <w:r w:rsidRPr="00B07847">
        <w:t>izvedbe</w:t>
      </w:r>
      <w:r w:rsidR="0025744E">
        <w:t xml:space="preserve"> </w:t>
      </w:r>
      <w:r w:rsidRPr="00B07847">
        <w:t>teh</w:t>
      </w:r>
      <w:r w:rsidR="0025744E">
        <w:t xml:space="preserve"> </w:t>
      </w:r>
      <w:r w:rsidRPr="00B07847">
        <w:t>del).</w:t>
      </w:r>
      <w:r w:rsidR="0025744E">
        <w:t xml:space="preserve"> </w:t>
      </w:r>
    </w:p>
    <w:p w14:paraId="6788D375" w14:textId="77777777" w:rsidR="001C2BBA" w:rsidRPr="00B07847" w:rsidRDefault="001C2BBA" w:rsidP="00B07847">
      <w:pPr>
        <w:spacing w:line="276" w:lineRule="auto"/>
        <w:jc w:val="both"/>
      </w:pPr>
    </w:p>
    <w:p w14:paraId="07250AB2" w14:textId="067A9E8A" w:rsidR="0076376F" w:rsidRPr="00B07847" w:rsidRDefault="0076376F" w:rsidP="00B07847">
      <w:pPr>
        <w:spacing w:line="276" w:lineRule="auto"/>
        <w:jc w:val="both"/>
      </w:pPr>
      <w:r w:rsidRPr="00B07847">
        <w:t>Ponudnik</w:t>
      </w:r>
      <w:r w:rsidR="0025744E">
        <w:t xml:space="preserve"> </w:t>
      </w:r>
      <w:r w:rsidRPr="00B07847">
        <w:t>mora</w:t>
      </w:r>
      <w:r w:rsidR="0025744E">
        <w:t xml:space="preserve"> </w:t>
      </w:r>
      <w:r w:rsidRPr="00B07847">
        <w:t>v</w:t>
      </w:r>
      <w:r w:rsidR="0025744E">
        <w:t xml:space="preserve"> </w:t>
      </w:r>
      <w:r w:rsidRPr="00B07847">
        <w:t>ponudbi</w:t>
      </w:r>
      <w:r w:rsidR="0025744E">
        <w:t xml:space="preserve"> </w:t>
      </w:r>
      <w:r w:rsidRPr="00B07847">
        <w:t>predložiti:</w:t>
      </w:r>
    </w:p>
    <w:p w14:paraId="33180450" w14:textId="705374F6" w:rsidR="0076376F" w:rsidRPr="00B07847" w:rsidRDefault="0076376F" w:rsidP="001566D4">
      <w:pPr>
        <w:numPr>
          <w:ilvl w:val="0"/>
          <w:numId w:val="15"/>
        </w:numPr>
        <w:spacing w:line="276" w:lineRule="auto"/>
        <w:jc w:val="both"/>
      </w:pPr>
      <w:r w:rsidRPr="00B07847">
        <w:t>ESPD</w:t>
      </w:r>
      <w:r w:rsidR="0025744E">
        <w:t xml:space="preserve"> </w:t>
      </w:r>
      <w:r w:rsidRPr="00B07847">
        <w:t>obrazec</w:t>
      </w:r>
      <w:r w:rsidR="0025744E">
        <w:t xml:space="preserve"> </w:t>
      </w:r>
      <w:r w:rsidRPr="00B07847">
        <w:t>za</w:t>
      </w:r>
      <w:r w:rsidR="0025744E">
        <w:t xml:space="preserve"> </w:t>
      </w:r>
      <w:r w:rsidRPr="00B07847">
        <w:t>vsakega</w:t>
      </w:r>
      <w:r w:rsidR="0025744E">
        <w:t xml:space="preserve"> </w:t>
      </w:r>
      <w:r w:rsidRPr="00B07847">
        <w:t>podizvajalca</w:t>
      </w:r>
      <w:r w:rsidR="00513982" w:rsidRPr="00B07847">
        <w:t>,</w:t>
      </w:r>
    </w:p>
    <w:p w14:paraId="3B6A4D00" w14:textId="75230364" w:rsidR="0076376F" w:rsidRPr="00B07847" w:rsidRDefault="0076376F" w:rsidP="001566D4">
      <w:pPr>
        <w:numPr>
          <w:ilvl w:val="0"/>
          <w:numId w:val="15"/>
        </w:numPr>
        <w:spacing w:line="276" w:lineRule="auto"/>
        <w:jc w:val="both"/>
      </w:pPr>
      <w:r w:rsidRPr="00B07847">
        <w:t>priložiti</w:t>
      </w:r>
      <w:r w:rsidR="0025744E">
        <w:t xml:space="preserve"> </w:t>
      </w:r>
      <w:r w:rsidRPr="00B07847">
        <w:t>izjavo</w:t>
      </w:r>
      <w:r w:rsidR="0025744E">
        <w:t xml:space="preserve"> </w:t>
      </w:r>
      <w:r w:rsidRPr="00B07847">
        <w:t>podizvajalca</w:t>
      </w:r>
      <w:r w:rsidR="0025744E">
        <w:t xml:space="preserve"> </w:t>
      </w:r>
      <w:r w:rsidRPr="00B07847">
        <w:t>(OBR</w:t>
      </w:r>
      <w:r w:rsidR="0025744E">
        <w:t xml:space="preserve"> </w:t>
      </w:r>
      <w:r w:rsidRPr="00B07847">
        <w:t>3)</w:t>
      </w:r>
      <w:r w:rsidR="00513982" w:rsidRPr="00B07847">
        <w:t>,</w:t>
      </w:r>
      <w:r w:rsidR="008415EC">
        <w:t xml:space="preserve"> </w:t>
      </w:r>
    </w:p>
    <w:p w14:paraId="7818CDF7" w14:textId="0F08606E" w:rsidR="0076376F" w:rsidRPr="00B07847" w:rsidRDefault="0076376F" w:rsidP="001566D4">
      <w:pPr>
        <w:numPr>
          <w:ilvl w:val="0"/>
          <w:numId w:val="15"/>
        </w:numPr>
        <w:spacing w:line="276" w:lineRule="auto"/>
        <w:jc w:val="both"/>
      </w:pPr>
      <w:r w:rsidRPr="00B07847">
        <w:t>priložiti</w:t>
      </w:r>
      <w:r w:rsidR="0025744E">
        <w:t xml:space="preserve"> </w:t>
      </w:r>
      <w:r w:rsidRPr="00B07847">
        <w:t>zahtevo</w:t>
      </w:r>
      <w:r w:rsidR="0025744E">
        <w:t xml:space="preserve"> </w:t>
      </w:r>
      <w:r w:rsidRPr="00B07847">
        <w:t>podizvajalca</w:t>
      </w:r>
      <w:r w:rsidR="0025744E">
        <w:t xml:space="preserve"> </w:t>
      </w:r>
      <w:r w:rsidRPr="00B07847">
        <w:t>za</w:t>
      </w:r>
      <w:r w:rsidR="0025744E">
        <w:t xml:space="preserve"> </w:t>
      </w:r>
      <w:r w:rsidRPr="00B07847">
        <w:t>neposredno</w:t>
      </w:r>
      <w:r w:rsidR="0025744E">
        <w:t xml:space="preserve"> </w:t>
      </w:r>
      <w:r w:rsidRPr="00B07847">
        <w:t>plačilo,</w:t>
      </w:r>
      <w:r w:rsidR="0025744E">
        <w:t xml:space="preserve"> </w:t>
      </w:r>
      <w:r w:rsidRPr="00B07847">
        <w:t>če</w:t>
      </w:r>
      <w:r w:rsidR="0025744E">
        <w:t xml:space="preserve"> </w:t>
      </w:r>
      <w:r w:rsidRPr="00B07847">
        <w:t>podizvajalec</w:t>
      </w:r>
      <w:r w:rsidR="0025744E">
        <w:t xml:space="preserve"> </w:t>
      </w:r>
      <w:r w:rsidRPr="00B07847">
        <w:t>to</w:t>
      </w:r>
      <w:r w:rsidR="0025744E">
        <w:t xml:space="preserve"> </w:t>
      </w:r>
      <w:r w:rsidRPr="00B07847">
        <w:t>zahteva</w:t>
      </w:r>
      <w:r w:rsidR="0025744E">
        <w:t xml:space="preserve"> </w:t>
      </w:r>
      <w:r w:rsidRPr="00B07847">
        <w:t>(OBR</w:t>
      </w:r>
      <w:r w:rsidR="0025744E">
        <w:t xml:space="preserve"> </w:t>
      </w:r>
      <w:r w:rsidRPr="00B07847">
        <w:t>3A).</w:t>
      </w:r>
    </w:p>
    <w:p w14:paraId="6AA27C2E" w14:textId="77777777" w:rsidR="008A0D76" w:rsidRPr="00B07847" w:rsidRDefault="008A0D76" w:rsidP="00B07847">
      <w:pPr>
        <w:tabs>
          <w:tab w:val="left" w:pos="2127"/>
        </w:tabs>
        <w:autoSpaceDE w:val="0"/>
        <w:autoSpaceDN w:val="0"/>
        <w:adjustRightInd w:val="0"/>
        <w:spacing w:line="276" w:lineRule="auto"/>
        <w:jc w:val="both"/>
        <w:rPr>
          <w:rFonts w:cs="Arial"/>
        </w:rPr>
      </w:pPr>
    </w:p>
    <w:p w14:paraId="7682EFDC" w14:textId="1D3B3332"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V</w:t>
      </w:r>
      <w:r w:rsidR="0025744E">
        <w:rPr>
          <w:rFonts w:cs="Arial"/>
        </w:rPr>
        <w:t xml:space="preserve"> </w:t>
      </w:r>
      <w:r w:rsidRPr="00B07847">
        <w:rPr>
          <w:rFonts w:cs="Arial"/>
        </w:rPr>
        <w:t>kolikor</w:t>
      </w:r>
      <w:r w:rsidR="0025744E">
        <w:rPr>
          <w:rFonts w:cs="Arial"/>
        </w:rPr>
        <w:t xml:space="preserve"> </w:t>
      </w:r>
      <w:r w:rsidRPr="00B07847">
        <w:rPr>
          <w:rFonts w:cs="Arial"/>
        </w:rPr>
        <w:t>podizvajalec</w:t>
      </w:r>
      <w:r w:rsidR="0025744E">
        <w:rPr>
          <w:rFonts w:cs="Arial"/>
        </w:rPr>
        <w:t xml:space="preserve"> </w:t>
      </w:r>
      <w:r w:rsidRPr="00B07847">
        <w:rPr>
          <w:rFonts w:cs="Arial"/>
        </w:rPr>
        <w:t>zahteva</w:t>
      </w:r>
      <w:r w:rsidR="0025744E">
        <w:rPr>
          <w:rFonts w:cs="Arial"/>
        </w:rPr>
        <w:t xml:space="preserve"> </w:t>
      </w:r>
      <w:r w:rsidRPr="00B07847">
        <w:rPr>
          <w:rFonts w:cs="Arial"/>
        </w:rPr>
        <w:t>neposredno</w:t>
      </w:r>
      <w:r w:rsidR="0025744E">
        <w:rPr>
          <w:rFonts w:cs="Arial"/>
        </w:rPr>
        <w:t xml:space="preserve"> </w:t>
      </w:r>
      <w:r w:rsidRPr="00B07847">
        <w:rPr>
          <w:rFonts w:cs="Arial"/>
        </w:rPr>
        <w:t>plačilo,</w:t>
      </w:r>
      <w:r w:rsidR="0025744E">
        <w:rPr>
          <w:rFonts w:cs="Arial"/>
        </w:rPr>
        <w:t xml:space="preserve"> </w:t>
      </w:r>
      <w:r w:rsidRPr="00B07847">
        <w:rPr>
          <w:rFonts w:cs="Arial"/>
        </w:rPr>
        <w:t>se</w:t>
      </w:r>
      <w:r w:rsidR="0025744E">
        <w:rPr>
          <w:rFonts w:cs="Arial"/>
        </w:rPr>
        <w:t xml:space="preserve"> </w:t>
      </w:r>
      <w:r w:rsidRPr="00B07847">
        <w:rPr>
          <w:rFonts w:cs="Arial"/>
        </w:rPr>
        <w:t>šteje,</w:t>
      </w:r>
      <w:r w:rsidR="0025744E">
        <w:rPr>
          <w:rFonts w:cs="Arial"/>
        </w:rPr>
        <w:t xml:space="preserve"> </w:t>
      </w:r>
      <w:r w:rsidRPr="00B07847">
        <w:rPr>
          <w:rFonts w:cs="Arial"/>
        </w:rPr>
        <w:t>da</w:t>
      </w:r>
      <w:r w:rsidR="0025744E">
        <w:rPr>
          <w:rFonts w:cs="Arial"/>
        </w:rPr>
        <w:t xml:space="preserve"> </w:t>
      </w:r>
      <w:r w:rsidRPr="00B07847">
        <w:rPr>
          <w:rFonts w:cs="Arial"/>
        </w:rPr>
        <w:t>je</w:t>
      </w:r>
      <w:r w:rsidR="0025744E">
        <w:rPr>
          <w:rFonts w:cs="Arial"/>
        </w:rPr>
        <w:t xml:space="preserve"> </w:t>
      </w:r>
      <w:r w:rsidRPr="00B07847">
        <w:rPr>
          <w:rFonts w:cs="Arial"/>
        </w:rPr>
        <w:t>neposredno</w:t>
      </w:r>
      <w:r w:rsidR="0025744E">
        <w:rPr>
          <w:rFonts w:cs="Arial"/>
        </w:rPr>
        <w:t xml:space="preserve"> </w:t>
      </w:r>
      <w:r w:rsidRPr="00B07847">
        <w:rPr>
          <w:rFonts w:cs="Arial"/>
        </w:rPr>
        <w:t>plačilo</w:t>
      </w:r>
      <w:r w:rsidR="0025744E">
        <w:rPr>
          <w:rFonts w:cs="Arial"/>
        </w:rPr>
        <w:t xml:space="preserve"> </w:t>
      </w:r>
      <w:r w:rsidRPr="00B07847">
        <w:rPr>
          <w:rFonts w:cs="Arial"/>
        </w:rPr>
        <w:t>podizvajalcu</w:t>
      </w:r>
      <w:r w:rsidR="0025744E">
        <w:rPr>
          <w:rFonts w:cs="Arial"/>
        </w:rPr>
        <w:t xml:space="preserve"> </w:t>
      </w:r>
      <w:r w:rsidRPr="00B07847">
        <w:rPr>
          <w:rFonts w:cs="Arial"/>
        </w:rPr>
        <w:t>obvezno</w:t>
      </w:r>
      <w:r w:rsidR="0025744E">
        <w:rPr>
          <w:rFonts w:cs="Arial"/>
        </w:rPr>
        <w:t xml:space="preserve"> </w:t>
      </w:r>
      <w:r w:rsidRPr="00B07847">
        <w:rPr>
          <w:rFonts w:cs="Arial"/>
        </w:rPr>
        <w:t>in</w:t>
      </w:r>
      <w:r w:rsidR="0025744E">
        <w:rPr>
          <w:rFonts w:cs="Arial"/>
        </w:rPr>
        <w:t xml:space="preserve"> </w:t>
      </w:r>
      <w:r w:rsidRPr="00B07847">
        <w:rPr>
          <w:rFonts w:cs="Arial"/>
        </w:rPr>
        <w:t>obveznost</w:t>
      </w:r>
      <w:r w:rsidR="0025744E">
        <w:rPr>
          <w:rFonts w:cs="Arial"/>
        </w:rPr>
        <w:t xml:space="preserve"> </w:t>
      </w:r>
      <w:r w:rsidRPr="00B07847">
        <w:rPr>
          <w:rFonts w:cs="Arial"/>
        </w:rPr>
        <w:t>zavezuje</w:t>
      </w:r>
      <w:r w:rsidR="0025744E">
        <w:rPr>
          <w:rFonts w:cs="Arial"/>
        </w:rPr>
        <w:t xml:space="preserve"> </w:t>
      </w:r>
      <w:r w:rsidRPr="00B07847">
        <w:rPr>
          <w:rFonts w:cs="Arial"/>
        </w:rPr>
        <w:t>naročnika</w:t>
      </w:r>
      <w:r w:rsidR="0025744E">
        <w:rPr>
          <w:rFonts w:cs="Arial"/>
        </w:rPr>
        <w:t xml:space="preserve"> </w:t>
      </w:r>
      <w:r w:rsidRPr="00B07847">
        <w:rPr>
          <w:rFonts w:cs="Arial"/>
        </w:rPr>
        <w:t>in</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Kadar</w:t>
      </w:r>
      <w:r w:rsidR="0025744E">
        <w:rPr>
          <w:rFonts w:cs="Arial"/>
        </w:rPr>
        <w:t xml:space="preserve"> </w:t>
      </w:r>
      <w:r w:rsidRPr="00B07847">
        <w:rPr>
          <w:rFonts w:cs="Arial"/>
        </w:rPr>
        <w:t>namerava</w:t>
      </w:r>
      <w:r w:rsidR="0025744E">
        <w:rPr>
          <w:rFonts w:cs="Arial"/>
        </w:rPr>
        <w:t xml:space="preserve"> </w:t>
      </w:r>
      <w:r w:rsidRPr="00B07847">
        <w:rPr>
          <w:rFonts w:cs="Arial"/>
        </w:rPr>
        <w:t>ponudnik</w:t>
      </w:r>
      <w:r w:rsidR="0025744E">
        <w:rPr>
          <w:rFonts w:cs="Arial"/>
        </w:rPr>
        <w:t xml:space="preserve"> </w:t>
      </w:r>
      <w:r w:rsidRPr="00B07847">
        <w:rPr>
          <w:rFonts w:cs="Arial"/>
        </w:rPr>
        <w:t>izvesti</w:t>
      </w:r>
      <w:r w:rsidR="0025744E">
        <w:rPr>
          <w:rFonts w:cs="Arial"/>
        </w:rPr>
        <w:t xml:space="preserve"> </w:t>
      </w:r>
      <w:r w:rsidRPr="00B07847">
        <w:rPr>
          <w:rFonts w:cs="Arial"/>
        </w:rPr>
        <w:t>javno</w:t>
      </w:r>
      <w:r w:rsidR="0025744E">
        <w:rPr>
          <w:rFonts w:cs="Arial"/>
        </w:rPr>
        <w:t xml:space="preserve"> </w:t>
      </w:r>
      <w:r w:rsidRPr="00B07847">
        <w:rPr>
          <w:rFonts w:cs="Arial"/>
        </w:rPr>
        <w:t>naročilo</w:t>
      </w:r>
      <w:r w:rsidR="0025744E">
        <w:rPr>
          <w:rFonts w:cs="Arial"/>
        </w:rPr>
        <w:t xml:space="preserve"> </w:t>
      </w:r>
      <w:r w:rsidRPr="00B07847">
        <w:rPr>
          <w:rFonts w:cs="Arial"/>
        </w:rPr>
        <w:t>s</w:t>
      </w:r>
      <w:r w:rsidR="0025744E">
        <w:rPr>
          <w:rFonts w:cs="Arial"/>
        </w:rPr>
        <w:t xml:space="preserve"> </w:t>
      </w:r>
      <w:r w:rsidRPr="00B07847">
        <w:rPr>
          <w:rFonts w:cs="Arial"/>
        </w:rPr>
        <w:t>podizvajalcem,</w:t>
      </w:r>
      <w:r w:rsidR="0025744E">
        <w:rPr>
          <w:rFonts w:cs="Arial"/>
        </w:rPr>
        <w:t xml:space="preserve"> </w:t>
      </w:r>
      <w:r w:rsidRPr="00B07847">
        <w:rPr>
          <w:rFonts w:cs="Arial"/>
        </w:rPr>
        <w:t>ki</w:t>
      </w:r>
      <w:r w:rsidR="0025744E">
        <w:rPr>
          <w:rFonts w:cs="Arial"/>
        </w:rPr>
        <w:t xml:space="preserve"> </w:t>
      </w:r>
      <w:r w:rsidRPr="00B07847">
        <w:rPr>
          <w:rFonts w:cs="Arial"/>
        </w:rPr>
        <w:t>zahteva</w:t>
      </w:r>
      <w:r w:rsidR="0025744E">
        <w:rPr>
          <w:rFonts w:cs="Arial"/>
        </w:rPr>
        <w:t xml:space="preserve"> </w:t>
      </w:r>
      <w:r w:rsidRPr="00B07847">
        <w:rPr>
          <w:rFonts w:cs="Arial"/>
        </w:rPr>
        <w:t>neposredno</w:t>
      </w:r>
      <w:r w:rsidR="0025744E">
        <w:rPr>
          <w:rFonts w:cs="Arial"/>
        </w:rPr>
        <w:t xml:space="preserve"> </w:t>
      </w:r>
      <w:r w:rsidRPr="00B07847">
        <w:rPr>
          <w:rFonts w:cs="Arial"/>
        </w:rPr>
        <w:t>plačilo</w:t>
      </w:r>
      <w:r w:rsidR="0025744E">
        <w:rPr>
          <w:rFonts w:cs="Arial"/>
        </w:rPr>
        <w:t xml:space="preserve"> </w:t>
      </w:r>
      <w:r w:rsidRPr="00B07847">
        <w:rPr>
          <w:rFonts w:cs="Arial"/>
        </w:rPr>
        <w:t>v</w:t>
      </w:r>
      <w:r w:rsidR="0025744E">
        <w:rPr>
          <w:rFonts w:cs="Arial"/>
        </w:rPr>
        <w:t xml:space="preserve"> </w:t>
      </w:r>
      <w:r w:rsidRPr="00B07847">
        <w:rPr>
          <w:rFonts w:cs="Arial"/>
        </w:rPr>
        <w:t>skladu</w:t>
      </w:r>
      <w:r w:rsidR="0025744E">
        <w:rPr>
          <w:rFonts w:cs="Arial"/>
        </w:rPr>
        <w:t xml:space="preserve"> </w:t>
      </w:r>
      <w:r w:rsidRPr="00B07847">
        <w:rPr>
          <w:rFonts w:cs="Arial"/>
        </w:rPr>
        <w:t>s</w:t>
      </w:r>
      <w:r w:rsidR="0025744E">
        <w:rPr>
          <w:rFonts w:cs="Arial"/>
        </w:rPr>
        <w:t xml:space="preserve"> </w:t>
      </w:r>
      <w:r w:rsidRPr="00B07847">
        <w:rPr>
          <w:rFonts w:cs="Arial"/>
        </w:rPr>
        <w:t>tem</w:t>
      </w:r>
      <w:r w:rsidR="0025744E">
        <w:rPr>
          <w:rFonts w:cs="Arial"/>
        </w:rPr>
        <w:t xml:space="preserve"> </w:t>
      </w:r>
      <w:r w:rsidRPr="00B07847">
        <w:rPr>
          <w:rFonts w:cs="Arial"/>
        </w:rPr>
        <w:t>členom,</w:t>
      </w:r>
      <w:r w:rsidR="0025744E">
        <w:rPr>
          <w:rFonts w:cs="Arial"/>
        </w:rPr>
        <w:t xml:space="preserve"> </w:t>
      </w:r>
      <w:r w:rsidRPr="00B07847">
        <w:rPr>
          <w:rFonts w:cs="Arial"/>
        </w:rPr>
        <w:t>mora:</w:t>
      </w:r>
    </w:p>
    <w:p w14:paraId="1838D47E" w14:textId="63143581" w:rsidR="0076376F" w:rsidRPr="00B07847" w:rsidRDefault="0076376F"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v</w:t>
      </w:r>
      <w:r w:rsidR="0025744E">
        <w:rPr>
          <w:rFonts w:cs="Arial"/>
        </w:rPr>
        <w:t xml:space="preserve"> </w:t>
      </w:r>
      <w:r w:rsidRPr="00B07847">
        <w:rPr>
          <w:rFonts w:cs="Arial"/>
        </w:rPr>
        <w:t>pogodbi</w:t>
      </w:r>
      <w:r w:rsidR="0025744E">
        <w:rPr>
          <w:rFonts w:cs="Arial"/>
        </w:rPr>
        <w:t xml:space="preserve"> </w:t>
      </w:r>
      <w:r w:rsidRPr="00B07847">
        <w:rPr>
          <w:rFonts w:cs="Arial"/>
        </w:rPr>
        <w:t>pooblastiti</w:t>
      </w:r>
      <w:r w:rsidR="0025744E">
        <w:rPr>
          <w:rFonts w:cs="Arial"/>
        </w:rPr>
        <w:t xml:space="preserve"> </w:t>
      </w:r>
      <w:r w:rsidRPr="00B07847">
        <w:rPr>
          <w:rFonts w:cs="Arial"/>
        </w:rPr>
        <w:t>naročnika,</w:t>
      </w:r>
      <w:r w:rsidR="0025744E">
        <w:rPr>
          <w:rFonts w:cs="Arial"/>
        </w:rPr>
        <w:t xml:space="preserve"> </w:t>
      </w:r>
      <w:r w:rsidRPr="00B07847">
        <w:rPr>
          <w:rFonts w:cs="Arial"/>
        </w:rPr>
        <w:t>da</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potrjenega</w:t>
      </w:r>
      <w:r w:rsidR="0025744E">
        <w:rPr>
          <w:rFonts w:cs="Arial"/>
        </w:rPr>
        <w:t xml:space="preserve"> </w:t>
      </w:r>
      <w:r w:rsidRPr="00B07847">
        <w:rPr>
          <w:rFonts w:cs="Arial"/>
        </w:rPr>
        <w:t>računa</w:t>
      </w:r>
      <w:r w:rsidR="0025744E">
        <w:rPr>
          <w:rFonts w:cs="Arial"/>
        </w:rPr>
        <w:t xml:space="preserve"> </w:t>
      </w:r>
      <w:r w:rsidRPr="00B07847">
        <w:rPr>
          <w:rFonts w:cs="Arial"/>
        </w:rPr>
        <w:t>oziroma</w:t>
      </w:r>
      <w:r w:rsidR="0025744E">
        <w:rPr>
          <w:rFonts w:cs="Arial"/>
        </w:rPr>
        <w:t xml:space="preserve"> </w:t>
      </w:r>
      <w:r w:rsidRPr="00B07847">
        <w:rPr>
          <w:rFonts w:cs="Arial"/>
        </w:rPr>
        <w:t>situacije</w:t>
      </w:r>
      <w:r w:rsidR="0025744E">
        <w:rPr>
          <w:rFonts w:cs="Arial"/>
        </w:rPr>
        <w:t xml:space="preserve"> </w:t>
      </w:r>
      <w:r w:rsidRPr="00B07847">
        <w:rPr>
          <w:rFonts w:cs="Arial"/>
        </w:rPr>
        <w:t>s</w:t>
      </w:r>
      <w:r w:rsidR="0025744E">
        <w:rPr>
          <w:rFonts w:cs="Arial"/>
        </w:rPr>
        <w:t xml:space="preserve"> </w:t>
      </w:r>
      <w:r w:rsidRPr="00B07847">
        <w:rPr>
          <w:rFonts w:cs="Arial"/>
        </w:rPr>
        <w:t>strani</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neposredno</w:t>
      </w:r>
      <w:r w:rsidR="0025744E">
        <w:rPr>
          <w:rFonts w:cs="Arial"/>
        </w:rPr>
        <w:t xml:space="preserve"> </w:t>
      </w:r>
      <w:r w:rsidRPr="00B07847">
        <w:rPr>
          <w:rFonts w:cs="Arial"/>
        </w:rPr>
        <w:t>plačuje</w:t>
      </w:r>
      <w:r w:rsidR="0025744E">
        <w:rPr>
          <w:rFonts w:cs="Arial"/>
        </w:rPr>
        <w:t xml:space="preserve"> </w:t>
      </w:r>
      <w:r w:rsidRPr="00B07847">
        <w:rPr>
          <w:rFonts w:cs="Arial"/>
        </w:rPr>
        <w:t>podizvajalcu,</w:t>
      </w:r>
    </w:p>
    <w:p w14:paraId="573CAC21" w14:textId="6328BA49" w:rsidR="0076376F" w:rsidRPr="00B07847" w:rsidRDefault="0076376F"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podizvajalec</w:t>
      </w:r>
      <w:r w:rsidR="0025744E">
        <w:rPr>
          <w:rFonts w:cs="Arial"/>
        </w:rPr>
        <w:t xml:space="preserve"> </w:t>
      </w:r>
      <w:r w:rsidRPr="00B07847">
        <w:rPr>
          <w:rFonts w:cs="Arial"/>
        </w:rPr>
        <w:t>predložiti</w:t>
      </w:r>
      <w:r w:rsidR="0025744E">
        <w:rPr>
          <w:rFonts w:cs="Arial"/>
        </w:rPr>
        <w:t xml:space="preserve"> </w:t>
      </w:r>
      <w:r w:rsidRPr="00B07847">
        <w:rPr>
          <w:rFonts w:cs="Arial"/>
        </w:rPr>
        <w:t>soglasje,</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katerega</w:t>
      </w:r>
      <w:r w:rsidR="0025744E">
        <w:rPr>
          <w:rFonts w:cs="Arial"/>
        </w:rPr>
        <w:t xml:space="preserve"> </w:t>
      </w:r>
      <w:r w:rsidRPr="00B07847">
        <w:rPr>
          <w:rFonts w:cs="Arial"/>
        </w:rPr>
        <w:t>naročnik</w:t>
      </w:r>
      <w:r w:rsidR="0025744E">
        <w:rPr>
          <w:rFonts w:cs="Arial"/>
        </w:rPr>
        <w:t xml:space="preserve"> </w:t>
      </w:r>
      <w:r w:rsidRPr="00B07847">
        <w:rPr>
          <w:rFonts w:cs="Arial"/>
        </w:rPr>
        <w:t>namesto</w:t>
      </w:r>
      <w:r w:rsidR="0025744E">
        <w:rPr>
          <w:rFonts w:cs="Arial"/>
        </w:rPr>
        <w:t xml:space="preserve"> </w:t>
      </w:r>
      <w:r w:rsidRPr="00B07847">
        <w:rPr>
          <w:rFonts w:cs="Arial"/>
        </w:rPr>
        <w:t>ponudnika</w:t>
      </w:r>
      <w:r w:rsidR="0025744E">
        <w:rPr>
          <w:rFonts w:cs="Arial"/>
        </w:rPr>
        <w:t xml:space="preserve"> </w:t>
      </w:r>
      <w:r w:rsidRPr="00B07847">
        <w:rPr>
          <w:rFonts w:cs="Arial"/>
        </w:rPr>
        <w:t>poravna</w:t>
      </w:r>
      <w:r w:rsidR="0025744E">
        <w:rPr>
          <w:rFonts w:cs="Arial"/>
        </w:rPr>
        <w:t xml:space="preserve"> </w:t>
      </w:r>
      <w:r w:rsidRPr="00B07847">
        <w:rPr>
          <w:rFonts w:cs="Arial"/>
        </w:rPr>
        <w:t>podizvajalčevo</w:t>
      </w:r>
      <w:r w:rsidR="0025744E">
        <w:rPr>
          <w:rFonts w:cs="Arial"/>
        </w:rPr>
        <w:t xml:space="preserve"> </w:t>
      </w:r>
      <w:r w:rsidRPr="00B07847">
        <w:rPr>
          <w:rFonts w:cs="Arial"/>
        </w:rPr>
        <w:t>terjatev</w:t>
      </w:r>
      <w:r w:rsidR="0025744E">
        <w:rPr>
          <w:rFonts w:cs="Arial"/>
        </w:rPr>
        <w:t xml:space="preserve"> </w:t>
      </w:r>
      <w:r w:rsidRPr="00B07847">
        <w:rPr>
          <w:rFonts w:cs="Arial"/>
        </w:rPr>
        <w:t>do</w:t>
      </w:r>
      <w:r w:rsidR="0025744E">
        <w:rPr>
          <w:rFonts w:cs="Arial"/>
        </w:rPr>
        <w:t xml:space="preserve"> </w:t>
      </w:r>
      <w:r w:rsidRPr="00B07847">
        <w:rPr>
          <w:rFonts w:cs="Arial"/>
        </w:rPr>
        <w:t>ponudnika,</w:t>
      </w:r>
    </w:p>
    <w:p w14:paraId="4DA45D55" w14:textId="2F32B8CF" w:rsidR="0076376F" w:rsidRPr="00B07847" w:rsidRDefault="0076376F"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svojemu</w:t>
      </w:r>
      <w:r w:rsidR="0025744E">
        <w:rPr>
          <w:rFonts w:cs="Arial"/>
        </w:rPr>
        <w:t xml:space="preserve"> </w:t>
      </w:r>
      <w:r w:rsidRPr="00B07847">
        <w:rPr>
          <w:rFonts w:cs="Arial"/>
        </w:rPr>
        <w:t>računu</w:t>
      </w:r>
      <w:r w:rsidR="0025744E">
        <w:rPr>
          <w:rFonts w:cs="Arial"/>
        </w:rPr>
        <w:t xml:space="preserve"> </w:t>
      </w:r>
      <w:r w:rsidRPr="00B07847">
        <w:rPr>
          <w:rFonts w:cs="Arial"/>
        </w:rPr>
        <w:t>ali</w:t>
      </w:r>
      <w:r w:rsidR="0025744E">
        <w:rPr>
          <w:rFonts w:cs="Arial"/>
        </w:rPr>
        <w:t xml:space="preserve"> </w:t>
      </w:r>
      <w:r w:rsidRPr="00B07847">
        <w:rPr>
          <w:rFonts w:cs="Arial"/>
        </w:rPr>
        <w:t>situaciji</w:t>
      </w:r>
      <w:r w:rsidR="0025744E">
        <w:rPr>
          <w:rFonts w:cs="Arial"/>
        </w:rPr>
        <w:t xml:space="preserve"> </w:t>
      </w:r>
      <w:r w:rsidRPr="00B07847">
        <w:rPr>
          <w:rFonts w:cs="Arial"/>
        </w:rPr>
        <w:t>priložiti</w:t>
      </w:r>
      <w:r w:rsidR="0025744E">
        <w:rPr>
          <w:rFonts w:cs="Arial"/>
        </w:rPr>
        <w:t xml:space="preserve"> </w:t>
      </w:r>
      <w:r w:rsidRPr="00B07847">
        <w:rPr>
          <w:rFonts w:cs="Arial"/>
        </w:rPr>
        <w:t>račun</w:t>
      </w:r>
      <w:r w:rsidR="0025744E">
        <w:rPr>
          <w:rFonts w:cs="Arial"/>
        </w:rPr>
        <w:t xml:space="preserve"> </w:t>
      </w:r>
      <w:r w:rsidRPr="00B07847">
        <w:rPr>
          <w:rFonts w:cs="Arial"/>
        </w:rPr>
        <w:t>ali</w:t>
      </w:r>
      <w:r w:rsidR="0025744E">
        <w:rPr>
          <w:rFonts w:cs="Arial"/>
        </w:rPr>
        <w:t xml:space="preserve"> </w:t>
      </w:r>
      <w:r w:rsidRPr="00B07847">
        <w:rPr>
          <w:rFonts w:cs="Arial"/>
        </w:rPr>
        <w:t>situacijo</w:t>
      </w:r>
      <w:r w:rsidR="0025744E">
        <w:rPr>
          <w:rFonts w:cs="Arial"/>
        </w:rPr>
        <w:t xml:space="preserve"> </w:t>
      </w:r>
      <w:r w:rsidRPr="00B07847">
        <w:rPr>
          <w:rFonts w:cs="Arial"/>
        </w:rPr>
        <w:t>podizvajalca,</w:t>
      </w:r>
      <w:r w:rsidR="0025744E">
        <w:rPr>
          <w:rFonts w:cs="Arial"/>
        </w:rPr>
        <w:t xml:space="preserve"> </w:t>
      </w:r>
      <w:r w:rsidRPr="00B07847">
        <w:rPr>
          <w:rFonts w:cs="Arial"/>
        </w:rPr>
        <w:t>ki</w:t>
      </w:r>
      <w:r w:rsidR="0025744E">
        <w:rPr>
          <w:rFonts w:cs="Arial"/>
        </w:rPr>
        <w:t xml:space="preserve"> </w:t>
      </w:r>
      <w:r w:rsidRPr="00B07847">
        <w:rPr>
          <w:rFonts w:cs="Arial"/>
        </w:rPr>
        <w:t>ga</w:t>
      </w:r>
      <w:r w:rsidR="0025744E">
        <w:rPr>
          <w:rFonts w:cs="Arial"/>
        </w:rPr>
        <w:t xml:space="preserve"> </w:t>
      </w:r>
      <w:r w:rsidRPr="00B07847">
        <w:rPr>
          <w:rFonts w:cs="Arial"/>
        </w:rPr>
        <w:t>je</w:t>
      </w:r>
      <w:r w:rsidR="0025744E">
        <w:rPr>
          <w:rFonts w:cs="Arial"/>
        </w:rPr>
        <w:t xml:space="preserve"> </w:t>
      </w:r>
      <w:r w:rsidRPr="00B07847">
        <w:rPr>
          <w:rFonts w:cs="Arial"/>
        </w:rPr>
        <w:t>predhodno</w:t>
      </w:r>
      <w:r w:rsidR="0025744E">
        <w:rPr>
          <w:rFonts w:cs="Arial"/>
        </w:rPr>
        <w:t xml:space="preserve"> </w:t>
      </w:r>
      <w:r w:rsidRPr="00B07847">
        <w:rPr>
          <w:rFonts w:cs="Arial"/>
        </w:rPr>
        <w:t>potrdil.</w:t>
      </w:r>
    </w:p>
    <w:p w14:paraId="359D5C92" w14:textId="77777777" w:rsidR="0076376F" w:rsidRPr="00B07847" w:rsidRDefault="0076376F" w:rsidP="00B07847">
      <w:pPr>
        <w:autoSpaceDE w:val="0"/>
        <w:autoSpaceDN w:val="0"/>
        <w:adjustRightInd w:val="0"/>
        <w:spacing w:line="276" w:lineRule="auto"/>
        <w:jc w:val="both"/>
        <w:rPr>
          <w:rFonts w:cs="Arial"/>
          <w:color w:val="000000"/>
        </w:rPr>
      </w:pPr>
    </w:p>
    <w:p w14:paraId="70F52CF2" w14:textId="20EFC6E2"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da</w:t>
      </w:r>
      <w:r w:rsidR="0025744E">
        <w:rPr>
          <w:rFonts w:cs="Arial"/>
        </w:rPr>
        <w:t xml:space="preserve"> </w:t>
      </w:r>
      <w:r w:rsidRPr="00B07847">
        <w:rPr>
          <w:rFonts w:cs="Arial"/>
        </w:rPr>
        <w:t>podizvajalci</w:t>
      </w:r>
      <w:r w:rsidR="0025744E">
        <w:rPr>
          <w:rFonts w:cs="Arial"/>
        </w:rPr>
        <w:t xml:space="preserve"> </w:t>
      </w:r>
      <w:r w:rsidRPr="00B07847">
        <w:rPr>
          <w:rFonts w:cs="Arial"/>
        </w:rPr>
        <w:t>ne</w:t>
      </w:r>
      <w:r w:rsidR="0025744E">
        <w:rPr>
          <w:rFonts w:cs="Arial"/>
        </w:rPr>
        <w:t xml:space="preserve"> </w:t>
      </w:r>
      <w:r w:rsidRPr="00B07847">
        <w:rPr>
          <w:rFonts w:cs="Arial"/>
        </w:rPr>
        <w:t>bodo</w:t>
      </w:r>
      <w:r w:rsidR="0025744E">
        <w:rPr>
          <w:rFonts w:cs="Arial"/>
        </w:rPr>
        <w:t xml:space="preserve"> </w:t>
      </w:r>
      <w:r w:rsidRPr="00B07847">
        <w:rPr>
          <w:rFonts w:cs="Arial"/>
        </w:rPr>
        <w:t>zahtevali</w:t>
      </w:r>
      <w:r w:rsidR="0025744E">
        <w:rPr>
          <w:rFonts w:cs="Arial"/>
        </w:rPr>
        <w:t xml:space="preserve"> </w:t>
      </w:r>
      <w:r w:rsidRPr="00B07847">
        <w:rPr>
          <w:rFonts w:cs="Arial"/>
        </w:rPr>
        <w:t>neposrednega</w:t>
      </w:r>
      <w:r w:rsidR="0025744E">
        <w:rPr>
          <w:rFonts w:cs="Arial"/>
        </w:rPr>
        <w:t xml:space="preserve"> </w:t>
      </w:r>
      <w:r w:rsidRPr="00B07847">
        <w:rPr>
          <w:rFonts w:cs="Arial"/>
        </w:rPr>
        <w:t>plačila</w:t>
      </w:r>
      <w:r w:rsidR="0025744E">
        <w:rPr>
          <w:rFonts w:cs="Arial"/>
        </w:rPr>
        <w:t xml:space="preserve"> </w:t>
      </w:r>
      <w:r w:rsidRPr="00B07847">
        <w:rPr>
          <w:rFonts w:cs="Arial"/>
        </w:rPr>
        <w:t>bo</w:t>
      </w:r>
      <w:r w:rsidR="0025744E">
        <w:rPr>
          <w:rFonts w:cs="Arial"/>
        </w:rPr>
        <w:t xml:space="preserve"> </w:t>
      </w:r>
      <w:r w:rsidRPr="00B07847">
        <w:rPr>
          <w:rFonts w:cs="Arial"/>
        </w:rPr>
        <w:t>moral</w:t>
      </w:r>
      <w:r w:rsidR="0025744E">
        <w:rPr>
          <w:rFonts w:cs="Arial"/>
        </w:rPr>
        <w:t xml:space="preserve"> </w:t>
      </w: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najpozneje</w:t>
      </w:r>
      <w:r w:rsidR="0025744E">
        <w:rPr>
          <w:rFonts w:cs="Arial"/>
        </w:rPr>
        <w:t xml:space="preserve"> </w:t>
      </w:r>
      <w:r w:rsidRPr="00B07847">
        <w:rPr>
          <w:rFonts w:cs="Arial"/>
        </w:rPr>
        <w:t>v</w:t>
      </w:r>
      <w:r w:rsidR="0025744E">
        <w:rPr>
          <w:rFonts w:cs="Arial"/>
        </w:rPr>
        <w:t xml:space="preserve"> </w:t>
      </w:r>
      <w:r w:rsidRPr="00B07847">
        <w:rPr>
          <w:rFonts w:cs="Arial"/>
        </w:rPr>
        <w:t>60</w:t>
      </w:r>
      <w:r w:rsidR="0025744E">
        <w:rPr>
          <w:rFonts w:cs="Arial"/>
        </w:rPr>
        <w:t xml:space="preserve"> </w:t>
      </w:r>
      <w:r w:rsidRPr="00B07847">
        <w:rPr>
          <w:rFonts w:cs="Arial"/>
        </w:rPr>
        <w:t>dneh</w:t>
      </w:r>
      <w:r w:rsidR="0025744E">
        <w:rPr>
          <w:rFonts w:cs="Arial"/>
        </w:rPr>
        <w:t xml:space="preserve"> </w:t>
      </w:r>
      <w:r w:rsidRPr="00B07847">
        <w:rPr>
          <w:rFonts w:cs="Arial"/>
        </w:rPr>
        <w:t>od</w:t>
      </w:r>
      <w:r w:rsidR="0025744E">
        <w:rPr>
          <w:rFonts w:cs="Arial"/>
        </w:rPr>
        <w:t xml:space="preserve"> </w:t>
      </w:r>
      <w:r w:rsidRPr="00B07847">
        <w:rPr>
          <w:rFonts w:cs="Arial"/>
        </w:rPr>
        <w:t>plačila</w:t>
      </w:r>
      <w:r w:rsidR="0025744E">
        <w:rPr>
          <w:rFonts w:cs="Arial"/>
        </w:rPr>
        <w:t xml:space="preserve"> </w:t>
      </w:r>
      <w:r w:rsidRPr="00B07847">
        <w:rPr>
          <w:rFonts w:cs="Arial"/>
        </w:rPr>
        <w:t>končnega</w:t>
      </w:r>
      <w:r w:rsidR="0025744E">
        <w:rPr>
          <w:rFonts w:cs="Arial"/>
        </w:rPr>
        <w:t xml:space="preserve"> </w:t>
      </w:r>
      <w:r w:rsidRPr="00B07847">
        <w:rPr>
          <w:rFonts w:cs="Arial"/>
        </w:rPr>
        <w:t>računa</w:t>
      </w:r>
      <w:r w:rsidR="0025744E">
        <w:rPr>
          <w:rFonts w:cs="Arial"/>
        </w:rPr>
        <w:t xml:space="preserve"> </w:t>
      </w:r>
      <w:r w:rsidRPr="00B07847">
        <w:rPr>
          <w:rFonts w:cs="Arial"/>
        </w:rPr>
        <w:t>oziroma</w:t>
      </w:r>
      <w:r w:rsidR="0025744E">
        <w:rPr>
          <w:rFonts w:cs="Arial"/>
        </w:rPr>
        <w:t xml:space="preserve"> </w:t>
      </w:r>
      <w:r w:rsidRPr="00B07847">
        <w:rPr>
          <w:rFonts w:cs="Arial"/>
        </w:rPr>
        <w:t>situacije</w:t>
      </w:r>
      <w:r w:rsidR="0025744E">
        <w:rPr>
          <w:rFonts w:cs="Arial"/>
        </w:rPr>
        <w:t xml:space="preserve"> </w:t>
      </w:r>
      <w:r w:rsidRPr="00B07847">
        <w:rPr>
          <w:rFonts w:cs="Arial"/>
        </w:rPr>
        <w:t>poslati</w:t>
      </w:r>
      <w:r w:rsidR="0025744E">
        <w:rPr>
          <w:rFonts w:cs="Arial"/>
        </w:rPr>
        <w:t xml:space="preserve"> </w:t>
      </w:r>
      <w:r w:rsidRPr="00B07847">
        <w:rPr>
          <w:rFonts w:cs="Arial"/>
        </w:rPr>
        <w:t>svojo</w:t>
      </w:r>
      <w:r w:rsidR="0025744E">
        <w:rPr>
          <w:rFonts w:cs="Arial"/>
        </w:rPr>
        <w:t xml:space="preserve"> </w:t>
      </w:r>
      <w:r w:rsidRPr="00B07847">
        <w:rPr>
          <w:rFonts w:cs="Arial"/>
        </w:rPr>
        <w:t>pisno</w:t>
      </w:r>
      <w:r w:rsidR="0025744E">
        <w:rPr>
          <w:rFonts w:cs="Arial"/>
        </w:rPr>
        <w:t xml:space="preserve"> </w:t>
      </w:r>
      <w:r w:rsidRPr="00B07847">
        <w:rPr>
          <w:rFonts w:cs="Arial"/>
        </w:rPr>
        <w:t>izjavo</w:t>
      </w:r>
      <w:r w:rsidR="0025744E">
        <w:rPr>
          <w:rFonts w:cs="Arial"/>
        </w:rPr>
        <w:t xml:space="preserve"> </w:t>
      </w:r>
      <w:r w:rsidRPr="00B07847">
        <w:rPr>
          <w:rFonts w:cs="Arial"/>
        </w:rPr>
        <w:t>in</w:t>
      </w:r>
      <w:r w:rsidR="0025744E">
        <w:rPr>
          <w:rFonts w:cs="Arial"/>
        </w:rPr>
        <w:t xml:space="preserve"> </w:t>
      </w:r>
      <w:r w:rsidRPr="00B07847">
        <w:rPr>
          <w:rFonts w:cs="Arial"/>
        </w:rPr>
        <w:t>pisne</w:t>
      </w:r>
      <w:r w:rsidR="0025744E">
        <w:rPr>
          <w:rFonts w:cs="Arial"/>
        </w:rPr>
        <w:t xml:space="preserve"> </w:t>
      </w:r>
      <w:r w:rsidRPr="00B07847">
        <w:rPr>
          <w:rFonts w:cs="Arial"/>
        </w:rPr>
        <w:t>izjave</w:t>
      </w:r>
      <w:r w:rsidR="0025744E">
        <w:rPr>
          <w:rFonts w:cs="Arial"/>
        </w:rPr>
        <w:t xml:space="preserve"> </w:t>
      </w:r>
      <w:r w:rsidRPr="00B07847">
        <w:rPr>
          <w:rFonts w:cs="Arial"/>
        </w:rPr>
        <w:t>podizvajalcev,</w:t>
      </w:r>
      <w:r w:rsidR="0025744E">
        <w:rPr>
          <w:rFonts w:cs="Arial"/>
        </w:rPr>
        <w:t xml:space="preserve"> </w:t>
      </w:r>
      <w:r w:rsidRPr="00B07847">
        <w:rPr>
          <w:rFonts w:cs="Arial"/>
        </w:rPr>
        <w:t>da</w:t>
      </w:r>
      <w:r w:rsidR="0025744E">
        <w:rPr>
          <w:rFonts w:cs="Arial"/>
        </w:rPr>
        <w:t xml:space="preserve"> </w:t>
      </w:r>
      <w:r w:rsidRPr="00B07847">
        <w:rPr>
          <w:rFonts w:cs="Arial"/>
        </w:rPr>
        <w:t>je</w:t>
      </w:r>
      <w:r w:rsidR="0025744E">
        <w:rPr>
          <w:rFonts w:cs="Arial"/>
        </w:rPr>
        <w:t xml:space="preserve"> </w:t>
      </w:r>
      <w:r w:rsidRPr="00B07847">
        <w:rPr>
          <w:rFonts w:cs="Arial"/>
        </w:rPr>
        <w:t>podizvajalec</w:t>
      </w:r>
      <w:r w:rsidR="0025744E">
        <w:rPr>
          <w:rFonts w:cs="Arial"/>
        </w:rPr>
        <w:t xml:space="preserve"> </w:t>
      </w:r>
      <w:r w:rsidRPr="00B07847">
        <w:rPr>
          <w:rFonts w:cs="Arial"/>
        </w:rPr>
        <w:t>prejel</w:t>
      </w:r>
      <w:r w:rsidR="0025744E">
        <w:rPr>
          <w:rFonts w:cs="Arial"/>
        </w:rPr>
        <w:t xml:space="preserve"> </w:t>
      </w:r>
      <w:r w:rsidRPr="00B07847">
        <w:rPr>
          <w:rFonts w:cs="Arial"/>
        </w:rPr>
        <w:t>plačilo</w:t>
      </w:r>
      <w:r w:rsidR="0025744E">
        <w:rPr>
          <w:rFonts w:cs="Arial"/>
        </w:rPr>
        <w:t xml:space="preserve"> </w:t>
      </w:r>
      <w:r w:rsidRPr="00B07847">
        <w:rPr>
          <w:rFonts w:cs="Arial"/>
        </w:rPr>
        <w:t>za</w:t>
      </w:r>
      <w:r w:rsidR="0025744E">
        <w:rPr>
          <w:rFonts w:cs="Arial"/>
        </w:rPr>
        <w:t xml:space="preserve"> </w:t>
      </w:r>
      <w:r w:rsidRPr="00B07847">
        <w:rPr>
          <w:rFonts w:cs="Arial"/>
        </w:rPr>
        <w:t>izvedeno,</w:t>
      </w:r>
      <w:r w:rsidR="0025744E">
        <w:rPr>
          <w:rFonts w:cs="Arial"/>
        </w:rPr>
        <w:t xml:space="preserve"> </w:t>
      </w:r>
      <w:r w:rsidRPr="00B07847">
        <w:rPr>
          <w:rFonts w:cs="Arial"/>
        </w:rPr>
        <w:t>neposredno</w:t>
      </w:r>
      <w:r w:rsidR="0025744E">
        <w:rPr>
          <w:rFonts w:cs="Arial"/>
        </w:rPr>
        <w:t xml:space="preserve"> </w:t>
      </w:r>
      <w:r w:rsidRPr="00B07847">
        <w:rPr>
          <w:rFonts w:cs="Arial"/>
        </w:rPr>
        <w:t>povezano</w:t>
      </w:r>
      <w:r w:rsidR="0025744E">
        <w:rPr>
          <w:rFonts w:cs="Arial"/>
        </w:rPr>
        <w:t xml:space="preserve"> </w:t>
      </w:r>
      <w:r w:rsidRPr="00B07847">
        <w:rPr>
          <w:rFonts w:cs="Arial"/>
        </w:rPr>
        <w:t>s</w:t>
      </w:r>
      <w:r w:rsidR="0025744E">
        <w:rPr>
          <w:rFonts w:cs="Arial"/>
        </w:rPr>
        <w:t xml:space="preserve"> </w:t>
      </w:r>
      <w:r w:rsidRPr="00B07847">
        <w:rPr>
          <w:rFonts w:cs="Arial"/>
        </w:rPr>
        <w:t>predmetom</w:t>
      </w:r>
      <w:r w:rsidR="0025744E">
        <w:rPr>
          <w:rFonts w:cs="Arial"/>
        </w:rPr>
        <w:t xml:space="preserve"> </w:t>
      </w:r>
      <w:r w:rsidRPr="00B07847">
        <w:rPr>
          <w:rFonts w:cs="Arial"/>
        </w:rPr>
        <w:t>javnega</w:t>
      </w:r>
      <w:r w:rsidR="0025744E">
        <w:rPr>
          <w:rFonts w:cs="Arial"/>
        </w:rPr>
        <w:t xml:space="preserve"> </w:t>
      </w:r>
      <w:r w:rsidRPr="00B07847">
        <w:rPr>
          <w:rFonts w:cs="Arial"/>
        </w:rPr>
        <w:t>naročila.</w:t>
      </w:r>
    </w:p>
    <w:p w14:paraId="08CA2CF0" w14:textId="77777777" w:rsidR="008A0D76" w:rsidRPr="00B07847" w:rsidRDefault="008A0D76" w:rsidP="00B07847">
      <w:pPr>
        <w:tabs>
          <w:tab w:val="left" w:pos="2127"/>
        </w:tabs>
        <w:autoSpaceDE w:val="0"/>
        <w:autoSpaceDN w:val="0"/>
        <w:adjustRightInd w:val="0"/>
        <w:spacing w:line="276" w:lineRule="auto"/>
        <w:jc w:val="both"/>
        <w:rPr>
          <w:rFonts w:cs="Arial"/>
        </w:rPr>
      </w:pPr>
    </w:p>
    <w:p w14:paraId="4F2AB1C1" w14:textId="1E64F064"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mora</w:t>
      </w:r>
      <w:r w:rsidR="0025744E">
        <w:rPr>
          <w:rFonts w:cs="Arial"/>
        </w:rPr>
        <w:t xml:space="preserve"> </w:t>
      </w:r>
      <w:r w:rsidRPr="00B07847">
        <w:rPr>
          <w:rFonts w:cs="Arial"/>
        </w:rPr>
        <w:t>med</w:t>
      </w:r>
      <w:r w:rsidR="0025744E">
        <w:rPr>
          <w:rFonts w:cs="Arial"/>
        </w:rPr>
        <w:t xml:space="preserve"> </w:t>
      </w:r>
      <w:r w:rsidRPr="00B07847">
        <w:rPr>
          <w:rFonts w:cs="Arial"/>
        </w:rPr>
        <w:t>izvajanjem</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naročnika</w:t>
      </w:r>
      <w:r w:rsidR="0025744E">
        <w:rPr>
          <w:rFonts w:cs="Arial"/>
        </w:rPr>
        <w:t xml:space="preserve"> </w:t>
      </w:r>
      <w:r w:rsidRPr="00B07847">
        <w:rPr>
          <w:rFonts w:cs="Arial"/>
        </w:rPr>
        <w:t>obvestiti</w:t>
      </w:r>
      <w:r w:rsidR="0025744E">
        <w:rPr>
          <w:rFonts w:cs="Arial"/>
        </w:rPr>
        <w:t xml:space="preserve"> </w:t>
      </w:r>
      <w:r w:rsidRPr="00B07847">
        <w:rPr>
          <w:rFonts w:cs="Arial"/>
        </w:rPr>
        <w:t>o</w:t>
      </w:r>
      <w:r w:rsidR="0025744E">
        <w:rPr>
          <w:rFonts w:cs="Arial"/>
        </w:rPr>
        <w:t xml:space="preserve"> </w:t>
      </w:r>
      <w:r w:rsidRPr="00B07847">
        <w:rPr>
          <w:rFonts w:cs="Arial"/>
        </w:rPr>
        <w:t>morebitnih</w:t>
      </w:r>
      <w:r w:rsidR="0025744E">
        <w:rPr>
          <w:rFonts w:cs="Arial"/>
        </w:rPr>
        <w:t xml:space="preserve"> </w:t>
      </w:r>
      <w:r w:rsidRPr="00B07847">
        <w:rPr>
          <w:rFonts w:cs="Arial"/>
        </w:rPr>
        <w:t>spremembah</w:t>
      </w:r>
      <w:r w:rsidR="0025744E">
        <w:rPr>
          <w:rFonts w:cs="Arial"/>
        </w:rPr>
        <w:t xml:space="preserve"> </w:t>
      </w:r>
      <w:r w:rsidRPr="00B07847">
        <w:rPr>
          <w:rFonts w:cs="Arial"/>
        </w:rPr>
        <w:t>informacij</w:t>
      </w:r>
      <w:r w:rsidR="0025744E">
        <w:rPr>
          <w:rFonts w:cs="Arial"/>
        </w:rPr>
        <w:t xml:space="preserve"> </w:t>
      </w:r>
      <w:r w:rsidRPr="00B07847">
        <w:rPr>
          <w:rFonts w:cs="Arial"/>
        </w:rPr>
        <w:t>iz</w:t>
      </w:r>
      <w:r w:rsidR="0025744E">
        <w:rPr>
          <w:rFonts w:cs="Arial"/>
        </w:rPr>
        <w:t xml:space="preserve"> </w:t>
      </w:r>
      <w:r w:rsidRPr="00B07847">
        <w:rPr>
          <w:rFonts w:cs="Arial"/>
        </w:rPr>
        <w:t>prejšnjega</w:t>
      </w:r>
      <w:r w:rsidR="0025744E">
        <w:rPr>
          <w:rFonts w:cs="Arial"/>
        </w:rPr>
        <w:t xml:space="preserve"> </w:t>
      </w:r>
      <w:r w:rsidRPr="00B07847">
        <w:rPr>
          <w:rFonts w:cs="Arial"/>
        </w:rPr>
        <w:t>odstavka</w:t>
      </w:r>
      <w:r w:rsidR="0025744E">
        <w:rPr>
          <w:rFonts w:cs="Arial"/>
        </w:rPr>
        <w:t xml:space="preserve"> </w:t>
      </w:r>
      <w:r w:rsidRPr="00B07847">
        <w:rPr>
          <w:rFonts w:cs="Arial"/>
        </w:rPr>
        <w:t>in</w:t>
      </w:r>
      <w:r w:rsidR="0025744E">
        <w:rPr>
          <w:rFonts w:cs="Arial"/>
        </w:rPr>
        <w:t xml:space="preserve"> </w:t>
      </w:r>
      <w:r w:rsidRPr="00B07847">
        <w:rPr>
          <w:rFonts w:cs="Arial"/>
        </w:rPr>
        <w:t>poslati</w:t>
      </w:r>
      <w:r w:rsidR="0025744E">
        <w:rPr>
          <w:rFonts w:cs="Arial"/>
        </w:rPr>
        <w:t xml:space="preserve"> </w:t>
      </w:r>
      <w:r w:rsidRPr="00B07847">
        <w:rPr>
          <w:rFonts w:cs="Arial"/>
        </w:rPr>
        <w:t>informacije</w:t>
      </w:r>
      <w:r w:rsidR="0025744E">
        <w:rPr>
          <w:rFonts w:cs="Arial"/>
        </w:rPr>
        <w:t xml:space="preserve"> </w:t>
      </w:r>
      <w:r w:rsidRPr="00B07847">
        <w:rPr>
          <w:rFonts w:cs="Arial"/>
        </w:rPr>
        <w:t>o</w:t>
      </w:r>
      <w:r w:rsidR="0025744E">
        <w:rPr>
          <w:rFonts w:cs="Arial"/>
        </w:rPr>
        <w:t xml:space="preserve"> </w:t>
      </w:r>
      <w:r w:rsidRPr="00B07847">
        <w:rPr>
          <w:rFonts w:cs="Arial"/>
        </w:rPr>
        <w:t>novih</w:t>
      </w:r>
      <w:r w:rsidR="0025744E">
        <w:rPr>
          <w:rFonts w:cs="Arial"/>
        </w:rPr>
        <w:t xml:space="preserve"> </w:t>
      </w:r>
      <w:r w:rsidRPr="00B07847">
        <w:rPr>
          <w:rFonts w:cs="Arial"/>
        </w:rPr>
        <w:t>podizvajalcih,</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namerava</w:t>
      </w:r>
      <w:r w:rsidR="0025744E">
        <w:rPr>
          <w:rFonts w:cs="Arial"/>
        </w:rPr>
        <w:t xml:space="preserve"> </w:t>
      </w:r>
      <w:r w:rsidRPr="00B07847">
        <w:rPr>
          <w:rFonts w:cs="Arial"/>
        </w:rPr>
        <w:t>naknadno</w:t>
      </w:r>
      <w:r w:rsidR="0025744E">
        <w:rPr>
          <w:rFonts w:cs="Arial"/>
        </w:rPr>
        <w:t xml:space="preserve"> </w:t>
      </w:r>
      <w:r w:rsidRPr="00B07847">
        <w:rPr>
          <w:rFonts w:cs="Arial"/>
        </w:rPr>
        <w:t>vključiti</w:t>
      </w:r>
      <w:r w:rsidR="0025744E">
        <w:rPr>
          <w:rFonts w:cs="Arial"/>
        </w:rPr>
        <w:t xml:space="preserve"> </w:t>
      </w:r>
      <w:r w:rsidRPr="00B07847">
        <w:rPr>
          <w:rFonts w:cs="Arial"/>
        </w:rPr>
        <w:t>v</w:t>
      </w:r>
      <w:r w:rsidR="0025744E">
        <w:rPr>
          <w:rFonts w:cs="Arial"/>
        </w:rPr>
        <w:t xml:space="preserve"> </w:t>
      </w:r>
      <w:r w:rsidRPr="00B07847">
        <w:rPr>
          <w:rFonts w:cs="Arial"/>
        </w:rPr>
        <w:t>izvajanje</w:t>
      </w:r>
      <w:r w:rsidR="0025744E">
        <w:rPr>
          <w:rFonts w:cs="Arial"/>
        </w:rPr>
        <w:t xml:space="preserve"> </w:t>
      </w:r>
      <w:r w:rsidRPr="00B07847">
        <w:rPr>
          <w:rFonts w:cs="Arial"/>
        </w:rPr>
        <w:t>in</w:t>
      </w:r>
      <w:r w:rsidR="0025744E">
        <w:rPr>
          <w:rFonts w:cs="Arial"/>
        </w:rPr>
        <w:t xml:space="preserve"> </w:t>
      </w:r>
      <w:r w:rsidRPr="00B07847">
        <w:rPr>
          <w:rFonts w:cs="Arial"/>
        </w:rPr>
        <w:t>sicer</w:t>
      </w:r>
      <w:r w:rsidR="0025744E">
        <w:rPr>
          <w:rFonts w:cs="Arial"/>
        </w:rPr>
        <w:t xml:space="preserve"> </w:t>
      </w:r>
      <w:r w:rsidRPr="00B07847">
        <w:rPr>
          <w:rFonts w:cs="Arial"/>
        </w:rPr>
        <w:t>najkasneje</w:t>
      </w:r>
      <w:r w:rsidR="0025744E">
        <w:rPr>
          <w:rFonts w:cs="Arial"/>
        </w:rPr>
        <w:t xml:space="preserve"> </w:t>
      </w:r>
      <w:r w:rsidRPr="00B07847">
        <w:rPr>
          <w:rFonts w:cs="Arial"/>
        </w:rPr>
        <w:t>v</w:t>
      </w:r>
      <w:r w:rsidR="0025744E">
        <w:rPr>
          <w:rFonts w:cs="Arial"/>
        </w:rPr>
        <w:t xml:space="preserve"> </w:t>
      </w:r>
      <w:r w:rsidRPr="00B07847">
        <w:rPr>
          <w:rFonts w:cs="Arial"/>
        </w:rPr>
        <w:t>petih</w:t>
      </w:r>
      <w:r w:rsidR="0025744E">
        <w:rPr>
          <w:rFonts w:cs="Arial"/>
        </w:rPr>
        <w:t xml:space="preserve"> </w:t>
      </w:r>
      <w:r w:rsidRPr="00B07847">
        <w:rPr>
          <w:rFonts w:cs="Arial"/>
        </w:rPr>
        <w:t>dneh</w:t>
      </w:r>
      <w:r w:rsidR="0025744E">
        <w:rPr>
          <w:rFonts w:cs="Arial"/>
        </w:rPr>
        <w:t xml:space="preserve"> </w:t>
      </w:r>
      <w:r w:rsidRPr="00B07847">
        <w:rPr>
          <w:rFonts w:cs="Arial"/>
        </w:rPr>
        <w:t>po</w:t>
      </w:r>
      <w:r w:rsidR="0025744E">
        <w:rPr>
          <w:rFonts w:cs="Arial"/>
        </w:rPr>
        <w:t xml:space="preserve"> </w:t>
      </w:r>
      <w:r w:rsidRPr="00B07847">
        <w:rPr>
          <w:rFonts w:cs="Arial"/>
        </w:rPr>
        <w:t>spremembi.</w:t>
      </w:r>
      <w:r w:rsidR="0025744E">
        <w:rPr>
          <w:rFonts w:cs="Arial"/>
        </w:rPr>
        <w:t xml:space="preserve"> </w:t>
      </w: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vključitve</w:t>
      </w:r>
      <w:r w:rsidR="0025744E">
        <w:rPr>
          <w:rFonts w:cs="Arial"/>
        </w:rPr>
        <w:t xml:space="preserve"> </w:t>
      </w:r>
      <w:r w:rsidRPr="00B07847">
        <w:rPr>
          <w:rFonts w:cs="Arial"/>
        </w:rPr>
        <w:t>novih</w:t>
      </w:r>
      <w:r w:rsidR="0025744E">
        <w:rPr>
          <w:rFonts w:cs="Arial"/>
        </w:rPr>
        <w:t xml:space="preserve"> </w:t>
      </w:r>
      <w:r w:rsidRPr="00B07847">
        <w:rPr>
          <w:rFonts w:cs="Arial"/>
        </w:rPr>
        <w:t>podizvajalcev</w:t>
      </w:r>
      <w:r w:rsidR="0025744E">
        <w:rPr>
          <w:rFonts w:cs="Arial"/>
        </w:rPr>
        <w:t xml:space="preserve"> </w:t>
      </w:r>
      <w:r w:rsidRPr="00B07847">
        <w:rPr>
          <w:rFonts w:cs="Arial"/>
        </w:rPr>
        <w:t>mora</w:t>
      </w:r>
      <w:r w:rsidR="0025744E">
        <w:rPr>
          <w:rFonts w:cs="Arial"/>
        </w:rPr>
        <w:t xml:space="preserve"> </w:t>
      </w: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skupaj</w:t>
      </w:r>
      <w:r w:rsidR="0025744E">
        <w:rPr>
          <w:rFonts w:cs="Arial"/>
        </w:rPr>
        <w:t xml:space="preserve"> </w:t>
      </w:r>
      <w:r w:rsidRPr="00B07847">
        <w:rPr>
          <w:rFonts w:cs="Arial"/>
        </w:rPr>
        <w:t>z</w:t>
      </w:r>
      <w:r w:rsidR="0025744E">
        <w:rPr>
          <w:rFonts w:cs="Arial"/>
        </w:rPr>
        <w:t xml:space="preserve"> </w:t>
      </w:r>
      <w:r w:rsidRPr="00B07847">
        <w:rPr>
          <w:rFonts w:cs="Arial"/>
        </w:rPr>
        <w:t>obvestilom</w:t>
      </w:r>
      <w:r w:rsidR="0025744E">
        <w:rPr>
          <w:rFonts w:cs="Arial"/>
        </w:rPr>
        <w:t xml:space="preserve"> </w:t>
      </w:r>
      <w:r w:rsidRPr="00B07847">
        <w:rPr>
          <w:rFonts w:cs="Arial"/>
        </w:rPr>
        <w:t>posredovati</w:t>
      </w:r>
      <w:r w:rsidR="0025744E">
        <w:rPr>
          <w:rFonts w:cs="Arial"/>
        </w:rPr>
        <w:t xml:space="preserve"> </w:t>
      </w:r>
      <w:r w:rsidRPr="00B07847">
        <w:rPr>
          <w:rFonts w:cs="Arial"/>
        </w:rPr>
        <w:t>tudi</w:t>
      </w:r>
      <w:r w:rsidR="0025744E">
        <w:rPr>
          <w:rFonts w:cs="Arial"/>
        </w:rPr>
        <w:t xml:space="preserve"> </w:t>
      </w:r>
      <w:r w:rsidRPr="00B07847">
        <w:rPr>
          <w:rFonts w:cs="Arial"/>
        </w:rPr>
        <w:t>podatke</w:t>
      </w:r>
      <w:r w:rsidR="0025744E">
        <w:rPr>
          <w:rFonts w:cs="Arial"/>
        </w:rPr>
        <w:t xml:space="preserve"> </w:t>
      </w:r>
      <w:r w:rsidRPr="00B07847">
        <w:rPr>
          <w:rFonts w:cs="Arial"/>
        </w:rPr>
        <w:t>in</w:t>
      </w:r>
      <w:r w:rsidR="0025744E">
        <w:rPr>
          <w:rFonts w:cs="Arial"/>
        </w:rPr>
        <w:t xml:space="preserve"> </w:t>
      </w:r>
      <w:r w:rsidRPr="00B07847">
        <w:rPr>
          <w:rFonts w:cs="Arial"/>
        </w:rPr>
        <w:t>dokumente</w:t>
      </w:r>
      <w:r w:rsidR="0025744E">
        <w:rPr>
          <w:rFonts w:cs="Arial"/>
        </w:rPr>
        <w:t xml:space="preserve"> </w:t>
      </w:r>
      <w:r w:rsidRPr="00B07847">
        <w:rPr>
          <w:rFonts w:cs="Arial"/>
        </w:rPr>
        <w:t>iz</w:t>
      </w:r>
      <w:r w:rsidR="0025744E">
        <w:rPr>
          <w:rFonts w:cs="Arial"/>
        </w:rPr>
        <w:t xml:space="preserve"> </w:t>
      </w:r>
      <w:r w:rsidRPr="00B07847">
        <w:rPr>
          <w:rFonts w:cs="Arial"/>
        </w:rPr>
        <w:t>prvega</w:t>
      </w:r>
      <w:r w:rsidR="0025744E">
        <w:rPr>
          <w:rFonts w:cs="Arial"/>
        </w:rPr>
        <w:t xml:space="preserve"> </w:t>
      </w:r>
      <w:r w:rsidRPr="00B07847">
        <w:rPr>
          <w:rFonts w:cs="Arial"/>
        </w:rPr>
        <w:t>in</w:t>
      </w:r>
      <w:r w:rsidR="0025744E">
        <w:rPr>
          <w:rFonts w:cs="Arial"/>
        </w:rPr>
        <w:t xml:space="preserve"> </w:t>
      </w:r>
      <w:r w:rsidRPr="00B07847">
        <w:rPr>
          <w:rFonts w:cs="Arial"/>
        </w:rPr>
        <w:t>drugega</w:t>
      </w:r>
      <w:r w:rsidR="0025744E">
        <w:rPr>
          <w:rFonts w:cs="Arial"/>
        </w:rPr>
        <w:t xml:space="preserve"> </w:t>
      </w:r>
      <w:r w:rsidRPr="00B07847">
        <w:rPr>
          <w:rFonts w:cs="Arial"/>
        </w:rPr>
        <w:t>odstavka</w:t>
      </w:r>
      <w:r w:rsidR="0025744E">
        <w:rPr>
          <w:rFonts w:cs="Arial"/>
        </w:rPr>
        <w:t xml:space="preserve"> </w:t>
      </w:r>
      <w:r w:rsidRPr="00B07847">
        <w:rPr>
          <w:rFonts w:cs="Arial"/>
        </w:rPr>
        <w:t>te</w:t>
      </w:r>
      <w:r w:rsidR="0025744E">
        <w:rPr>
          <w:rFonts w:cs="Arial"/>
        </w:rPr>
        <w:t xml:space="preserve"> </w:t>
      </w:r>
      <w:r w:rsidRPr="00B07847">
        <w:rPr>
          <w:rFonts w:cs="Arial"/>
        </w:rPr>
        <w:t>točke.</w:t>
      </w:r>
    </w:p>
    <w:p w14:paraId="33F2064A" w14:textId="77777777" w:rsidR="008A0D76" w:rsidRPr="00B07847" w:rsidRDefault="008A0D76" w:rsidP="00B07847">
      <w:pPr>
        <w:tabs>
          <w:tab w:val="left" w:pos="2127"/>
        </w:tabs>
        <w:autoSpaceDE w:val="0"/>
        <w:autoSpaceDN w:val="0"/>
        <w:adjustRightInd w:val="0"/>
        <w:spacing w:line="276" w:lineRule="auto"/>
        <w:jc w:val="both"/>
        <w:rPr>
          <w:rFonts w:cs="Arial"/>
        </w:rPr>
      </w:pPr>
    </w:p>
    <w:p w14:paraId="66E8222B" w14:textId="5E80B329"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Naročnik</w:t>
      </w:r>
      <w:r w:rsidR="0025744E">
        <w:rPr>
          <w:rFonts w:cs="Arial"/>
        </w:rPr>
        <w:t xml:space="preserve"> </w:t>
      </w:r>
      <w:r w:rsidRPr="00B07847">
        <w:rPr>
          <w:rFonts w:cs="Arial"/>
        </w:rPr>
        <w:t>bo</w:t>
      </w:r>
      <w:r w:rsidR="0025744E">
        <w:rPr>
          <w:rFonts w:cs="Arial"/>
        </w:rPr>
        <w:t xml:space="preserve"> </w:t>
      </w:r>
      <w:r w:rsidRPr="00B07847">
        <w:rPr>
          <w:rFonts w:cs="Arial"/>
        </w:rPr>
        <w:t>zavrnil</w:t>
      </w:r>
      <w:r w:rsidR="0025744E">
        <w:rPr>
          <w:rFonts w:cs="Arial"/>
        </w:rPr>
        <w:t xml:space="preserve"> </w:t>
      </w:r>
      <w:r w:rsidRPr="00B07847">
        <w:rPr>
          <w:rFonts w:cs="Arial"/>
        </w:rPr>
        <w:t>predlog</w:t>
      </w:r>
      <w:r w:rsidR="0025744E">
        <w:rPr>
          <w:rFonts w:cs="Arial"/>
        </w:rPr>
        <w:t xml:space="preserve"> </w:t>
      </w:r>
      <w:r w:rsidRPr="00B07847">
        <w:rPr>
          <w:rFonts w:cs="Arial"/>
        </w:rPr>
        <w:t>za</w:t>
      </w:r>
      <w:r w:rsidR="0025744E">
        <w:rPr>
          <w:rFonts w:cs="Arial"/>
        </w:rPr>
        <w:t xml:space="preserve"> </w:t>
      </w:r>
      <w:r w:rsidRPr="00B07847">
        <w:rPr>
          <w:rFonts w:cs="Arial"/>
        </w:rPr>
        <w:t>zamenjavo</w:t>
      </w:r>
      <w:r w:rsidR="0025744E">
        <w:rPr>
          <w:rFonts w:cs="Arial"/>
        </w:rPr>
        <w:t xml:space="preserve"> </w:t>
      </w:r>
      <w:r w:rsidRPr="00B07847">
        <w:rPr>
          <w:rFonts w:cs="Arial"/>
        </w:rPr>
        <w:t>podizvajalca</w:t>
      </w:r>
      <w:r w:rsidR="0025744E">
        <w:rPr>
          <w:rFonts w:cs="Arial"/>
        </w:rPr>
        <w:t xml:space="preserve"> </w:t>
      </w:r>
      <w:r w:rsidRPr="00B07847">
        <w:rPr>
          <w:rFonts w:cs="Arial"/>
        </w:rPr>
        <w:t>oziroma</w:t>
      </w:r>
      <w:r w:rsidR="0025744E">
        <w:rPr>
          <w:rFonts w:cs="Arial"/>
        </w:rPr>
        <w:t xml:space="preserve"> </w:t>
      </w:r>
      <w:r w:rsidRPr="00B07847">
        <w:rPr>
          <w:rFonts w:cs="Arial"/>
        </w:rPr>
        <w:t>vključitev</w:t>
      </w:r>
      <w:r w:rsidR="0025744E">
        <w:rPr>
          <w:rFonts w:cs="Arial"/>
        </w:rPr>
        <w:t xml:space="preserve"> </w:t>
      </w:r>
      <w:r w:rsidRPr="00B07847">
        <w:rPr>
          <w:rFonts w:cs="Arial"/>
        </w:rPr>
        <w:t>novega</w:t>
      </w:r>
      <w:r w:rsidR="0025744E">
        <w:rPr>
          <w:rFonts w:cs="Arial"/>
        </w:rPr>
        <w:t xml:space="preserve"> </w:t>
      </w:r>
      <w:r w:rsidRPr="00B07847">
        <w:rPr>
          <w:rFonts w:cs="Arial"/>
        </w:rPr>
        <w:t>podizvajalca</w:t>
      </w:r>
      <w:r w:rsidR="0025744E">
        <w:rPr>
          <w:rFonts w:cs="Arial"/>
        </w:rPr>
        <w:t xml:space="preserve"> </w:t>
      </w:r>
      <w:r w:rsidRPr="00B07847">
        <w:rPr>
          <w:rFonts w:cs="Arial"/>
        </w:rPr>
        <w:t>tudi,</w:t>
      </w:r>
      <w:r w:rsidR="0025744E">
        <w:rPr>
          <w:rFonts w:cs="Arial"/>
        </w:rPr>
        <w:t xml:space="preserve"> </w:t>
      </w:r>
      <w:r w:rsidRPr="00B07847">
        <w:rPr>
          <w:rFonts w:cs="Arial"/>
        </w:rPr>
        <w:t>če</w:t>
      </w:r>
      <w:r w:rsidR="0025744E">
        <w:rPr>
          <w:rFonts w:cs="Arial"/>
        </w:rPr>
        <w:t xml:space="preserve"> </w:t>
      </w:r>
      <w:r w:rsidRPr="00B07847">
        <w:rPr>
          <w:rFonts w:cs="Arial"/>
        </w:rPr>
        <w:t>bi</w:t>
      </w:r>
      <w:r w:rsidR="0025744E">
        <w:rPr>
          <w:rFonts w:cs="Arial"/>
        </w:rPr>
        <w:t xml:space="preserve"> </w:t>
      </w:r>
      <w:r w:rsidRPr="00B07847">
        <w:rPr>
          <w:rFonts w:cs="Arial"/>
        </w:rPr>
        <w:t>to</w:t>
      </w:r>
      <w:r w:rsidR="0025744E">
        <w:rPr>
          <w:rFonts w:cs="Arial"/>
        </w:rPr>
        <w:t xml:space="preserve"> </w:t>
      </w:r>
      <w:r w:rsidRPr="00B07847">
        <w:rPr>
          <w:rFonts w:cs="Arial"/>
        </w:rPr>
        <w:t>lahko</w:t>
      </w:r>
      <w:r w:rsidR="0025744E">
        <w:rPr>
          <w:rFonts w:cs="Arial"/>
        </w:rPr>
        <w:t xml:space="preserve"> </w:t>
      </w:r>
      <w:r w:rsidRPr="00B07847">
        <w:rPr>
          <w:rFonts w:cs="Arial"/>
        </w:rPr>
        <w:t>vplivalo</w:t>
      </w:r>
      <w:r w:rsidR="0025744E">
        <w:rPr>
          <w:rFonts w:cs="Arial"/>
        </w:rPr>
        <w:t xml:space="preserve"> </w:t>
      </w:r>
      <w:r w:rsidRPr="00B07847">
        <w:rPr>
          <w:rFonts w:cs="Arial"/>
        </w:rPr>
        <w:t>na</w:t>
      </w:r>
      <w:r w:rsidR="0025744E">
        <w:rPr>
          <w:rFonts w:cs="Arial"/>
        </w:rPr>
        <w:t xml:space="preserve"> </w:t>
      </w:r>
      <w:r w:rsidRPr="00B07847">
        <w:rPr>
          <w:rFonts w:cs="Arial"/>
        </w:rPr>
        <w:t>nemoteno</w:t>
      </w:r>
      <w:r w:rsidR="0025744E">
        <w:rPr>
          <w:rFonts w:cs="Arial"/>
        </w:rPr>
        <w:t xml:space="preserve"> </w:t>
      </w:r>
      <w:r w:rsidRPr="00B07847">
        <w:rPr>
          <w:rFonts w:cs="Arial"/>
        </w:rPr>
        <w:t>izvajanje</w:t>
      </w:r>
      <w:r w:rsidR="0025744E">
        <w:rPr>
          <w:rFonts w:cs="Arial"/>
        </w:rPr>
        <w:t xml:space="preserve"> </w:t>
      </w:r>
      <w:r w:rsidRPr="00B07847">
        <w:rPr>
          <w:rFonts w:cs="Arial"/>
        </w:rPr>
        <w:t>ali</w:t>
      </w:r>
      <w:r w:rsidR="0025744E">
        <w:rPr>
          <w:rFonts w:cs="Arial"/>
        </w:rPr>
        <w:t xml:space="preserve"> </w:t>
      </w:r>
      <w:r w:rsidRPr="00B07847">
        <w:rPr>
          <w:rFonts w:cs="Arial"/>
        </w:rPr>
        <w:t>dokončanje</w:t>
      </w:r>
      <w:r w:rsidR="0025744E">
        <w:rPr>
          <w:rFonts w:cs="Arial"/>
        </w:rPr>
        <w:t xml:space="preserve"> </w:t>
      </w:r>
      <w:r w:rsidRPr="00B07847">
        <w:rPr>
          <w:rFonts w:cs="Arial"/>
        </w:rPr>
        <w:t>del</w:t>
      </w:r>
      <w:r w:rsidR="0025744E">
        <w:rPr>
          <w:rFonts w:cs="Arial"/>
        </w:rPr>
        <w:t xml:space="preserve"> </w:t>
      </w:r>
      <w:r w:rsidRPr="00B07847">
        <w:rPr>
          <w:rFonts w:cs="Arial"/>
        </w:rPr>
        <w:t>in</w:t>
      </w:r>
      <w:r w:rsidR="0025744E">
        <w:rPr>
          <w:rFonts w:cs="Arial"/>
        </w:rPr>
        <w:t xml:space="preserve"> </w:t>
      </w:r>
      <w:r w:rsidRPr="00B07847">
        <w:rPr>
          <w:rFonts w:cs="Arial"/>
        </w:rPr>
        <w:t>če</w:t>
      </w:r>
      <w:r w:rsidR="0025744E">
        <w:rPr>
          <w:rFonts w:cs="Arial"/>
        </w:rPr>
        <w:t xml:space="preserve"> </w:t>
      </w:r>
      <w:r w:rsidRPr="00B07847">
        <w:rPr>
          <w:rFonts w:cs="Arial"/>
        </w:rPr>
        <w:t>novi</w:t>
      </w:r>
      <w:r w:rsidR="0025744E">
        <w:rPr>
          <w:rFonts w:cs="Arial"/>
        </w:rPr>
        <w:t xml:space="preserve"> </w:t>
      </w:r>
      <w:r w:rsidRPr="00B07847">
        <w:rPr>
          <w:rFonts w:cs="Arial"/>
        </w:rPr>
        <w:t>podizvajalec</w:t>
      </w:r>
      <w:r w:rsidR="0025744E">
        <w:rPr>
          <w:rFonts w:cs="Arial"/>
        </w:rPr>
        <w:t xml:space="preserve"> </w:t>
      </w:r>
      <w:r w:rsidRPr="00B07847">
        <w:rPr>
          <w:rFonts w:cs="Arial"/>
        </w:rPr>
        <w:t>ne</w:t>
      </w:r>
      <w:r w:rsidR="0025744E">
        <w:rPr>
          <w:rFonts w:cs="Arial"/>
        </w:rPr>
        <w:t xml:space="preserve"> </w:t>
      </w:r>
      <w:r w:rsidRPr="00B07847">
        <w:rPr>
          <w:rFonts w:cs="Arial"/>
        </w:rPr>
        <w:t>izpolnjuje</w:t>
      </w:r>
      <w:r w:rsidR="0025744E">
        <w:rPr>
          <w:rFonts w:cs="Arial"/>
        </w:rPr>
        <w:t xml:space="preserve"> </w:t>
      </w:r>
      <w:r w:rsidRPr="00B07847">
        <w:rPr>
          <w:rFonts w:cs="Arial"/>
        </w:rPr>
        <w:t>pogojev</w:t>
      </w:r>
      <w:r w:rsidR="0025744E">
        <w:rPr>
          <w:rFonts w:cs="Arial"/>
        </w:rPr>
        <w:t xml:space="preserve"> </w:t>
      </w:r>
      <w:r w:rsidRPr="00B07847">
        <w:rPr>
          <w:rFonts w:cs="Arial"/>
        </w:rPr>
        <w:t>v</w:t>
      </w:r>
      <w:r w:rsidR="0025744E">
        <w:rPr>
          <w:rFonts w:cs="Arial"/>
        </w:rPr>
        <w:t xml:space="preserve"> </w:t>
      </w:r>
      <w:r w:rsidRPr="00B07847">
        <w:rPr>
          <w:rFonts w:cs="Arial"/>
        </w:rPr>
        <w:t>tej</w:t>
      </w:r>
      <w:r w:rsidR="0025744E">
        <w:rPr>
          <w:rFonts w:cs="Arial"/>
        </w:rPr>
        <w:t xml:space="preserve"> </w:t>
      </w:r>
      <w:r w:rsidRPr="00B07847">
        <w:rPr>
          <w:rFonts w:cs="Arial"/>
        </w:rPr>
        <w:t>dokumentaciji</w:t>
      </w:r>
      <w:r w:rsidR="0025744E">
        <w:rPr>
          <w:rFonts w:cs="Arial"/>
        </w:rPr>
        <w:t xml:space="preserve"> </w:t>
      </w:r>
      <w:r w:rsidRPr="00B07847">
        <w:rPr>
          <w:rFonts w:cs="Arial"/>
        </w:rPr>
        <w:t>v</w:t>
      </w:r>
      <w:r w:rsidR="0025744E">
        <w:rPr>
          <w:rFonts w:cs="Arial"/>
        </w:rPr>
        <w:t xml:space="preserve"> </w:t>
      </w:r>
      <w:r w:rsidRPr="00B07847">
        <w:rPr>
          <w:rFonts w:cs="Arial"/>
        </w:rPr>
        <w:t>zvezi</w:t>
      </w:r>
      <w:r w:rsidR="0025744E">
        <w:rPr>
          <w:rFonts w:cs="Arial"/>
        </w:rPr>
        <w:t xml:space="preserve"> </w:t>
      </w:r>
      <w:r w:rsidRPr="00B07847">
        <w:rPr>
          <w:rFonts w:cs="Arial"/>
        </w:rPr>
        <w:t>z</w:t>
      </w:r>
      <w:r w:rsidR="0025744E">
        <w:rPr>
          <w:rFonts w:cs="Arial"/>
        </w:rPr>
        <w:t xml:space="preserve"> </w:t>
      </w:r>
      <w:r w:rsidRPr="00B07847">
        <w:rPr>
          <w:rFonts w:cs="Arial"/>
        </w:rPr>
        <w:t>oddajo</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Naročnik</w:t>
      </w:r>
      <w:r w:rsidR="0025744E">
        <w:rPr>
          <w:rFonts w:cs="Arial"/>
        </w:rPr>
        <w:t xml:space="preserve"> </w:t>
      </w:r>
      <w:r w:rsidRPr="00B07847">
        <w:rPr>
          <w:rFonts w:cs="Arial"/>
        </w:rPr>
        <w:t>bo</w:t>
      </w:r>
      <w:r w:rsidR="0025744E">
        <w:rPr>
          <w:rFonts w:cs="Arial"/>
        </w:rPr>
        <w:t xml:space="preserve"> </w:t>
      </w:r>
      <w:r w:rsidRPr="00B07847">
        <w:rPr>
          <w:rFonts w:cs="Arial"/>
        </w:rPr>
        <w:t>o</w:t>
      </w:r>
      <w:r w:rsidR="0025744E">
        <w:rPr>
          <w:rFonts w:cs="Arial"/>
        </w:rPr>
        <w:t xml:space="preserve"> </w:t>
      </w:r>
      <w:r w:rsidRPr="00B07847">
        <w:rPr>
          <w:rFonts w:cs="Arial"/>
        </w:rPr>
        <w:t>morebitni</w:t>
      </w:r>
      <w:r w:rsidR="0025744E">
        <w:rPr>
          <w:rFonts w:cs="Arial"/>
        </w:rPr>
        <w:t xml:space="preserve"> </w:t>
      </w:r>
      <w:r w:rsidRPr="00B07847">
        <w:rPr>
          <w:rFonts w:cs="Arial"/>
        </w:rPr>
        <w:t>zavrnitvi</w:t>
      </w:r>
      <w:r w:rsidR="0025744E">
        <w:rPr>
          <w:rFonts w:cs="Arial"/>
        </w:rPr>
        <w:t xml:space="preserve"> </w:t>
      </w:r>
      <w:r w:rsidRPr="00B07847">
        <w:rPr>
          <w:rFonts w:cs="Arial"/>
        </w:rPr>
        <w:t>novega</w:t>
      </w:r>
      <w:r w:rsidR="0025744E">
        <w:rPr>
          <w:rFonts w:cs="Arial"/>
        </w:rPr>
        <w:t xml:space="preserve"> </w:t>
      </w:r>
      <w:r w:rsidRPr="00B07847">
        <w:rPr>
          <w:rFonts w:cs="Arial"/>
        </w:rPr>
        <w:t>podizvajalca</w:t>
      </w:r>
      <w:r w:rsidR="0025744E">
        <w:rPr>
          <w:rFonts w:cs="Arial"/>
        </w:rPr>
        <w:t xml:space="preserve"> </w:t>
      </w:r>
      <w:r w:rsidRPr="00B07847">
        <w:rPr>
          <w:rFonts w:cs="Arial"/>
        </w:rPr>
        <w:t>obvestil</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najpozneje</w:t>
      </w:r>
      <w:r w:rsidR="0025744E">
        <w:rPr>
          <w:rFonts w:cs="Arial"/>
        </w:rPr>
        <w:t xml:space="preserve"> </w:t>
      </w:r>
      <w:r w:rsidRPr="00B07847">
        <w:rPr>
          <w:rFonts w:cs="Arial"/>
        </w:rPr>
        <w:t>v</w:t>
      </w:r>
      <w:r w:rsidR="0025744E">
        <w:rPr>
          <w:rFonts w:cs="Arial"/>
        </w:rPr>
        <w:t xml:space="preserve"> </w:t>
      </w:r>
      <w:r w:rsidRPr="00B07847">
        <w:rPr>
          <w:rFonts w:cs="Arial"/>
        </w:rPr>
        <w:t>desetih</w:t>
      </w:r>
      <w:r w:rsidR="0025744E">
        <w:rPr>
          <w:rFonts w:cs="Arial"/>
        </w:rPr>
        <w:t xml:space="preserve"> </w:t>
      </w:r>
      <w:r w:rsidRPr="00B07847">
        <w:rPr>
          <w:rFonts w:cs="Arial"/>
        </w:rPr>
        <w:t>dneh</w:t>
      </w:r>
      <w:r w:rsidR="0025744E">
        <w:rPr>
          <w:rFonts w:cs="Arial"/>
        </w:rPr>
        <w:t xml:space="preserve"> </w:t>
      </w:r>
      <w:r w:rsidRPr="00B07847">
        <w:rPr>
          <w:rFonts w:cs="Arial"/>
        </w:rPr>
        <w:t>od</w:t>
      </w:r>
      <w:r w:rsidR="0025744E">
        <w:rPr>
          <w:rFonts w:cs="Arial"/>
        </w:rPr>
        <w:t xml:space="preserve"> </w:t>
      </w:r>
      <w:r w:rsidRPr="00B07847">
        <w:rPr>
          <w:rFonts w:cs="Arial"/>
        </w:rPr>
        <w:t>prejema</w:t>
      </w:r>
      <w:r w:rsidR="0025744E">
        <w:rPr>
          <w:rFonts w:cs="Arial"/>
        </w:rPr>
        <w:t xml:space="preserve"> </w:t>
      </w:r>
      <w:r w:rsidRPr="00B07847">
        <w:rPr>
          <w:rFonts w:cs="Arial"/>
        </w:rPr>
        <w:t>tega</w:t>
      </w:r>
      <w:r w:rsidR="0025744E">
        <w:rPr>
          <w:rFonts w:cs="Arial"/>
        </w:rPr>
        <w:t xml:space="preserve"> </w:t>
      </w:r>
      <w:r w:rsidRPr="00B07847">
        <w:rPr>
          <w:rFonts w:cs="Arial"/>
        </w:rPr>
        <w:t>predloga.</w:t>
      </w:r>
      <w:r w:rsidR="0025744E">
        <w:rPr>
          <w:rFonts w:cs="Arial"/>
        </w:rPr>
        <w:t xml:space="preserve"> </w:t>
      </w:r>
      <w:r w:rsidRPr="00B07847">
        <w:rPr>
          <w:rFonts w:cs="Arial"/>
        </w:rPr>
        <w:t>Obveznosti</w:t>
      </w:r>
      <w:r w:rsidR="0025744E">
        <w:rPr>
          <w:rFonts w:cs="Arial"/>
        </w:rPr>
        <w:t xml:space="preserve"> </w:t>
      </w: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izvedbe</w:t>
      </w:r>
      <w:r w:rsidR="0025744E">
        <w:rPr>
          <w:rFonts w:cs="Arial"/>
        </w:rPr>
        <w:t xml:space="preserve"> </w:t>
      </w:r>
      <w:r w:rsidRPr="00B07847">
        <w:rPr>
          <w:rFonts w:cs="Arial"/>
        </w:rPr>
        <w:t>naročila</w:t>
      </w:r>
      <w:r w:rsidR="0025744E">
        <w:rPr>
          <w:rFonts w:cs="Arial"/>
        </w:rPr>
        <w:t xml:space="preserve"> </w:t>
      </w:r>
      <w:r w:rsidRPr="00B07847">
        <w:rPr>
          <w:rFonts w:cs="Arial"/>
        </w:rPr>
        <w:t>s</w:t>
      </w:r>
      <w:r w:rsidR="0025744E">
        <w:rPr>
          <w:rFonts w:cs="Arial"/>
        </w:rPr>
        <w:t xml:space="preserve"> </w:t>
      </w:r>
      <w:r w:rsidRPr="00B07847">
        <w:rPr>
          <w:rFonts w:cs="Arial"/>
        </w:rPr>
        <w:t>podizvajalci</w:t>
      </w:r>
      <w:r w:rsidR="0025744E">
        <w:rPr>
          <w:rFonts w:cs="Arial"/>
        </w:rPr>
        <w:t xml:space="preserve"> </w:t>
      </w:r>
      <w:r w:rsidRPr="00B07847">
        <w:rPr>
          <w:rFonts w:cs="Arial"/>
        </w:rPr>
        <w:t>veljajo</w:t>
      </w:r>
      <w:r w:rsidR="0025744E">
        <w:rPr>
          <w:rFonts w:cs="Arial"/>
        </w:rPr>
        <w:t xml:space="preserve"> </w:t>
      </w:r>
      <w:r w:rsidRPr="00B07847">
        <w:rPr>
          <w:rFonts w:cs="Arial"/>
        </w:rPr>
        <w:t>tudi</w:t>
      </w:r>
      <w:r w:rsidR="0025744E">
        <w:rPr>
          <w:rFonts w:cs="Arial"/>
        </w:rPr>
        <w:t xml:space="preserve"> </w:t>
      </w:r>
      <w:r w:rsidRPr="00B07847">
        <w:rPr>
          <w:rFonts w:cs="Arial"/>
        </w:rPr>
        <w:t>za</w:t>
      </w:r>
      <w:r w:rsidR="0025744E">
        <w:rPr>
          <w:rFonts w:cs="Arial"/>
        </w:rPr>
        <w:t xml:space="preserve"> </w:t>
      </w:r>
      <w:r w:rsidRPr="00B07847">
        <w:rPr>
          <w:rFonts w:cs="Arial"/>
        </w:rPr>
        <w:t>podizvajalce</w:t>
      </w:r>
      <w:r w:rsidR="0025744E">
        <w:rPr>
          <w:rFonts w:cs="Arial"/>
        </w:rPr>
        <w:t xml:space="preserve"> </w:t>
      </w:r>
      <w:r w:rsidRPr="00B07847">
        <w:rPr>
          <w:rFonts w:cs="Arial"/>
        </w:rPr>
        <w:t>podizvajalcev</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ali</w:t>
      </w:r>
      <w:r w:rsidR="0025744E">
        <w:rPr>
          <w:rFonts w:cs="Arial"/>
        </w:rPr>
        <w:t xml:space="preserve"> </w:t>
      </w:r>
      <w:r w:rsidRPr="00B07847">
        <w:rPr>
          <w:rFonts w:cs="Arial"/>
        </w:rPr>
        <w:t>nadaljnje</w:t>
      </w:r>
      <w:r w:rsidR="0025744E">
        <w:rPr>
          <w:rFonts w:cs="Arial"/>
        </w:rPr>
        <w:t xml:space="preserve"> </w:t>
      </w:r>
      <w:r w:rsidRPr="00B07847">
        <w:rPr>
          <w:rFonts w:cs="Arial"/>
        </w:rPr>
        <w:t>podizvajalce</w:t>
      </w:r>
      <w:r w:rsidR="0025744E">
        <w:rPr>
          <w:rFonts w:cs="Arial"/>
        </w:rPr>
        <w:t xml:space="preserve"> </w:t>
      </w:r>
      <w:r w:rsidRPr="00B07847">
        <w:rPr>
          <w:rFonts w:cs="Arial"/>
        </w:rPr>
        <w:t>v</w:t>
      </w:r>
      <w:r w:rsidR="0025744E">
        <w:rPr>
          <w:rFonts w:cs="Arial"/>
        </w:rPr>
        <w:t xml:space="preserve"> </w:t>
      </w:r>
      <w:proofErr w:type="spellStart"/>
      <w:r w:rsidRPr="00B07847">
        <w:rPr>
          <w:rFonts w:cs="Arial"/>
        </w:rPr>
        <w:t>podizvajalski</w:t>
      </w:r>
      <w:proofErr w:type="spellEnd"/>
      <w:r w:rsidR="0025744E">
        <w:rPr>
          <w:rFonts w:cs="Arial"/>
        </w:rPr>
        <w:t xml:space="preserve"> </w:t>
      </w:r>
      <w:r w:rsidRPr="00B07847">
        <w:rPr>
          <w:rFonts w:cs="Arial"/>
        </w:rPr>
        <w:t>verigi.</w:t>
      </w:r>
    </w:p>
    <w:p w14:paraId="7273AAED" w14:textId="77777777" w:rsidR="008A0D76" w:rsidRPr="00B07847" w:rsidRDefault="008A0D76" w:rsidP="00B07847">
      <w:pPr>
        <w:spacing w:line="276" w:lineRule="auto"/>
        <w:jc w:val="both"/>
      </w:pPr>
    </w:p>
    <w:p w14:paraId="5A714819" w14:textId="29CFC115" w:rsidR="0076376F" w:rsidRPr="00B07847" w:rsidRDefault="0076376F" w:rsidP="00B07847">
      <w:pPr>
        <w:spacing w:line="276" w:lineRule="auto"/>
        <w:jc w:val="both"/>
      </w:pPr>
      <w:r w:rsidRPr="00B07847">
        <w:t>Kadar</w:t>
      </w:r>
      <w:r w:rsidR="0025744E">
        <w:t xml:space="preserve"> </w:t>
      </w:r>
      <w:r w:rsidRPr="00B07847">
        <w:t>namerava</w:t>
      </w:r>
      <w:r w:rsidR="0025744E">
        <w:t xml:space="preserve"> </w:t>
      </w:r>
      <w:r w:rsidRPr="00B07847">
        <w:t>ponudnik</w:t>
      </w:r>
      <w:r w:rsidR="0025744E">
        <w:t xml:space="preserve"> </w:t>
      </w:r>
      <w:r w:rsidRPr="00B07847">
        <w:t>izvesti</w:t>
      </w:r>
      <w:r w:rsidR="0025744E">
        <w:t xml:space="preserve"> </w:t>
      </w:r>
      <w:r w:rsidRPr="00B07847">
        <w:t>javno</w:t>
      </w:r>
      <w:r w:rsidR="0025744E">
        <w:t xml:space="preserve"> </w:t>
      </w:r>
      <w:r w:rsidRPr="00B07847">
        <w:t>naročilo</w:t>
      </w:r>
      <w:r w:rsidR="0025744E">
        <w:t xml:space="preserve"> </w:t>
      </w:r>
      <w:r w:rsidRPr="00B07847">
        <w:t>s</w:t>
      </w:r>
      <w:r w:rsidR="0025744E">
        <w:t xml:space="preserve"> </w:t>
      </w:r>
      <w:r w:rsidRPr="00B07847">
        <w:t>podizvajalcem,</w:t>
      </w:r>
      <w:r w:rsidR="0025744E">
        <w:t xml:space="preserve"> </w:t>
      </w:r>
      <w:r w:rsidRPr="00B07847">
        <w:t>mora</w:t>
      </w:r>
      <w:r w:rsidR="0025744E">
        <w:t xml:space="preserve"> </w:t>
      </w:r>
      <w:r w:rsidRPr="00B07847">
        <w:t>»Razloge</w:t>
      </w:r>
      <w:r w:rsidR="0025744E">
        <w:t xml:space="preserve"> </w:t>
      </w:r>
      <w:r w:rsidRPr="00B07847">
        <w:t>za</w:t>
      </w:r>
      <w:r w:rsidR="0025744E">
        <w:t xml:space="preserve"> </w:t>
      </w:r>
      <w:r w:rsidRPr="00B07847">
        <w:t>izključitev</w:t>
      </w:r>
      <w:r w:rsidR="0025744E">
        <w:t xml:space="preserve"> </w:t>
      </w:r>
      <w:r w:rsidRPr="00B07847">
        <w:t>in</w:t>
      </w:r>
      <w:r w:rsidR="0025744E">
        <w:t xml:space="preserve"> </w:t>
      </w:r>
      <w:r w:rsidRPr="00B07847">
        <w:t>pogoje</w:t>
      </w:r>
      <w:r w:rsidR="0025744E">
        <w:t xml:space="preserve"> </w:t>
      </w:r>
      <w:r w:rsidRPr="00B07847">
        <w:t>za</w:t>
      </w:r>
      <w:r w:rsidR="0025744E">
        <w:t xml:space="preserve"> </w:t>
      </w:r>
      <w:r w:rsidRPr="00B07847">
        <w:t>sodelovanje,</w:t>
      </w:r>
      <w:r w:rsidR="0025744E">
        <w:t xml:space="preserve"> </w:t>
      </w:r>
      <w:r w:rsidRPr="00B07847">
        <w:t>navedene</w:t>
      </w:r>
      <w:r w:rsidR="0025744E">
        <w:t xml:space="preserve"> </w:t>
      </w:r>
      <w:r w:rsidRPr="00B07847">
        <w:t>v</w:t>
      </w:r>
      <w:r w:rsidR="0025744E">
        <w:t xml:space="preserve"> </w:t>
      </w:r>
      <w:r w:rsidRPr="00B07847">
        <w:t>delu</w:t>
      </w:r>
      <w:r w:rsidR="0025744E">
        <w:t xml:space="preserve"> </w:t>
      </w:r>
      <w:r w:rsidR="00EA1C61" w:rsidRPr="00B07847">
        <w:t>2.14,</w:t>
      </w:r>
      <w:r w:rsidR="0025744E">
        <w:t xml:space="preserve"> </w:t>
      </w:r>
      <w:r w:rsidRPr="00B07847">
        <w:t>2.14.1</w:t>
      </w:r>
      <w:r w:rsidR="008415EC">
        <w:t xml:space="preserve"> </w:t>
      </w:r>
      <w:r w:rsidRPr="00B07847">
        <w:t>in</w:t>
      </w:r>
      <w:r w:rsidR="0025744E">
        <w:t xml:space="preserve"> </w:t>
      </w:r>
      <w:r w:rsidRPr="00B07847">
        <w:t>2.14.2</w:t>
      </w:r>
      <w:r w:rsidR="0025744E">
        <w:t xml:space="preserve"> </w:t>
      </w:r>
      <w:r w:rsidRPr="00B07847">
        <w:t>te</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izpolnjevati</w:t>
      </w:r>
      <w:r w:rsidR="0025744E">
        <w:t xml:space="preserve"> </w:t>
      </w:r>
      <w:r w:rsidRPr="00B07847">
        <w:t>tudi</w:t>
      </w:r>
      <w:r w:rsidR="0025744E">
        <w:t xml:space="preserve"> </w:t>
      </w:r>
      <w:r w:rsidRPr="00B07847">
        <w:t>podizvajalec,</w:t>
      </w:r>
      <w:r w:rsidR="0025744E">
        <w:t xml:space="preserve"> </w:t>
      </w:r>
      <w:r w:rsidRPr="00B07847">
        <w:t>ki</w:t>
      </w:r>
      <w:r w:rsidR="0025744E">
        <w:t xml:space="preserve"> </w:t>
      </w:r>
      <w:r w:rsidRPr="00B07847">
        <w:t>sodeluje</w:t>
      </w:r>
      <w:r w:rsidR="0025744E">
        <w:t xml:space="preserve"> </w:t>
      </w:r>
      <w:r w:rsidRPr="00B07847">
        <w:t>pri</w:t>
      </w:r>
      <w:r w:rsidR="0025744E">
        <w:t xml:space="preserve"> </w:t>
      </w:r>
      <w:r w:rsidRPr="00B07847">
        <w:t>izvedbi</w:t>
      </w:r>
      <w:r w:rsidR="0025744E">
        <w:t xml:space="preserve"> </w:t>
      </w:r>
      <w:r w:rsidRPr="00B07847">
        <w:t>javnega</w:t>
      </w:r>
      <w:r w:rsidR="0025744E">
        <w:t xml:space="preserve"> </w:t>
      </w:r>
      <w:r w:rsidRPr="00B07847">
        <w:t>naročila.</w:t>
      </w:r>
    </w:p>
    <w:p w14:paraId="44BB6594" w14:textId="1BFE33FB" w:rsidR="004013B7" w:rsidRPr="00B07847" w:rsidRDefault="00BC4673" w:rsidP="00B07847">
      <w:pPr>
        <w:pStyle w:val="Naslov2"/>
        <w:spacing w:line="276" w:lineRule="auto"/>
        <w:rPr>
          <w:szCs w:val="24"/>
        </w:rPr>
      </w:pPr>
      <w:bookmarkStart w:id="17" w:name="_Toc104208863"/>
      <w:r w:rsidRPr="00B07847">
        <w:rPr>
          <w:szCs w:val="24"/>
        </w:rPr>
        <w:t>1.</w:t>
      </w:r>
      <w:r w:rsidR="004650F6" w:rsidRPr="00B07847">
        <w:rPr>
          <w:szCs w:val="24"/>
        </w:rPr>
        <w:t>8</w:t>
      </w:r>
      <w:r w:rsidR="0025744E">
        <w:rPr>
          <w:szCs w:val="24"/>
        </w:rPr>
        <w:t xml:space="preserve"> </w:t>
      </w:r>
      <w:r w:rsidR="004013B7" w:rsidRPr="00B07847">
        <w:rPr>
          <w:szCs w:val="24"/>
        </w:rPr>
        <w:t>Skupna</w:t>
      </w:r>
      <w:r w:rsidR="0025744E">
        <w:rPr>
          <w:szCs w:val="24"/>
        </w:rPr>
        <w:t xml:space="preserve"> </w:t>
      </w:r>
      <w:r w:rsidR="004013B7" w:rsidRPr="00B07847">
        <w:rPr>
          <w:szCs w:val="24"/>
        </w:rPr>
        <w:t>ponudba</w:t>
      </w:r>
      <w:bookmarkEnd w:id="17"/>
    </w:p>
    <w:p w14:paraId="6434B1DC" w14:textId="057E623A" w:rsidR="009C1B12" w:rsidRPr="00B07847" w:rsidRDefault="009C1B12" w:rsidP="00B07847">
      <w:pPr>
        <w:autoSpaceDE w:val="0"/>
        <w:autoSpaceDN w:val="0"/>
        <w:adjustRightInd w:val="0"/>
        <w:spacing w:after="120" w:line="276" w:lineRule="auto"/>
        <w:ind w:right="-2"/>
        <w:jc w:val="both"/>
        <w:rPr>
          <w:rFonts w:cs="Arial"/>
        </w:rPr>
      </w:pPr>
      <w:r w:rsidRPr="00B07847">
        <w:rPr>
          <w:rFonts w:cs="Arial"/>
        </w:rPr>
        <w:t>Pri</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se</w:t>
      </w:r>
      <w:r w:rsidR="0025744E">
        <w:rPr>
          <w:rFonts w:cs="Arial"/>
        </w:rPr>
        <w:t xml:space="preserve"> </w:t>
      </w:r>
      <w:r w:rsidRPr="00B07847">
        <w:rPr>
          <w:rFonts w:cs="Arial"/>
        </w:rPr>
        <w:t>izpolnjevanje</w:t>
      </w:r>
      <w:r w:rsidR="0025744E">
        <w:rPr>
          <w:rFonts w:cs="Arial"/>
        </w:rPr>
        <w:t xml:space="preserve"> </w:t>
      </w:r>
      <w:r w:rsidRPr="00B07847">
        <w:rPr>
          <w:rFonts w:cs="Arial"/>
        </w:rPr>
        <w:t>pogojev</w:t>
      </w:r>
      <w:r w:rsidR="0025744E">
        <w:rPr>
          <w:rFonts w:cs="Arial"/>
        </w:rPr>
        <w:t xml:space="preserve"> </w:t>
      </w:r>
      <w:r w:rsidRPr="00B07847">
        <w:rPr>
          <w:rFonts w:cs="Arial"/>
        </w:rPr>
        <w:t>za</w:t>
      </w:r>
      <w:r w:rsidR="0025744E">
        <w:rPr>
          <w:rFonts w:cs="Arial"/>
        </w:rPr>
        <w:t xml:space="preserve"> </w:t>
      </w:r>
      <w:r w:rsidRPr="00B07847">
        <w:rPr>
          <w:rFonts w:cs="Arial"/>
        </w:rPr>
        <w:t>izključitev</w:t>
      </w:r>
      <w:r w:rsidR="0025744E">
        <w:rPr>
          <w:rFonts w:cs="Arial"/>
        </w:rPr>
        <w:t xml:space="preserve"> </w:t>
      </w:r>
      <w:r w:rsidRPr="00B07847">
        <w:rPr>
          <w:rFonts w:cs="Arial"/>
        </w:rPr>
        <w:t>iz</w:t>
      </w:r>
      <w:r w:rsidR="0025744E">
        <w:rPr>
          <w:rFonts w:cs="Arial"/>
        </w:rPr>
        <w:t xml:space="preserve"> </w:t>
      </w:r>
      <w:r w:rsidRPr="00B07847">
        <w:rPr>
          <w:rFonts w:cs="Arial"/>
        </w:rPr>
        <w:t>75.</w:t>
      </w:r>
      <w:r w:rsidR="0025744E">
        <w:rPr>
          <w:rFonts w:cs="Arial"/>
        </w:rPr>
        <w:t xml:space="preserve"> </w:t>
      </w:r>
      <w:r w:rsidRPr="00B07847">
        <w:rPr>
          <w:rFonts w:cs="Arial"/>
        </w:rPr>
        <w:t>člena</w:t>
      </w:r>
      <w:r w:rsidR="0025744E">
        <w:rPr>
          <w:rFonts w:cs="Arial"/>
        </w:rPr>
        <w:t xml:space="preserve"> </w:t>
      </w:r>
      <w:r w:rsidRPr="00B07847">
        <w:rPr>
          <w:rFonts w:cs="Arial"/>
        </w:rPr>
        <w:t>ZJN-3</w:t>
      </w:r>
      <w:r w:rsidR="0025744E">
        <w:rPr>
          <w:rFonts w:cs="Arial"/>
        </w:rPr>
        <w:t xml:space="preserve"> </w:t>
      </w:r>
      <w:r w:rsidRPr="00B07847">
        <w:rPr>
          <w:rFonts w:cs="Arial"/>
        </w:rPr>
        <w:t>in</w:t>
      </w:r>
      <w:r w:rsidR="0025744E">
        <w:rPr>
          <w:rFonts w:cs="Arial"/>
        </w:rPr>
        <w:t xml:space="preserve"> </w:t>
      </w:r>
      <w:r w:rsidRPr="00B07847">
        <w:rPr>
          <w:rFonts w:cs="Arial"/>
        </w:rPr>
        <w:t>pogojev</w:t>
      </w:r>
      <w:r w:rsidR="0025744E">
        <w:rPr>
          <w:rFonts w:cs="Arial"/>
        </w:rPr>
        <w:t xml:space="preserve"> </w:t>
      </w:r>
      <w:r w:rsidRPr="00B07847">
        <w:rPr>
          <w:rFonts w:cs="Arial"/>
        </w:rPr>
        <w:t>za</w:t>
      </w:r>
      <w:r w:rsidR="0025744E">
        <w:rPr>
          <w:rFonts w:cs="Arial"/>
        </w:rPr>
        <w:t xml:space="preserve"> </w:t>
      </w:r>
      <w:r w:rsidRPr="00B07847">
        <w:rPr>
          <w:rFonts w:cs="Arial"/>
        </w:rPr>
        <w:t>sodelovanje</w:t>
      </w:r>
      <w:r w:rsidR="0025744E">
        <w:rPr>
          <w:rFonts w:cs="Arial"/>
        </w:rPr>
        <w:t xml:space="preserve"> </w:t>
      </w:r>
      <w:r w:rsidRPr="00B07847">
        <w:rPr>
          <w:rFonts w:cs="Arial"/>
        </w:rPr>
        <w:t>(76.</w:t>
      </w:r>
      <w:r w:rsidR="0025744E">
        <w:rPr>
          <w:rFonts w:cs="Arial"/>
        </w:rPr>
        <w:t xml:space="preserve"> </w:t>
      </w:r>
      <w:r w:rsidRPr="00B07847">
        <w:rPr>
          <w:rFonts w:cs="Arial"/>
        </w:rPr>
        <w:t>člen</w:t>
      </w:r>
      <w:r w:rsidR="0025744E">
        <w:rPr>
          <w:rFonts w:cs="Arial"/>
        </w:rPr>
        <w:t xml:space="preserve"> </w:t>
      </w:r>
      <w:r w:rsidRPr="00B07847">
        <w:rPr>
          <w:rFonts w:cs="Arial"/>
        </w:rPr>
        <w:t>ZJN-3)</w:t>
      </w:r>
      <w:r w:rsidR="0025744E">
        <w:rPr>
          <w:rFonts w:cs="Arial"/>
        </w:rPr>
        <w:t xml:space="preserve"> </w:t>
      </w:r>
      <w:r w:rsidRPr="00B07847">
        <w:rPr>
          <w:rFonts w:cs="Arial"/>
        </w:rPr>
        <w:t>ugotavlja</w:t>
      </w:r>
      <w:r w:rsidR="0025744E">
        <w:rPr>
          <w:rFonts w:cs="Arial"/>
        </w:rPr>
        <w:t xml:space="preserve"> </w:t>
      </w:r>
      <w:r w:rsidRPr="00B07847">
        <w:rPr>
          <w:rFonts w:cs="Arial"/>
        </w:rPr>
        <w:t>za</w:t>
      </w:r>
      <w:r w:rsidR="0025744E">
        <w:rPr>
          <w:rFonts w:cs="Arial"/>
        </w:rPr>
        <w:t xml:space="preserve"> </w:t>
      </w:r>
      <w:r w:rsidRPr="00B07847">
        <w:rPr>
          <w:rFonts w:cs="Arial"/>
        </w:rPr>
        <w:t>vsakega</w:t>
      </w:r>
      <w:r w:rsidR="0025744E">
        <w:rPr>
          <w:rFonts w:cs="Arial"/>
        </w:rPr>
        <w:t xml:space="preserve"> </w:t>
      </w:r>
      <w:r w:rsidRPr="00B07847">
        <w:rPr>
          <w:rFonts w:cs="Arial"/>
        </w:rPr>
        <w:t>od</w:t>
      </w:r>
      <w:r w:rsidR="0025744E">
        <w:rPr>
          <w:rFonts w:cs="Arial"/>
        </w:rPr>
        <w:t xml:space="preserve"> </w:t>
      </w:r>
      <w:r w:rsidRPr="00B07847">
        <w:rPr>
          <w:rFonts w:cs="Arial"/>
        </w:rPr>
        <w:t>ponudnikov</w:t>
      </w:r>
      <w:r w:rsidR="0025744E">
        <w:rPr>
          <w:rFonts w:cs="Arial"/>
        </w:rPr>
        <w:t xml:space="preserve"> </w:t>
      </w:r>
      <w:r w:rsidRPr="00B07847">
        <w:rPr>
          <w:rFonts w:cs="Arial"/>
        </w:rPr>
        <w:t>posebej,</w:t>
      </w:r>
      <w:r w:rsidR="0025744E">
        <w:rPr>
          <w:rFonts w:cs="Arial"/>
        </w:rPr>
        <w:t xml:space="preserve"> </w:t>
      </w:r>
      <w:r w:rsidRPr="00B07847">
        <w:rPr>
          <w:rFonts w:cs="Arial"/>
        </w:rPr>
        <w:t>medtem</w:t>
      </w:r>
      <w:r w:rsidR="0025744E">
        <w:rPr>
          <w:rFonts w:cs="Arial"/>
        </w:rPr>
        <w:t xml:space="preserve"> </w:t>
      </w:r>
      <w:r w:rsidRPr="00B07847">
        <w:rPr>
          <w:rFonts w:cs="Arial"/>
        </w:rPr>
        <w:t>ko</w:t>
      </w:r>
      <w:r w:rsidR="0025744E">
        <w:rPr>
          <w:rFonts w:cs="Arial"/>
        </w:rPr>
        <w:t xml:space="preserve"> </w:t>
      </w:r>
      <w:r w:rsidRPr="00B07847">
        <w:rPr>
          <w:rFonts w:cs="Arial"/>
        </w:rPr>
        <w:t>se</w:t>
      </w:r>
      <w:r w:rsidR="0025744E">
        <w:rPr>
          <w:rFonts w:cs="Arial"/>
        </w:rPr>
        <w:t xml:space="preserve"> </w:t>
      </w:r>
      <w:r w:rsidRPr="00B07847">
        <w:rPr>
          <w:rFonts w:cs="Arial"/>
        </w:rPr>
        <w:t>ostali</w:t>
      </w:r>
      <w:r w:rsidR="0025744E">
        <w:rPr>
          <w:rFonts w:cs="Arial"/>
        </w:rPr>
        <w:t xml:space="preserve"> </w:t>
      </w:r>
      <w:r w:rsidRPr="00B07847">
        <w:rPr>
          <w:rFonts w:cs="Arial"/>
        </w:rPr>
        <w:t>pogoji</w:t>
      </w:r>
      <w:r w:rsidR="0025744E">
        <w:rPr>
          <w:rFonts w:cs="Arial"/>
        </w:rPr>
        <w:t xml:space="preserve"> </w:t>
      </w:r>
      <w:r w:rsidRPr="00B07847">
        <w:rPr>
          <w:rFonts w:cs="Arial"/>
        </w:rPr>
        <w:t>za</w:t>
      </w:r>
      <w:r w:rsidR="0025744E">
        <w:rPr>
          <w:rFonts w:cs="Arial"/>
        </w:rPr>
        <w:t xml:space="preserve"> </w:t>
      </w:r>
      <w:r w:rsidRPr="00B07847">
        <w:rPr>
          <w:rFonts w:cs="Arial"/>
        </w:rPr>
        <w:t>izpolnjevanje</w:t>
      </w:r>
      <w:r w:rsidR="0025744E">
        <w:rPr>
          <w:rFonts w:cs="Arial"/>
        </w:rPr>
        <w:t xml:space="preserve"> </w:t>
      </w:r>
      <w:r w:rsidRPr="00B07847">
        <w:rPr>
          <w:rFonts w:cs="Arial"/>
        </w:rPr>
        <w:t>pogojev</w:t>
      </w:r>
      <w:r w:rsidR="0025744E">
        <w:rPr>
          <w:rFonts w:cs="Arial"/>
        </w:rPr>
        <w:t xml:space="preserve"> </w:t>
      </w:r>
      <w:r w:rsidRPr="00B07847">
        <w:rPr>
          <w:rFonts w:cs="Arial"/>
        </w:rPr>
        <w:t>za</w:t>
      </w:r>
      <w:r w:rsidR="0025744E">
        <w:rPr>
          <w:rFonts w:cs="Arial"/>
        </w:rPr>
        <w:t xml:space="preserve"> </w:t>
      </w:r>
      <w:r w:rsidRPr="00B07847">
        <w:rPr>
          <w:rFonts w:cs="Arial"/>
        </w:rPr>
        <w:t>sodelovanje</w:t>
      </w:r>
      <w:r w:rsidR="0025744E">
        <w:rPr>
          <w:rFonts w:cs="Arial"/>
        </w:rPr>
        <w:t xml:space="preserve"> </w:t>
      </w:r>
      <w:r w:rsidRPr="00B07847">
        <w:rPr>
          <w:rFonts w:cs="Arial"/>
        </w:rPr>
        <w:t>ugotavljajo</w:t>
      </w:r>
      <w:r w:rsidR="0025744E">
        <w:rPr>
          <w:rFonts w:cs="Arial"/>
        </w:rPr>
        <w:t xml:space="preserve"> </w:t>
      </w:r>
      <w:r w:rsidRPr="00B07847">
        <w:rPr>
          <w:rFonts w:cs="Arial"/>
        </w:rPr>
        <w:t>za</w:t>
      </w:r>
      <w:r w:rsidR="0025744E">
        <w:rPr>
          <w:rFonts w:cs="Arial"/>
        </w:rPr>
        <w:t xml:space="preserve"> </w:t>
      </w:r>
      <w:r w:rsidRPr="00B07847">
        <w:rPr>
          <w:rFonts w:cs="Arial"/>
        </w:rPr>
        <w:t>vse</w:t>
      </w:r>
      <w:r w:rsidR="0025744E">
        <w:rPr>
          <w:rFonts w:cs="Arial"/>
        </w:rPr>
        <w:t xml:space="preserve"> </w:t>
      </w:r>
      <w:r w:rsidRPr="00B07847">
        <w:rPr>
          <w:rFonts w:cs="Arial"/>
        </w:rPr>
        <w:t>ponudnike</w:t>
      </w:r>
      <w:r w:rsidR="0025744E">
        <w:rPr>
          <w:rFonts w:cs="Arial"/>
        </w:rPr>
        <w:t xml:space="preserve"> </w:t>
      </w:r>
      <w:r w:rsidRPr="00B07847">
        <w:rPr>
          <w:rFonts w:cs="Arial"/>
        </w:rPr>
        <w:t>skupaj.</w:t>
      </w:r>
    </w:p>
    <w:p w14:paraId="54982F9E" w14:textId="77DA6100" w:rsidR="009C1B12" w:rsidRPr="00B07847" w:rsidRDefault="009C1B12" w:rsidP="00B07847">
      <w:pPr>
        <w:autoSpaceDE w:val="0"/>
        <w:autoSpaceDN w:val="0"/>
        <w:adjustRightInd w:val="0"/>
        <w:spacing w:line="276" w:lineRule="auto"/>
        <w:ind w:right="-2"/>
        <w:jc w:val="both"/>
        <w:rPr>
          <w:rFonts w:cs="Arial"/>
          <w:color w:val="000000"/>
        </w:rPr>
      </w:pPr>
      <w:r w:rsidRPr="00B07847">
        <w:rPr>
          <w:rFonts w:cs="Arial"/>
          <w:color w:val="000000"/>
        </w:rPr>
        <w:t>Ponudnik</w:t>
      </w:r>
      <w:r w:rsidR="0025744E">
        <w:rPr>
          <w:rFonts w:cs="Arial"/>
          <w:color w:val="000000"/>
        </w:rPr>
        <w:t xml:space="preserve"> </w:t>
      </w:r>
      <w:r w:rsidRPr="00B07847">
        <w:rPr>
          <w:rFonts w:cs="Arial"/>
          <w:color w:val="000000"/>
        </w:rPr>
        <w:t>mora</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ponudbi</w:t>
      </w:r>
      <w:r w:rsidR="0025744E">
        <w:rPr>
          <w:rFonts w:cs="Arial"/>
          <w:color w:val="000000"/>
        </w:rPr>
        <w:t xml:space="preserve"> </w:t>
      </w:r>
      <w:r w:rsidRPr="00B07847">
        <w:rPr>
          <w:rFonts w:cs="Arial"/>
          <w:color w:val="000000"/>
        </w:rPr>
        <w:t>navesti,</w:t>
      </w:r>
      <w:r w:rsidR="0025744E">
        <w:rPr>
          <w:rFonts w:cs="Arial"/>
          <w:color w:val="000000"/>
        </w:rPr>
        <w:t xml:space="preserve"> </w:t>
      </w:r>
      <w:r w:rsidRPr="00B07847">
        <w:rPr>
          <w:rFonts w:cs="Arial"/>
          <w:color w:val="000000"/>
        </w:rPr>
        <w:t>da</w:t>
      </w:r>
      <w:r w:rsidR="0025744E">
        <w:rPr>
          <w:rFonts w:cs="Arial"/>
          <w:color w:val="000000"/>
        </w:rPr>
        <w:t xml:space="preserve"> </w:t>
      </w:r>
      <w:r w:rsidRPr="00B07847">
        <w:rPr>
          <w:rFonts w:cs="Arial"/>
          <w:color w:val="000000"/>
        </w:rPr>
        <w:t>nastopa</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skupni</w:t>
      </w:r>
      <w:r w:rsidR="0025744E">
        <w:rPr>
          <w:rFonts w:cs="Arial"/>
          <w:color w:val="000000"/>
        </w:rPr>
        <w:t xml:space="preserve"> </w:t>
      </w:r>
      <w:r w:rsidRPr="00B07847">
        <w:rPr>
          <w:rFonts w:cs="Arial"/>
          <w:color w:val="000000"/>
        </w:rPr>
        <w:t>ponudbi</w:t>
      </w:r>
      <w:r w:rsidR="0025744E">
        <w:rPr>
          <w:rFonts w:cs="Arial"/>
          <w:color w:val="000000"/>
        </w:rPr>
        <w:t xml:space="preserve"> </w:t>
      </w:r>
      <w:r w:rsidRPr="00B07847">
        <w:rPr>
          <w:rFonts w:cs="Arial"/>
          <w:color w:val="000000"/>
        </w:rPr>
        <w:t>–</w:t>
      </w:r>
      <w:r w:rsidR="0025744E">
        <w:rPr>
          <w:rFonts w:cs="Arial"/>
          <w:color w:val="000000"/>
        </w:rPr>
        <w:t xml:space="preserve"> </w:t>
      </w:r>
      <w:r w:rsidRPr="00B07847">
        <w:rPr>
          <w:rFonts w:cs="Arial"/>
          <w:color w:val="000000"/>
        </w:rPr>
        <w:t>ter</w:t>
      </w:r>
      <w:r w:rsidR="0025744E">
        <w:rPr>
          <w:rFonts w:cs="Arial"/>
          <w:color w:val="000000"/>
        </w:rPr>
        <w:t xml:space="preserve"> </w:t>
      </w:r>
      <w:r w:rsidRPr="00B07847">
        <w:rPr>
          <w:rFonts w:cs="Arial"/>
          <w:color w:val="000000"/>
        </w:rPr>
        <w:t>poleg</w:t>
      </w:r>
      <w:r w:rsidR="0025744E">
        <w:rPr>
          <w:rFonts w:cs="Arial"/>
          <w:color w:val="000000"/>
        </w:rPr>
        <w:t xml:space="preserve"> </w:t>
      </w:r>
      <w:r w:rsidRPr="00B07847">
        <w:rPr>
          <w:rFonts w:cs="Arial"/>
          <w:color w:val="000000"/>
        </w:rPr>
        <w:t>ostale</w:t>
      </w:r>
      <w:r w:rsidR="0025744E">
        <w:rPr>
          <w:rFonts w:cs="Arial"/>
          <w:color w:val="000000"/>
        </w:rPr>
        <w:t xml:space="preserve"> </w:t>
      </w:r>
      <w:r w:rsidRPr="00B07847">
        <w:rPr>
          <w:rFonts w:cs="Arial"/>
          <w:color w:val="000000"/>
        </w:rPr>
        <w:t>zahtevane</w:t>
      </w:r>
      <w:r w:rsidR="0025744E">
        <w:rPr>
          <w:rFonts w:cs="Arial"/>
          <w:color w:val="000000"/>
        </w:rPr>
        <w:t xml:space="preserve"> </w:t>
      </w:r>
      <w:r w:rsidRPr="00B07847">
        <w:rPr>
          <w:rFonts w:cs="Arial"/>
          <w:color w:val="000000"/>
        </w:rPr>
        <w:t>dokumentacije</w:t>
      </w:r>
      <w:r w:rsidR="0025744E">
        <w:rPr>
          <w:rFonts w:cs="Arial"/>
          <w:color w:val="000000"/>
        </w:rPr>
        <w:t xml:space="preserve"> </w:t>
      </w:r>
      <w:r w:rsidRPr="00B07847">
        <w:rPr>
          <w:rFonts w:cs="Arial"/>
          <w:color w:val="000000"/>
        </w:rPr>
        <w:t>izpolniti:</w:t>
      </w:r>
    </w:p>
    <w:p w14:paraId="6D67B369" w14:textId="5B33EA05" w:rsidR="009C1B12" w:rsidRPr="00B07847" w:rsidRDefault="009C1B12" w:rsidP="001566D4">
      <w:pPr>
        <w:numPr>
          <w:ilvl w:val="0"/>
          <w:numId w:val="14"/>
        </w:numPr>
        <w:autoSpaceDE w:val="0"/>
        <w:autoSpaceDN w:val="0"/>
        <w:adjustRightInd w:val="0"/>
        <w:spacing w:after="120" w:line="276" w:lineRule="auto"/>
        <w:ind w:left="284" w:right="-2" w:hanging="284"/>
        <w:jc w:val="both"/>
      </w:pPr>
      <w:r w:rsidRPr="00B07847">
        <w:rPr>
          <w:rFonts w:cs="Arial"/>
        </w:rPr>
        <w:t>OBR</w:t>
      </w:r>
      <w:r w:rsidR="0025744E">
        <w:rPr>
          <w:rFonts w:cs="Arial"/>
        </w:rPr>
        <w:t xml:space="preserve"> </w:t>
      </w:r>
      <w:r w:rsidRPr="00B07847">
        <w:rPr>
          <w:rFonts w:cs="Arial"/>
        </w:rPr>
        <w:t>1A</w:t>
      </w:r>
      <w:r w:rsidR="0025744E">
        <w:rPr>
          <w:rFonts w:cs="Arial"/>
        </w:rPr>
        <w:t xml:space="preserve"> </w:t>
      </w:r>
      <w:r w:rsidRPr="00B07847">
        <w:rPr>
          <w:rFonts w:cs="Arial"/>
        </w:rPr>
        <w:t>–</w:t>
      </w:r>
      <w:r w:rsidR="0025744E">
        <w:rPr>
          <w:rFonts w:cs="Arial"/>
        </w:rPr>
        <w:t xml:space="preserve"> </w:t>
      </w:r>
      <w:r w:rsidRPr="00B07847">
        <w:rPr>
          <w:rFonts w:cs="Arial"/>
        </w:rPr>
        <w:t>Pooblastilo</w:t>
      </w:r>
      <w:r w:rsidR="0025744E">
        <w:rPr>
          <w:rFonts w:cs="Arial"/>
        </w:rPr>
        <w:t xml:space="preserve"> </w:t>
      </w:r>
      <w:r w:rsidRPr="00B07847">
        <w:rPr>
          <w:rFonts w:cs="Arial"/>
        </w:rPr>
        <w:t>za</w:t>
      </w:r>
      <w:r w:rsidR="0025744E">
        <w:rPr>
          <w:rFonts w:cs="Arial"/>
        </w:rPr>
        <w:t xml:space="preserve"> </w:t>
      </w:r>
      <w:r w:rsidRPr="00B07847">
        <w:rPr>
          <w:rFonts w:cs="Arial"/>
        </w:rPr>
        <w:t>podpis</w:t>
      </w:r>
      <w:r w:rsidR="0025744E">
        <w:rPr>
          <w:rFonts w:cs="Arial"/>
        </w:rPr>
        <w:t xml:space="preserve"> </w:t>
      </w:r>
      <w:r w:rsidRPr="00B07847">
        <w:rPr>
          <w:rFonts w:cs="Arial"/>
        </w:rPr>
        <w:t>ponudbe,</w:t>
      </w:r>
      <w:r w:rsidR="0025744E">
        <w:rPr>
          <w:rFonts w:cs="Arial"/>
        </w:rPr>
        <w:t xml:space="preserve"> </w:t>
      </w:r>
      <w:r w:rsidRPr="00B07847">
        <w:rPr>
          <w:rFonts w:cs="Arial"/>
        </w:rPr>
        <w:t>ki</w:t>
      </w:r>
      <w:r w:rsidR="0025744E">
        <w:rPr>
          <w:rFonts w:cs="Arial"/>
        </w:rPr>
        <w:t xml:space="preserve"> </w:t>
      </w:r>
      <w:r w:rsidRPr="00B07847">
        <w:rPr>
          <w:rFonts w:cs="Arial"/>
        </w:rPr>
        <w:t>jo</w:t>
      </w:r>
      <w:r w:rsidR="0025744E">
        <w:rPr>
          <w:rFonts w:cs="Arial"/>
        </w:rPr>
        <w:t xml:space="preserve"> </w:t>
      </w:r>
      <w:r w:rsidRPr="00B07847">
        <w:rPr>
          <w:rFonts w:cs="Arial"/>
        </w:rPr>
        <w:t>predlaga</w:t>
      </w:r>
      <w:r w:rsidR="0025744E">
        <w:rPr>
          <w:rFonts w:cs="Arial"/>
        </w:rPr>
        <w:t xml:space="preserve"> </w:t>
      </w:r>
      <w:r w:rsidRPr="00B07847">
        <w:rPr>
          <w:rFonts w:cs="Arial"/>
        </w:rPr>
        <w:t>skupina</w:t>
      </w:r>
      <w:r w:rsidR="0025744E">
        <w:rPr>
          <w:rFonts w:cs="Arial"/>
        </w:rPr>
        <w:t xml:space="preserve"> </w:t>
      </w:r>
      <w:r w:rsidRPr="00B07847">
        <w:rPr>
          <w:rFonts w:cs="Arial"/>
        </w:rPr>
        <w:t>ponudnikov</w:t>
      </w:r>
      <w:r w:rsidR="0025744E">
        <w:rPr>
          <w:rFonts w:cs="Arial"/>
        </w:rPr>
        <w:t xml:space="preserve"> </w:t>
      </w:r>
      <w:r w:rsidRPr="00B07847">
        <w:rPr>
          <w:rFonts w:cs="Arial"/>
        </w:rPr>
        <w:t>ter</w:t>
      </w:r>
      <w:r w:rsidR="0025744E">
        <w:rPr>
          <w:rFonts w:cs="Arial"/>
        </w:rPr>
        <w:t xml:space="preserve"> </w:t>
      </w:r>
      <w:r w:rsidRPr="00B07847">
        <w:rPr>
          <w:rFonts w:cs="Arial"/>
        </w:rPr>
        <w:t>za</w:t>
      </w:r>
      <w:r w:rsidR="0025744E">
        <w:rPr>
          <w:rFonts w:cs="Arial"/>
        </w:rPr>
        <w:t xml:space="preserve"> </w:t>
      </w:r>
      <w:r w:rsidRPr="00B07847">
        <w:rPr>
          <w:rFonts w:cs="Arial"/>
        </w:rPr>
        <w:t>vsakega</w:t>
      </w:r>
      <w:r w:rsidR="0025744E">
        <w:rPr>
          <w:rFonts w:cs="Arial"/>
        </w:rPr>
        <w:t xml:space="preserve"> </w:t>
      </w:r>
      <w:r w:rsidRPr="00B07847">
        <w:rPr>
          <w:rFonts w:cs="Arial"/>
        </w:rPr>
        <w:t>od</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s</w:t>
      </w:r>
      <w:r w:rsidR="0025744E">
        <w:rPr>
          <w:rFonts w:cs="Arial"/>
        </w:rPr>
        <w:t xml:space="preserve"> </w:t>
      </w:r>
      <w:r w:rsidRPr="00B07847">
        <w:rPr>
          <w:rFonts w:cs="Arial"/>
        </w:rPr>
        <w:t>katerimi</w:t>
      </w:r>
      <w:r w:rsidR="0025744E">
        <w:rPr>
          <w:rFonts w:cs="Arial"/>
        </w:rPr>
        <w:t xml:space="preserve"> </w:t>
      </w:r>
      <w:r w:rsidRPr="00B07847">
        <w:rPr>
          <w:rFonts w:cs="Arial"/>
        </w:rPr>
        <w:t>ponudnik</w:t>
      </w:r>
      <w:r w:rsidR="0025744E">
        <w:rPr>
          <w:rFonts w:cs="Arial"/>
        </w:rPr>
        <w:t xml:space="preserve"> </w:t>
      </w:r>
      <w:r w:rsidRPr="00B07847">
        <w:rPr>
          <w:rFonts w:cs="Arial"/>
        </w:rPr>
        <w:t>nastopa</w:t>
      </w:r>
      <w:r w:rsidR="0025744E">
        <w:rPr>
          <w:rFonts w:cs="Arial"/>
        </w:rPr>
        <w:t xml:space="preserve"> </w:t>
      </w:r>
      <w:r w:rsidRPr="00B07847">
        <w:rPr>
          <w:rFonts w:cs="Arial"/>
        </w:rPr>
        <w:t>na</w:t>
      </w:r>
      <w:r w:rsidR="0025744E">
        <w:rPr>
          <w:rFonts w:cs="Arial"/>
        </w:rPr>
        <w:t xml:space="preserve"> </w:t>
      </w:r>
      <w:r w:rsidRPr="00B07847">
        <w:rPr>
          <w:rFonts w:cs="Arial"/>
        </w:rPr>
        <w:t>tem</w:t>
      </w:r>
      <w:r w:rsidR="0025744E">
        <w:rPr>
          <w:rFonts w:cs="Arial"/>
        </w:rPr>
        <w:t xml:space="preserve"> </w:t>
      </w:r>
      <w:r w:rsidRPr="00B07847">
        <w:rPr>
          <w:rFonts w:cs="Arial"/>
        </w:rPr>
        <w:t>javnem</w:t>
      </w:r>
      <w:r w:rsidR="0025744E">
        <w:rPr>
          <w:rFonts w:cs="Arial"/>
        </w:rPr>
        <w:t xml:space="preserve"> </w:t>
      </w:r>
      <w:r w:rsidRPr="00B07847">
        <w:rPr>
          <w:rFonts w:cs="Arial"/>
        </w:rPr>
        <w:t>naročilu,</w:t>
      </w:r>
      <w:r w:rsidR="0025744E">
        <w:rPr>
          <w:rFonts w:cs="Arial"/>
        </w:rPr>
        <w:t xml:space="preserve"> </w:t>
      </w:r>
      <w:r w:rsidRPr="00B07847">
        <w:rPr>
          <w:rFonts w:cs="Arial"/>
        </w:rPr>
        <w:t>priložiti</w:t>
      </w:r>
      <w:r w:rsidR="0025744E">
        <w:rPr>
          <w:rFonts w:cs="Arial"/>
        </w:rPr>
        <w:t xml:space="preserve"> </w:t>
      </w:r>
      <w:r w:rsidRPr="00B07847">
        <w:rPr>
          <w:rFonts w:cs="Arial"/>
        </w:rPr>
        <w:t>izpolnjen</w:t>
      </w:r>
      <w:r w:rsidR="0025744E">
        <w:rPr>
          <w:rFonts w:cs="Arial"/>
        </w:rPr>
        <w:t xml:space="preserve"> </w:t>
      </w:r>
      <w:r w:rsidRPr="00B07847">
        <w:rPr>
          <w:rFonts w:cs="Arial"/>
        </w:rPr>
        <w:t>ESPD</w:t>
      </w:r>
      <w:r w:rsidR="0025744E">
        <w:rPr>
          <w:rFonts w:cs="Arial"/>
        </w:rPr>
        <w:t xml:space="preserve"> </w:t>
      </w:r>
      <w:r w:rsidRPr="00B07847">
        <w:rPr>
          <w:rFonts w:cs="Arial"/>
        </w:rPr>
        <w:t>obrazec.</w:t>
      </w:r>
      <w:r w:rsidR="0025744E">
        <w:rPr>
          <w:rFonts w:cs="Arial"/>
        </w:rPr>
        <w:t xml:space="preserve"> </w:t>
      </w:r>
    </w:p>
    <w:p w14:paraId="3E5ABC61" w14:textId="77B96393" w:rsidR="009C1B12" w:rsidRPr="00B07847" w:rsidRDefault="009C1B12" w:rsidP="00B07847">
      <w:pPr>
        <w:spacing w:line="276" w:lineRule="auto"/>
        <w:jc w:val="both"/>
        <w:rPr>
          <w:rFonts w:cs="Arial"/>
        </w:rPr>
      </w:pPr>
      <w:r w:rsidRPr="00B07847">
        <w:rPr>
          <w:rFonts w:cs="Arial"/>
        </w:rPr>
        <w:t>V</w:t>
      </w:r>
      <w:r w:rsidR="0025744E">
        <w:rPr>
          <w:rFonts w:cs="Arial"/>
        </w:rPr>
        <w:t xml:space="preserve"> </w:t>
      </w:r>
      <w:r w:rsidRPr="00B07847">
        <w:rPr>
          <w:rFonts w:cs="Arial"/>
        </w:rPr>
        <w:t>kolikor</w:t>
      </w:r>
      <w:r w:rsidR="0025744E">
        <w:rPr>
          <w:rFonts w:cs="Arial"/>
        </w:rPr>
        <w:t xml:space="preserve"> </w:t>
      </w:r>
      <w:r w:rsidRPr="00B07847">
        <w:rPr>
          <w:rFonts w:cs="Arial"/>
        </w:rPr>
        <w:t>ponudnik</w:t>
      </w:r>
      <w:r w:rsidR="0025744E">
        <w:rPr>
          <w:rFonts w:cs="Arial"/>
        </w:rPr>
        <w:t xml:space="preserve"> </w:t>
      </w:r>
      <w:r w:rsidRPr="00B07847">
        <w:rPr>
          <w:rFonts w:cs="Arial"/>
        </w:rPr>
        <w:t>nastopa</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mora</w:t>
      </w:r>
      <w:r w:rsidR="0025744E">
        <w:rPr>
          <w:rFonts w:cs="Arial"/>
        </w:rPr>
        <w:t xml:space="preserve"> </w:t>
      </w:r>
      <w:r w:rsidRPr="00B07847">
        <w:rPr>
          <w:rFonts w:cs="Arial"/>
        </w:rPr>
        <w:t>ponudbi</w:t>
      </w:r>
      <w:r w:rsidR="0025744E">
        <w:rPr>
          <w:rFonts w:cs="Arial"/>
        </w:rPr>
        <w:t xml:space="preserve"> </w:t>
      </w:r>
      <w:r w:rsidRPr="00B07847">
        <w:rPr>
          <w:rFonts w:cs="Arial"/>
        </w:rPr>
        <w:t>priložiti</w:t>
      </w:r>
      <w:r w:rsidR="0025744E">
        <w:rPr>
          <w:rFonts w:cs="Arial"/>
        </w:rPr>
        <w:t xml:space="preserve"> </w:t>
      </w:r>
      <w:r w:rsidRPr="00B07847">
        <w:rPr>
          <w:rFonts w:cs="Arial"/>
        </w:rPr>
        <w:t>pravni</w:t>
      </w:r>
      <w:r w:rsidR="0025744E">
        <w:rPr>
          <w:rFonts w:cs="Arial"/>
        </w:rPr>
        <w:t xml:space="preserve"> </w:t>
      </w:r>
      <w:r w:rsidRPr="00B07847">
        <w:rPr>
          <w:rFonts w:cs="Arial"/>
        </w:rPr>
        <w:t>akt</w:t>
      </w:r>
      <w:r w:rsidR="0025744E">
        <w:rPr>
          <w:rFonts w:cs="Arial"/>
        </w:rPr>
        <w:t xml:space="preserve"> </w:t>
      </w:r>
      <w:r w:rsidRPr="00B07847">
        <w:rPr>
          <w:rFonts w:cs="Arial"/>
        </w:rPr>
        <w:t>o</w:t>
      </w:r>
      <w:r w:rsidR="0025744E">
        <w:rPr>
          <w:rFonts w:cs="Arial"/>
        </w:rPr>
        <w:t xml:space="preserve"> </w:t>
      </w:r>
      <w:r w:rsidRPr="00B07847">
        <w:rPr>
          <w:rFonts w:cs="Arial"/>
        </w:rPr>
        <w:t>skupni</w:t>
      </w:r>
      <w:r w:rsidR="0025744E">
        <w:rPr>
          <w:rFonts w:cs="Arial"/>
        </w:rPr>
        <w:t xml:space="preserve"> </w:t>
      </w:r>
      <w:r w:rsidRPr="00B07847">
        <w:rPr>
          <w:rFonts w:cs="Arial"/>
        </w:rPr>
        <w:t>izvedbi</w:t>
      </w:r>
      <w:r w:rsidR="0025744E">
        <w:rPr>
          <w:rFonts w:cs="Arial"/>
        </w:rPr>
        <w:t xml:space="preserve"> </w:t>
      </w:r>
      <w:r w:rsidRPr="00B07847">
        <w:rPr>
          <w:rFonts w:cs="Arial"/>
        </w:rPr>
        <w:t>naročila</w:t>
      </w:r>
      <w:r w:rsidR="0025744E">
        <w:rPr>
          <w:rFonts w:cs="Arial"/>
        </w:rPr>
        <w:t xml:space="preserve"> </w:t>
      </w:r>
      <w:r w:rsidRPr="00B07847">
        <w:rPr>
          <w:rFonts w:cs="Arial"/>
        </w:rPr>
        <w:t>(pogodbo</w:t>
      </w:r>
      <w:r w:rsidR="0025744E">
        <w:rPr>
          <w:rFonts w:cs="Arial"/>
        </w:rPr>
        <w:t xml:space="preserve"> </w:t>
      </w:r>
      <w:r w:rsidRPr="00B07847">
        <w:rPr>
          <w:rFonts w:cs="Arial"/>
        </w:rPr>
        <w:t>ali</w:t>
      </w:r>
      <w:r w:rsidR="0025744E">
        <w:rPr>
          <w:rFonts w:cs="Arial"/>
        </w:rPr>
        <w:t xml:space="preserve"> </w:t>
      </w:r>
      <w:r w:rsidRPr="00B07847">
        <w:rPr>
          <w:rFonts w:cs="Arial"/>
        </w:rPr>
        <w:t>dogovor</w:t>
      </w:r>
      <w:r w:rsidR="0025744E">
        <w:rPr>
          <w:rFonts w:cs="Arial"/>
        </w:rPr>
        <w:t xml:space="preserve"> </w:t>
      </w:r>
      <w:r w:rsidRPr="00B07847">
        <w:rPr>
          <w:rFonts w:cs="Arial"/>
        </w:rPr>
        <w:t>o</w:t>
      </w:r>
      <w:r w:rsidR="0025744E">
        <w:rPr>
          <w:rFonts w:cs="Arial"/>
        </w:rPr>
        <w:t xml:space="preserve"> </w:t>
      </w:r>
      <w:r w:rsidRPr="00B07847">
        <w:rPr>
          <w:rFonts w:cs="Arial"/>
        </w:rPr>
        <w:t>poslovnem</w:t>
      </w:r>
      <w:r w:rsidR="0025744E">
        <w:rPr>
          <w:rFonts w:cs="Arial"/>
        </w:rPr>
        <w:t xml:space="preserve"> </w:t>
      </w:r>
      <w:r w:rsidRPr="00B07847">
        <w:rPr>
          <w:rFonts w:cs="Arial"/>
        </w:rPr>
        <w:t>sodelovanju).</w:t>
      </w:r>
      <w:r w:rsidR="0025744E">
        <w:rPr>
          <w:rFonts w:cs="Arial"/>
        </w:rPr>
        <w:t xml:space="preserve"> </w:t>
      </w:r>
    </w:p>
    <w:p w14:paraId="39F9AB2F" w14:textId="5D6FF964" w:rsidR="009C1B12" w:rsidRPr="00B07847" w:rsidRDefault="009C1B12" w:rsidP="00B07847">
      <w:pPr>
        <w:spacing w:line="276" w:lineRule="auto"/>
        <w:jc w:val="both"/>
        <w:rPr>
          <w:rFonts w:cs="Arial"/>
        </w:rPr>
      </w:pPr>
      <w:r w:rsidRPr="00B07847">
        <w:rPr>
          <w:rFonts w:cs="Arial"/>
        </w:rPr>
        <w:t>Plačilo</w:t>
      </w:r>
      <w:r w:rsidR="0025744E">
        <w:rPr>
          <w:rFonts w:cs="Arial"/>
        </w:rPr>
        <w:t xml:space="preserve"> </w:t>
      </w:r>
      <w:r w:rsidRPr="00B07847">
        <w:rPr>
          <w:rFonts w:cs="Arial"/>
        </w:rPr>
        <w:t>bo</w:t>
      </w:r>
      <w:r w:rsidR="0025744E">
        <w:rPr>
          <w:rFonts w:cs="Arial"/>
        </w:rPr>
        <w:t xml:space="preserve"> </w:t>
      </w:r>
      <w:r w:rsidRPr="00B07847">
        <w:rPr>
          <w:rFonts w:cs="Arial"/>
        </w:rPr>
        <w:t>naročnik</w:t>
      </w:r>
      <w:r w:rsidR="0025744E">
        <w:rPr>
          <w:rFonts w:cs="Arial"/>
        </w:rPr>
        <w:t xml:space="preserve"> </w:t>
      </w:r>
      <w:r w:rsidRPr="00B07847">
        <w:rPr>
          <w:rFonts w:cs="Arial"/>
        </w:rPr>
        <w:t>opravil</w:t>
      </w:r>
      <w:r w:rsidR="0025744E">
        <w:rPr>
          <w:rFonts w:cs="Arial"/>
        </w:rPr>
        <w:t xml:space="preserve"> </w:t>
      </w:r>
      <w:r w:rsidRPr="00B07847">
        <w:rPr>
          <w:rFonts w:cs="Arial"/>
        </w:rPr>
        <w:t>preko</w:t>
      </w:r>
      <w:r w:rsidR="0025744E">
        <w:rPr>
          <w:rFonts w:cs="Arial"/>
        </w:rPr>
        <w:t xml:space="preserve"> </w:t>
      </w:r>
      <w:r w:rsidRPr="00B07847">
        <w:rPr>
          <w:rFonts w:cs="Arial"/>
        </w:rPr>
        <w:t>vodilnega</w:t>
      </w:r>
      <w:r w:rsidR="0025744E">
        <w:rPr>
          <w:rFonts w:cs="Arial"/>
        </w:rPr>
        <w:t xml:space="preserve"> </w:t>
      </w:r>
      <w:r w:rsidRPr="00B07847">
        <w:rPr>
          <w:rFonts w:cs="Arial"/>
        </w:rPr>
        <w:t>partnerja,</w:t>
      </w:r>
      <w:r w:rsidR="0025744E">
        <w:rPr>
          <w:rFonts w:cs="Arial"/>
        </w:rPr>
        <w:t xml:space="preserve"> </w:t>
      </w:r>
      <w:r w:rsidRPr="00B07847">
        <w:rPr>
          <w:rFonts w:cs="Arial"/>
        </w:rPr>
        <w:t>razen,</w:t>
      </w:r>
      <w:r w:rsidR="0025744E">
        <w:rPr>
          <w:rFonts w:cs="Arial"/>
        </w:rPr>
        <w:t xml:space="preserve"> </w:t>
      </w:r>
      <w:r w:rsidRPr="00B07847">
        <w:rPr>
          <w:rFonts w:cs="Arial"/>
        </w:rPr>
        <w:t>če</w:t>
      </w:r>
      <w:r w:rsidR="0025744E">
        <w:rPr>
          <w:rFonts w:cs="Arial"/>
        </w:rPr>
        <w:t xml:space="preserve"> </w:t>
      </w:r>
      <w:r w:rsidRPr="00B07847">
        <w:rPr>
          <w:rFonts w:cs="Arial"/>
        </w:rPr>
        <w:t>partnerji</w:t>
      </w:r>
      <w:r w:rsidR="0025744E">
        <w:rPr>
          <w:rFonts w:cs="Arial"/>
        </w:rPr>
        <w:t xml:space="preserve"> </w:t>
      </w:r>
      <w:r w:rsidRPr="00B07847">
        <w:rPr>
          <w:rFonts w:cs="Arial"/>
        </w:rPr>
        <w:t>ne</w:t>
      </w:r>
      <w:r w:rsidR="0025744E">
        <w:rPr>
          <w:rFonts w:cs="Arial"/>
        </w:rPr>
        <w:t xml:space="preserve"> </w:t>
      </w:r>
      <w:r w:rsidRPr="00B07847">
        <w:rPr>
          <w:rFonts w:cs="Arial"/>
        </w:rPr>
        <w:t>bi</w:t>
      </w:r>
      <w:r w:rsidR="0025744E">
        <w:rPr>
          <w:rFonts w:cs="Arial"/>
        </w:rPr>
        <w:t xml:space="preserve"> </w:t>
      </w:r>
      <w:r w:rsidRPr="00B07847">
        <w:rPr>
          <w:rFonts w:cs="Arial"/>
        </w:rPr>
        <w:t>dosegli</w:t>
      </w:r>
      <w:r w:rsidR="0025744E">
        <w:rPr>
          <w:rFonts w:cs="Arial"/>
        </w:rPr>
        <w:t xml:space="preserve"> </w:t>
      </w:r>
      <w:r w:rsidRPr="00B07847">
        <w:rPr>
          <w:rFonts w:cs="Arial"/>
        </w:rPr>
        <w:t>drugačnega</w:t>
      </w:r>
      <w:r w:rsidR="0025744E">
        <w:rPr>
          <w:rFonts w:cs="Arial"/>
        </w:rPr>
        <w:t xml:space="preserve"> </w:t>
      </w:r>
      <w:r w:rsidRPr="00B07847">
        <w:rPr>
          <w:rFonts w:cs="Arial"/>
        </w:rPr>
        <w:t>dogovora,</w:t>
      </w:r>
      <w:r w:rsidR="0025744E">
        <w:rPr>
          <w:rFonts w:cs="Arial"/>
        </w:rPr>
        <w:t xml:space="preserve"> </w:t>
      </w:r>
      <w:r w:rsidRPr="00B07847">
        <w:rPr>
          <w:rFonts w:cs="Arial"/>
        </w:rPr>
        <w:t>ki</w:t>
      </w:r>
      <w:r w:rsidR="0025744E">
        <w:rPr>
          <w:rFonts w:cs="Arial"/>
        </w:rPr>
        <w:t xml:space="preserve"> </w:t>
      </w:r>
      <w:r w:rsidRPr="00B07847">
        <w:rPr>
          <w:rFonts w:cs="Arial"/>
        </w:rPr>
        <w:t>bo</w:t>
      </w:r>
      <w:r w:rsidR="0025744E">
        <w:rPr>
          <w:rFonts w:cs="Arial"/>
        </w:rPr>
        <w:t xml:space="preserve"> </w:t>
      </w:r>
      <w:r w:rsidRPr="00B07847">
        <w:rPr>
          <w:rFonts w:cs="Arial"/>
        </w:rPr>
        <w:t>v</w:t>
      </w:r>
      <w:r w:rsidR="0025744E">
        <w:rPr>
          <w:rFonts w:cs="Arial"/>
        </w:rPr>
        <w:t xml:space="preserve"> </w:t>
      </w:r>
      <w:r w:rsidRPr="00B07847">
        <w:rPr>
          <w:rFonts w:cs="Arial"/>
        </w:rPr>
        <w:t>pisni</w:t>
      </w:r>
      <w:r w:rsidR="0025744E">
        <w:rPr>
          <w:rFonts w:cs="Arial"/>
        </w:rPr>
        <w:t xml:space="preserve"> </w:t>
      </w:r>
      <w:r w:rsidRPr="00B07847">
        <w:rPr>
          <w:rFonts w:cs="Arial"/>
        </w:rPr>
        <w:t>obliki</w:t>
      </w:r>
      <w:r w:rsidR="0025744E">
        <w:rPr>
          <w:rFonts w:cs="Arial"/>
        </w:rPr>
        <w:t xml:space="preserve"> </w:t>
      </w:r>
      <w:r w:rsidRPr="00B07847">
        <w:rPr>
          <w:rFonts w:cs="Arial"/>
        </w:rPr>
        <w:t>predložen</w:t>
      </w:r>
      <w:r w:rsidR="0025744E">
        <w:rPr>
          <w:rFonts w:cs="Arial"/>
        </w:rPr>
        <w:t xml:space="preserve"> </w:t>
      </w:r>
      <w:r w:rsidRPr="00B07847">
        <w:rPr>
          <w:rFonts w:cs="Arial"/>
        </w:rPr>
        <w:t>naročniku</w:t>
      </w:r>
      <w:r w:rsidR="0025744E">
        <w:rPr>
          <w:rFonts w:cs="Arial"/>
        </w:rPr>
        <w:t xml:space="preserve"> </w:t>
      </w:r>
      <w:r w:rsidRPr="00B07847">
        <w:rPr>
          <w:rFonts w:cs="Arial"/>
        </w:rPr>
        <w:t>in</w:t>
      </w:r>
      <w:r w:rsidR="0025744E">
        <w:rPr>
          <w:rFonts w:cs="Arial"/>
        </w:rPr>
        <w:t xml:space="preserve"> </w:t>
      </w:r>
      <w:r w:rsidRPr="00B07847">
        <w:rPr>
          <w:rFonts w:cs="Arial"/>
        </w:rPr>
        <w:t>iz</w:t>
      </w:r>
      <w:r w:rsidR="0025744E">
        <w:rPr>
          <w:rFonts w:cs="Arial"/>
        </w:rPr>
        <w:t xml:space="preserve"> </w:t>
      </w:r>
      <w:r w:rsidRPr="00B07847">
        <w:rPr>
          <w:rFonts w:cs="Arial"/>
        </w:rPr>
        <w:t>katerega</w:t>
      </w:r>
      <w:r w:rsidR="0025744E">
        <w:rPr>
          <w:rFonts w:cs="Arial"/>
        </w:rPr>
        <w:t xml:space="preserve"> </w:t>
      </w:r>
      <w:r w:rsidRPr="00B07847">
        <w:rPr>
          <w:rFonts w:cs="Arial"/>
        </w:rPr>
        <w:t>bo</w:t>
      </w:r>
      <w:r w:rsidR="0025744E">
        <w:rPr>
          <w:rFonts w:cs="Arial"/>
        </w:rPr>
        <w:t xml:space="preserve"> </w:t>
      </w:r>
      <w:r w:rsidRPr="00B07847">
        <w:rPr>
          <w:rFonts w:cs="Arial"/>
        </w:rPr>
        <w:t>izhajalo,</w:t>
      </w:r>
      <w:r w:rsidR="0025744E">
        <w:rPr>
          <w:rFonts w:cs="Arial"/>
        </w:rPr>
        <w:t xml:space="preserve"> </w:t>
      </w:r>
      <w:r w:rsidRPr="00B07847">
        <w:rPr>
          <w:rFonts w:cs="Arial"/>
        </w:rPr>
        <w:t>da</w:t>
      </w:r>
      <w:r w:rsidR="0025744E">
        <w:rPr>
          <w:rFonts w:cs="Arial"/>
        </w:rPr>
        <w:t xml:space="preserve"> </w:t>
      </w:r>
      <w:r w:rsidRPr="00B07847">
        <w:rPr>
          <w:rFonts w:cs="Arial"/>
        </w:rPr>
        <w:t>se</w:t>
      </w:r>
      <w:r w:rsidR="0025744E">
        <w:rPr>
          <w:rFonts w:cs="Arial"/>
        </w:rPr>
        <w:t xml:space="preserve"> </w:t>
      </w:r>
      <w:r w:rsidRPr="00B07847">
        <w:rPr>
          <w:rFonts w:cs="Arial"/>
        </w:rPr>
        <w:t>vsakemu</w:t>
      </w:r>
      <w:r w:rsidR="0025744E">
        <w:rPr>
          <w:rFonts w:cs="Arial"/>
        </w:rPr>
        <w:t xml:space="preserve"> </w:t>
      </w:r>
      <w:r w:rsidRPr="00B07847">
        <w:rPr>
          <w:rFonts w:cs="Arial"/>
        </w:rPr>
        <w:t>izmed</w:t>
      </w:r>
      <w:r w:rsidR="0025744E">
        <w:rPr>
          <w:rFonts w:cs="Arial"/>
        </w:rPr>
        <w:t xml:space="preserve"> </w:t>
      </w:r>
      <w:r w:rsidRPr="00B07847">
        <w:rPr>
          <w:rFonts w:cs="Arial"/>
        </w:rPr>
        <w:t>partnerjev</w:t>
      </w:r>
      <w:r w:rsidR="0025744E">
        <w:rPr>
          <w:rFonts w:cs="Arial"/>
        </w:rPr>
        <w:t xml:space="preserve"> </w:t>
      </w:r>
      <w:r w:rsidRPr="00B07847">
        <w:rPr>
          <w:rFonts w:cs="Arial"/>
        </w:rPr>
        <w:t>plačuje</w:t>
      </w:r>
      <w:r w:rsidR="0025744E">
        <w:rPr>
          <w:rFonts w:cs="Arial"/>
        </w:rPr>
        <w:t xml:space="preserve"> </w:t>
      </w:r>
      <w:r w:rsidRPr="00B07847">
        <w:rPr>
          <w:rFonts w:cs="Arial"/>
        </w:rPr>
        <w:t>neposredno</w:t>
      </w:r>
      <w:r w:rsidR="0025744E">
        <w:rPr>
          <w:rFonts w:cs="Arial"/>
        </w:rPr>
        <w:t xml:space="preserve"> </w:t>
      </w:r>
      <w:r w:rsidRPr="00B07847">
        <w:rPr>
          <w:rFonts w:cs="Arial"/>
        </w:rPr>
        <w:t>na</w:t>
      </w:r>
      <w:r w:rsidR="0025744E">
        <w:rPr>
          <w:rFonts w:cs="Arial"/>
        </w:rPr>
        <w:t xml:space="preserve"> </w:t>
      </w:r>
      <w:r w:rsidRPr="00B07847">
        <w:rPr>
          <w:rFonts w:cs="Arial"/>
        </w:rPr>
        <w:t>njegov</w:t>
      </w:r>
      <w:r w:rsidR="0025744E">
        <w:rPr>
          <w:rFonts w:cs="Arial"/>
        </w:rPr>
        <w:t xml:space="preserve"> </w:t>
      </w:r>
      <w:r w:rsidRPr="00B07847">
        <w:rPr>
          <w:rFonts w:cs="Arial"/>
        </w:rPr>
        <w:t>račun.</w:t>
      </w:r>
    </w:p>
    <w:p w14:paraId="3A28EAAA" w14:textId="77777777" w:rsidR="009C1B12" w:rsidRPr="00B07847" w:rsidRDefault="009C1B12" w:rsidP="00B07847">
      <w:pPr>
        <w:spacing w:line="276" w:lineRule="auto"/>
        <w:jc w:val="both"/>
        <w:rPr>
          <w:rFonts w:cs="Arial"/>
        </w:rPr>
      </w:pPr>
    </w:p>
    <w:p w14:paraId="4EBF4543" w14:textId="13752870" w:rsidR="009C1B12" w:rsidRPr="00B07847" w:rsidRDefault="009C1B12" w:rsidP="00B07847">
      <w:pPr>
        <w:spacing w:line="276" w:lineRule="auto"/>
        <w:jc w:val="both"/>
        <w:rPr>
          <w:rFonts w:cs="Arial"/>
        </w:rPr>
      </w:pPr>
      <w:r w:rsidRPr="00B07847">
        <w:rPr>
          <w:rFonts w:cs="Arial"/>
        </w:rPr>
        <w:t>Pravni</w:t>
      </w:r>
      <w:r w:rsidR="0025744E">
        <w:rPr>
          <w:rFonts w:cs="Arial"/>
        </w:rPr>
        <w:t xml:space="preserve"> </w:t>
      </w:r>
      <w:r w:rsidRPr="00B07847">
        <w:rPr>
          <w:rFonts w:cs="Arial"/>
        </w:rPr>
        <w:t>akt</w:t>
      </w:r>
      <w:r w:rsidR="0025744E">
        <w:rPr>
          <w:rFonts w:cs="Arial"/>
        </w:rPr>
        <w:t xml:space="preserve"> </w:t>
      </w:r>
      <w:r w:rsidRPr="00B07847">
        <w:rPr>
          <w:rFonts w:cs="Arial"/>
        </w:rPr>
        <w:t>o</w:t>
      </w:r>
      <w:r w:rsidR="0025744E">
        <w:rPr>
          <w:rFonts w:cs="Arial"/>
        </w:rPr>
        <w:t xml:space="preserve"> </w:t>
      </w:r>
      <w:r w:rsidRPr="00B07847">
        <w:rPr>
          <w:rFonts w:cs="Arial"/>
        </w:rPr>
        <w:t>skupni</w:t>
      </w:r>
      <w:r w:rsidR="0025744E">
        <w:rPr>
          <w:rFonts w:cs="Arial"/>
        </w:rPr>
        <w:t xml:space="preserve"> </w:t>
      </w:r>
      <w:r w:rsidRPr="00B07847">
        <w:rPr>
          <w:rFonts w:cs="Arial"/>
        </w:rPr>
        <w:t>izvedbi</w:t>
      </w:r>
      <w:r w:rsidR="0025744E">
        <w:rPr>
          <w:rFonts w:cs="Arial"/>
        </w:rPr>
        <w:t xml:space="preserve"> </w:t>
      </w:r>
      <w:r w:rsidRPr="00B07847">
        <w:rPr>
          <w:rFonts w:cs="Arial"/>
        </w:rPr>
        <w:t>naročila</w:t>
      </w:r>
      <w:r w:rsidR="0025744E">
        <w:rPr>
          <w:rFonts w:cs="Arial"/>
        </w:rPr>
        <w:t xml:space="preserve"> </w:t>
      </w:r>
      <w:r w:rsidRPr="00B07847">
        <w:rPr>
          <w:rFonts w:cs="Arial"/>
        </w:rPr>
        <w:t>mora</w:t>
      </w:r>
      <w:r w:rsidR="0025744E">
        <w:rPr>
          <w:rFonts w:cs="Arial"/>
        </w:rPr>
        <w:t xml:space="preserve"> </w:t>
      </w:r>
      <w:r w:rsidRPr="00B07847">
        <w:rPr>
          <w:rFonts w:cs="Arial"/>
        </w:rPr>
        <w:t>vsebovati:</w:t>
      </w:r>
    </w:p>
    <w:p w14:paraId="1AD0FC73" w14:textId="0267C0ED" w:rsidR="009C1B12" w:rsidRPr="00B07847" w:rsidRDefault="009C1B12" w:rsidP="001566D4">
      <w:pPr>
        <w:numPr>
          <w:ilvl w:val="0"/>
          <w:numId w:val="13"/>
        </w:numPr>
        <w:spacing w:line="276" w:lineRule="auto"/>
        <w:ind w:left="426"/>
        <w:jc w:val="both"/>
        <w:rPr>
          <w:rFonts w:cs="Arial"/>
        </w:rPr>
      </w:pPr>
      <w:r w:rsidRPr="00B07847">
        <w:rPr>
          <w:rFonts w:cs="Arial"/>
        </w:rPr>
        <w:t>navedbo</w:t>
      </w:r>
      <w:r w:rsidR="0025744E">
        <w:rPr>
          <w:rFonts w:cs="Arial"/>
        </w:rPr>
        <w:t xml:space="preserve"> </w:t>
      </w:r>
      <w:r w:rsidRPr="00B07847">
        <w:rPr>
          <w:rFonts w:cs="Arial"/>
        </w:rPr>
        <w:t>vseh</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r w:rsidR="0025744E">
        <w:rPr>
          <w:rFonts w:cs="Arial"/>
        </w:rPr>
        <w:t xml:space="preserve"> </w:t>
      </w:r>
      <w:r w:rsidRPr="00B07847">
        <w:rPr>
          <w:rFonts w:cs="Arial"/>
        </w:rPr>
        <w:t>(naziv</w:t>
      </w:r>
      <w:r w:rsidR="0025744E">
        <w:rPr>
          <w:rFonts w:cs="Arial"/>
        </w:rPr>
        <w:t xml:space="preserve"> </w:t>
      </w:r>
      <w:r w:rsidRPr="00B07847">
        <w:rPr>
          <w:rFonts w:cs="Arial"/>
        </w:rPr>
        <w:t>in</w:t>
      </w:r>
      <w:r w:rsidR="0025744E">
        <w:rPr>
          <w:rFonts w:cs="Arial"/>
        </w:rPr>
        <w:t xml:space="preserve"> </w:t>
      </w:r>
      <w:r w:rsidRPr="00B07847">
        <w:rPr>
          <w:rFonts w:cs="Arial"/>
        </w:rPr>
        <w:t>naslov</w:t>
      </w:r>
      <w:r w:rsidR="0025744E">
        <w:rPr>
          <w:rFonts w:cs="Arial"/>
        </w:rPr>
        <w:t xml:space="preserve"> </w:t>
      </w:r>
      <w:r w:rsidRPr="00B07847">
        <w:rPr>
          <w:rFonts w:cs="Arial"/>
        </w:rPr>
        <w:t>partnerja,</w:t>
      </w:r>
      <w:r w:rsidR="0025744E">
        <w:rPr>
          <w:rFonts w:cs="Arial"/>
        </w:rPr>
        <w:t xml:space="preserve"> </w:t>
      </w:r>
      <w:r w:rsidRPr="00B07847">
        <w:rPr>
          <w:rFonts w:cs="Arial"/>
        </w:rPr>
        <w:t>zakonitega</w:t>
      </w:r>
      <w:r w:rsidR="0025744E">
        <w:rPr>
          <w:rFonts w:cs="Arial"/>
        </w:rPr>
        <w:t xml:space="preserve"> </w:t>
      </w:r>
      <w:r w:rsidRPr="00B07847">
        <w:rPr>
          <w:rFonts w:cs="Arial"/>
        </w:rPr>
        <w:t>zastopnika,</w:t>
      </w:r>
      <w:r w:rsidR="0025744E">
        <w:rPr>
          <w:rFonts w:cs="Arial"/>
        </w:rPr>
        <w:t xml:space="preserve"> </w:t>
      </w:r>
      <w:r w:rsidRPr="00B07847">
        <w:rPr>
          <w:rFonts w:cs="Arial"/>
        </w:rPr>
        <w:t>matična</w:t>
      </w:r>
      <w:r w:rsidR="0025744E">
        <w:rPr>
          <w:rFonts w:cs="Arial"/>
        </w:rPr>
        <w:t xml:space="preserve"> </w:t>
      </w:r>
      <w:r w:rsidRPr="00B07847">
        <w:rPr>
          <w:rFonts w:cs="Arial"/>
        </w:rPr>
        <w:t>številka,</w:t>
      </w:r>
      <w:r w:rsidR="0025744E">
        <w:rPr>
          <w:rFonts w:cs="Arial"/>
        </w:rPr>
        <w:t xml:space="preserve"> </w:t>
      </w:r>
      <w:r w:rsidRPr="00B07847">
        <w:rPr>
          <w:rFonts w:cs="Arial"/>
        </w:rPr>
        <w:t>davčna</w:t>
      </w:r>
      <w:r w:rsidR="0025744E">
        <w:rPr>
          <w:rFonts w:cs="Arial"/>
        </w:rPr>
        <w:t xml:space="preserve"> </w:t>
      </w:r>
      <w:r w:rsidRPr="00B07847">
        <w:rPr>
          <w:rFonts w:cs="Arial"/>
        </w:rPr>
        <w:t>številka,</w:t>
      </w:r>
      <w:r w:rsidR="0025744E">
        <w:rPr>
          <w:rFonts w:cs="Arial"/>
        </w:rPr>
        <w:t xml:space="preserve"> </w:t>
      </w:r>
      <w:r w:rsidRPr="00B07847">
        <w:rPr>
          <w:rFonts w:cs="Arial"/>
        </w:rPr>
        <w:t>številka</w:t>
      </w:r>
      <w:r w:rsidR="0025744E">
        <w:rPr>
          <w:rFonts w:cs="Arial"/>
        </w:rPr>
        <w:t xml:space="preserve"> </w:t>
      </w:r>
      <w:r w:rsidRPr="00B07847">
        <w:rPr>
          <w:rFonts w:cs="Arial"/>
        </w:rPr>
        <w:t>transakcijskega</w:t>
      </w:r>
      <w:r w:rsidR="0025744E">
        <w:rPr>
          <w:rFonts w:cs="Arial"/>
        </w:rPr>
        <w:t xml:space="preserve"> </w:t>
      </w:r>
      <w:r w:rsidRPr="00B07847">
        <w:rPr>
          <w:rFonts w:cs="Arial"/>
        </w:rPr>
        <w:t>računa),</w:t>
      </w:r>
    </w:p>
    <w:p w14:paraId="5E718AD6" w14:textId="26A4A131" w:rsidR="009C1B12" w:rsidRPr="00B07847" w:rsidRDefault="009C1B12" w:rsidP="001566D4">
      <w:pPr>
        <w:numPr>
          <w:ilvl w:val="0"/>
          <w:numId w:val="13"/>
        </w:numPr>
        <w:spacing w:line="276" w:lineRule="auto"/>
        <w:ind w:left="426"/>
        <w:jc w:val="both"/>
        <w:rPr>
          <w:rFonts w:cs="Arial"/>
        </w:rPr>
      </w:pPr>
      <w:r w:rsidRPr="00B07847">
        <w:rPr>
          <w:rFonts w:cs="Arial"/>
        </w:rPr>
        <w:t>imenovanje</w:t>
      </w:r>
      <w:r w:rsidR="0025744E">
        <w:rPr>
          <w:rFonts w:cs="Arial"/>
        </w:rPr>
        <w:t xml:space="preserve"> </w:t>
      </w:r>
      <w:r w:rsidRPr="00B07847">
        <w:rPr>
          <w:rFonts w:cs="Arial"/>
        </w:rPr>
        <w:t>nosilca</w:t>
      </w:r>
      <w:r w:rsidR="0025744E">
        <w:rPr>
          <w:rFonts w:cs="Arial"/>
        </w:rPr>
        <w:t xml:space="preserve"> </w:t>
      </w:r>
      <w:r w:rsidRPr="00B07847">
        <w:rPr>
          <w:rFonts w:cs="Arial"/>
        </w:rPr>
        <w:t>posla</w:t>
      </w:r>
      <w:r w:rsidR="0025744E">
        <w:rPr>
          <w:rFonts w:cs="Arial"/>
        </w:rPr>
        <w:t xml:space="preserve"> </w:t>
      </w:r>
      <w:r w:rsidRPr="00B07847">
        <w:rPr>
          <w:rFonts w:cs="Arial"/>
        </w:rPr>
        <w:t>pri</w:t>
      </w:r>
      <w:r w:rsidR="0025744E">
        <w:rPr>
          <w:rFonts w:cs="Arial"/>
        </w:rPr>
        <w:t xml:space="preserve"> </w:t>
      </w:r>
      <w:r w:rsidRPr="00B07847">
        <w:rPr>
          <w:rFonts w:cs="Arial"/>
        </w:rPr>
        <w:t>izvedbi</w:t>
      </w:r>
      <w:r w:rsidR="0025744E">
        <w:rPr>
          <w:rFonts w:cs="Arial"/>
        </w:rPr>
        <w:t xml:space="preserve"> </w:t>
      </w:r>
      <w:r w:rsidRPr="00B07847">
        <w:rPr>
          <w:rFonts w:cs="Arial"/>
        </w:rPr>
        <w:t>javnega</w:t>
      </w:r>
      <w:r w:rsidR="0025744E">
        <w:rPr>
          <w:rFonts w:cs="Arial"/>
        </w:rPr>
        <w:t xml:space="preserve"> </w:t>
      </w:r>
      <w:r w:rsidRPr="00B07847">
        <w:rPr>
          <w:rFonts w:cs="Arial"/>
        </w:rPr>
        <w:t>naročila,</w:t>
      </w:r>
    </w:p>
    <w:p w14:paraId="44E82363" w14:textId="675BA49A" w:rsidR="009C1B12" w:rsidRPr="00B07847" w:rsidRDefault="009C1B12" w:rsidP="001566D4">
      <w:pPr>
        <w:numPr>
          <w:ilvl w:val="0"/>
          <w:numId w:val="13"/>
        </w:numPr>
        <w:spacing w:line="276" w:lineRule="auto"/>
        <w:ind w:left="426"/>
        <w:jc w:val="both"/>
        <w:rPr>
          <w:rFonts w:cs="Arial"/>
        </w:rPr>
      </w:pPr>
      <w:r w:rsidRPr="00B07847">
        <w:rPr>
          <w:rFonts w:cs="Arial"/>
        </w:rPr>
        <w:t>pooblastilo</w:t>
      </w:r>
      <w:r w:rsidR="0025744E">
        <w:rPr>
          <w:rFonts w:cs="Arial"/>
        </w:rPr>
        <w:t xml:space="preserve"> </w:t>
      </w:r>
      <w:r w:rsidRPr="00B07847">
        <w:rPr>
          <w:rFonts w:cs="Arial"/>
        </w:rPr>
        <w:t>nosilcu</w:t>
      </w:r>
      <w:r w:rsidR="0025744E">
        <w:rPr>
          <w:rFonts w:cs="Arial"/>
        </w:rPr>
        <w:t xml:space="preserve"> </w:t>
      </w:r>
      <w:r w:rsidRPr="00B07847">
        <w:rPr>
          <w:rFonts w:cs="Arial"/>
        </w:rPr>
        <w:t>posla</w:t>
      </w:r>
      <w:r w:rsidR="0025744E">
        <w:rPr>
          <w:rFonts w:cs="Arial"/>
        </w:rPr>
        <w:t xml:space="preserve"> </w:t>
      </w:r>
      <w:r w:rsidRPr="00B07847">
        <w:rPr>
          <w:rFonts w:cs="Arial"/>
        </w:rPr>
        <w:t>in</w:t>
      </w:r>
      <w:r w:rsidR="0025744E">
        <w:rPr>
          <w:rFonts w:cs="Arial"/>
        </w:rPr>
        <w:t xml:space="preserve"> </w:t>
      </w:r>
      <w:r w:rsidRPr="00B07847">
        <w:rPr>
          <w:rFonts w:cs="Arial"/>
        </w:rPr>
        <w:t>odgovorni</w:t>
      </w:r>
      <w:r w:rsidR="0025744E">
        <w:rPr>
          <w:rFonts w:cs="Arial"/>
        </w:rPr>
        <w:t xml:space="preserve"> </w:t>
      </w:r>
      <w:r w:rsidRPr="00B07847">
        <w:rPr>
          <w:rFonts w:cs="Arial"/>
        </w:rPr>
        <w:t>osebi</w:t>
      </w:r>
      <w:r w:rsidR="0025744E">
        <w:rPr>
          <w:rFonts w:cs="Arial"/>
        </w:rPr>
        <w:t xml:space="preserve"> </w:t>
      </w:r>
      <w:r w:rsidRPr="00B07847">
        <w:rPr>
          <w:rFonts w:cs="Arial"/>
        </w:rPr>
        <w:t>za</w:t>
      </w:r>
      <w:r w:rsidR="0025744E">
        <w:rPr>
          <w:rFonts w:cs="Arial"/>
        </w:rPr>
        <w:t xml:space="preserve"> </w:t>
      </w:r>
      <w:r w:rsidRPr="00B07847">
        <w:rPr>
          <w:rFonts w:cs="Arial"/>
        </w:rPr>
        <w:t>podpis</w:t>
      </w:r>
      <w:r w:rsidR="0025744E">
        <w:rPr>
          <w:rFonts w:cs="Arial"/>
        </w:rPr>
        <w:t xml:space="preserve"> </w:t>
      </w:r>
      <w:r w:rsidRPr="00B07847">
        <w:rPr>
          <w:rFonts w:cs="Arial"/>
        </w:rPr>
        <w:t>ponudbe</w:t>
      </w:r>
      <w:r w:rsidR="0025744E">
        <w:rPr>
          <w:rFonts w:cs="Arial"/>
        </w:rPr>
        <w:t xml:space="preserve"> </w:t>
      </w:r>
      <w:r w:rsidRPr="00B07847">
        <w:rPr>
          <w:rFonts w:cs="Arial"/>
        </w:rPr>
        <w:t>ter</w:t>
      </w:r>
      <w:r w:rsidR="0025744E">
        <w:rPr>
          <w:rFonts w:cs="Arial"/>
        </w:rPr>
        <w:t xml:space="preserve"> </w:t>
      </w:r>
      <w:r w:rsidRPr="00B07847">
        <w:rPr>
          <w:rFonts w:cs="Arial"/>
        </w:rPr>
        <w:t>podpis</w:t>
      </w:r>
      <w:r w:rsidR="0025744E">
        <w:rPr>
          <w:rFonts w:cs="Arial"/>
        </w:rPr>
        <w:t xml:space="preserve"> </w:t>
      </w:r>
      <w:r w:rsidRPr="00B07847">
        <w:rPr>
          <w:rFonts w:cs="Arial"/>
        </w:rPr>
        <w:t>pogodbe,</w:t>
      </w:r>
    </w:p>
    <w:p w14:paraId="18A2592B" w14:textId="361BE19C" w:rsidR="009C1B12" w:rsidRPr="00B07847" w:rsidRDefault="009C1B12" w:rsidP="001566D4">
      <w:pPr>
        <w:numPr>
          <w:ilvl w:val="0"/>
          <w:numId w:val="13"/>
        </w:numPr>
        <w:spacing w:line="276" w:lineRule="auto"/>
        <w:ind w:left="426"/>
        <w:jc w:val="both"/>
        <w:rPr>
          <w:rFonts w:cs="Arial"/>
        </w:rPr>
      </w:pPr>
      <w:r w:rsidRPr="00B07847">
        <w:rPr>
          <w:rFonts w:cs="Arial"/>
        </w:rPr>
        <w:t>neomejeno</w:t>
      </w:r>
      <w:r w:rsidR="0025744E">
        <w:rPr>
          <w:rFonts w:cs="Arial"/>
        </w:rPr>
        <w:t xml:space="preserve"> </w:t>
      </w:r>
      <w:r w:rsidRPr="00B07847">
        <w:rPr>
          <w:rFonts w:cs="Arial"/>
        </w:rPr>
        <w:t>solidarno</w:t>
      </w:r>
      <w:r w:rsidR="0025744E">
        <w:rPr>
          <w:rFonts w:cs="Arial"/>
        </w:rPr>
        <w:t xml:space="preserve"> </w:t>
      </w:r>
      <w:r w:rsidRPr="00B07847">
        <w:rPr>
          <w:rFonts w:cs="Arial"/>
        </w:rPr>
        <w:t>odgovornost</w:t>
      </w:r>
      <w:r w:rsidR="0025744E">
        <w:rPr>
          <w:rFonts w:cs="Arial"/>
        </w:rPr>
        <w:t xml:space="preserve"> </w:t>
      </w:r>
      <w:r w:rsidRPr="00B07847">
        <w:rPr>
          <w:rFonts w:cs="Arial"/>
        </w:rPr>
        <w:t>vseh</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r w:rsidR="0025744E">
        <w:rPr>
          <w:rFonts w:cs="Arial"/>
        </w:rPr>
        <w:t xml:space="preserve"> </w:t>
      </w:r>
      <w:r w:rsidRPr="00B07847">
        <w:rPr>
          <w:rFonts w:cs="Arial"/>
        </w:rPr>
        <w:t>do</w:t>
      </w:r>
      <w:r w:rsidR="0025744E">
        <w:rPr>
          <w:rFonts w:cs="Arial"/>
        </w:rPr>
        <w:t xml:space="preserve"> </w:t>
      </w:r>
      <w:r w:rsidRPr="00B07847">
        <w:rPr>
          <w:rFonts w:cs="Arial"/>
        </w:rPr>
        <w:t>naročnika,</w:t>
      </w:r>
    </w:p>
    <w:p w14:paraId="2743960C" w14:textId="3CB058AC" w:rsidR="009C1B12" w:rsidRPr="00B07847" w:rsidRDefault="009C1B12" w:rsidP="001566D4">
      <w:pPr>
        <w:numPr>
          <w:ilvl w:val="0"/>
          <w:numId w:val="13"/>
        </w:numPr>
        <w:spacing w:line="276" w:lineRule="auto"/>
        <w:ind w:left="426"/>
        <w:jc w:val="both"/>
        <w:rPr>
          <w:rFonts w:cs="Arial"/>
        </w:rPr>
      </w:pPr>
      <w:r w:rsidRPr="00B07847">
        <w:rPr>
          <w:rFonts w:cs="Arial"/>
        </w:rPr>
        <w:t>področje</w:t>
      </w:r>
      <w:r w:rsidR="0025744E">
        <w:rPr>
          <w:rFonts w:cs="Arial"/>
        </w:rPr>
        <w:t xml:space="preserve"> </w:t>
      </w:r>
      <w:r w:rsidRPr="00B07847">
        <w:rPr>
          <w:rFonts w:cs="Arial"/>
        </w:rPr>
        <w:t>dela,</w:t>
      </w:r>
      <w:r w:rsidR="0025744E">
        <w:rPr>
          <w:rFonts w:cs="Arial"/>
        </w:rPr>
        <w:t xml:space="preserve"> </w:t>
      </w:r>
      <w:r w:rsidRPr="00B07847">
        <w:rPr>
          <w:rFonts w:cs="Arial"/>
        </w:rPr>
        <w:t>ki</w:t>
      </w:r>
      <w:r w:rsidR="0025744E">
        <w:rPr>
          <w:rFonts w:cs="Arial"/>
        </w:rPr>
        <w:t xml:space="preserve"> </w:t>
      </w:r>
      <w:r w:rsidRPr="00B07847">
        <w:rPr>
          <w:rFonts w:cs="Arial"/>
        </w:rPr>
        <w:t>ga</w:t>
      </w:r>
      <w:r w:rsidR="0025744E">
        <w:rPr>
          <w:rFonts w:cs="Arial"/>
        </w:rPr>
        <w:t xml:space="preserve"> </w:t>
      </w:r>
      <w:r w:rsidRPr="00B07847">
        <w:rPr>
          <w:rFonts w:cs="Arial"/>
        </w:rPr>
        <w:t>bo</w:t>
      </w:r>
      <w:r w:rsidR="0025744E">
        <w:rPr>
          <w:rFonts w:cs="Arial"/>
        </w:rPr>
        <w:t xml:space="preserve"> </w:t>
      </w:r>
      <w:r w:rsidRPr="00B07847">
        <w:rPr>
          <w:rFonts w:cs="Arial"/>
        </w:rPr>
        <w:t>prevzel</w:t>
      </w:r>
      <w:r w:rsidR="0025744E">
        <w:rPr>
          <w:rFonts w:cs="Arial"/>
        </w:rPr>
        <w:t xml:space="preserve"> </w:t>
      </w:r>
      <w:r w:rsidRPr="00B07847">
        <w:rPr>
          <w:rFonts w:cs="Arial"/>
        </w:rPr>
        <w:t>in</w:t>
      </w:r>
      <w:r w:rsidR="0025744E">
        <w:rPr>
          <w:rFonts w:cs="Arial"/>
        </w:rPr>
        <w:t xml:space="preserve"> </w:t>
      </w:r>
      <w:r w:rsidRPr="00B07847">
        <w:rPr>
          <w:rFonts w:cs="Arial"/>
        </w:rPr>
        <w:t>izvedel</w:t>
      </w:r>
      <w:r w:rsidR="0025744E">
        <w:rPr>
          <w:rFonts w:cs="Arial"/>
        </w:rPr>
        <w:t xml:space="preserve"> </w:t>
      </w:r>
      <w:r w:rsidRPr="00B07847">
        <w:rPr>
          <w:rFonts w:cs="Arial"/>
        </w:rPr>
        <w:t>vsak</w:t>
      </w:r>
      <w:r w:rsidR="0025744E">
        <w:rPr>
          <w:rFonts w:cs="Arial"/>
        </w:rPr>
        <w:t xml:space="preserve"> </w:t>
      </w:r>
      <w:r w:rsidRPr="00B07847">
        <w:rPr>
          <w:rFonts w:cs="Arial"/>
        </w:rPr>
        <w:t>partner</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in</w:t>
      </w:r>
      <w:r w:rsidR="0025744E">
        <w:rPr>
          <w:rFonts w:cs="Arial"/>
        </w:rPr>
        <w:t xml:space="preserve"> </w:t>
      </w:r>
      <w:r w:rsidRPr="00B07847">
        <w:rPr>
          <w:rFonts w:cs="Arial"/>
        </w:rPr>
        <w:t>delež</w:t>
      </w:r>
      <w:r w:rsidR="0025744E">
        <w:rPr>
          <w:rFonts w:cs="Arial"/>
        </w:rPr>
        <w:t xml:space="preserve"> </w:t>
      </w:r>
      <w:r w:rsidRPr="00B07847">
        <w:rPr>
          <w:rFonts w:cs="Arial"/>
        </w:rPr>
        <w:t>vsakega</w:t>
      </w:r>
      <w:r w:rsidR="0025744E">
        <w:rPr>
          <w:rFonts w:cs="Arial"/>
        </w:rPr>
        <w:t xml:space="preserve"> </w:t>
      </w:r>
      <w:r w:rsidRPr="00B07847">
        <w:rPr>
          <w:rFonts w:cs="Arial"/>
        </w:rPr>
        <w:t>partnerja</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v</w:t>
      </w:r>
      <w:r w:rsidR="0025744E">
        <w:rPr>
          <w:rFonts w:cs="Arial"/>
        </w:rPr>
        <w:t xml:space="preserve"> </w:t>
      </w:r>
      <w:r w:rsidRPr="00B07847">
        <w:rPr>
          <w:rFonts w:cs="Arial"/>
        </w:rPr>
        <w:t>%</w:t>
      </w:r>
      <w:r w:rsidR="0025744E">
        <w:rPr>
          <w:rFonts w:cs="Arial"/>
        </w:rPr>
        <w:t xml:space="preserve"> </w:t>
      </w:r>
      <w:r w:rsidRPr="00B07847">
        <w:rPr>
          <w:rFonts w:cs="Arial"/>
        </w:rPr>
        <w:t>in</w:t>
      </w:r>
      <w:r w:rsidR="0025744E">
        <w:rPr>
          <w:rFonts w:cs="Arial"/>
        </w:rPr>
        <w:t xml:space="preserve"> </w:t>
      </w:r>
      <w:r w:rsidRPr="00B07847">
        <w:rPr>
          <w:rFonts w:cs="Arial"/>
        </w:rPr>
        <w:t>vrednost</w:t>
      </w:r>
      <w:r w:rsidR="0025744E">
        <w:rPr>
          <w:rFonts w:cs="Arial"/>
        </w:rPr>
        <w:t xml:space="preserve"> </w:t>
      </w:r>
      <w:r w:rsidRPr="00B07847">
        <w:rPr>
          <w:rFonts w:cs="Arial"/>
        </w:rPr>
        <w:t>del,</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prevzema</w:t>
      </w:r>
      <w:r w:rsidR="0025744E">
        <w:rPr>
          <w:rFonts w:cs="Arial"/>
        </w:rPr>
        <w:t xml:space="preserve"> </w:t>
      </w:r>
      <w:r w:rsidRPr="00B07847">
        <w:rPr>
          <w:rFonts w:cs="Arial"/>
        </w:rPr>
        <w:t>vsak</w:t>
      </w:r>
      <w:r w:rsidR="0025744E">
        <w:rPr>
          <w:rFonts w:cs="Arial"/>
        </w:rPr>
        <w:t xml:space="preserve"> </w:t>
      </w:r>
      <w:r w:rsidRPr="00B07847">
        <w:rPr>
          <w:rFonts w:cs="Arial"/>
        </w:rPr>
        <w:t>partner</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p>
    <w:p w14:paraId="66E01283" w14:textId="3B39B38B" w:rsidR="009C1B12" w:rsidRPr="00B07847" w:rsidRDefault="009C1B12" w:rsidP="001566D4">
      <w:pPr>
        <w:numPr>
          <w:ilvl w:val="0"/>
          <w:numId w:val="13"/>
        </w:numPr>
        <w:spacing w:line="276" w:lineRule="auto"/>
        <w:ind w:left="426"/>
        <w:jc w:val="both"/>
        <w:rPr>
          <w:rFonts w:cs="Arial"/>
        </w:rPr>
      </w:pPr>
      <w:r w:rsidRPr="00B07847">
        <w:rPr>
          <w:rFonts w:cs="Arial"/>
        </w:rPr>
        <w:t>izjava,</w:t>
      </w:r>
      <w:r w:rsidR="0025744E">
        <w:rPr>
          <w:rFonts w:cs="Arial"/>
        </w:rPr>
        <w:t xml:space="preserve"> </w:t>
      </w:r>
      <w:r w:rsidRPr="00B07847">
        <w:rPr>
          <w:rFonts w:cs="Arial"/>
        </w:rPr>
        <w:t>da</w:t>
      </w:r>
      <w:r w:rsidR="0025744E">
        <w:rPr>
          <w:rFonts w:cs="Arial"/>
        </w:rPr>
        <w:t xml:space="preserve"> </w:t>
      </w:r>
      <w:r w:rsidRPr="00B07847">
        <w:rPr>
          <w:rFonts w:cs="Arial"/>
        </w:rPr>
        <w:t>so</w:t>
      </w:r>
      <w:r w:rsidR="0025744E">
        <w:rPr>
          <w:rFonts w:cs="Arial"/>
        </w:rPr>
        <w:t xml:space="preserve"> </w:t>
      </w:r>
      <w:r w:rsidRPr="00B07847">
        <w:rPr>
          <w:rFonts w:cs="Arial"/>
        </w:rPr>
        <w:t>vsi</w:t>
      </w:r>
      <w:r w:rsidR="0025744E">
        <w:rPr>
          <w:rFonts w:cs="Arial"/>
        </w:rPr>
        <w:t xml:space="preserve"> </w:t>
      </w:r>
      <w:r w:rsidRPr="00B07847">
        <w:rPr>
          <w:rFonts w:cs="Arial"/>
        </w:rPr>
        <w:t>ponudniki</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seznanjeni</w:t>
      </w:r>
      <w:r w:rsidR="0025744E">
        <w:rPr>
          <w:rFonts w:cs="Arial"/>
        </w:rPr>
        <w:t xml:space="preserve"> </w:t>
      </w:r>
      <w:r w:rsidRPr="00B07847">
        <w:rPr>
          <w:rFonts w:cs="Arial"/>
        </w:rPr>
        <w:t>z</w:t>
      </w:r>
      <w:r w:rsidR="0025744E">
        <w:rPr>
          <w:rFonts w:cs="Arial"/>
        </w:rPr>
        <w:t xml:space="preserve"> </w:t>
      </w:r>
      <w:r w:rsidRPr="00B07847">
        <w:rPr>
          <w:rFonts w:cs="Arial"/>
        </w:rPr>
        <w:t>navodili</w:t>
      </w:r>
      <w:r w:rsidR="0025744E">
        <w:rPr>
          <w:rFonts w:cs="Arial"/>
        </w:rPr>
        <w:t xml:space="preserve"> </w:t>
      </w:r>
      <w:r w:rsidRPr="00B07847">
        <w:rPr>
          <w:rFonts w:cs="Arial"/>
        </w:rPr>
        <w:t>ponudnikom</w:t>
      </w:r>
      <w:r w:rsidR="0025744E">
        <w:rPr>
          <w:rFonts w:cs="Arial"/>
        </w:rPr>
        <w:t xml:space="preserve"> </w:t>
      </w:r>
      <w:r w:rsidRPr="00B07847">
        <w:rPr>
          <w:rFonts w:cs="Arial"/>
        </w:rPr>
        <w:t>in</w:t>
      </w:r>
      <w:r w:rsidR="0025744E">
        <w:rPr>
          <w:rFonts w:cs="Arial"/>
        </w:rPr>
        <w:t xml:space="preserve"> </w:t>
      </w:r>
      <w:r w:rsidRPr="00B07847">
        <w:rPr>
          <w:rFonts w:cs="Arial"/>
        </w:rPr>
        <w:t>razpisnimi</w:t>
      </w:r>
      <w:r w:rsidR="0025744E">
        <w:rPr>
          <w:rFonts w:cs="Arial"/>
        </w:rPr>
        <w:t xml:space="preserve"> </w:t>
      </w:r>
      <w:r w:rsidRPr="00B07847">
        <w:rPr>
          <w:rFonts w:cs="Arial"/>
        </w:rPr>
        <w:t>pogoji</w:t>
      </w:r>
      <w:r w:rsidR="0025744E">
        <w:rPr>
          <w:rFonts w:cs="Arial"/>
        </w:rPr>
        <w:t xml:space="preserve"> </w:t>
      </w:r>
      <w:r w:rsidRPr="00B07847">
        <w:rPr>
          <w:rFonts w:cs="Arial"/>
        </w:rPr>
        <w:t>ter</w:t>
      </w:r>
      <w:r w:rsidR="0025744E">
        <w:rPr>
          <w:rFonts w:cs="Arial"/>
        </w:rPr>
        <w:t xml:space="preserve"> </w:t>
      </w:r>
      <w:r w:rsidRPr="00B07847">
        <w:rPr>
          <w:rFonts w:cs="Arial"/>
        </w:rPr>
        <w:t>merili</w:t>
      </w:r>
      <w:r w:rsidR="0025744E">
        <w:rPr>
          <w:rFonts w:cs="Arial"/>
        </w:rPr>
        <w:t xml:space="preserve"> </w:t>
      </w:r>
      <w:r w:rsidRPr="00B07847">
        <w:rPr>
          <w:rFonts w:cs="Arial"/>
        </w:rPr>
        <w:t>za</w:t>
      </w:r>
      <w:r w:rsidR="0025744E">
        <w:rPr>
          <w:rFonts w:cs="Arial"/>
        </w:rPr>
        <w:t xml:space="preserve"> </w:t>
      </w:r>
      <w:r w:rsidRPr="00B07847">
        <w:rPr>
          <w:rFonts w:cs="Arial"/>
        </w:rPr>
        <w:t>dodelitev</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in</w:t>
      </w:r>
      <w:r w:rsidR="0025744E">
        <w:rPr>
          <w:rFonts w:cs="Arial"/>
        </w:rPr>
        <w:t xml:space="preserve"> </w:t>
      </w:r>
      <w:r w:rsidRPr="00B07847">
        <w:rPr>
          <w:rFonts w:cs="Arial"/>
        </w:rPr>
        <w:t>da</w:t>
      </w:r>
      <w:r w:rsidR="0025744E">
        <w:rPr>
          <w:rFonts w:cs="Arial"/>
        </w:rPr>
        <w:t xml:space="preserve"> </w:t>
      </w:r>
      <w:r w:rsidRPr="00B07847">
        <w:rPr>
          <w:rFonts w:cs="Arial"/>
        </w:rPr>
        <w:t>z</w:t>
      </w:r>
      <w:r w:rsidR="0025744E">
        <w:rPr>
          <w:rFonts w:cs="Arial"/>
        </w:rPr>
        <w:t xml:space="preserve"> </w:t>
      </w:r>
      <w:r w:rsidRPr="00B07847">
        <w:rPr>
          <w:rFonts w:cs="Arial"/>
        </w:rPr>
        <w:t>njimi</w:t>
      </w:r>
      <w:r w:rsidR="0025744E">
        <w:rPr>
          <w:rFonts w:cs="Arial"/>
        </w:rPr>
        <w:t xml:space="preserve"> </w:t>
      </w:r>
      <w:r w:rsidRPr="00B07847">
        <w:rPr>
          <w:rFonts w:cs="Arial"/>
        </w:rPr>
        <w:t>v</w:t>
      </w:r>
      <w:r w:rsidR="0025744E">
        <w:rPr>
          <w:rFonts w:cs="Arial"/>
        </w:rPr>
        <w:t xml:space="preserve"> </w:t>
      </w:r>
      <w:r w:rsidRPr="00B07847">
        <w:rPr>
          <w:rFonts w:cs="Arial"/>
        </w:rPr>
        <w:t>celoti</w:t>
      </w:r>
      <w:r w:rsidR="0025744E">
        <w:rPr>
          <w:rFonts w:cs="Arial"/>
        </w:rPr>
        <w:t xml:space="preserve"> </w:t>
      </w:r>
      <w:r w:rsidRPr="00B07847">
        <w:rPr>
          <w:rFonts w:cs="Arial"/>
        </w:rPr>
        <w:t>soglašajo,</w:t>
      </w:r>
    </w:p>
    <w:p w14:paraId="3D3328B8" w14:textId="4F4B70EF" w:rsidR="009C1B12" w:rsidRPr="00B07847" w:rsidRDefault="009C1B12" w:rsidP="001566D4">
      <w:pPr>
        <w:numPr>
          <w:ilvl w:val="0"/>
          <w:numId w:val="13"/>
        </w:numPr>
        <w:spacing w:line="276" w:lineRule="auto"/>
        <w:ind w:left="426"/>
        <w:jc w:val="both"/>
        <w:rPr>
          <w:rFonts w:cs="Arial"/>
        </w:rPr>
      </w:pPr>
      <w:r w:rsidRPr="00B07847">
        <w:rPr>
          <w:rFonts w:cs="Arial"/>
        </w:rPr>
        <w:t>izjava,</w:t>
      </w:r>
      <w:r w:rsidR="0025744E">
        <w:rPr>
          <w:rFonts w:cs="Arial"/>
        </w:rPr>
        <w:t xml:space="preserve"> </w:t>
      </w:r>
      <w:r w:rsidRPr="00B07847">
        <w:rPr>
          <w:rFonts w:cs="Arial"/>
        </w:rPr>
        <w:t>da</w:t>
      </w:r>
      <w:r w:rsidR="0025744E">
        <w:rPr>
          <w:rFonts w:cs="Arial"/>
        </w:rPr>
        <w:t xml:space="preserve"> </w:t>
      </w:r>
      <w:r w:rsidRPr="00B07847">
        <w:rPr>
          <w:rFonts w:cs="Arial"/>
        </w:rPr>
        <w:t>so</w:t>
      </w:r>
      <w:r w:rsidR="0025744E">
        <w:rPr>
          <w:rFonts w:cs="Arial"/>
        </w:rPr>
        <w:t xml:space="preserve"> </w:t>
      </w:r>
      <w:r w:rsidRPr="00B07847">
        <w:rPr>
          <w:rFonts w:cs="Arial"/>
        </w:rPr>
        <w:t>vsi</w:t>
      </w:r>
      <w:r w:rsidR="0025744E">
        <w:rPr>
          <w:rFonts w:cs="Arial"/>
        </w:rPr>
        <w:t xml:space="preserve"> </w:t>
      </w:r>
      <w:r w:rsidRPr="00B07847">
        <w:rPr>
          <w:rFonts w:cs="Arial"/>
        </w:rPr>
        <w:t>ponudniki</w:t>
      </w:r>
      <w:r w:rsidR="0025744E">
        <w:rPr>
          <w:rFonts w:cs="Arial"/>
        </w:rPr>
        <w:t xml:space="preserve"> </w:t>
      </w:r>
      <w:r w:rsidRPr="00B07847">
        <w:rPr>
          <w:rFonts w:cs="Arial"/>
        </w:rPr>
        <w:t>seznanjeni</w:t>
      </w:r>
      <w:r w:rsidR="0025744E">
        <w:rPr>
          <w:rFonts w:cs="Arial"/>
        </w:rPr>
        <w:t xml:space="preserve"> </w:t>
      </w:r>
      <w:r w:rsidRPr="00B07847">
        <w:rPr>
          <w:rFonts w:cs="Arial"/>
        </w:rPr>
        <w:t>s</w:t>
      </w:r>
      <w:r w:rsidR="0025744E">
        <w:rPr>
          <w:rFonts w:cs="Arial"/>
        </w:rPr>
        <w:t xml:space="preserve"> </w:t>
      </w:r>
      <w:r w:rsidRPr="00B07847">
        <w:rPr>
          <w:rFonts w:cs="Arial"/>
        </w:rPr>
        <w:t>plačilnimi</w:t>
      </w:r>
      <w:r w:rsidR="0025744E">
        <w:rPr>
          <w:rFonts w:cs="Arial"/>
        </w:rPr>
        <w:t xml:space="preserve"> </w:t>
      </w:r>
      <w:r w:rsidRPr="00B07847">
        <w:rPr>
          <w:rFonts w:cs="Arial"/>
        </w:rPr>
        <w:t>pogoji</w:t>
      </w:r>
      <w:r w:rsidR="0025744E">
        <w:rPr>
          <w:rFonts w:cs="Arial"/>
        </w:rPr>
        <w:t xml:space="preserve"> </w:t>
      </w:r>
      <w:r w:rsidRPr="00B07847">
        <w:rPr>
          <w:rFonts w:cs="Arial"/>
        </w:rPr>
        <w:t>iz</w:t>
      </w:r>
      <w:r w:rsidR="0025744E">
        <w:rPr>
          <w:rFonts w:cs="Arial"/>
        </w:rPr>
        <w:t xml:space="preserve"> </w:t>
      </w:r>
      <w:r w:rsidRPr="00B07847">
        <w:rPr>
          <w:rFonts w:cs="Arial"/>
        </w:rPr>
        <w:t>razpisne</w:t>
      </w:r>
      <w:r w:rsidR="0025744E">
        <w:rPr>
          <w:rFonts w:cs="Arial"/>
        </w:rPr>
        <w:t xml:space="preserve"> </w:t>
      </w:r>
      <w:r w:rsidRPr="00B07847">
        <w:rPr>
          <w:rFonts w:cs="Arial"/>
        </w:rPr>
        <w:t>dokumentacije,</w:t>
      </w:r>
    </w:p>
    <w:p w14:paraId="6EAE01B8" w14:textId="3D4C6422" w:rsidR="009C1B12" w:rsidRPr="00B07847" w:rsidRDefault="009C1B12" w:rsidP="001566D4">
      <w:pPr>
        <w:numPr>
          <w:ilvl w:val="0"/>
          <w:numId w:val="13"/>
        </w:numPr>
        <w:spacing w:line="276" w:lineRule="auto"/>
        <w:ind w:left="426"/>
        <w:jc w:val="both"/>
        <w:rPr>
          <w:rFonts w:cs="Arial"/>
        </w:rPr>
      </w:pPr>
      <w:r w:rsidRPr="00B07847">
        <w:rPr>
          <w:rFonts w:cs="Arial"/>
        </w:rPr>
        <w:t>način</w:t>
      </w:r>
      <w:r w:rsidR="0025744E">
        <w:rPr>
          <w:rFonts w:cs="Arial"/>
        </w:rPr>
        <w:t xml:space="preserve"> </w:t>
      </w:r>
      <w:r w:rsidRPr="00B07847">
        <w:rPr>
          <w:rFonts w:cs="Arial"/>
        </w:rPr>
        <w:t>plačila</w:t>
      </w:r>
      <w:r w:rsidR="0025744E">
        <w:rPr>
          <w:rFonts w:cs="Arial"/>
        </w:rPr>
        <w:t xml:space="preserve"> </w:t>
      </w:r>
      <w:r w:rsidRPr="00B07847">
        <w:rPr>
          <w:rFonts w:cs="Arial"/>
        </w:rPr>
        <w:t>preko</w:t>
      </w:r>
      <w:r w:rsidR="0025744E">
        <w:rPr>
          <w:rFonts w:cs="Arial"/>
        </w:rPr>
        <w:t xml:space="preserve"> </w:t>
      </w:r>
      <w:r w:rsidRPr="00B07847">
        <w:rPr>
          <w:rFonts w:cs="Arial"/>
        </w:rPr>
        <w:t>vodilnega</w:t>
      </w:r>
      <w:r w:rsidR="0025744E">
        <w:rPr>
          <w:rFonts w:cs="Arial"/>
        </w:rPr>
        <w:t xml:space="preserve"> </w:t>
      </w:r>
      <w:r w:rsidRPr="00B07847">
        <w:rPr>
          <w:rFonts w:cs="Arial"/>
        </w:rPr>
        <w:t>partnerja</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p>
    <w:p w14:paraId="2484D8BF" w14:textId="02004ED3" w:rsidR="009C1B12" w:rsidRPr="00B07847" w:rsidRDefault="009C1B12" w:rsidP="001566D4">
      <w:pPr>
        <w:numPr>
          <w:ilvl w:val="0"/>
          <w:numId w:val="13"/>
        </w:numPr>
        <w:spacing w:line="276" w:lineRule="auto"/>
        <w:ind w:left="426"/>
        <w:jc w:val="both"/>
        <w:rPr>
          <w:rFonts w:cs="Arial"/>
        </w:rPr>
      </w:pPr>
      <w:r w:rsidRPr="00B07847">
        <w:rPr>
          <w:rFonts w:cs="Arial"/>
        </w:rPr>
        <w:t>določbe</w:t>
      </w:r>
      <w:r w:rsidR="0025744E">
        <w:rPr>
          <w:rFonts w:cs="Arial"/>
        </w:rPr>
        <w:t xml:space="preserve"> </w:t>
      </w: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izstopa</w:t>
      </w:r>
      <w:r w:rsidR="0025744E">
        <w:rPr>
          <w:rFonts w:cs="Arial"/>
        </w:rPr>
        <w:t xml:space="preserve"> </w:t>
      </w:r>
      <w:r w:rsidRPr="00B07847">
        <w:rPr>
          <w:rFonts w:cs="Arial"/>
        </w:rPr>
        <w:t>kateregakoli</w:t>
      </w:r>
      <w:r w:rsidR="0025744E">
        <w:rPr>
          <w:rFonts w:cs="Arial"/>
        </w:rPr>
        <w:t xml:space="preserve"> </w:t>
      </w:r>
      <w:r w:rsidRPr="00B07847">
        <w:rPr>
          <w:rFonts w:cs="Arial"/>
        </w:rPr>
        <w:t>od</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177BD641" w14:textId="20A26CC6" w:rsidR="009C1B12" w:rsidRPr="00B07847" w:rsidRDefault="009C1B12" w:rsidP="001566D4">
      <w:pPr>
        <w:numPr>
          <w:ilvl w:val="0"/>
          <w:numId w:val="13"/>
        </w:numPr>
        <w:spacing w:line="276" w:lineRule="auto"/>
        <w:ind w:left="426"/>
        <w:jc w:val="both"/>
        <w:rPr>
          <w:rFonts w:cs="Arial"/>
        </w:rPr>
      </w:pPr>
      <w:r w:rsidRPr="00B07847">
        <w:rPr>
          <w:rFonts w:cs="Arial"/>
        </w:rPr>
        <w:t>reševanje</w:t>
      </w:r>
      <w:r w:rsidR="0025744E">
        <w:rPr>
          <w:rFonts w:cs="Arial"/>
        </w:rPr>
        <w:t xml:space="preserve"> </w:t>
      </w:r>
      <w:r w:rsidRPr="00B07847">
        <w:rPr>
          <w:rFonts w:cs="Arial"/>
        </w:rPr>
        <w:t>sporov</w:t>
      </w:r>
      <w:r w:rsidR="0025744E">
        <w:rPr>
          <w:rFonts w:cs="Arial"/>
        </w:rPr>
        <w:t xml:space="preserve"> </w:t>
      </w:r>
      <w:r w:rsidRPr="00B07847">
        <w:rPr>
          <w:rFonts w:cs="Arial"/>
        </w:rPr>
        <w:t>med</w:t>
      </w:r>
      <w:r w:rsidR="0025744E">
        <w:rPr>
          <w:rFonts w:cs="Arial"/>
        </w:rPr>
        <w:t xml:space="preserve"> </w:t>
      </w:r>
      <w:r w:rsidRPr="00B07847">
        <w:rPr>
          <w:rFonts w:cs="Arial"/>
        </w:rPr>
        <w:t>partnerji</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04D73E4E" w14:textId="2748F472" w:rsidR="009C1B12" w:rsidRPr="00B07847" w:rsidRDefault="009C1B12" w:rsidP="001566D4">
      <w:pPr>
        <w:numPr>
          <w:ilvl w:val="0"/>
          <w:numId w:val="13"/>
        </w:numPr>
        <w:spacing w:line="276" w:lineRule="auto"/>
        <w:ind w:left="426"/>
        <w:jc w:val="both"/>
        <w:rPr>
          <w:rFonts w:cs="Arial"/>
        </w:rPr>
      </w:pPr>
      <w:r w:rsidRPr="00B07847">
        <w:rPr>
          <w:rFonts w:cs="Arial"/>
        </w:rPr>
        <w:t>druge</w:t>
      </w:r>
      <w:r w:rsidR="0025744E">
        <w:rPr>
          <w:rFonts w:cs="Arial"/>
        </w:rPr>
        <w:t xml:space="preserve"> </w:t>
      </w:r>
      <w:r w:rsidRPr="00B07847">
        <w:rPr>
          <w:rFonts w:cs="Arial"/>
        </w:rPr>
        <w:t>morebitne</w:t>
      </w:r>
      <w:r w:rsidR="0025744E">
        <w:rPr>
          <w:rFonts w:cs="Arial"/>
        </w:rPr>
        <w:t xml:space="preserve"> </w:t>
      </w:r>
      <w:r w:rsidRPr="00B07847">
        <w:rPr>
          <w:rFonts w:cs="Arial"/>
        </w:rPr>
        <w:t>pravice</w:t>
      </w:r>
      <w:r w:rsidR="0025744E">
        <w:rPr>
          <w:rFonts w:cs="Arial"/>
        </w:rPr>
        <w:t xml:space="preserve"> </w:t>
      </w:r>
      <w:r w:rsidRPr="00B07847">
        <w:rPr>
          <w:rFonts w:cs="Arial"/>
        </w:rPr>
        <w:t>in</w:t>
      </w:r>
      <w:r w:rsidR="0025744E">
        <w:rPr>
          <w:rFonts w:cs="Arial"/>
        </w:rPr>
        <w:t xml:space="preserve"> </w:t>
      </w:r>
      <w:r w:rsidRPr="00B07847">
        <w:rPr>
          <w:rFonts w:cs="Arial"/>
        </w:rPr>
        <w:t>obveznosti</w:t>
      </w:r>
      <w:r w:rsidR="0025744E">
        <w:rPr>
          <w:rFonts w:cs="Arial"/>
        </w:rPr>
        <w:t xml:space="preserve"> </w:t>
      </w:r>
      <w:r w:rsidRPr="00B07847">
        <w:rPr>
          <w:rFonts w:cs="Arial"/>
        </w:rPr>
        <w:t>med</w:t>
      </w:r>
      <w:r w:rsidR="0025744E">
        <w:rPr>
          <w:rFonts w:cs="Arial"/>
        </w:rPr>
        <w:t xml:space="preserve"> </w:t>
      </w:r>
      <w:r w:rsidRPr="00B07847">
        <w:rPr>
          <w:rFonts w:cs="Arial"/>
        </w:rPr>
        <w:t>partnerji</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507DDCC6" w14:textId="5A62BD3D" w:rsidR="009C1B12" w:rsidRPr="00B07847" w:rsidRDefault="009C1B12" w:rsidP="001566D4">
      <w:pPr>
        <w:numPr>
          <w:ilvl w:val="0"/>
          <w:numId w:val="13"/>
        </w:numPr>
        <w:spacing w:line="276" w:lineRule="auto"/>
        <w:ind w:left="426"/>
        <w:jc w:val="both"/>
        <w:rPr>
          <w:rFonts w:cs="Arial"/>
        </w:rPr>
      </w:pPr>
      <w:r w:rsidRPr="00B07847">
        <w:rPr>
          <w:rFonts w:cs="Arial"/>
        </w:rPr>
        <w:t>navedba,</w:t>
      </w:r>
      <w:r w:rsidR="0025744E">
        <w:rPr>
          <w:rFonts w:cs="Arial"/>
        </w:rPr>
        <w:t xml:space="preserve"> </w:t>
      </w:r>
      <w:r w:rsidRPr="00B07847">
        <w:rPr>
          <w:rFonts w:cs="Arial"/>
        </w:rPr>
        <w:t>da</w:t>
      </w:r>
      <w:r w:rsidR="0025744E">
        <w:rPr>
          <w:rFonts w:cs="Arial"/>
        </w:rPr>
        <w:t xml:space="preserve"> </w:t>
      </w:r>
      <w:r w:rsidRPr="00B07847">
        <w:rPr>
          <w:rFonts w:cs="Arial"/>
        </w:rPr>
        <w:t>vsi</w:t>
      </w:r>
      <w:r w:rsidR="0025744E">
        <w:rPr>
          <w:rFonts w:cs="Arial"/>
        </w:rPr>
        <w:t xml:space="preserve"> </w:t>
      </w:r>
      <w:r w:rsidRPr="00B07847">
        <w:rPr>
          <w:rFonts w:cs="Arial"/>
        </w:rPr>
        <w:t>ponudniki</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odgovarjajo</w:t>
      </w:r>
      <w:r w:rsidR="0025744E">
        <w:rPr>
          <w:rFonts w:cs="Arial"/>
        </w:rPr>
        <w:t xml:space="preserve"> </w:t>
      </w:r>
      <w:r w:rsidRPr="00B07847">
        <w:rPr>
          <w:rFonts w:cs="Arial"/>
        </w:rPr>
        <w:t>naročniku</w:t>
      </w:r>
      <w:r w:rsidR="0025744E">
        <w:rPr>
          <w:rFonts w:cs="Arial"/>
        </w:rPr>
        <w:t xml:space="preserve"> </w:t>
      </w:r>
      <w:r w:rsidRPr="00B07847">
        <w:rPr>
          <w:rFonts w:cs="Arial"/>
        </w:rPr>
        <w:t>neomejeno</w:t>
      </w:r>
      <w:r w:rsidR="0025744E">
        <w:rPr>
          <w:rFonts w:cs="Arial"/>
        </w:rPr>
        <w:t xml:space="preserve"> </w:t>
      </w:r>
      <w:r w:rsidRPr="00B07847">
        <w:rPr>
          <w:rFonts w:cs="Arial"/>
        </w:rPr>
        <w:t>solidarno,</w:t>
      </w:r>
    </w:p>
    <w:p w14:paraId="078B78BE" w14:textId="6703E727" w:rsidR="009C1B12" w:rsidRPr="00B07847" w:rsidRDefault="009C1B12" w:rsidP="001566D4">
      <w:pPr>
        <w:numPr>
          <w:ilvl w:val="0"/>
          <w:numId w:val="13"/>
        </w:numPr>
        <w:spacing w:line="276" w:lineRule="auto"/>
        <w:ind w:left="426"/>
        <w:jc w:val="both"/>
        <w:rPr>
          <w:rFonts w:cs="Arial"/>
        </w:rPr>
      </w:pPr>
      <w:r w:rsidRPr="00B07847">
        <w:rPr>
          <w:rFonts w:cs="Arial"/>
        </w:rPr>
        <w:lastRenderedPageBreak/>
        <w:t>rok</w:t>
      </w:r>
      <w:r w:rsidR="0025744E">
        <w:rPr>
          <w:rFonts w:cs="Arial"/>
        </w:rPr>
        <w:t xml:space="preserve"> </w:t>
      </w:r>
      <w:r w:rsidRPr="00B07847">
        <w:rPr>
          <w:rFonts w:cs="Arial"/>
        </w:rPr>
        <w:t>veljavnosti</w:t>
      </w:r>
      <w:r w:rsidR="0025744E">
        <w:rPr>
          <w:rFonts w:cs="Arial"/>
        </w:rPr>
        <w:t xml:space="preserve"> </w:t>
      </w:r>
      <w:r w:rsidRPr="00B07847">
        <w:rPr>
          <w:rFonts w:cs="Arial"/>
        </w:rPr>
        <w:t>pravnega</w:t>
      </w:r>
      <w:r w:rsidR="0025744E">
        <w:rPr>
          <w:rFonts w:cs="Arial"/>
        </w:rPr>
        <w:t xml:space="preserve"> </w:t>
      </w:r>
      <w:r w:rsidRPr="00B07847">
        <w:rPr>
          <w:rFonts w:cs="Arial"/>
        </w:rPr>
        <w:t>akta,</w:t>
      </w:r>
    </w:p>
    <w:p w14:paraId="0CA3B837" w14:textId="30E59388" w:rsidR="009C1B12" w:rsidRPr="00B07847" w:rsidRDefault="009C1B12" w:rsidP="001566D4">
      <w:pPr>
        <w:numPr>
          <w:ilvl w:val="0"/>
          <w:numId w:val="13"/>
        </w:numPr>
        <w:spacing w:line="276" w:lineRule="auto"/>
        <w:ind w:left="426"/>
        <w:jc w:val="both"/>
        <w:rPr>
          <w:rFonts w:cs="Arial"/>
        </w:rPr>
      </w:pPr>
      <w:r w:rsidRPr="00B07847">
        <w:rPr>
          <w:rFonts w:cs="Arial"/>
        </w:rPr>
        <w:t>pravni</w:t>
      </w:r>
      <w:r w:rsidR="0025744E">
        <w:rPr>
          <w:rFonts w:cs="Arial"/>
        </w:rPr>
        <w:t xml:space="preserve"> </w:t>
      </w:r>
      <w:r w:rsidRPr="00B07847">
        <w:rPr>
          <w:rFonts w:cs="Arial"/>
        </w:rPr>
        <w:t>akt</w:t>
      </w:r>
      <w:r w:rsidR="0025744E">
        <w:rPr>
          <w:rFonts w:cs="Arial"/>
        </w:rPr>
        <w:t xml:space="preserve"> </w:t>
      </w:r>
      <w:r w:rsidRPr="00B07847">
        <w:rPr>
          <w:rFonts w:cs="Arial"/>
        </w:rPr>
        <w:t>o</w:t>
      </w:r>
      <w:r w:rsidR="0025744E">
        <w:rPr>
          <w:rFonts w:cs="Arial"/>
        </w:rPr>
        <w:t xml:space="preserve"> </w:t>
      </w:r>
      <w:r w:rsidRPr="00B07847">
        <w:rPr>
          <w:rFonts w:cs="Arial"/>
        </w:rPr>
        <w:t>skupni</w:t>
      </w:r>
      <w:r w:rsidR="0025744E">
        <w:rPr>
          <w:rFonts w:cs="Arial"/>
        </w:rPr>
        <w:t xml:space="preserve"> </w:t>
      </w:r>
      <w:r w:rsidRPr="00B07847">
        <w:rPr>
          <w:rFonts w:cs="Arial"/>
        </w:rPr>
        <w:t>izvedbi</w:t>
      </w:r>
      <w:r w:rsidR="0025744E">
        <w:rPr>
          <w:rFonts w:cs="Arial"/>
        </w:rPr>
        <w:t xml:space="preserve"> </w:t>
      </w:r>
      <w:r w:rsidRPr="00B07847">
        <w:rPr>
          <w:rFonts w:cs="Arial"/>
        </w:rPr>
        <w:t>naročila</w:t>
      </w:r>
      <w:r w:rsidR="0025744E">
        <w:rPr>
          <w:rFonts w:cs="Arial"/>
        </w:rPr>
        <w:t xml:space="preserve"> </w:t>
      </w:r>
      <w:r w:rsidRPr="00B07847">
        <w:rPr>
          <w:rFonts w:cs="Arial"/>
        </w:rPr>
        <w:t>mora</w:t>
      </w:r>
      <w:r w:rsidR="0025744E">
        <w:rPr>
          <w:rFonts w:cs="Arial"/>
        </w:rPr>
        <w:t xml:space="preserve"> </w:t>
      </w:r>
      <w:r w:rsidRPr="00B07847">
        <w:rPr>
          <w:rFonts w:cs="Arial"/>
        </w:rPr>
        <w:t>biti</w:t>
      </w:r>
      <w:r w:rsidR="0025744E">
        <w:rPr>
          <w:rFonts w:cs="Arial"/>
        </w:rPr>
        <w:t xml:space="preserve"> </w:t>
      </w:r>
      <w:r w:rsidRPr="00B07847">
        <w:rPr>
          <w:rFonts w:cs="Arial"/>
        </w:rPr>
        <w:t>datiran,</w:t>
      </w:r>
      <w:r w:rsidR="0025744E">
        <w:rPr>
          <w:rFonts w:cs="Arial"/>
        </w:rPr>
        <w:t xml:space="preserve"> </w:t>
      </w:r>
      <w:r w:rsidRPr="00B07847">
        <w:rPr>
          <w:rFonts w:cs="Arial"/>
        </w:rPr>
        <w:t>žigosan</w:t>
      </w:r>
      <w:r w:rsidR="0025744E">
        <w:rPr>
          <w:rFonts w:cs="Arial"/>
        </w:rPr>
        <w:t xml:space="preserve"> </w:t>
      </w:r>
      <w:r w:rsidRPr="00B07847">
        <w:rPr>
          <w:rFonts w:cs="Arial"/>
        </w:rPr>
        <w:t>in</w:t>
      </w:r>
      <w:r w:rsidR="0025744E">
        <w:rPr>
          <w:rFonts w:cs="Arial"/>
        </w:rPr>
        <w:t xml:space="preserve"> </w:t>
      </w:r>
      <w:r w:rsidRPr="00B07847">
        <w:rPr>
          <w:rFonts w:cs="Arial"/>
        </w:rPr>
        <w:t>podpisan</w:t>
      </w:r>
      <w:r w:rsidR="0025744E">
        <w:rPr>
          <w:rFonts w:cs="Arial"/>
        </w:rPr>
        <w:t xml:space="preserve"> </w:t>
      </w:r>
      <w:r w:rsidRPr="00B07847">
        <w:rPr>
          <w:rFonts w:cs="Arial"/>
        </w:rPr>
        <w:t>s</w:t>
      </w:r>
      <w:r w:rsidR="0025744E">
        <w:rPr>
          <w:rFonts w:cs="Arial"/>
        </w:rPr>
        <w:t xml:space="preserve"> </w:t>
      </w:r>
      <w:r w:rsidRPr="00B07847">
        <w:rPr>
          <w:rFonts w:cs="Arial"/>
        </w:rPr>
        <w:t>strani</w:t>
      </w:r>
      <w:r w:rsidR="0025744E">
        <w:rPr>
          <w:rFonts w:cs="Arial"/>
        </w:rPr>
        <w:t xml:space="preserve"> </w:t>
      </w:r>
      <w:r w:rsidRPr="00B07847">
        <w:rPr>
          <w:rFonts w:cs="Arial"/>
        </w:rPr>
        <w:t>vseh</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7FDEC961" w14:textId="77777777" w:rsidR="009C1B12" w:rsidRPr="00B07847" w:rsidRDefault="009C1B12" w:rsidP="00B07847">
      <w:pPr>
        <w:spacing w:line="276" w:lineRule="auto"/>
        <w:jc w:val="both"/>
        <w:rPr>
          <w:b/>
        </w:rPr>
      </w:pPr>
    </w:p>
    <w:p w14:paraId="20E07F4F" w14:textId="600B3D18" w:rsidR="004013B7" w:rsidRPr="00B07847" w:rsidRDefault="00BC4673" w:rsidP="00B07847">
      <w:pPr>
        <w:pStyle w:val="Naslov2"/>
        <w:spacing w:line="276" w:lineRule="auto"/>
        <w:rPr>
          <w:szCs w:val="24"/>
        </w:rPr>
      </w:pPr>
      <w:bookmarkStart w:id="18" w:name="_Toc104208864"/>
      <w:r w:rsidRPr="00B07847">
        <w:rPr>
          <w:szCs w:val="24"/>
        </w:rPr>
        <w:t>1.</w:t>
      </w:r>
      <w:r w:rsidR="004650F6" w:rsidRPr="00B07847">
        <w:rPr>
          <w:szCs w:val="24"/>
        </w:rPr>
        <w:t>9</w:t>
      </w:r>
      <w:r w:rsidR="0025744E">
        <w:rPr>
          <w:szCs w:val="24"/>
        </w:rPr>
        <w:t xml:space="preserve"> </w:t>
      </w:r>
      <w:r w:rsidR="004013B7" w:rsidRPr="00B07847">
        <w:rPr>
          <w:szCs w:val="24"/>
        </w:rPr>
        <w:t>Tuji</w:t>
      </w:r>
      <w:r w:rsidR="0025744E">
        <w:rPr>
          <w:szCs w:val="24"/>
        </w:rPr>
        <w:t xml:space="preserve"> </w:t>
      </w:r>
      <w:r w:rsidR="004013B7" w:rsidRPr="00B07847">
        <w:rPr>
          <w:szCs w:val="24"/>
        </w:rPr>
        <w:t>ponudniki</w:t>
      </w:r>
      <w:bookmarkEnd w:id="18"/>
    </w:p>
    <w:p w14:paraId="5F80B0EB" w14:textId="6F41EE17" w:rsidR="004013B7" w:rsidRPr="00B07847" w:rsidRDefault="004013B7" w:rsidP="00B07847">
      <w:pPr>
        <w:spacing w:line="276" w:lineRule="auto"/>
        <w:jc w:val="both"/>
      </w:pPr>
      <w:r w:rsidRPr="00B07847">
        <w:t>Ponudnik</w:t>
      </w:r>
      <w:r w:rsidR="00B95C2F" w:rsidRPr="00B07847">
        <w:t>i</w:t>
      </w:r>
      <w:r w:rsidR="0025744E">
        <w:t xml:space="preserve"> </w:t>
      </w:r>
      <w:r w:rsidRPr="00B07847">
        <w:t>s</w:t>
      </w:r>
      <w:r w:rsidR="0025744E">
        <w:t xml:space="preserve"> </w:t>
      </w:r>
      <w:r w:rsidRPr="00B07847">
        <w:t>sedežem</w:t>
      </w:r>
      <w:r w:rsidR="0025744E">
        <w:t xml:space="preserve"> </w:t>
      </w:r>
      <w:r w:rsidRPr="00B07847">
        <w:t>v</w:t>
      </w:r>
      <w:r w:rsidR="0025744E">
        <w:t xml:space="preserve"> </w:t>
      </w:r>
      <w:r w:rsidRPr="00B07847">
        <w:t>tuji</w:t>
      </w:r>
      <w:r w:rsidR="0025744E">
        <w:t xml:space="preserve"> </w:t>
      </w:r>
      <w:r w:rsidRPr="00B07847">
        <w:t>državi</w:t>
      </w:r>
      <w:r w:rsidR="0025744E">
        <w:t xml:space="preserve"> </w:t>
      </w:r>
      <w:r w:rsidRPr="00B07847">
        <w:t>morajo</w:t>
      </w:r>
      <w:r w:rsidR="0025744E">
        <w:t xml:space="preserve"> </w:t>
      </w:r>
      <w:r w:rsidRPr="00B07847">
        <w:t>izpolnjevati</w:t>
      </w:r>
      <w:r w:rsidR="0025744E">
        <w:t xml:space="preserve"> </w:t>
      </w:r>
      <w:r w:rsidRPr="00B07847">
        <w:t>enake</w:t>
      </w:r>
      <w:r w:rsidR="0025744E">
        <w:t xml:space="preserve"> </w:t>
      </w:r>
      <w:r w:rsidRPr="00B07847">
        <w:t>pogoje</w:t>
      </w:r>
      <w:r w:rsidR="0025744E">
        <w:t xml:space="preserve"> </w:t>
      </w:r>
      <w:r w:rsidRPr="00B07847">
        <w:t>kot</w:t>
      </w:r>
      <w:r w:rsidR="0025744E">
        <w:t xml:space="preserve"> </w:t>
      </w:r>
      <w:r w:rsidRPr="00B07847">
        <w:t>ponudniki</w:t>
      </w:r>
      <w:r w:rsidR="0025744E">
        <w:t xml:space="preserve"> </w:t>
      </w:r>
      <w:r w:rsidRPr="00B07847">
        <w:t>s</w:t>
      </w:r>
      <w:r w:rsidR="0025744E">
        <w:t xml:space="preserve"> </w:t>
      </w:r>
      <w:r w:rsidRPr="00B07847">
        <w:t>sedežem</w:t>
      </w:r>
      <w:r w:rsidR="0025744E">
        <w:t xml:space="preserve"> </w:t>
      </w:r>
      <w:r w:rsidRPr="00B07847">
        <w:t>v</w:t>
      </w:r>
      <w:r w:rsidR="0025744E">
        <w:t xml:space="preserve"> </w:t>
      </w:r>
      <w:r w:rsidRPr="00B07847">
        <w:t>Republiki</w:t>
      </w:r>
      <w:r w:rsidR="0025744E">
        <w:t xml:space="preserve"> </w:t>
      </w:r>
      <w:r w:rsidRPr="00B07847">
        <w:t>Sloveniji.</w:t>
      </w:r>
      <w:r w:rsidR="0025744E">
        <w:t xml:space="preserve"> </w:t>
      </w:r>
    </w:p>
    <w:p w14:paraId="6710228D" w14:textId="77777777" w:rsidR="004013B7" w:rsidRPr="00B07847" w:rsidRDefault="004013B7" w:rsidP="00B07847">
      <w:pPr>
        <w:spacing w:line="276" w:lineRule="auto"/>
        <w:jc w:val="both"/>
      </w:pPr>
    </w:p>
    <w:p w14:paraId="710A6CBD" w14:textId="0796C0D5" w:rsidR="00B95C2F" w:rsidRPr="00B07847" w:rsidRDefault="00B95C2F" w:rsidP="00B07847">
      <w:pPr>
        <w:spacing w:line="276" w:lineRule="auto"/>
        <w:jc w:val="both"/>
      </w:pPr>
      <w:r w:rsidRPr="00B07847">
        <w:t>Za</w:t>
      </w:r>
      <w:r w:rsidR="0025744E">
        <w:t xml:space="preserve"> </w:t>
      </w:r>
      <w:r w:rsidRPr="00B07847">
        <w:t>dokazovanje</w:t>
      </w:r>
      <w:r w:rsidR="0025744E">
        <w:t xml:space="preserve"> </w:t>
      </w:r>
      <w:r w:rsidRPr="00B07847">
        <w:t>izpolnjevanja</w:t>
      </w:r>
      <w:r w:rsidR="0025744E">
        <w:t xml:space="preserve"> </w:t>
      </w:r>
      <w:r w:rsidRPr="00B07847">
        <w:t>pogojev</w:t>
      </w:r>
      <w:r w:rsidR="0025744E">
        <w:t xml:space="preserve"> </w:t>
      </w:r>
      <w:r w:rsidRPr="00B07847">
        <w:t>mora</w:t>
      </w:r>
      <w:r w:rsidR="0025744E">
        <w:t xml:space="preserve"> </w:t>
      </w:r>
      <w:r w:rsidRPr="00B07847">
        <w:t>ponudnik</w:t>
      </w:r>
      <w:r w:rsidR="0025744E">
        <w:t xml:space="preserve"> </w:t>
      </w:r>
      <w:r w:rsidRPr="00B07847">
        <w:t>priložiti</w:t>
      </w:r>
      <w:r w:rsidR="0025744E">
        <w:t xml:space="preserve"> </w:t>
      </w:r>
      <w:r w:rsidRPr="00B07847">
        <w:t>dokazila</w:t>
      </w:r>
      <w:r w:rsidR="0025744E">
        <w:t xml:space="preserve"> </w:t>
      </w:r>
      <w:r w:rsidRPr="00B07847">
        <w:t>kot</w:t>
      </w:r>
      <w:r w:rsidR="0025744E">
        <w:t xml:space="preserve"> </w:t>
      </w:r>
      <w:r w:rsidRPr="00B07847">
        <w:t>so</w:t>
      </w:r>
      <w:r w:rsidR="0025744E">
        <w:t xml:space="preserve"> </w:t>
      </w:r>
      <w:r w:rsidRPr="00B07847">
        <w:t>navedena</w:t>
      </w:r>
      <w:r w:rsidR="0025744E">
        <w:t xml:space="preserve"> </w:t>
      </w:r>
      <w:r w:rsidRPr="00B07847">
        <w:t>za</w:t>
      </w:r>
      <w:r w:rsidR="0025744E">
        <w:t xml:space="preserve"> </w:t>
      </w:r>
      <w:r w:rsidRPr="00B07847">
        <w:t>vsakim</w:t>
      </w:r>
      <w:r w:rsidR="0025744E">
        <w:t xml:space="preserve"> </w:t>
      </w:r>
      <w:r w:rsidRPr="00B07847">
        <w:t>zahtevanim</w:t>
      </w:r>
      <w:r w:rsidR="0025744E">
        <w:t xml:space="preserve"> </w:t>
      </w:r>
      <w:r w:rsidRPr="00B07847">
        <w:t>pogojem.</w:t>
      </w:r>
      <w:r w:rsidR="0025744E">
        <w:t xml:space="preserve"> </w:t>
      </w:r>
      <w:r w:rsidRPr="00B07847">
        <w:t>Tuji</w:t>
      </w:r>
      <w:r w:rsidR="0025744E">
        <w:t xml:space="preserve"> </w:t>
      </w:r>
      <w:r w:rsidRPr="00B07847">
        <w:t>ponudnik</w:t>
      </w:r>
      <w:r w:rsidR="0025744E">
        <w:t xml:space="preserve"> </w:t>
      </w:r>
      <w:r w:rsidRPr="00B07847">
        <w:t>bo</w:t>
      </w:r>
      <w:r w:rsidR="0025744E">
        <w:t xml:space="preserve"> </w:t>
      </w:r>
      <w:r w:rsidRPr="00B07847">
        <w:t>moral</w:t>
      </w:r>
      <w:r w:rsidR="0025744E">
        <w:t xml:space="preserve"> </w:t>
      </w:r>
      <w:r w:rsidRPr="00B07847">
        <w:t>na</w:t>
      </w:r>
      <w:r w:rsidR="0025744E">
        <w:t xml:space="preserve"> </w:t>
      </w:r>
      <w:r w:rsidRPr="00B07847">
        <w:t>poziv</w:t>
      </w:r>
      <w:r w:rsidR="0025744E">
        <w:t xml:space="preserve"> </w:t>
      </w:r>
      <w:r w:rsidRPr="00B07847">
        <w:t>naročnika</w:t>
      </w:r>
      <w:r w:rsidR="0025744E">
        <w:t xml:space="preserve"> </w:t>
      </w:r>
      <w:r w:rsidRPr="00B07847">
        <w:t>v</w:t>
      </w:r>
      <w:r w:rsidR="0025744E">
        <w:t xml:space="preserve"> </w:t>
      </w:r>
      <w:r w:rsidRPr="00B07847">
        <w:t>postavljenem</w:t>
      </w:r>
      <w:r w:rsidR="0025744E">
        <w:t xml:space="preserve"> </w:t>
      </w:r>
      <w:r w:rsidRPr="00B07847">
        <w:t>roku</w:t>
      </w:r>
      <w:r w:rsidR="0025744E">
        <w:t xml:space="preserve"> </w:t>
      </w:r>
      <w:r w:rsidRPr="00B07847">
        <w:t>naročniku</w:t>
      </w:r>
      <w:r w:rsidR="0025744E">
        <w:t xml:space="preserve"> </w:t>
      </w:r>
      <w:r w:rsidRPr="00B07847">
        <w:t>predložiti</w:t>
      </w:r>
      <w:r w:rsidR="0025744E">
        <w:t xml:space="preserve"> </w:t>
      </w:r>
      <w:r w:rsidRPr="00B07847">
        <w:t>dokazila,</w:t>
      </w:r>
      <w:r w:rsidR="0025744E">
        <w:t xml:space="preserve"> </w:t>
      </w:r>
      <w:r w:rsidRPr="00B07847">
        <w:t>s</w:t>
      </w:r>
      <w:r w:rsidR="0025744E">
        <w:t xml:space="preserve"> </w:t>
      </w:r>
      <w:r w:rsidRPr="00B07847">
        <w:t>katerimi</w:t>
      </w:r>
      <w:r w:rsidR="0025744E">
        <w:t xml:space="preserve"> </w:t>
      </w:r>
      <w:r w:rsidRPr="00B07847">
        <w:t>bo</w:t>
      </w:r>
      <w:r w:rsidR="0025744E">
        <w:t xml:space="preserve"> </w:t>
      </w:r>
      <w:r w:rsidRPr="00B07847">
        <w:t>dokazal</w:t>
      </w:r>
      <w:r w:rsidR="0025744E">
        <w:t xml:space="preserve"> </w:t>
      </w:r>
      <w:r w:rsidRPr="00B07847">
        <w:t>izpolnjevanje</w:t>
      </w:r>
      <w:r w:rsidR="0025744E">
        <w:t xml:space="preserve"> </w:t>
      </w:r>
      <w:r w:rsidRPr="00B07847">
        <w:t>pogojev</w:t>
      </w:r>
      <w:r w:rsidR="0025744E">
        <w:t xml:space="preserve"> </w:t>
      </w:r>
      <w:r w:rsidRPr="00B07847">
        <w:t>iz</w:t>
      </w:r>
      <w:r w:rsidR="0025744E">
        <w:t xml:space="preserve"> </w:t>
      </w:r>
      <w:r w:rsidRPr="00B07847">
        <w:t>točk</w:t>
      </w:r>
      <w:r w:rsidR="0025744E">
        <w:t xml:space="preserve"> </w:t>
      </w:r>
      <w:r w:rsidRPr="00B07847">
        <w:t>2.14</w:t>
      </w:r>
      <w:r w:rsidR="003F0EE6" w:rsidRPr="00B07847">
        <w:t>,</w:t>
      </w:r>
      <w:r w:rsidR="0025744E">
        <w:t xml:space="preserve"> </w:t>
      </w:r>
      <w:r w:rsidR="003F0EE6" w:rsidRPr="00B07847">
        <w:t>2.14.1</w:t>
      </w:r>
      <w:r w:rsidR="0025744E">
        <w:t xml:space="preserve"> </w:t>
      </w:r>
      <w:r w:rsidRPr="00B07847">
        <w:t>in</w:t>
      </w:r>
      <w:r w:rsidR="0025744E">
        <w:t xml:space="preserve"> </w:t>
      </w:r>
      <w:r w:rsidRPr="00B07847">
        <w:t>2.14.2</w:t>
      </w:r>
      <w:r w:rsidR="0025744E">
        <w:t xml:space="preserve"> </w:t>
      </w:r>
      <w:r w:rsidRPr="00B07847">
        <w:t>(nekaznovanost,</w:t>
      </w:r>
      <w:r w:rsidR="0025744E">
        <w:t xml:space="preserve"> </w:t>
      </w:r>
      <w:r w:rsidRPr="00B07847">
        <w:t>davki,</w:t>
      </w:r>
      <w:r w:rsidR="0025744E">
        <w:t xml:space="preserve"> </w:t>
      </w:r>
      <w:r w:rsidRPr="00B07847">
        <w:t>prispevki</w:t>
      </w:r>
      <w:r w:rsidR="0025744E">
        <w:t xml:space="preserve"> </w:t>
      </w:r>
      <w:r w:rsidRPr="00B07847">
        <w:t>.</w:t>
      </w:r>
      <w:r w:rsidR="000B6A40" w:rsidRPr="00B07847">
        <w:t>.</w:t>
      </w:r>
      <w:r w:rsidRPr="00B07847">
        <w:t>.).</w:t>
      </w:r>
    </w:p>
    <w:p w14:paraId="37FA6F9E" w14:textId="77777777" w:rsidR="006B5D8B" w:rsidRPr="00B07847" w:rsidRDefault="006B5D8B" w:rsidP="00B07847">
      <w:pPr>
        <w:spacing w:line="276" w:lineRule="auto"/>
        <w:jc w:val="both"/>
      </w:pPr>
    </w:p>
    <w:p w14:paraId="1D98DC0A" w14:textId="26588F18" w:rsidR="00B95C2F" w:rsidRPr="00B07847" w:rsidRDefault="00B95C2F" w:rsidP="00B07847">
      <w:pPr>
        <w:spacing w:line="276" w:lineRule="auto"/>
        <w:jc w:val="both"/>
      </w:pPr>
      <w:r w:rsidRPr="00B07847">
        <w:t>Če</w:t>
      </w:r>
      <w:r w:rsidR="0025744E">
        <w:t xml:space="preserve"> </w:t>
      </w:r>
      <w:r w:rsidRPr="00B07847">
        <w:t>država,</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ponudnik</w:t>
      </w:r>
      <w:r w:rsidR="0025744E">
        <w:t xml:space="preserve"> </w:t>
      </w:r>
      <w:r w:rsidRPr="00B07847">
        <w:t>svoj</w:t>
      </w:r>
      <w:r w:rsidR="0025744E">
        <w:t xml:space="preserve"> </w:t>
      </w:r>
      <w:r w:rsidRPr="00B07847">
        <w:t>sedež,</w:t>
      </w:r>
      <w:r w:rsidR="0025744E">
        <w:t xml:space="preserve"> </w:t>
      </w:r>
      <w:r w:rsidRPr="00B07847">
        <w:t>ne</w:t>
      </w:r>
      <w:r w:rsidR="0025744E">
        <w:t xml:space="preserve"> </w:t>
      </w:r>
      <w:r w:rsidRPr="00B07847">
        <w:t>izdaja</w:t>
      </w:r>
      <w:r w:rsidR="0025744E">
        <w:t xml:space="preserve"> </w:t>
      </w:r>
      <w:r w:rsidRPr="00B07847">
        <w:t>zahtevanih</w:t>
      </w:r>
      <w:r w:rsidR="0025744E">
        <w:t xml:space="preserve"> </w:t>
      </w:r>
      <w:r w:rsidRPr="00B07847">
        <w:t>dokazil,</w:t>
      </w:r>
      <w:r w:rsidR="0025744E">
        <w:t xml:space="preserve"> </w:t>
      </w:r>
      <w:r w:rsidRPr="00B07847">
        <w:t>lahko</w:t>
      </w:r>
      <w:r w:rsidR="0025744E">
        <w:t xml:space="preserve"> </w:t>
      </w:r>
      <w:r w:rsidRPr="00B07847">
        <w:t>ponudnik</w:t>
      </w:r>
      <w:r w:rsidR="0025744E">
        <w:t xml:space="preserve"> </w:t>
      </w:r>
      <w:r w:rsidRPr="00B07847">
        <w:t>da</w:t>
      </w:r>
      <w:r w:rsidR="0025744E">
        <w:t xml:space="preserve"> </w:t>
      </w:r>
      <w:r w:rsidRPr="00B07847">
        <w:t>zapriseženo</w:t>
      </w:r>
      <w:r w:rsidR="0025744E">
        <w:t xml:space="preserve"> </w:t>
      </w:r>
      <w:r w:rsidRPr="00B07847">
        <w:t>izjavo.</w:t>
      </w:r>
      <w:r w:rsidR="0025744E">
        <w:t xml:space="preserve"> </w:t>
      </w:r>
      <w:r w:rsidRPr="00B07847">
        <w:t>Če</w:t>
      </w:r>
      <w:r w:rsidR="0025744E">
        <w:t xml:space="preserve"> </w:t>
      </w:r>
      <w:r w:rsidRPr="00B07847">
        <w:t>ta</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ponudnik</w:t>
      </w:r>
      <w:r w:rsidR="0025744E">
        <w:t xml:space="preserve"> </w:t>
      </w:r>
      <w:r w:rsidRPr="00B07847">
        <w:t>svoj</w:t>
      </w:r>
      <w:r w:rsidR="0025744E">
        <w:t xml:space="preserve"> </w:t>
      </w:r>
      <w:r w:rsidRPr="00B07847">
        <w:t>sedež,</w:t>
      </w:r>
      <w:r w:rsidR="0025744E">
        <w:t xml:space="preserve"> </w:t>
      </w:r>
      <w:r w:rsidRPr="00B07847">
        <w:t>ni</w:t>
      </w:r>
      <w:r w:rsidR="0025744E">
        <w:t xml:space="preserve"> </w:t>
      </w:r>
      <w:r w:rsidRPr="00B07847">
        <w:t>predvidena,</w:t>
      </w:r>
      <w:r w:rsidR="0025744E">
        <w:t xml:space="preserve"> </w:t>
      </w:r>
      <w:r w:rsidRPr="00B07847">
        <w:t>pa</w:t>
      </w:r>
      <w:r w:rsidR="0025744E">
        <w:t xml:space="preserve"> </w:t>
      </w:r>
      <w:r w:rsidRPr="00B07847">
        <w:t>lahko</w:t>
      </w:r>
      <w:r w:rsidR="0025744E">
        <w:t xml:space="preserve"> </w:t>
      </w:r>
      <w:r w:rsidRPr="00B07847">
        <w:t>ponudnik</w:t>
      </w:r>
      <w:r w:rsidR="0025744E">
        <w:t xml:space="preserve"> </w:t>
      </w:r>
      <w:r w:rsidRPr="00B07847">
        <w:t>da</w:t>
      </w:r>
      <w:r w:rsidR="0025744E">
        <w:t xml:space="preserve"> </w:t>
      </w:r>
      <w:r w:rsidRPr="00B07847">
        <w:t>izjavo</w:t>
      </w:r>
      <w:r w:rsidR="0025744E">
        <w:t xml:space="preserve"> </w:t>
      </w:r>
      <w:r w:rsidRPr="00B07847">
        <w:t>določene</w:t>
      </w:r>
      <w:r w:rsidR="0025744E">
        <w:t xml:space="preserve"> </w:t>
      </w:r>
      <w:r w:rsidRPr="00B07847">
        <w:t>osebe,</w:t>
      </w:r>
      <w:r w:rsidR="0025744E">
        <w:t xml:space="preserve"> </w:t>
      </w:r>
      <w:r w:rsidRPr="00B07847">
        <w:t>dano</w:t>
      </w:r>
      <w:r w:rsidR="0025744E">
        <w:t xml:space="preserve"> </w:t>
      </w:r>
      <w:r w:rsidRPr="00B07847">
        <w:t>pred</w:t>
      </w:r>
      <w:r w:rsidR="0025744E">
        <w:t xml:space="preserve"> </w:t>
      </w:r>
      <w:r w:rsidRPr="00B07847">
        <w:t>pristojnim</w:t>
      </w:r>
      <w:r w:rsidR="0025744E">
        <w:t xml:space="preserve"> </w:t>
      </w:r>
      <w:r w:rsidRPr="00B07847">
        <w:t>sodnim</w:t>
      </w:r>
      <w:r w:rsidR="0025744E">
        <w:t xml:space="preserve"> </w:t>
      </w:r>
      <w:r w:rsidRPr="00B07847">
        <w:t>ali</w:t>
      </w:r>
      <w:r w:rsidR="0025744E">
        <w:t xml:space="preserve"> </w:t>
      </w:r>
      <w:r w:rsidRPr="00B07847">
        <w:t>upravnim</w:t>
      </w:r>
      <w:r w:rsidR="0025744E">
        <w:t xml:space="preserve"> </w:t>
      </w:r>
      <w:r w:rsidRPr="00B07847">
        <w:t>organom,</w:t>
      </w:r>
      <w:r w:rsidR="0025744E">
        <w:t xml:space="preserve"> </w:t>
      </w:r>
      <w:r w:rsidRPr="00B07847">
        <w:t>notarjem</w:t>
      </w:r>
      <w:r w:rsidR="0025744E">
        <w:t xml:space="preserve"> </w:t>
      </w:r>
      <w:r w:rsidRPr="00B07847">
        <w:t>ali</w:t>
      </w:r>
      <w:r w:rsidR="0025744E">
        <w:t xml:space="preserve"> </w:t>
      </w:r>
      <w:r w:rsidRPr="00B07847">
        <w:t>pristojno</w:t>
      </w:r>
      <w:r w:rsidR="0025744E">
        <w:t xml:space="preserve"> </w:t>
      </w:r>
      <w:r w:rsidRPr="00B07847">
        <w:t>poklicno</w:t>
      </w:r>
      <w:r w:rsidR="0025744E">
        <w:t xml:space="preserve"> </w:t>
      </w:r>
      <w:r w:rsidRPr="00B07847">
        <w:t>ali</w:t>
      </w:r>
      <w:r w:rsidR="0025744E">
        <w:t xml:space="preserve"> </w:t>
      </w:r>
      <w:r w:rsidRPr="00B07847">
        <w:t>trgovinsko</w:t>
      </w:r>
      <w:r w:rsidR="0025744E">
        <w:t xml:space="preserve"> </w:t>
      </w:r>
      <w:r w:rsidRPr="00B07847">
        <w:t>organizacijo</w:t>
      </w:r>
      <w:r w:rsidR="0025744E">
        <w:t xml:space="preserve"> </w:t>
      </w:r>
      <w:r w:rsidRPr="00B07847">
        <w:t>v</w:t>
      </w:r>
      <w:r w:rsidR="0025744E">
        <w:t xml:space="preserve"> </w:t>
      </w:r>
      <w:r w:rsidRPr="00B07847">
        <w:t>matični</w:t>
      </w:r>
      <w:r w:rsidR="0025744E">
        <w:t xml:space="preserve"> </w:t>
      </w:r>
      <w:r w:rsidRPr="00B07847">
        <w:t>državi</w:t>
      </w:r>
      <w:r w:rsidR="0025744E">
        <w:t xml:space="preserve"> </w:t>
      </w:r>
      <w:r w:rsidRPr="00B07847">
        <w:t>te</w:t>
      </w:r>
      <w:r w:rsidR="0025744E">
        <w:t xml:space="preserve"> </w:t>
      </w:r>
      <w:r w:rsidRPr="00B07847">
        <w:t>osebe</w:t>
      </w:r>
      <w:r w:rsidR="0025744E">
        <w:t xml:space="preserve"> </w:t>
      </w:r>
      <w:r w:rsidRPr="00B07847">
        <w:t>ali</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ponudnik</w:t>
      </w:r>
      <w:r w:rsidR="0025744E">
        <w:t xml:space="preserve"> </w:t>
      </w:r>
      <w:r w:rsidRPr="00B07847">
        <w:t>sedež.</w:t>
      </w:r>
    </w:p>
    <w:p w14:paraId="4713DD25" w14:textId="30C3AB19" w:rsidR="004013B7" w:rsidRPr="00B07847" w:rsidRDefault="00524B85" w:rsidP="00B07847">
      <w:pPr>
        <w:pStyle w:val="Naslov2"/>
        <w:spacing w:line="276" w:lineRule="auto"/>
        <w:rPr>
          <w:szCs w:val="24"/>
        </w:rPr>
      </w:pPr>
      <w:bookmarkStart w:id="19" w:name="_Toc104208865"/>
      <w:r w:rsidRPr="00B07847">
        <w:rPr>
          <w:szCs w:val="24"/>
        </w:rPr>
        <w:t>1.1</w:t>
      </w:r>
      <w:r w:rsidR="004650F6" w:rsidRPr="00B07847">
        <w:rPr>
          <w:szCs w:val="24"/>
        </w:rPr>
        <w:t>0</w:t>
      </w:r>
      <w:r w:rsidR="0025744E">
        <w:rPr>
          <w:szCs w:val="24"/>
        </w:rPr>
        <w:t xml:space="preserve"> </w:t>
      </w:r>
      <w:r w:rsidRPr="00B07847">
        <w:rPr>
          <w:szCs w:val="24"/>
        </w:rPr>
        <w:t>Statusne</w:t>
      </w:r>
      <w:r w:rsidR="0025744E">
        <w:rPr>
          <w:szCs w:val="24"/>
        </w:rPr>
        <w:t xml:space="preserve"> </w:t>
      </w:r>
      <w:r w:rsidRPr="00B07847">
        <w:rPr>
          <w:szCs w:val="24"/>
        </w:rPr>
        <w:t>spremembe</w:t>
      </w:r>
      <w:r w:rsidR="0025744E">
        <w:rPr>
          <w:szCs w:val="24"/>
        </w:rPr>
        <w:t xml:space="preserve"> </w:t>
      </w:r>
      <w:r w:rsidRPr="00B07847">
        <w:rPr>
          <w:szCs w:val="24"/>
        </w:rPr>
        <w:t>ponudnika</w:t>
      </w:r>
      <w:bookmarkEnd w:id="19"/>
    </w:p>
    <w:p w14:paraId="6017ABA8" w14:textId="1B4D9E3F" w:rsidR="00524B85" w:rsidRPr="00B07847" w:rsidRDefault="00524B85" w:rsidP="00B07847">
      <w:pPr>
        <w:spacing w:line="276" w:lineRule="auto"/>
        <w:jc w:val="both"/>
      </w:pPr>
      <w:bookmarkStart w:id="20" w:name="_Toc417460389"/>
      <w:r w:rsidRPr="00B07847">
        <w:t>V</w:t>
      </w:r>
      <w:r w:rsidR="0025744E">
        <w:t xml:space="preserve"> </w:t>
      </w:r>
      <w:r w:rsidRPr="00B07847">
        <w:t>primeru</w:t>
      </w:r>
      <w:r w:rsidR="0025744E">
        <w:t xml:space="preserve"> </w:t>
      </w:r>
      <w:r w:rsidRPr="00B07847">
        <w:t>lastninskih</w:t>
      </w:r>
      <w:r w:rsidR="0025744E">
        <w:t xml:space="preserve"> </w:t>
      </w:r>
      <w:r w:rsidRPr="00B07847">
        <w:t>sprememb</w:t>
      </w:r>
      <w:r w:rsidR="0025744E">
        <w:t xml:space="preserve"> </w:t>
      </w:r>
      <w:r w:rsidRPr="00B07847">
        <w:t>ponudnika,</w:t>
      </w:r>
      <w:r w:rsidR="0025744E">
        <w:t xml:space="preserve"> </w:t>
      </w:r>
      <w:r w:rsidRPr="00B07847">
        <w:t>bo</w:t>
      </w:r>
      <w:r w:rsidR="0025744E">
        <w:t xml:space="preserve"> </w:t>
      </w:r>
      <w:r w:rsidRPr="00B07847">
        <w:t>naročnik</w:t>
      </w:r>
      <w:r w:rsidR="0025744E">
        <w:t xml:space="preserve"> </w:t>
      </w:r>
      <w:r w:rsidRPr="00B07847">
        <w:t>ustreznost</w:t>
      </w:r>
      <w:r w:rsidR="0025744E">
        <w:t xml:space="preserve"> </w:t>
      </w:r>
      <w:r w:rsidRPr="00B07847">
        <w:t>vsakega</w:t>
      </w:r>
      <w:r w:rsidR="0025744E">
        <w:t xml:space="preserve"> </w:t>
      </w:r>
      <w:r w:rsidRPr="00B07847">
        <w:t>takega</w:t>
      </w:r>
      <w:r w:rsidR="0025744E">
        <w:t xml:space="preserve"> </w:t>
      </w:r>
      <w:r w:rsidRPr="00B07847">
        <w:t>ponudnika</w:t>
      </w:r>
      <w:r w:rsidR="0025744E">
        <w:t xml:space="preserve"> </w:t>
      </w:r>
      <w:r w:rsidRPr="00B07847">
        <w:t>obravnaval</w:t>
      </w:r>
      <w:r w:rsidR="0025744E">
        <w:t xml:space="preserve"> </w:t>
      </w:r>
      <w:r w:rsidRPr="00B07847">
        <w:t>posebej,</w:t>
      </w:r>
      <w:r w:rsidR="0025744E">
        <w:t xml:space="preserve"> </w:t>
      </w:r>
      <w:r w:rsidRPr="00B07847">
        <w:t>pri</w:t>
      </w:r>
      <w:r w:rsidR="0025744E">
        <w:t xml:space="preserve"> </w:t>
      </w:r>
      <w:r w:rsidRPr="00B07847">
        <w:t>čemer</w:t>
      </w:r>
      <w:r w:rsidR="0025744E">
        <w:t xml:space="preserve"> </w:t>
      </w:r>
      <w:r w:rsidRPr="00B07847">
        <w:t>bo</w:t>
      </w:r>
      <w:r w:rsidR="0025744E">
        <w:t xml:space="preserve"> </w:t>
      </w:r>
      <w:r w:rsidRPr="00B07847">
        <w:t>izhajal</w:t>
      </w:r>
      <w:r w:rsidR="0025744E">
        <w:t xml:space="preserve"> </w:t>
      </w:r>
      <w:r w:rsidRPr="00B07847">
        <w:t>iz</w:t>
      </w:r>
      <w:r w:rsidR="0025744E">
        <w:t xml:space="preserve"> </w:t>
      </w:r>
      <w:r w:rsidRPr="00B07847">
        <w:t>stališča,</w:t>
      </w:r>
      <w:r w:rsidR="0025744E">
        <w:t xml:space="preserve"> </w:t>
      </w:r>
      <w:r w:rsidRPr="00B07847">
        <w:t>da</w:t>
      </w:r>
      <w:r w:rsidR="0025744E">
        <w:t xml:space="preserve"> </w:t>
      </w:r>
      <w:r w:rsidRPr="00B07847">
        <w:t>ne</w:t>
      </w:r>
      <w:r w:rsidR="0025744E">
        <w:t xml:space="preserve"> </w:t>
      </w:r>
      <w:r w:rsidRPr="00B07847">
        <w:t>glede</w:t>
      </w:r>
      <w:r w:rsidR="0025744E">
        <w:t xml:space="preserve"> </w:t>
      </w:r>
      <w:r w:rsidRPr="00B07847">
        <w:t>na</w:t>
      </w:r>
      <w:r w:rsidR="0025744E">
        <w:t xml:space="preserve"> </w:t>
      </w:r>
      <w:r w:rsidRPr="00B07847">
        <w:t>statusne</w:t>
      </w:r>
      <w:r w:rsidR="0025744E">
        <w:t xml:space="preserve"> </w:t>
      </w:r>
      <w:r w:rsidRPr="00B07847">
        <w:t>spremembe,</w:t>
      </w:r>
      <w:r w:rsidR="0025744E">
        <w:t xml:space="preserve"> </w:t>
      </w:r>
      <w:r w:rsidRPr="00B07847">
        <w:t>ponudnik,</w:t>
      </w:r>
      <w:r w:rsidR="0025744E">
        <w:t xml:space="preserve"> </w:t>
      </w:r>
      <w:r w:rsidRPr="00B07847">
        <w:t>ki</w:t>
      </w:r>
      <w:r w:rsidR="0025744E">
        <w:t xml:space="preserve"> </w:t>
      </w:r>
      <w:r w:rsidRPr="00B07847">
        <w:t>je</w:t>
      </w:r>
      <w:r w:rsidR="0025744E">
        <w:t xml:space="preserve"> </w:t>
      </w:r>
      <w:r w:rsidRPr="00B07847">
        <w:t>univerzalni</w:t>
      </w:r>
      <w:r w:rsidR="0025744E">
        <w:t xml:space="preserve"> </w:t>
      </w:r>
      <w:r w:rsidRPr="00B07847">
        <w:t>pravni</w:t>
      </w:r>
      <w:r w:rsidR="0025744E">
        <w:t xml:space="preserve"> </w:t>
      </w:r>
      <w:r w:rsidRPr="00B07847">
        <w:t>naslednik</w:t>
      </w:r>
      <w:r w:rsidR="0025744E">
        <w:t xml:space="preserve"> </w:t>
      </w:r>
      <w:r w:rsidRPr="00B07847">
        <w:t>svojega</w:t>
      </w:r>
      <w:r w:rsidR="0025744E">
        <w:t xml:space="preserve"> </w:t>
      </w:r>
      <w:r w:rsidRPr="00B07847">
        <w:t>prednika,</w:t>
      </w:r>
      <w:r w:rsidR="0025744E">
        <w:t xml:space="preserve"> </w:t>
      </w:r>
      <w:r w:rsidR="00AB57C1" w:rsidRPr="00B07847">
        <w:t>pomeni</w:t>
      </w:r>
      <w:r w:rsidR="0025744E">
        <w:t xml:space="preserve"> </w:t>
      </w:r>
      <w:r w:rsidR="00AB57C1" w:rsidRPr="00B07847">
        <w:t>konti</w:t>
      </w:r>
      <w:r w:rsidR="00C411CA">
        <w:t>n</w:t>
      </w:r>
      <w:r w:rsidR="00AB57C1" w:rsidRPr="00B07847">
        <w:t>uiteto</w:t>
      </w:r>
      <w:r w:rsidR="0025744E">
        <w:t xml:space="preserve"> </w:t>
      </w:r>
      <w:r w:rsidR="00AB57C1" w:rsidRPr="00B07847">
        <w:t>poslovanja.</w:t>
      </w:r>
    </w:p>
    <w:p w14:paraId="202F113C" w14:textId="41451DF9" w:rsidR="00A3335F" w:rsidRPr="00B07847" w:rsidRDefault="00A3335F" w:rsidP="00B07847">
      <w:pPr>
        <w:pStyle w:val="Naslov2"/>
        <w:spacing w:line="276" w:lineRule="auto"/>
        <w:rPr>
          <w:szCs w:val="24"/>
        </w:rPr>
      </w:pPr>
      <w:bookmarkStart w:id="21" w:name="_Toc104208866"/>
      <w:r w:rsidRPr="00B07847">
        <w:rPr>
          <w:szCs w:val="24"/>
        </w:rPr>
        <w:t>1.1</w:t>
      </w:r>
      <w:r w:rsidR="004650F6" w:rsidRPr="00B07847">
        <w:rPr>
          <w:szCs w:val="24"/>
        </w:rPr>
        <w:t>1</w:t>
      </w:r>
      <w:r w:rsidR="0025744E">
        <w:rPr>
          <w:szCs w:val="24"/>
        </w:rPr>
        <w:t xml:space="preserve"> </w:t>
      </w:r>
      <w:r w:rsidRPr="00B07847">
        <w:rPr>
          <w:szCs w:val="24"/>
        </w:rPr>
        <w:t>Pojasnila</w:t>
      </w:r>
      <w:r w:rsidR="0025744E">
        <w:rPr>
          <w:szCs w:val="24"/>
        </w:rPr>
        <w:t xml:space="preserve"> </w:t>
      </w:r>
      <w:r w:rsidRPr="00B07847">
        <w:rPr>
          <w:szCs w:val="24"/>
        </w:rPr>
        <w:t>dokumentacije</w:t>
      </w:r>
      <w:r w:rsidR="0025744E">
        <w:rPr>
          <w:szCs w:val="24"/>
        </w:rPr>
        <w:t xml:space="preserve"> </w:t>
      </w:r>
      <w:r w:rsidRPr="00B07847">
        <w:rPr>
          <w:szCs w:val="24"/>
        </w:rPr>
        <w:t>v</w:t>
      </w:r>
      <w:r w:rsidR="0025744E">
        <w:rPr>
          <w:szCs w:val="24"/>
        </w:rPr>
        <w:t xml:space="preserve"> </w:t>
      </w:r>
      <w:r w:rsidRPr="00B07847">
        <w:rPr>
          <w:szCs w:val="24"/>
        </w:rPr>
        <w:t>zvezi</w:t>
      </w:r>
      <w:r w:rsidR="0025744E">
        <w:rPr>
          <w:szCs w:val="24"/>
        </w:rPr>
        <w:t xml:space="preserve"> </w:t>
      </w:r>
      <w:r w:rsidRPr="00B07847">
        <w:rPr>
          <w:szCs w:val="24"/>
        </w:rPr>
        <w:t>z</w:t>
      </w:r>
      <w:r w:rsidR="0025744E">
        <w:rPr>
          <w:szCs w:val="24"/>
        </w:rPr>
        <w:t xml:space="preserve"> </w:t>
      </w:r>
      <w:r w:rsidRPr="00B07847">
        <w:rPr>
          <w:szCs w:val="24"/>
        </w:rPr>
        <w:t>oddajo</w:t>
      </w:r>
      <w:r w:rsidR="0025744E">
        <w:rPr>
          <w:szCs w:val="24"/>
        </w:rPr>
        <w:t xml:space="preserve"> </w:t>
      </w:r>
      <w:r w:rsidRPr="00B07847">
        <w:rPr>
          <w:szCs w:val="24"/>
        </w:rPr>
        <w:t>javnega</w:t>
      </w:r>
      <w:r w:rsidR="0025744E">
        <w:rPr>
          <w:szCs w:val="24"/>
        </w:rPr>
        <w:t xml:space="preserve"> </w:t>
      </w:r>
      <w:r w:rsidRPr="00B07847">
        <w:rPr>
          <w:szCs w:val="24"/>
        </w:rPr>
        <w:t>naročila</w:t>
      </w:r>
      <w:bookmarkEnd w:id="21"/>
      <w:r w:rsidR="0025744E">
        <w:rPr>
          <w:szCs w:val="24"/>
        </w:rPr>
        <w:t xml:space="preserve"> </w:t>
      </w:r>
    </w:p>
    <w:p w14:paraId="48B4EBE9" w14:textId="220BFA65" w:rsidR="00A3335F" w:rsidRPr="00B07847" w:rsidRDefault="00A3335F" w:rsidP="00B07847">
      <w:pPr>
        <w:spacing w:line="276" w:lineRule="auto"/>
        <w:jc w:val="both"/>
      </w:pPr>
      <w:r w:rsidRPr="00B07847">
        <w:t>Pojasnila</w:t>
      </w:r>
      <w:r w:rsidR="0025744E">
        <w:t xml:space="preserve"> </w:t>
      </w:r>
      <w:r w:rsidRPr="00B07847">
        <w:t>o</w:t>
      </w:r>
      <w:r w:rsidR="0025744E">
        <w:t xml:space="preserve"> </w:t>
      </w:r>
      <w:r w:rsidRPr="00B07847">
        <w:t>vsebini</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se</w:t>
      </w:r>
      <w:r w:rsidR="0025744E">
        <w:t xml:space="preserve"> </w:t>
      </w:r>
      <w:r w:rsidRPr="00B07847">
        <w:t>lahko</w:t>
      </w:r>
      <w:r w:rsidR="0025744E">
        <w:t xml:space="preserve"> </w:t>
      </w:r>
      <w:r w:rsidRPr="00B07847">
        <w:t>zahtevajo</w:t>
      </w:r>
      <w:r w:rsidR="0025744E">
        <w:t xml:space="preserve"> </w:t>
      </w:r>
      <w:r w:rsidRPr="00B07847">
        <w:t>le</w:t>
      </w:r>
      <w:r w:rsidR="0025744E">
        <w:t xml:space="preserve"> </w:t>
      </w:r>
      <w:r w:rsidRPr="00B07847">
        <w:t>v</w:t>
      </w:r>
      <w:r w:rsidR="0025744E">
        <w:t xml:space="preserve"> </w:t>
      </w:r>
      <w:r w:rsidRPr="00B07847">
        <w:t>pisni</w:t>
      </w:r>
      <w:r w:rsidR="0025744E">
        <w:t xml:space="preserve"> </w:t>
      </w:r>
      <w:r w:rsidRPr="00B07847">
        <w:t>obliki</w:t>
      </w:r>
      <w:r w:rsidR="0025744E">
        <w:t xml:space="preserve"> </w:t>
      </w:r>
      <w:r w:rsidRPr="00B07847">
        <w:t>preko</w:t>
      </w:r>
      <w:r w:rsidR="0025744E">
        <w:t xml:space="preserve"> </w:t>
      </w:r>
      <w:r w:rsidRPr="00B07847">
        <w:t>portala</w:t>
      </w:r>
      <w:r w:rsidR="0025744E">
        <w:t xml:space="preserve"> </w:t>
      </w:r>
      <w:r w:rsidRPr="00B07847">
        <w:t>javnih</w:t>
      </w:r>
      <w:r w:rsidR="0025744E">
        <w:t xml:space="preserve"> </w:t>
      </w:r>
      <w:r w:rsidRPr="00B07847">
        <w:t>naročil</w:t>
      </w:r>
      <w:r w:rsidRPr="00B07847">
        <w:rPr>
          <w:rStyle w:val="Sprotnaopomba-sklic"/>
        </w:rPr>
        <w:footnoteReference w:id="1"/>
      </w:r>
      <w:r w:rsidRPr="00B07847">
        <w:t>.</w:t>
      </w:r>
      <w:r w:rsidR="0025744E">
        <w:t xml:space="preserve"> </w:t>
      </w:r>
      <w:r w:rsidRPr="00B07847">
        <w:t>Pojasnila</w:t>
      </w:r>
      <w:r w:rsidR="0025744E">
        <w:t xml:space="preserve"> </w:t>
      </w:r>
      <w:r w:rsidRPr="00B07847">
        <w:t>bodo</w:t>
      </w:r>
      <w:r w:rsidR="0025744E">
        <w:t xml:space="preserve"> </w:t>
      </w:r>
      <w:r w:rsidRPr="00B07847">
        <w:t>posredovana</w:t>
      </w:r>
      <w:r w:rsidR="0025744E">
        <w:t xml:space="preserve"> </w:t>
      </w:r>
      <w:r w:rsidRPr="00B07847">
        <w:t>preko</w:t>
      </w:r>
      <w:r w:rsidR="0025744E">
        <w:t xml:space="preserve"> </w:t>
      </w:r>
      <w:r w:rsidRPr="00B07847">
        <w:t>portala</w:t>
      </w:r>
      <w:r w:rsidR="0025744E">
        <w:t xml:space="preserve"> </w:t>
      </w:r>
      <w:r w:rsidRPr="00B07847">
        <w:t>javnih</w:t>
      </w:r>
      <w:r w:rsidR="0025744E">
        <w:t xml:space="preserve"> </w:t>
      </w:r>
      <w:r w:rsidRPr="00B07847">
        <w:t>naročil.</w:t>
      </w:r>
      <w:r w:rsidR="0025744E">
        <w:t xml:space="preserve"> </w:t>
      </w:r>
    </w:p>
    <w:p w14:paraId="5FCB1D90" w14:textId="77777777" w:rsidR="00A734AE" w:rsidRPr="00B07847" w:rsidRDefault="00A734AE" w:rsidP="00B07847">
      <w:pPr>
        <w:spacing w:line="276" w:lineRule="auto"/>
        <w:jc w:val="both"/>
        <w:rPr>
          <w:b/>
        </w:rPr>
      </w:pPr>
    </w:p>
    <w:p w14:paraId="0E3A07F0" w14:textId="340F0732" w:rsidR="0095142E" w:rsidRPr="00B07847" w:rsidRDefault="0095142E" w:rsidP="00B07847">
      <w:pPr>
        <w:pStyle w:val="Naslov1"/>
      </w:pPr>
      <w:bookmarkStart w:id="22" w:name="_Toc104208867"/>
      <w:r w:rsidRPr="00B07847">
        <w:t>2.</w:t>
      </w:r>
      <w:r w:rsidR="0025744E">
        <w:t xml:space="preserve"> </w:t>
      </w:r>
      <w:r w:rsidRPr="00B07847">
        <w:t>PONUDBA</w:t>
      </w:r>
      <w:bookmarkEnd w:id="22"/>
    </w:p>
    <w:p w14:paraId="73850D00" w14:textId="724413AA" w:rsidR="00A634AC" w:rsidRPr="00B07847" w:rsidRDefault="0095142E" w:rsidP="00B07847">
      <w:pPr>
        <w:pStyle w:val="Naslov2"/>
        <w:spacing w:line="276" w:lineRule="auto"/>
        <w:rPr>
          <w:szCs w:val="24"/>
        </w:rPr>
      </w:pPr>
      <w:bookmarkStart w:id="23" w:name="_Toc104208868"/>
      <w:r w:rsidRPr="00B07847">
        <w:rPr>
          <w:szCs w:val="24"/>
        </w:rPr>
        <w:t>2</w:t>
      </w:r>
      <w:r w:rsidR="00BC4673" w:rsidRPr="00B07847">
        <w:rPr>
          <w:szCs w:val="24"/>
        </w:rPr>
        <w:t>.1</w:t>
      </w:r>
      <w:r w:rsidR="008415EC">
        <w:rPr>
          <w:szCs w:val="24"/>
        </w:rPr>
        <w:t xml:space="preserve"> </w:t>
      </w:r>
      <w:r w:rsidR="00A634AC" w:rsidRPr="00B07847">
        <w:rPr>
          <w:szCs w:val="24"/>
        </w:rPr>
        <w:t>Jezik</w:t>
      </w:r>
      <w:r w:rsidR="0025744E">
        <w:rPr>
          <w:szCs w:val="24"/>
        </w:rPr>
        <w:t xml:space="preserve"> </w:t>
      </w:r>
      <w:r w:rsidR="00A634AC" w:rsidRPr="00B07847">
        <w:rPr>
          <w:szCs w:val="24"/>
        </w:rPr>
        <w:t>ponudbe</w:t>
      </w:r>
      <w:bookmarkEnd w:id="20"/>
      <w:bookmarkEnd w:id="23"/>
    </w:p>
    <w:p w14:paraId="5250B4C8" w14:textId="404C999F" w:rsidR="00B673F6" w:rsidRPr="00B07847" w:rsidRDefault="00B673F6" w:rsidP="00B07847">
      <w:pPr>
        <w:spacing w:line="276" w:lineRule="auto"/>
        <w:jc w:val="both"/>
      </w:pPr>
      <w:r w:rsidRPr="00B07847">
        <w:t>Pon</w:t>
      </w:r>
      <w:r w:rsidR="000D4ED5" w:rsidRPr="00B07847">
        <w:t>udba</w:t>
      </w:r>
      <w:r w:rsidR="0025744E">
        <w:t xml:space="preserve"> </w:t>
      </w:r>
      <w:r w:rsidR="000D4ED5" w:rsidRPr="00B07847">
        <w:t>in</w:t>
      </w:r>
      <w:r w:rsidR="0025744E">
        <w:t xml:space="preserve"> </w:t>
      </w:r>
      <w:r w:rsidR="000D4ED5" w:rsidRPr="00B07847">
        <w:t>ponudbena</w:t>
      </w:r>
      <w:r w:rsidR="0025744E">
        <w:t xml:space="preserve"> </w:t>
      </w:r>
      <w:r w:rsidR="000D4ED5" w:rsidRPr="00B07847">
        <w:t>dokumentacija</w:t>
      </w:r>
      <w:r w:rsidR="0025744E">
        <w:t xml:space="preserve"> </w:t>
      </w:r>
      <w:r w:rsidRPr="00B07847">
        <w:t>mora</w:t>
      </w:r>
      <w:r w:rsidR="0025744E">
        <w:t xml:space="preserve"> </w:t>
      </w:r>
      <w:r w:rsidRPr="00B07847">
        <w:t>biti</w:t>
      </w:r>
      <w:r w:rsidR="0025744E">
        <w:t xml:space="preserve"> </w:t>
      </w:r>
      <w:r w:rsidRPr="00B07847">
        <w:t>napisana</w:t>
      </w:r>
      <w:r w:rsidR="0025744E">
        <w:t xml:space="preserve"> </w:t>
      </w:r>
      <w:r w:rsidRPr="00B07847">
        <w:t>v</w:t>
      </w:r>
      <w:r w:rsidR="0025744E">
        <w:t xml:space="preserve"> </w:t>
      </w:r>
      <w:r w:rsidRPr="00B07847">
        <w:t>slovenskem</w:t>
      </w:r>
      <w:r w:rsidR="0025744E">
        <w:t xml:space="preserve"> </w:t>
      </w:r>
      <w:r w:rsidRPr="00B07847">
        <w:t>jeziku</w:t>
      </w:r>
      <w:r w:rsidR="004650F6" w:rsidRPr="00B07847">
        <w:t>,</w:t>
      </w:r>
      <w:r w:rsidR="0025744E">
        <w:t xml:space="preserve"> </w:t>
      </w:r>
      <w:r w:rsidR="004650F6" w:rsidRPr="00B07847">
        <w:t>razen</w:t>
      </w:r>
      <w:r w:rsidR="0025744E">
        <w:t xml:space="preserve"> </w:t>
      </w:r>
      <w:r w:rsidR="004650F6" w:rsidRPr="00B07847">
        <w:t>katalogov,</w:t>
      </w:r>
      <w:r w:rsidR="0025744E">
        <w:t xml:space="preserve"> </w:t>
      </w:r>
      <w:proofErr w:type="spellStart"/>
      <w:r w:rsidR="004650F6" w:rsidRPr="00B07847">
        <w:t>prospektnega</w:t>
      </w:r>
      <w:proofErr w:type="spellEnd"/>
      <w:r w:rsidR="0025744E">
        <w:t xml:space="preserve"> </w:t>
      </w:r>
      <w:r w:rsidR="004650F6" w:rsidRPr="00B07847">
        <w:t>materiala,</w:t>
      </w:r>
      <w:r w:rsidR="0025744E">
        <w:t xml:space="preserve"> </w:t>
      </w:r>
      <w:r w:rsidR="004650F6" w:rsidRPr="00B07847">
        <w:t>tehnične</w:t>
      </w:r>
      <w:r w:rsidR="0025744E">
        <w:t xml:space="preserve"> </w:t>
      </w:r>
      <w:r w:rsidR="004650F6" w:rsidRPr="00B07847">
        <w:t>dokumentaci</w:t>
      </w:r>
      <w:r w:rsidR="00AD181C" w:rsidRPr="00B07847">
        <w:t>je</w:t>
      </w:r>
      <w:r w:rsidR="0025744E">
        <w:t xml:space="preserve"> </w:t>
      </w:r>
      <w:r w:rsidR="00AD181C" w:rsidRPr="00B07847">
        <w:t>itd.,</w:t>
      </w:r>
      <w:r w:rsidR="0025744E">
        <w:t xml:space="preserve"> </w:t>
      </w:r>
      <w:r w:rsidR="00AD181C" w:rsidRPr="00B07847">
        <w:t>ki</w:t>
      </w:r>
      <w:r w:rsidR="0025744E">
        <w:t xml:space="preserve"> </w:t>
      </w:r>
      <w:r w:rsidR="00AD181C" w:rsidRPr="00B07847">
        <w:t>so</w:t>
      </w:r>
      <w:r w:rsidR="0025744E">
        <w:t xml:space="preserve"> </w:t>
      </w:r>
      <w:r w:rsidR="00AD181C" w:rsidRPr="00B07847">
        <w:t>lahko</w:t>
      </w:r>
      <w:r w:rsidR="0025744E">
        <w:t xml:space="preserve"> </w:t>
      </w:r>
      <w:r w:rsidR="00AD181C" w:rsidRPr="00B07847">
        <w:t>predloženi</w:t>
      </w:r>
      <w:r w:rsidR="0025744E">
        <w:t xml:space="preserve"> </w:t>
      </w:r>
      <w:r w:rsidR="004650F6" w:rsidRPr="00B07847">
        <w:t>v</w:t>
      </w:r>
      <w:r w:rsidR="0025744E">
        <w:t xml:space="preserve"> </w:t>
      </w:r>
      <w:r w:rsidR="00B40C85" w:rsidRPr="00B07847">
        <w:t>tujem</w:t>
      </w:r>
      <w:r w:rsidR="0025744E">
        <w:t xml:space="preserve"> </w:t>
      </w:r>
      <w:r w:rsidR="004650F6" w:rsidRPr="00B07847">
        <w:t>jeziku.</w:t>
      </w:r>
      <w:r w:rsidR="0025744E">
        <w:t xml:space="preserve"> </w:t>
      </w:r>
      <w:r w:rsidR="0025282B" w:rsidRPr="00B07847">
        <w:t>Če</w:t>
      </w:r>
      <w:r w:rsidR="0025744E">
        <w:t xml:space="preserve"> </w:t>
      </w:r>
      <w:r w:rsidR="0025282B" w:rsidRPr="00B07847">
        <w:t>naročnik</w:t>
      </w:r>
      <w:r w:rsidR="0025744E">
        <w:t xml:space="preserve"> </w:t>
      </w:r>
      <w:r w:rsidR="0025282B" w:rsidRPr="00B07847">
        <w:t>ob</w:t>
      </w:r>
      <w:r w:rsidR="0025744E">
        <w:t xml:space="preserve"> </w:t>
      </w:r>
      <w:r w:rsidR="0025282B" w:rsidRPr="00B07847">
        <w:t>pregledovanju</w:t>
      </w:r>
      <w:r w:rsidR="0025744E">
        <w:t xml:space="preserve"> </w:t>
      </w:r>
      <w:r w:rsidR="0025282B" w:rsidRPr="00B07847">
        <w:t>in</w:t>
      </w:r>
      <w:r w:rsidR="0025744E">
        <w:t xml:space="preserve"> </w:t>
      </w:r>
      <w:r w:rsidR="0025282B" w:rsidRPr="00B07847">
        <w:t>ocenjevanju</w:t>
      </w:r>
      <w:r w:rsidR="0025744E">
        <w:t xml:space="preserve"> </w:t>
      </w:r>
      <w:r w:rsidR="0025282B" w:rsidRPr="00B07847">
        <w:t>ponudb</w:t>
      </w:r>
      <w:r w:rsidR="0025744E">
        <w:t xml:space="preserve"> </w:t>
      </w:r>
      <w:r w:rsidR="0025282B" w:rsidRPr="00B07847">
        <w:t>meni,</w:t>
      </w:r>
      <w:r w:rsidR="0025744E">
        <w:t xml:space="preserve"> </w:t>
      </w:r>
      <w:r w:rsidR="0025282B" w:rsidRPr="00B07847">
        <w:t>da</w:t>
      </w:r>
      <w:r w:rsidR="0025744E">
        <w:t xml:space="preserve"> </w:t>
      </w:r>
      <w:r w:rsidR="0025282B" w:rsidRPr="00B07847">
        <w:t>je</w:t>
      </w:r>
      <w:r w:rsidR="0025744E">
        <w:t xml:space="preserve"> </w:t>
      </w:r>
      <w:r w:rsidR="0025282B" w:rsidRPr="00B07847">
        <w:t>potrebno</w:t>
      </w:r>
      <w:r w:rsidR="0025744E">
        <w:t xml:space="preserve"> </w:t>
      </w:r>
      <w:r w:rsidR="0025282B" w:rsidRPr="00B07847">
        <w:t>del</w:t>
      </w:r>
      <w:r w:rsidR="0025744E">
        <w:t xml:space="preserve"> </w:t>
      </w:r>
      <w:r w:rsidR="0025282B" w:rsidRPr="00B07847">
        <w:t>ponudbe,</w:t>
      </w:r>
      <w:r w:rsidR="0025744E">
        <w:t xml:space="preserve"> </w:t>
      </w:r>
      <w:r w:rsidR="0025282B" w:rsidRPr="00B07847">
        <w:t>ki</w:t>
      </w:r>
      <w:r w:rsidR="0025744E">
        <w:t xml:space="preserve"> </w:t>
      </w:r>
      <w:r w:rsidR="0025282B" w:rsidRPr="00B07847">
        <w:t>ni</w:t>
      </w:r>
      <w:r w:rsidR="0025744E">
        <w:t xml:space="preserve"> </w:t>
      </w:r>
      <w:r w:rsidR="0025282B" w:rsidRPr="00B07847">
        <w:t>predložena</w:t>
      </w:r>
      <w:r w:rsidR="0025744E">
        <w:t xml:space="preserve"> </w:t>
      </w:r>
      <w:r w:rsidR="0025282B" w:rsidRPr="00B07847">
        <w:t>v</w:t>
      </w:r>
      <w:r w:rsidR="0025744E">
        <w:t xml:space="preserve"> </w:t>
      </w:r>
      <w:r w:rsidR="0025282B" w:rsidRPr="00B07847">
        <w:t>slovenskem</w:t>
      </w:r>
      <w:r w:rsidR="0025744E">
        <w:t xml:space="preserve"> </w:t>
      </w:r>
      <w:r w:rsidR="0025282B" w:rsidRPr="00B07847">
        <w:t>jeziku,</w:t>
      </w:r>
      <w:r w:rsidR="0025744E">
        <w:t xml:space="preserve"> </w:t>
      </w:r>
      <w:r w:rsidR="0025282B" w:rsidRPr="00B07847">
        <w:t>prevesti,</w:t>
      </w:r>
      <w:r w:rsidR="0025744E">
        <w:t xml:space="preserve"> </w:t>
      </w:r>
      <w:r w:rsidR="0025282B" w:rsidRPr="00B07847">
        <w:t>lahko</w:t>
      </w:r>
      <w:r w:rsidR="0025744E">
        <w:t xml:space="preserve"> </w:t>
      </w:r>
      <w:r w:rsidR="0025282B" w:rsidRPr="00B07847">
        <w:t>od</w:t>
      </w:r>
      <w:r w:rsidR="0025744E">
        <w:t xml:space="preserve"> </w:t>
      </w:r>
      <w:r w:rsidR="0025282B" w:rsidRPr="00B07847">
        <w:t>ponudnika</w:t>
      </w:r>
      <w:r w:rsidR="0025744E">
        <w:t xml:space="preserve"> </w:t>
      </w:r>
      <w:r w:rsidR="0025282B" w:rsidRPr="00B07847">
        <w:t>zahteva,</w:t>
      </w:r>
      <w:r w:rsidR="0025744E">
        <w:t xml:space="preserve"> </w:t>
      </w:r>
      <w:r w:rsidR="0025282B" w:rsidRPr="00B07847">
        <w:t>da</w:t>
      </w:r>
      <w:r w:rsidR="0025744E">
        <w:t xml:space="preserve"> </w:t>
      </w:r>
      <w:r w:rsidR="0025282B" w:rsidRPr="00B07847">
        <w:t>to</w:t>
      </w:r>
      <w:r w:rsidR="0025744E">
        <w:t xml:space="preserve"> </w:t>
      </w:r>
      <w:r w:rsidR="0025282B" w:rsidRPr="00B07847">
        <w:t>stori</w:t>
      </w:r>
      <w:r w:rsidR="0025744E">
        <w:t xml:space="preserve"> </w:t>
      </w:r>
      <w:r w:rsidR="0025282B" w:rsidRPr="00B07847">
        <w:t>na</w:t>
      </w:r>
      <w:r w:rsidR="0025744E">
        <w:t xml:space="preserve"> </w:t>
      </w:r>
      <w:r w:rsidR="0025282B" w:rsidRPr="00B07847">
        <w:t>lastne</w:t>
      </w:r>
      <w:r w:rsidR="0025744E">
        <w:t xml:space="preserve"> </w:t>
      </w:r>
      <w:r w:rsidR="0025282B" w:rsidRPr="00B07847">
        <w:t>stroške</w:t>
      </w:r>
      <w:r w:rsidR="0025744E">
        <w:t xml:space="preserve"> </w:t>
      </w:r>
      <w:r w:rsidR="0025282B" w:rsidRPr="00B07847">
        <w:t>ter</w:t>
      </w:r>
      <w:r w:rsidR="0025744E">
        <w:t xml:space="preserve"> </w:t>
      </w:r>
      <w:r w:rsidR="0025282B" w:rsidRPr="00B07847">
        <w:t>mu</w:t>
      </w:r>
      <w:r w:rsidR="0025744E">
        <w:t xml:space="preserve"> </w:t>
      </w:r>
      <w:r w:rsidR="0025282B" w:rsidRPr="00B07847">
        <w:t>določi</w:t>
      </w:r>
      <w:r w:rsidR="0025744E">
        <w:t xml:space="preserve"> </w:t>
      </w:r>
      <w:r w:rsidR="0025282B" w:rsidRPr="00B07847">
        <w:t>ustrezen</w:t>
      </w:r>
      <w:r w:rsidR="0025744E">
        <w:t xml:space="preserve"> </w:t>
      </w:r>
      <w:r w:rsidR="0025282B" w:rsidRPr="00B07847">
        <w:t>rok.</w:t>
      </w:r>
      <w:r w:rsidR="0025744E">
        <w:t xml:space="preserve"> </w:t>
      </w:r>
      <w:r w:rsidR="00367727" w:rsidRPr="00B07847">
        <w:t>T</w:t>
      </w:r>
      <w:r w:rsidRPr="00B07847">
        <w:t>uji</w:t>
      </w:r>
      <w:r w:rsidR="0025744E">
        <w:t xml:space="preserve"> </w:t>
      </w:r>
      <w:r w:rsidRPr="00B07847">
        <w:t>ponudniki</w:t>
      </w:r>
      <w:r w:rsidR="0025744E">
        <w:t xml:space="preserve"> </w:t>
      </w:r>
      <w:r w:rsidRPr="00B07847">
        <w:t>jamčijo</w:t>
      </w:r>
      <w:r w:rsidR="0025744E">
        <w:t xml:space="preserve"> </w:t>
      </w:r>
      <w:r w:rsidRPr="00B07847">
        <w:t>za</w:t>
      </w:r>
      <w:r w:rsidR="0025744E">
        <w:t xml:space="preserve"> </w:t>
      </w:r>
      <w:r w:rsidRPr="00B07847">
        <w:t>pravilnost</w:t>
      </w:r>
      <w:r w:rsidR="0025744E">
        <w:t xml:space="preserve"> </w:t>
      </w:r>
      <w:r w:rsidRPr="00B07847">
        <w:t>prevoda</w:t>
      </w:r>
      <w:r w:rsidR="0025744E">
        <w:t xml:space="preserve"> </w:t>
      </w:r>
      <w:r w:rsidRPr="00B07847">
        <w:t>ponudbe</w:t>
      </w:r>
      <w:r w:rsidR="0025744E">
        <w:t xml:space="preserve"> </w:t>
      </w:r>
      <w:r w:rsidRPr="00B07847">
        <w:t>v</w:t>
      </w:r>
      <w:r w:rsidR="0025744E">
        <w:t xml:space="preserve"> </w:t>
      </w:r>
      <w:r w:rsidRPr="00B07847">
        <w:t>slovenski</w:t>
      </w:r>
      <w:r w:rsidR="0025744E">
        <w:t xml:space="preserve"> </w:t>
      </w:r>
      <w:r w:rsidRPr="00B07847">
        <w:t>jezik.</w:t>
      </w:r>
      <w:r w:rsidR="0025744E">
        <w:t xml:space="preserve"> </w:t>
      </w:r>
      <w:r w:rsidRPr="00B07847">
        <w:t>Morebitne</w:t>
      </w:r>
      <w:r w:rsidR="0025744E">
        <w:t xml:space="preserve"> </w:t>
      </w:r>
      <w:r w:rsidRPr="00B07847">
        <w:t>napake</w:t>
      </w:r>
      <w:r w:rsidR="0025744E">
        <w:t xml:space="preserve"> </w:t>
      </w:r>
      <w:r w:rsidRPr="00B07847">
        <w:t>v</w:t>
      </w:r>
      <w:r w:rsidR="0025744E">
        <w:t xml:space="preserve"> </w:t>
      </w:r>
      <w:r w:rsidRPr="00B07847">
        <w:t>prevodu</w:t>
      </w:r>
      <w:r w:rsidR="0025744E">
        <w:t xml:space="preserve"> </w:t>
      </w:r>
      <w:r w:rsidRPr="00B07847">
        <w:t>gredo</w:t>
      </w:r>
      <w:r w:rsidR="0025744E">
        <w:t xml:space="preserve"> </w:t>
      </w:r>
      <w:r w:rsidRPr="00B07847">
        <w:t>izključno</w:t>
      </w:r>
      <w:r w:rsidR="0025744E">
        <w:t xml:space="preserve"> </w:t>
      </w:r>
      <w:r w:rsidRPr="00B07847">
        <w:t>v</w:t>
      </w:r>
      <w:r w:rsidR="0025744E">
        <w:t xml:space="preserve"> </w:t>
      </w:r>
      <w:r w:rsidRPr="00B07847">
        <w:t>breme</w:t>
      </w:r>
      <w:r w:rsidR="0025744E">
        <w:t xml:space="preserve"> </w:t>
      </w:r>
      <w:r w:rsidRPr="00B07847">
        <w:t>ponudnika.</w:t>
      </w:r>
      <w:r w:rsidR="0025744E">
        <w:t xml:space="preserve"> </w:t>
      </w:r>
    </w:p>
    <w:p w14:paraId="5782F327" w14:textId="70EBCADF" w:rsidR="00E47F8B" w:rsidRPr="00B07847" w:rsidRDefault="00E47F8B" w:rsidP="00B07847">
      <w:pPr>
        <w:pStyle w:val="Naslov2"/>
        <w:spacing w:line="276" w:lineRule="auto"/>
        <w:rPr>
          <w:szCs w:val="24"/>
        </w:rPr>
      </w:pPr>
      <w:bookmarkStart w:id="24" w:name="_Toc104208869"/>
      <w:r w:rsidRPr="00B07847">
        <w:rPr>
          <w:szCs w:val="24"/>
        </w:rPr>
        <w:t>2.2.</w:t>
      </w:r>
      <w:r w:rsidR="0025744E">
        <w:rPr>
          <w:szCs w:val="24"/>
        </w:rPr>
        <w:t xml:space="preserve"> </w:t>
      </w:r>
      <w:r w:rsidRPr="00B07847">
        <w:rPr>
          <w:szCs w:val="24"/>
        </w:rPr>
        <w:t>Dopustnost</w:t>
      </w:r>
      <w:r w:rsidR="0025744E">
        <w:rPr>
          <w:szCs w:val="24"/>
        </w:rPr>
        <w:t xml:space="preserve"> </w:t>
      </w:r>
      <w:r w:rsidRPr="00B07847">
        <w:rPr>
          <w:szCs w:val="24"/>
        </w:rPr>
        <w:t>ponudbe</w:t>
      </w:r>
      <w:bookmarkEnd w:id="24"/>
    </w:p>
    <w:p w14:paraId="55B6FDCD" w14:textId="3888C593" w:rsidR="00E47F8B" w:rsidRPr="00B07847" w:rsidRDefault="00E47F8B" w:rsidP="00B07847">
      <w:pPr>
        <w:spacing w:line="276" w:lineRule="auto"/>
        <w:jc w:val="both"/>
      </w:pPr>
      <w:r w:rsidRPr="00B07847">
        <w:t>»Dopustna</w:t>
      </w:r>
      <w:r w:rsidR="0025744E">
        <w:t xml:space="preserve"> </w:t>
      </w:r>
      <w:r w:rsidRPr="00B07847">
        <w:t>ponudba«</w:t>
      </w:r>
      <w:r w:rsidR="0025744E">
        <w:t xml:space="preserve"> </w:t>
      </w:r>
      <w:r w:rsidRPr="00B07847">
        <w:t>je</w:t>
      </w:r>
      <w:r w:rsidR="0025744E">
        <w:t xml:space="preserve"> </w:t>
      </w:r>
      <w:r w:rsidRPr="00B07847">
        <w:t>ponudba,</w:t>
      </w:r>
      <w:r w:rsidR="0025744E">
        <w:t xml:space="preserve"> </w:t>
      </w:r>
      <w:r w:rsidRPr="00B07847">
        <w:t>ki</w:t>
      </w:r>
      <w:r w:rsidR="0025744E">
        <w:t xml:space="preserve"> </w:t>
      </w:r>
      <w:r w:rsidRPr="00B07847">
        <w:t>jo</w:t>
      </w:r>
      <w:r w:rsidR="0025744E">
        <w:t xml:space="preserve"> </w:t>
      </w:r>
      <w:r w:rsidRPr="00B07847">
        <w:t>predloži</w:t>
      </w:r>
      <w:r w:rsidR="0025744E">
        <w:t xml:space="preserve"> </w:t>
      </w:r>
      <w:r w:rsidRPr="00B07847">
        <w:t>ponudnik,</w:t>
      </w:r>
      <w:r w:rsidR="0025744E">
        <w:t xml:space="preserve"> </w:t>
      </w:r>
      <w:r w:rsidRPr="00B07847">
        <w:t>za</w:t>
      </w:r>
      <w:r w:rsidR="0025744E">
        <w:t xml:space="preserve"> </w:t>
      </w:r>
      <w:r w:rsidRPr="00B07847">
        <w:t>katerega</w:t>
      </w:r>
      <w:r w:rsidR="0025744E">
        <w:t xml:space="preserve"> </w:t>
      </w:r>
      <w:r w:rsidRPr="00B07847">
        <w:t>ne</w:t>
      </w:r>
      <w:r w:rsidR="0025744E">
        <w:t xml:space="preserve"> </w:t>
      </w:r>
      <w:r w:rsidRPr="00B07847">
        <w:t>obstajajo</w:t>
      </w:r>
      <w:r w:rsidR="0025744E">
        <w:t xml:space="preserve"> </w:t>
      </w:r>
      <w:r w:rsidRPr="00B07847">
        <w:t>razlogi</w:t>
      </w:r>
      <w:r w:rsidR="0025744E">
        <w:t xml:space="preserve"> </w:t>
      </w:r>
      <w:r w:rsidRPr="00B07847">
        <w:t>za</w:t>
      </w:r>
      <w:r w:rsidR="0025744E">
        <w:t xml:space="preserve"> </w:t>
      </w:r>
      <w:r w:rsidRPr="00B07847">
        <w:t>izključitev</w:t>
      </w:r>
      <w:r w:rsidR="0025744E">
        <w:t xml:space="preserve"> </w:t>
      </w:r>
      <w:r w:rsidRPr="00B07847">
        <w:t>in</w:t>
      </w:r>
      <w:r w:rsidR="0025744E">
        <w:t xml:space="preserve"> </w:t>
      </w:r>
      <w:r w:rsidRPr="00B07847">
        <w:t>ki</w:t>
      </w:r>
      <w:r w:rsidR="0025744E">
        <w:t xml:space="preserve"> </w:t>
      </w:r>
      <w:r w:rsidRPr="00B07847">
        <w:t>izpolnjuje</w:t>
      </w:r>
      <w:r w:rsidR="0025744E">
        <w:t xml:space="preserve"> </w:t>
      </w:r>
      <w:r w:rsidRPr="00B07847">
        <w:t>pogoje</w:t>
      </w:r>
      <w:r w:rsidR="0025744E">
        <w:t xml:space="preserve"> </w:t>
      </w:r>
      <w:r w:rsidRPr="00B07847">
        <w:t>za</w:t>
      </w:r>
      <w:r w:rsidR="0025744E">
        <w:t xml:space="preserve"> </w:t>
      </w:r>
      <w:r w:rsidRPr="00B07847">
        <w:t>sodelovanje,</w:t>
      </w:r>
      <w:r w:rsidR="0025744E">
        <w:t xml:space="preserve"> </w:t>
      </w:r>
      <w:r w:rsidRPr="00B07847">
        <w:t>njegova</w:t>
      </w:r>
      <w:r w:rsidR="0025744E">
        <w:t xml:space="preserve"> </w:t>
      </w:r>
      <w:r w:rsidRPr="00B07847">
        <w:t>ponudba</w:t>
      </w:r>
      <w:r w:rsidR="0025744E">
        <w:t xml:space="preserve"> </w:t>
      </w:r>
      <w:r w:rsidRPr="00B07847">
        <w:t>ustreza</w:t>
      </w:r>
      <w:r w:rsidR="0025744E">
        <w:t xml:space="preserve"> </w:t>
      </w:r>
      <w:r w:rsidRPr="00B07847">
        <w:t>potrebam</w:t>
      </w:r>
      <w:r w:rsidR="0025744E">
        <w:t xml:space="preserve"> </w:t>
      </w:r>
      <w:r w:rsidRPr="00B07847">
        <w:t>in</w:t>
      </w:r>
      <w:r w:rsidR="0025744E">
        <w:t xml:space="preserve"> </w:t>
      </w:r>
      <w:r w:rsidRPr="00B07847">
        <w:t>zahtevam</w:t>
      </w:r>
      <w:r w:rsidR="0025744E">
        <w:t xml:space="preserve"> </w:t>
      </w:r>
      <w:r w:rsidRPr="00B07847">
        <w:t>naročnika,</w:t>
      </w:r>
      <w:r w:rsidR="0025744E">
        <w:t xml:space="preserve"> </w:t>
      </w:r>
      <w:r w:rsidRPr="00B07847">
        <w:t>določenim</w:t>
      </w:r>
      <w:r w:rsidR="0025744E">
        <w:t xml:space="preserve"> </w:t>
      </w:r>
      <w:r w:rsidRPr="00B07847">
        <w:t>v</w:t>
      </w:r>
      <w:r w:rsidR="0025744E">
        <w:t xml:space="preserve"> </w:t>
      </w:r>
      <w:r w:rsidRPr="00B07847">
        <w:t>tehničnih</w:t>
      </w:r>
      <w:r w:rsidR="0025744E">
        <w:t xml:space="preserve"> </w:t>
      </w:r>
      <w:r w:rsidRPr="00B07847">
        <w:t>specifikacijah</w:t>
      </w:r>
      <w:r w:rsidR="0025744E">
        <w:t xml:space="preserve"> </w:t>
      </w:r>
      <w:r w:rsidRPr="00B07847">
        <w:t>in</w:t>
      </w:r>
      <w:r w:rsidR="0025744E">
        <w:t xml:space="preserve"> </w:t>
      </w:r>
      <w:r w:rsidRPr="00B07847">
        <w:t>v</w:t>
      </w:r>
      <w:r w:rsidR="0025744E">
        <w:t xml:space="preserve"> </w:t>
      </w:r>
      <w:r w:rsidRPr="00B07847">
        <w:t>dokumentaciji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lastRenderedPageBreak/>
        <w:t>naročila,</w:t>
      </w:r>
      <w:r w:rsidR="0025744E">
        <w:t xml:space="preserve"> </w:t>
      </w:r>
      <w:r w:rsidRPr="00B07847">
        <w:t>je</w:t>
      </w:r>
      <w:r w:rsidR="0025744E">
        <w:t xml:space="preserve"> </w:t>
      </w:r>
      <w:r w:rsidRPr="00B07847">
        <w:t>prispela</w:t>
      </w:r>
      <w:r w:rsidR="0025744E">
        <w:t xml:space="preserve"> </w:t>
      </w:r>
      <w:r w:rsidRPr="00B07847">
        <w:t>pravočasno,</w:t>
      </w:r>
      <w:r w:rsidR="0025744E">
        <w:t xml:space="preserve"> </w:t>
      </w:r>
      <w:r w:rsidRPr="00B07847">
        <w:t>pri</w:t>
      </w:r>
      <w:r w:rsidR="0025744E">
        <w:t xml:space="preserve"> </w:t>
      </w:r>
      <w:r w:rsidRPr="00B07847">
        <w:t>njej</w:t>
      </w:r>
      <w:r w:rsidR="0025744E">
        <w:t xml:space="preserve"> </w:t>
      </w:r>
      <w:r w:rsidRPr="00B07847">
        <w:t>ni</w:t>
      </w:r>
      <w:r w:rsidR="0025744E">
        <w:t xml:space="preserve"> </w:t>
      </w:r>
      <w:r w:rsidRPr="00B07847">
        <w:t>dokazano</w:t>
      </w:r>
      <w:r w:rsidR="0025744E">
        <w:t xml:space="preserve"> </w:t>
      </w:r>
      <w:r w:rsidRPr="00B07847">
        <w:t>nedovoljeno</w:t>
      </w:r>
      <w:r w:rsidR="0025744E">
        <w:t xml:space="preserve"> </w:t>
      </w:r>
      <w:r w:rsidRPr="00B07847">
        <w:t>dogovarjanje</w:t>
      </w:r>
      <w:r w:rsidR="0025744E">
        <w:t xml:space="preserve"> </w:t>
      </w:r>
      <w:r w:rsidRPr="00B07847">
        <w:t>ali</w:t>
      </w:r>
      <w:r w:rsidR="0025744E">
        <w:t xml:space="preserve"> </w:t>
      </w:r>
      <w:r w:rsidRPr="00B07847">
        <w:t>korupcija,</w:t>
      </w:r>
      <w:r w:rsidR="0025744E">
        <w:t xml:space="preserve"> </w:t>
      </w:r>
      <w:r w:rsidRPr="00B07847">
        <w:t>naročnik</w:t>
      </w:r>
      <w:r w:rsidR="0025744E">
        <w:t xml:space="preserve"> </w:t>
      </w:r>
      <w:r w:rsidRPr="00B07847">
        <w:t>je</w:t>
      </w:r>
      <w:r w:rsidR="0025744E">
        <w:t xml:space="preserve"> </w:t>
      </w:r>
      <w:r w:rsidRPr="00B07847">
        <w:t>ni</w:t>
      </w:r>
      <w:r w:rsidR="0025744E">
        <w:t xml:space="preserve"> </w:t>
      </w:r>
      <w:r w:rsidRPr="00B07847">
        <w:t>ocenil</w:t>
      </w:r>
      <w:r w:rsidR="0025744E">
        <w:t xml:space="preserve"> </w:t>
      </w:r>
      <w:r w:rsidRPr="00B07847">
        <w:t>za</w:t>
      </w:r>
      <w:r w:rsidR="0025744E">
        <w:t xml:space="preserve"> </w:t>
      </w:r>
      <w:r w:rsidRPr="00B07847">
        <w:t>neobičajno</w:t>
      </w:r>
      <w:r w:rsidR="0025744E">
        <w:t xml:space="preserve"> </w:t>
      </w:r>
      <w:r w:rsidRPr="00B07847">
        <w:t>nizko</w:t>
      </w:r>
      <w:r w:rsidR="0025744E">
        <w:t xml:space="preserve"> </w:t>
      </w:r>
      <w:r w:rsidRPr="00B07847">
        <w:t>in</w:t>
      </w:r>
      <w:r w:rsidR="0025744E">
        <w:t xml:space="preserve"> </w:t>
      </w:r>
      <w:r w:rsidRPr="00B07847">
        <w:t>cena</w:t>
      </w:r>
      <w:r w:rsidR="0025744E">
        <w:t xml:space="preserve"> </w:t>
      </w:r>
      <w:r w:rsidRPr="00B07847">
        <w:t>ne</w:t>
      </w:r>
      <w:r w:rsidR="0025744E">
        <w:t xml:space="preserve"> </w:t>
      </w:r>
      <w:r w:rsidRPr="00B07847">
        <w:t>presega</w:t>
      </w:r>
      <w:r w:rsidR="0025744E">
        <w:t xml:space="preserve"> </w:t>
      </w:r>
      <w:r w:rsidRPr="00B07847">
        <w:t>zagotovljenih</w:t>
      </w:r>
      <w:r w:rsidR="0025744E">
        <w:t xml:space="preserve"> </w:t>
      </w:r>
      <w:r w:rsidRPr="00B07847">
        <w:t>sredstev</w:t>
      </w:r>
      <w:r w:rsidR="0025744E">
        <w:t xml:space="preserve"> </w:t>
      </w:r>
      <w:r w:rsidRPr="00B07847">
        <w:t>naročnika.</w:t>
      </w:r>
      <w:r w:rsidR="0025744E">
        <w:t xml:space="preserve"> </w:t>
      </w:r>
      <w:r w:rsidRPr="00B07847">
        <w:t>Naročnik</w:t>
      </w:r>
      <w:r w:rsidR="0025744E">
        <w:t xml:space="preserve"> </w:t>
      </w:r>
      <w:r w:rsidRPr="00B07847">
        <w:t>bo</w:t>
      </w:r>
      <w:r w:rsidR="0025744E">
        <w:t xml:space="preserve"> </w:t>
      </w:r>
      <w:r w:rsidRPr="00B07847">
        <w:t>dopustnost</w:t>
      </w:r>
      <w:r w:rsidR="0025744E">
        <w:t xml:space="preserve"> </w:t>
      </w:r>
      <w:r w:rsidRPr="00B07847">
        <w:t>ponudb</w:t>
      </w:r>
      <w:r w:rsidR="0025744E">
        <w:t xml:space="preserve"> </w:t>
      </w:r>
      <w:r w:rsidRPr="00B07847">
        <w:t>presojal</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določili</w:t>
      </w:r>
      <w:r w:rsidR="0025744E">
        <w:t xml:space="preserve"> </w:t>
      </w:r>
      <w:r w:rsidRPr="00B07847">
        <w:t>ZJN-3</w:t>
      </w:r>
      <w:r w:rsidR="0025744E">
        <w:t xml:space="preserve"> </w:t>
      </w:r>
      <w:r w:rsidRPr="00B07847">
        <w:t>in</w:t>
      </w:r>
      <w:r w:rsidR="0025744E">
        <w:t xml:space="preserve"> </w:t>
      </w:r>
      <w:r w:rsidRPr="00B07847">
        <w:t>določili</w:t>
      </w:r>
      <w:r w:rsidR="0025744E">
        <w:t xml:space="preserve"> </w:t>
      </w:r>
      <w:r w:rsidRPr="00B07847">
        <w:t>tega</w:t>
      </w:r>
      <w:r w:rsidR="0025744E">
        <w:t xml:space="preserve"> </w:t>
      </w:r>
      <w:r w:rsidRPr="00B07847">
        <w:t>razpisa.</w:t>
      </w:r>
    </w:p>
    <w:p w14:paraId="68338B1F" w14:textId="77777777" w:rsidR="00AD7DFE" w:rsidRPr="00B07847" w:rsidRDefault="00AD7DFE" w:rsidP="00B07847">
      <w:pPr>
        <w:spacing w:line="276" w:lineRule="auto"/>
        <w:jc w:val="both"/>
        <w:rPr>
          <w:b/>
        </w:rPr>
      </w:pPr>
      <w:bookmarkStart w:id="25" w:name="_Toc351470210"/>
      <w:bookmarkStart w:id="26" w:name="_Toc349726762"/>
      <w:bookmarkStart w:id="27" w:name="_Toc417460390"/>
    </w:p>
    <w:p w14:paraId="1C6D0273" w14:textId="6990E54C" w:rsidR="00A634AC" w:rsidRPr="00B07847" w:rsidRDefault="0095142E" w:rsidP="00B07847">
      <w:pPr>
        <w:pStyle w:val="Naslov2"/>
        <w:spacing w:line="276" w:lineRule="auto"/>
        <w:rPr>
          <w:szCs w:val="24"/>
        </w:rPr>
      </w:pPr>
      <w:bookmarkStart w:id="28" w:name="_Toc104208870"/>
      <w:r w:rsidRPr="00B07847">
        <w:rPr>
          <w:szCs w:val="24"/>
        </w:rPr>
        <w:t>2.</w:t>
      </w:r>
      <w:r w:rsidR="00E47F8B" w:rsidRPr="00B07847">
        <w:rPr>
          <w:szCs w:val="24"/>
        </w:rPr>
        <w:t>3</w:t>
      </w:r>
      <w:r w:rsidR="0025744E">
        <w:rPr>
          <w:szCs w:val="24"/>
        </w:rPr>
        <w:t xml:space="preserve"> </w:t>
      </w:r>
      <w:r w:rsidR="00A634AC" w:rsidRPr="00B07847">
        <w:rPr>
          <w:szCs w:val="24"/>
        </w:rPr>
        <w:t>Oblika</w:t>
      </w:r>
      <w:r w:rsidR="0025744E">
        <w:rPr>
          <w:szCs w:val="24"/>
        </w:rPr>
        <w:t xml:space="preserve"> </w:t>
      </w:r>
      <w:r w:rsidR="00A634AC" w:rsidRPr="00B07847">
        <w:rPr>
          <w:szCs w:val="24"/>
        </w:rPr>
        <w:t>ponudbe</w:t>
      </w:r>
      <w:bookmarkEnd w:id="25"/>
      <w:bookmarkEnd w:id="26"/>
      <w:bookmarkEnd w:id="27"/>
      <w:bookmarkEnd w:id="28"/>
    </w:p>
    <w:p w14:paraId="1D03B59E" w14:textId="11C0D415" w:rsidR="00A634AC" w:rsidRPr="00B07847" w:rsidRDefault="00A634AC" w:rsidP="00B07847">
      <w:pPr>
        <w:spacing w:line="276" w:lineRule="auto"/>
        <w:jc w:val="both"/>
      </w:pPr>
      <w:r w:rsidRPr="00B07847">
        <w:t>Ponudnik</w:t>
      </w:r>
      <w:r w:rsidR="0025744E">
        <w:t xml:space="preserve"> </w:t>
      </w:r>
      <w:r w:rsidRPr="00B07847">
        <w:t>vpiše</w:t>
      </w:r>
      <w:r w:rsidR="0025744E">
        <w:t xml:space="preserve"> </w:t>
      </w:r>
      <w:r w:rsidRPr="00B07847">
        <w:t>zahtevane</w:t>
      </w:r>
      <w:r w:rsidR="0025744E">
        <w:t xml:space="preserve"> </w:t>
      </w:r>
      <w:r w:rsidRPr="00B07847">
        <w:t>podatke</w:t>
      </w:r>
      <w:r w:rsidR="0025744E">
        <w:t xml:space="preserve"> </w:t>
      </w:r>
      <w:r w:rsidRPr="00B07847">
        <w:t>v</w:t>
      </w:r>
      <w:r w:rsidR="0025744E">
        <w:t xml:space="preserve"> </w:t>
      </w:r>
      <w:r w:rsidRPr="00B07847">
        <w:t>obrazce,</w:t>
      </w:r>
      <w:r w:rsidR="0025744E">
        <w:t xml:space="preserve"> </w:t>
      </w:r>
      <w:r w:rsidRPr="00B07847">
        <w:t>ki</w:t>
      </w:r>
      <w:r w:rsidR="0025744E">
        <w:t xml:space="preserve"> </w:t>
      </w:r>
      <w:r w:rsidRPr="00B07847">
        <w:t>so</w:t>
      </w:r>
      <w:r w:rsidR="0025744E">
        <w:t xml:space="preserve"> </w:t>
      </w:r>
      <w:r w:rsidRPr="00B07847">
        <w:t>sestavni</w:t>
      </w:r>
      <w:r w:rsidR="0025744E">
        <w:t xml:space="preserve"> </w:t>
      </w:r>
      <w:r w:rsidRPr="00B07847">
        <w:t>del</w:t>
      </w:r>
      <w:r w:rsidR="0025744E">
        <w:t xml:space="preserve"> </w:t>
      </w:r>
      <w:r w:rsidRPr="00B07847">
        <w:t>dokumentacije</w:t>
      </w:r>
      <w:r w:rsidR="0025744E">
        <w:t xml:space="preserve"> </w:t>
      </w:r>
      <w:r w:rsidR="009A6037" w:rsidRPr="00B07847">
        <w:t>v</w:t>
      </w:r>
      <w:r w:rsidR="0025744E">
        <w:t xml:space="preserve"> </w:t>
      </w:r>
      <w:r w:rsidR="009A6037" w:rsidRPr="00B07847">
        <w:t>zvezi</w:t>
      </w:r>
      <w:r w:rsidR="0025744E">
        <w:t xml:space="preserve"> </w:t>
      </w:r>
      <w:r w:rsidR="009A6037" w:rsidRPr="00B07847">
        <w:t>z</w:t>
      </w:r>
      <w:r w:rsidR="0025744E">
        <w:t xml:space="preserve"> </w:t>
      </w:r>
      <w:r w:rsidR="009A6037" w:rsidRPr="00B07847">
        <w:t>oddajo</w:t>
      </w:r>
      <w:r w:rsidR="0025744E">
        <w:t xml:space="preserve"> </w:t>
      </w:r>
      <w:r w:rsidR="009A6037" w:rsidRPr="00B07847">
        <w:t>javnega</w:t>
      </w:r>
      <w:r w:rsidR="0025744E">
        <w:t xml:space="preserve"> </w:t>
      </w:r>
      <w:r w:rsidR="009A6037" w:rsidRPr="00B07847">
        <w:t>naročila</w:t>
      </w:r>
      <w:r w:rsidR="0025744E">
        <w:t xml:space="preserve"> </w:t>
      </w:r>
      <w:r w:rsidRPr="00B07847">
        <w:t>ter</w:t>
      </w:r>
      <w:r w:rsidR="0025744E">
        <w:t xml:space="preserve"> </w:t>
      </w:r>
      <w:r w:rsidRPr="00B07847">
        <w:t>priloži</w:t>
      </w:r>
      <w:r w:rsidR="0025744E">
        <w:t xml:space="preserve"> </w:t>
      </w:r>
      <w:r w:rsidRPr="00B07847">
        <w:t>zahtevana</w:t>
      </w:r>
      <w:r w:rsidR="0025744E">
        <w:t xml:space="preserve"> </w:t>
      </w:r>
      <w:r w:rsidRPr="00B07847">
        <w:t>dokazila</w:t>
      </w:r>
      <w:r w:rsidR="0025744E">
        <w:t xml:space="preserve"> </w:t>
      </w:r>
      <w:r w:rsidRPr="00B07847">
        <w:t>o</w:t>
      </w:r>
      <w:r w:rsidR="0025744E">
        <w:t xml:space="preserve"> </w:t>
      </w:r>
      <w:r w:rsidRPr="00B07847">
        <w:t>izpolnjevanju</w:t>
      </w:r>
      <w:r w:rsidR="0025744E">
        <w:t xml:space="preserve"> </w:t>
      </w:r>
      <w:r w:rsidRPr="00B07847">
        <w:t>pogojev,</w:t>
      </w:r>
      <w:r w:rsidR="0025744E">
        <w:t xml:space="preserve"> </w:t>
      </w:r>
      <w:r w:rsidRPr="00B07847">
        <w:t>kjer</w:t>
      </w:r>
      <w:r w:rsidR="0025744E">
        <w:t xml:space="preserve"> </w:t>
      </w:r>
      <w:r w:rsidRPr="00B07847">
        <w:t>je</w:t>
      </w:r>
      <w:r w:rsidR="0025744E">
        <w:t xml:space="preserve"> </w:t>
      </w:r>
      <w:r w:rsidRPr="00B07847">
        <w:t>to</w:t>
      </w:r>
      <w:r w:rsidR="0025744E">
        <w:t xml:space="preserve"> </w:t>
      </w:r>
      <w:r w:rsidRPr="00B07847">
        <w:t>zahtevano.</w:t>
      </w:r>
      <w:r w:rsidR="0025744E">
        <w:t xml:space="preserve"> </w:t>
      </w:r>
      <w:r w:rsidRPr="00B07847">
        <w:t>Ponudba</w:t>
      </w:r>
      <w:r w:rsidR="0025744E">
        <w:t xml:space="preserve"> </w:t>
      </w:r>
      <w:r w:rsidRPr="00B07847">
        <w:t>mora</w:t>
      </w:r>
      <w:r w:rsidR="0025744E">
        <w:t xml:space="preserve"> </w:t>
      </w:r>
      <w:r w:rsidRPr="00B07847">
        <w:t>biti</w:t>
      </w:r>
      <w:r w:rsidR="0025744E">
        <w:t xml:space="preserve"> </w:t>
      </w:r>
      <w:r w:rsidRPr="00B07847">
        <w:t>podana</w:t>
      </w:r>
      <w:r w:rsidR="0025744E">
        <w:t xml:space="preserve"> </w:t>
      </w:r>
      <w:r w:rsidRPr="00B07847">
        <w:t>na</w:t>
      </w:r>
      <w:r w:rsidR="0025744E">
        <w:t xml:space="preserve"> </w:t>
      </w:r>
      <w:r w:rsidRPr="00B07847">
        <w:t>obrazcih,</w:t>
      </w:r>
      <w:r w:rsidR="0025744E">
        <w:t xml:space="preserve"> </w:t>
      </w:r>
      <w:r w:rsidRPr="00B07847">
        <w:t>ki</w:t>
      </w:r>
      <w:r w:rsidR="0025744E">
        <w:t xml:space="preserve"> </w:t>
      </w:r>
      <w:r w:rsidRPr="00B07847">
        <w:t>so</w:t>
      </w:r>
      <w:r w:rsidR="0025744E">
        <w:t xml:space="preserve"> </w:t>
      </w:r>
      <w:r w:rsidRPr="00B07847">
        <w:t>sestavni</w:t>
      </w:r>
      <w:r w:rsidR="0025744E">
        <w:t xml:space="preserve"> </w:t>
      </w:r>
      <w:r w:rsidRPr="00B07847">
        <w:t>del</w:t>
      </w:r>
      <w:r w:rsidR="0025744E">
        <w:t xml:space="preserve"> </w:t>
      </w:r>
      <w:r w:rsidRPr="00B07847">
        <w:t>dokumentacije</w:t>
      </w:r>
      <w:r w:rsidR="0025744E">
        <w:t xml:space="preserve"> </w:t>
      </w:r>
      <w:r w:rsidR="009A6037" w:rsidRPr="00B07847">
        <w:t>v</w:t>
      </w:r>
      <w:r w:rsidR="0025744E">
        <w:t xml:space="preserve"> </w:t>
      </w:r>
      <w:r w:rsidR="009A6037" w:rsidRPr="00B07847">
        <w:t>zvezi</w:t>
      </w:r>
      <w:r w:rsidR="0025744E">
        <w:t xml:space="preserve"> </w:t>
      </w:r>
      <w:r w:rsidR="009A6037" w:rsidRPr="00B07847">
        <w:t>z</w:t>
      </w:r>
      <w:r w:rsidR="0025744E">
        <w:t xml:space="preserve"> </w:t>
      </w:r>
      <w:r w:rsidR="009A6037" w:rsidRPr="00B07847">
        <w:t>oddajo</w:t>
      </w:r>
      <w:r w:rsidR="0025744E">
        <w:t xml:space="preserve"> </w:t>
      </w:r>
      <w:r w:rsidR="009A6037" w:rsidRPr="00B07847">
        <w:t>javnega</w:t>
      </w:r>
      <w:r w:rsidR="0025744E">
        <w:t xml:space="preserve"> </w:t>
      </w:r>
      <w:r w:rsidR="009A6037" w:rsidRPr="00B07847">
        <w:t>naročila</w:t>
      </w:r>
      <w:r w:rsidR="0025744E">
        <w:t xml:space="preserve"> </w:t>
      </w:r>
      <w:r w:rsidRPr="00B07847">
        <w:t>po</w:t>
      </w:r>
      <w:r w:rsidR="0025744E">
        <w:t xml:space="preserve"> </w:t>
      </w:r>
      <w:r w:rsidRPr="00B07847">
        <w:t>vsebini</w:t>
      </w:r>
      <w:r w:rsidR="0025744E">
        <w:t xml:space="preserve"> </w:t>
      </w:r>
      <w:r w:rsidRPr="00B07847">
        <w:t>in</w:t>
      </w:r>
      <w:r w:rsidR="0025744E">
        <w:t xml:space="preserve"> </w:t>
      </w:r>
      <w:r w:rsidRPr="00B07847">
        <w:t>obliki</w:t>
      </w:r>
      <w:r w:rsidR="0025744E">
        <w:t xml:space="preserve"> </w:t>
      </w:r>
      <w:r w:rsidRPr="00B07847">
        <w:t>enakih</w:t>
      </w:r>
      <w:r w:rsidR="0025744E">
        <w:t xml:space="preserve"> </w:t>
      </w:r>
      <w:r w:rsidRPr="00B07847">
        <w:t>obrazcih,</w:t>
      </w:r>
      <w:r w:rsidR="0025744E">
        <w:t xml:space="preserve"> </w:t>
      </w:r>
      <w:r w:rsidRPr="00B07847">
        <w:t>izdelanih</w:t>
      </w:r>
      <w:r w:rsidR="0025744E">
        <w:t xml:space="preserve"> </w:t>
      </w:r>
      <w:r w:rsidRPr="00B07847">
        <w:t>s</w:t>
      </w:r>
      <w:r w:rsidR="0025744E">
        <w:t xml:space="preserve"> </w:t>
      </w:r>
      <w:r w:rsidRPr="00B07847">
        <w:t>strani</w:t>
      </w:r>
      <w:r w:rsidR="0025744E">
        <w:t xml:space="preserve"> </w:t>
      </w:r>
      <w:r w:rsidRPr="00B07847">
        <w:t>ponudnika.</w:t>
      </w:r>
      <w:r w:rsidR="0025744E">
        <w:t xml:space="preserve"> </w:t>
      </w:r>
    </w:p>
    <w:p w14:paraId="325B3EF3" w14:textId="77777777" w:rsidR="00A634AC" w:rsidRPr="00B07847" w:rsidRDefault="00A634AC" w:rsidP="00B07847">
      <w:pPr>
        <w:spacing w:line="276" w:lineRule="auto"/>
        <w:jc w:val="both"/>
      </w:pPr>
    </w:p>
    <w:p w14:paraId="718AADDE" w14:textId="1BFB8B75" w:rsidR="000D4ED5" w:rsidRPr="00B07847" w:rsidRDefault="000D4ED5" w:rsidP="00B07847">
      <w:pPr>
        <w:spacing w:line="276" w:lineRule="auto"/>
        <w:jc w:val="both"/>
      </w:pPr>
      <w:r w:rsidRPr="00B07847">
        <w:t>Vse</w:t>
      </w:r>
      <w:r w:rsidR="0025744E">
        <w:t xml:space="preserve"> </w:t>
      </w:r>
      <w:r w:rsidRPr="00B07847">
        <w:t>dokumente,</w:t>
      </w:r>
      <w:r w:rsidR="0025744E">
        <w:t xml:space="preserve"> </w:t>
      </w:r>
      <w:r w:rsidRPr="00B07847">
        <w:t>ki</w:t>
      </w:r>
      <w:r w:rsidR="0025744E">
        <w:t xml:space="preserve"> </w:t>
      </w:r>
      <w:r w:rsidRPr="00B07847">
        <w:t>jih</w:t>
      </w:r>
      <w:r w:rsidR="0025744E">
        <w:t xml:space="preserve"> </w:t>
      </w:r>
      <w:r w:rsidRPr="00B07847">
        <w:t>je</w:t>
      </w:r>
      <w:r w:rsidR="0025744E">
        <w:t xml:space="preserve"> </w:t>
      </w:r>
      <w:r w:rsidRPr="00B07847">
        <w:t>v</w:t>
      </w:r>
      <w:r w:rsidR="0025744E">
        <w:t xml:space="preserve"> </w:t>
      </w:r>
      <w:r w:rsidRPr="00B07847">
        <w:t>ponudbeni</w:t>
      </w:r>
      <w:r w:rsidR="0025744E">
        <w:t xml:space="preserve"> </w:t>
      </w:r>
      <w:r w:rsidRPr="00B07847">
        <w:t>dokumentaciji</w:t>
      </w:r>
      <w:r w:rsidR="0025744E">
        <w:t xml:space="preserve"> </w:t>
      </w:r>
      <w:r w:rsidRPr="00B07847">
        <w:t>potrebno</w:t>
      </w:r>
      <w:r w:rsidR="0025744E">
        <w:t xml:space="preserve"> </w:t>
      </w:r>
      <w:r w:rsidRPr="00B07847">
        <w:t>podpisati,</w:t>
      </w:r>
      <w:r w:rsidR="0025744E">
        <w:t xml:space="preserve"> </w:t>
      </w:r>
      <w:r w:rsidRPr="00B07847">
        <w:t>izpolni</w:t>
      </w:r>
      <w:r w:rsidR="0025744E">
        <w:t xml:space="preserve"> </w:t>
      </w:r>
      <w:r w:rsidRPr="00B07847">
        <w:t>in</w:t>
      </w:r>
      <w:r w:rsidR="0025744E">
        <w:t xml:space="preserve"> </w:t>
      </w:r>
      <w:r w:rsidRPr="00B07847">
        <w:t>podpiše</w:t>
      </w:r>
      <w:r w:rsidR="0025744E">
        <w:t xml:space="preserve"> </w:t>
      </w:r>
      <w:r w:rsidRPr="00B07847">
        <w:t>zakoniti</w:t>
      </w:r>
      <w:r w:rsidR="0025744E">
        <w:t xml:space="preserve"> </w:t>
      </w:r>
      <w:r w:rsidRPr="00B07847">
        <w:t>zastopnik</w:t>
      </w:r>
      <w:r w:rsidR="0025744E">
        <w:t xml:space="preserve"> </w:t>
      </w:r>
      <w:r w:rsidRPr="00B07847">
        <w:t>ali</w:t>
      </w:r>
      <w:r w:rsidR="0025744E">
        <w:t xml:space="preserve"> </w:t>
      </w:r>
      <w:r w:rsidRPr="00B07847">
        <w:t>od</w:t>
      </w:r>
      <w:r w:rsidR="0025744E">
        <w:t xml:space="preserve"> </w:t>
      </w:r>
      <w:r w:rsidRPr="00B07847">
        <w:t>njega</w:t>
      </w:r>
      <w:r w:rsidR="0025744E">
        <w:t xml:space="preserve"> </w:t>
      </w:r>
      <w:r w:rsidRPr="00B07847">
        <w:t>pooblaščena</w:t>
      </w:r>
      <w:r w:rsidR="0025744E">
        <w:t xml:space="preserve"> </w:t>
      </w:r>
      <w:r w:rsidRPr="00B07847">
        <w:t>oseba.</w:t>
      </w:r>
      <w:r w:rsidR="0025744E">
        <w:t xml:space="preserve"> </w:t>
      </w:r>
    </w:p>
    <w:p w14:paraId="703D0353" w14:textId="77777777" w:rsidR="000D4ED5" w:rsidRPr="00B07847" w:rsidRDefault="000D4ED5" w:rsidP="00B07847">
      <w:pPr>
        <w:spacing w:line="276" w:lineRule="auto"/>
        <w:jc w:val="both"/>
      </w:pPr>
    </w:p>
    <w:p w14:paraId="6FB573B9" w14:textId="2B00A554" w:rsidR="009C1B12" w:rsidRPr="00B07847" w:rsidRDefault="009C1B12" w:rsidP="00B07847">
      <w:pPr>
        <w:spacing w:line="276" w:lineRule="auto"/>
        <w:jc w:val="both"/>
      </w:pPr>
      <w:r w:rsidRPr="00B07847">
        <w:t>Listine</w:t>
      </w:r>
      <w:r w:rsidR="0025744E">
        <w:t xml:space="preserve"> </w:t>
      </w:r>
      <w:r w:rsidRPr="00B07847">
        <w:t>v</w:t>
      </w:r>
      <w:r w:rsidR="0025744E">
        <w:t xml:space="preserve"> </w:t>
      </w:r>
      <w:r w:rsidRPr="00B07847">
        <w:t>ponudbi</w:t>
      </w:r>
      <w:r w:rsidR="0025744E">
        <w:t xml:space="preserve"> </w:t>
      </w:r>
      <w:r w:rsidRPr="00B07847">
        <w:t>ne</w:t>
      </w:r>
      <w:r w:rsidR="0025744E">
        <w:t xml:space="preserve"> </w:t>
      </w:r>
      <w:r w:rsidRPr="00B07847">
        <w:t>smejo</w:t>
      </w:r>
      <w:r w:rsidR="0025744E">
        <w:t xml:space="preserve"> </w:t>
      </w:r>
      <w:r w:rsidRPr="00B07847">
        <w:t>presegati</w:t>
      </w:r>
      <w:r w:rsidR="0025744E">
        <w:t xml:space="preserve"> </w:t>
      </w:r>
      <w:r w:rsidRPr="00B07847">
        <w:t>roka,</w:t>
      </w:r>
      <w:r w:rsidR="0025744E">
        <w:t xml:space="preserve"> </w:t>
      </w:r>
      <w:r w:rsidRPr="00B07847">
        <w:t>kot</w:t>
      </w:r>
      <w:r w:rsidR="0025744E">
        <w:t xml:space="preserve"> </w:t>
      </w:r>
      <w:r w:rsidRPr="00B07847">
        <w:t>ga</w:t>
      </w:r>
      <w:r w:rsidR="0025744E">
        <w:t xml:space="preserve"> </w:t>
      </w:r>
      <w:r w:rsidRPr="00B07847">
        <w:t>določajo</w:t>
      </w:r>
      <w:r w:rsidR="0025744E">
        <w:t xml:space="preserve"> </w:t>
      </w:r>
      <w:r w:rsidRPr="00B07847">
        <w:t>posamezne</w:t>
      </w:r>
      <w:r w:rsidR="0025744E">
        <w:t xml:space="preserve"> </w:t>
      </w:r>
      <w:r w:rsidRPr="00B07847">
        <w:t>določbe</w:t>
      </w:r>
      <w:r w:rsidR="0025744E">
        <w:t xml:space="preserve"> </w:t>
      </w:r>
      <w:r w:rsidRPr="00B07847">
        <w:t>te</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V</w:t>
      </w:r>
      <w:r w:rsidR="0025744E">
        <w:t xml:space="preserve"> </w:t>
      </w:r>
      <w:r w:rsidRPr="00B07847">
        <w:t>primerih,</w:t>
      </w:r>
      <w:r w:rsidR="0025744E">
        <w:t xml:space="preserve"> </w:t>
      </w:r>
      <w:r w:rsidRPr="00B07847">
        <w:t>kjer</w:t>
      </w:r>
      <w:r w:rsidR="0025744E">
        <w:t xml:space="preserve"> </w:t>
      </w:r>
      <w:r w:rsidRPr="00B07847">
        <w:t>starost</w:t>
      </w:r>
      <w:r w:rsidR="0025744E">
        <w:t xml:space="preserve"> </w:t>
      </w:r>
      <w:r w:rsidRPr="00B07847">
        <w:t>dokumentov</w:t>
      </w:r>
      <w:r w:rsidR="0025744E">
        <w:t xml:space="preserve"> </w:t>
      </w:r>
      <w:r w:rsidRPr="00B07847">
        <w:t>ni</w:t>
      </w:r>
      <w:r w:rsidR="0025744E">
        <w:t xml:space="preserve"> </w:t>
      </w:r>
      <w:r w:rsidRPr="00B07847">
        <w:t>določena,</w:t>
      </w:r>
      <w:r w:rsidR="0025744E">
        <w:t xml:space="preserve"> </w:t>
      </w:r>
      <w:r w:rsidRPr="00B07847">
        <w:t>morajo</w:t>
      </w:r>
      <w:r w:rsidR="0025744E">
        <w:t xml:space="preserve"> </w:t>
      </w:r>
      <w:r w:rsidRPr="00B07847">
        <w:t>dokumenti</w:t>
      </w:r>
      <w:r w:rsidR="0025744E">
        <w:t xml:space="preserve"> </w:t>
      </w:r>
      <w:r w:rsidRPr="00B07847">
        <w:t>izkazovati</w:t>
      </w:r>
      <w:r w:rsidR="0025744E">
        <w:t xml:space="preserve"> </w:t>
      </w:r>
      <w:r w:rsidRPr="00B07847">
        <w:t>pravno</w:t>
      </w:r>
      <w:r w:rsidR="0025744E">
        <w:t xml:space="preserve"> </w:t>
      </w:r>
      <w:r w:rsidRPr="00B07847">
        <w:t>relevantno</w:t>
      </w:r>
      <w:r w:rsidR="0025744E">
        <w:t xml:space="preserve"> </w:t>
      </w:r>
      <w:r w:rsidRPr="00B07847">
        <w:t>stanje</w:t>
      </w:r>
      <w:r w:rsidR="0025744E">
        <w:t xml:space="preserve"> </w:t>
      </w:r>
      <w:r w:rsidRPr="00B07847">
        <w:t>ponudnika</w:t>
      </w:r>
      <w:r w:rsidR="0025744E">
        <w:t xml:space="preserve"> </w:t>
      </w:r>
      <w:r w:rsidRPr="00B07847">
        <w:t>na</w:t>
      </w:r>
      <w:r w:rsidR="0025744E">
        <w:t xml:space="preserve"> </w:t>
      </w:r>
      <w:r w:rsidRPr="00B07847">
        <w:t>dan,</w:t>
      </w:r>
      <w:r w:rsidR="0025744E">
        <w:t xml:space="preserve"> </w:t>
      </w:r>
      <w:r w:rsidRPr="00B07847">
        <w:t>določen</w:t>
      </w:r>
      <w:r w:rsidR="0025744E">
        <w:t xml:space="preserve"> </w:t>
      </w:r>
      <w:r w:rsidRPr="00B07847">
        <w:t>za</w:t>
      </w:r>
      <w:r w:rsidR="0025744E">
        <w:t xml:space="preserve"> </w:t>
      </w:r>
      <w:r w:rsidRPr="00B07847">
        <w:t>predložitev</w:t>
      </w:r>
      <w:r w:rsidR="0025744E">
        <w:t xml:space="preserve"> </w:t>
      </w:r>
      <w:r w:rsidRPr="00B07847">
        <w:t>ponudbe.</w:t>
      </w:r>
      <w:r w:rsidR="0025744E">
        <w:t xml:space="preserve"> </w:t>
      </w:r>
    </w:p>
    <w:p w14:paraId="1F2561B1" w14:textId="77777777" w:rsidR="009C1B12" w:rsidRPr="00B07847" w:rsidRDefault="009C1B12" w:rsidP="00B07847">
      <w:pPr>
        <w:spacing w:line="276" w:lineRule="auto"/>
        <w:jc w:val="both"/>
      </w:pPr>
    </w:p>
    <w:p w14:paraId="782182E9" w14:textId="5881F0AA" w:rsidR="000D4ED5" w:rsidRPr="00B07847" w:rsidRDefault="000D4ED5" w:rsidP="00B07847">
      <w:pPr>
        <w:spacing w:line="276" w:lineRule="auto"/>
        <w:jc w:val="both"/>
      </w:pPr>
      <w:r w:rsidRPr="00B07847">
        <w:t>Ponudnik</w:t>
      </w:r>
      <w:r w:rsidR="0025744E">
        <w:t xml:space="preserve"> </w:t>
      </w:r>
      <w:r w:rsidRPr="00B07847">
        <w:t>mora</w:t>
      </w:r>
      <w:r w:rsidR="0025744E">
        <w:t xml:space="preserve"> </w:t>
      </w:r>
      <w:r w:rsidRPr="00B07847">
        <w:t>v</w:t>
      </w:r>
      <w:r w:rsidR="0025744E">
        <w:t xml:space="preserve"> </w:t>
      </w:r>
      <w:r w:rsidRPr="00B07847">
        <w:t>ponudbi</w:t>
      </w:r>
      <w:r w:rsidR="0025744E">
        <w:t xml:space="preserve"> </w:t>
      </w:r>
      <w:r w:rsidRPr="00B07847">
        <w:t>predložiti:</w:t>
      </w:r>
      <w:r w:rsidR="0025744E">
        <w:t xml:space="preserve"> </w:t>
      </w:r>
    </w:p>
    <w:p w14:paraId="38A82D04" w14:textId="58B5BE63" w:rsidR="000D4ED5" w:rsidRPr="00B07847" w:rsidRDefault="000D4ED5" w:rsidP="00B07847">
      <w:pPr>
        <w:numPr>
          <w:ilvl w:val="0"/>
          <w:numId w:val="3"/>
        </w:numPr>
        <w:spacing w:line="276" w:lineRule="auto"/>
        <w:ind w:left="587"/>
        <w:jc w:val="both"/>
        <w:rPr>
          <w:b/>
        </w:rPr>
      </w:pPr>
      <w:r w:rsidRPr="00B07847">
        <w:t>Izpolnjen</w:t>
      </w:r>
      <w:r w:rsidR="0025744E">
        <w:t xml:space="preserve"> </w:t>
      </w:r>
      <w:r w:rsidRPr="00B07847">
        <w:t>ESPD</w:t>
      </w:r>
      <w:r w:rsidR="0025744E">
        <w:t xml:space="preserve"> </w:t>
      </w:r>
      <w:r w:rsidRPr="00B07847">
        <w:t>obrazec</w:t>
      </w:r>
      <w:r w:rsidR="0025744E">
        <w:t xml:space="preserve"> </w:t>
      </w: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ESPD</w:t>
      </w:r>
      <w:r w:rsidR="008415EC">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rPr>
          <w:b/>
        </w:rPr>
        <w:t xml:space="preserve"> </w:t>
      </w:r>
    </w:p>
    <w:p w14:paraId="26D3BC69" w14:textId="3CA737F2"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Podatki</w:t>
      </w:r>
      <w:r w:rsidR="0025744E">
        <w:t xml:space="preserve"> </w:t>
      </w:r>
      <w:r w:rsidRPr="00B07847">
        <w:t>o</w:t>
      </w:r>
      <w:r w:rsidR="0025744E">
        <w:t xml:space="preserve"> </w:t>
      </w:r>
      <w:r w:rsidRPr="00B07847">
        <w:t>ponudniku</w:t>
      </w:r>
      <w:r w:rsidR="0025744E">
        <w:t xml:space="preserve"> </w:t>
      </w:r>
      <w:r w:rsidRPr="00B07847">
        <w:t>oz.</w:t>
      </w:r>
      <w:r w:rsidR="0025744E">
        <w:t xml:space="preserve"> </w:t>
      </w:r>
      <w:proofErr w:type="spellStart"/>
      <w:r w:rsidRPr="00B07847">
        <w:t>poslovodečem</w:t>
      </w:r>
      <w:proofErr w:type="spellEnd"/>
      <w:r w:rsidR="0025744E">
        <w:t xml:space="preserve"> </w:t>
      </w:r>
      <w:r w:rsidRPr="00B07847">
        <w:t>ponudniku</w:t>
      </w:r>
      <w:r w:rsidR="0025744E">
        <w:t xml:space="preserve"> </w:t>
      </w:r>
      <w:r w:rsidRPr="00B07847">
        <w:t>(OBR</w:t>
      </w:r>
      <w:r w:rsidR="0025744E">
        <w:t xml:space="preserve"> </w:t>
      </w:r>
      <w:r w:rsidRPr="00B07847">
        <w:t>1)</w:t>
      </w:r>
    </w:p>
    <w:p w14:paraId="23EFC656" w14:textId="130DF1EA"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Podatki</w:t>
      </w:r>
      <w:r w:rsidR="0025744E">
        <w:t xml:space="preserve"> </w:t>
      </w:r>
      <w:r w:rsidRPr="00B07847">
        <w:t>o</w:t>
      </w:r>
      <w:r w:rsidR="0025744E">
        <w:t xml:space="preserve"> </w:t>
      </w:r>
      <w:r w:rsidRPr="00B07847">
        <w:t>partnerjih</w:t>
      </w:r>
      <w:r w:rsidR="0025744E">
        <w:t xml:space="preserve"> </w:t>
      </w:r>
      <w:r w:rsidRPr="00B07847">
        <w:t>v</w:t>
      </w:r>
      <w:r w:rsidR="0025744E">
        <w:t xml:space="preserve"> </w:t>
      </w:r>
      <w:r w:rsidRPr="00B07847">
        <w:t>skupnem</w:t>
      </w:r>
      <w:r w:rsidR="0025744E">
        <w:t xml:space="preserve"> </w:t>
      </w:r>
      <w:r w:rsidRPr="00B07847">
        <w:t>nastopu</w:t>
      </w:r>
      <w:r w:rsidR="0025744E">
        <w:t xml:space="preserve"> </w:t>
      </w:r>
      <w:r w:rsidRPr="00B07847">
        <w:t>(OBR</w:t>
      </w:r>
      <w:r w:rsidR="0025744E">
        <w:t xml:space="preserve"> </w:t>
      </w:r>
      <w:r w:rsidRPr="00B07847">
        <w:t>1A)</w:t>
      </w:r>
      <w:r w:rsidR="0025744E">
        <w:t xml:space="preserve"> </w:t>
      </w:r>
      <w:r w:rsidRPr="00B07847">
        <w:t>–</w:t>
      </w:r>
      <w:r w:rsidR="0025744E">
        <w:t xml:space="preserve"> </w:t>
      </w:r>
      <w:r w:rsidRPr="00B07847">
        <w:t>predloži</w:t>
      </w:r>
      <w:r w:rsidR="0025744E">
        <w:t xml:space="preserve"> </w:t>
      </w:r>
      <w:r w:rsidRPr="00B07847">
        <w:t>ponudni,</w:t>
      </w:r>
      <w:r w:rsidR="0025744E">
        <w:t xml:space="preserve"> </w:t>
      </w:r>
      <w:r w:rsidRPr="00B07847">
        <w:t>ki</w:t>
      </w:r>
      <w:r w:rsidR="0025744E">
        <w:t xml:space="preserve"> </w:t>
      </w:r>
      <w:r w:rsidRPr="00B07847">
        <w:t>nastopa</w:t>
      </w:r>
      <w:r w:rsidR="0025744E">
        <w:t xml:space="preserve"> </w:t>
      </w:r>
      <w:r w:rsidRPr="00B07847">
        <w:t>s</w:t>
      </w:r>
      <w:r w:rsidR="0025744E">
        <w:t xml:space="preserve"> </w:t>
      </w:r>
      <w:r w:rsidRPr="00B07847">
        <w:t>partnerji</w:t>
      </w:r>
      <w:r w:rsidR="0025744E">
        <w:t xml:space="preserve"> </w:t>
      </w:r>
      <w:r w:rsidRPr="00B07847">
        <w:t>v</w:t>
      </w:r>
      <w:r w:rsidR="0025744E">
        <w:t xml:space="preserve"> </w:t>
      </w:r>
      <w:r w:rsidRPr="00B07847">
        <w:t>skupni</w:t>
      </w:r>
      <w:r w:rsidR="0025744E">
        <w:t xml:space="preserve"> </w:t>
      </w:r>
      <w:r w:rsidRPr="00B07847">
        <w:t>ponudbi,</w:t>
      </w:r>
    </w:p>
    <w:p w14:paraId="4098A1F1" w14:textId="6DAE9B25"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Izjava</w:t>
      </w:r>
      <w:r w:rsidR="0025744E">
        <w:t xml:space="preserve"> </w:t>
      </w:r>
      <w:r w:rsidRPr="00B07847">
        <w:t>o</w:t>
      </w:r>
      <w:r w:rsidR="0025744E">
        <w:t xml:space="preserve"> </w:t>
      </w:r>
      <w:r w:rsidRPr="00B07847">
        <w:t>podizvajalcih,</w:t>
      </w:r>
      <w:r w:rsidR="0025744E">
        <w:t xml:space="preserve"> </w:t>
      </w:r>
      <w:r w:rsidRPr="00B07847">
        <w:t>ki</w:t>
      </w:r>
      <w:r w:rsidR="0025744E">
        <w:t xml:space="preserve"> </w:t>
      </w:r>
      <w:r w:rsidRPr="00B07847">
        <w:t>sodelujejo</w:t>
      </w:r>
      <w:r w:rsidR="0025744E">
        <w:t xml:space="preserve"> </w:t>
      </w:r>
      <w:r w:rsidRPr="00B07847">
        <w:t>v</w:t>
      </w:r>
      <w:r w:rsidR="0025744E">
        <w:t xml:space="preserve"> </w:t>
      </w:r>
      <w:r w:rsidRPr="00B07847">
        <w:t>ponudbi</w:t>
      </w:r>
      <w:r w:rsidR="0025744E">
        <w:t xml:space="preserve"> </w:t>
      </w:r>
      <w:r w:rsidRPr="00B07847">
        <w:t>(OBR</w:t>
      </w:r>
      <w:r w:rsidR="0025744E">
        <w:t xml:space="preserve"> </w:t>
      </w:r>
      <w:r w:rsidRPr="00B07847">
        <w:t>2),</w:t>
      </w:r>
    </w:p>
    <w:p w14:paraId="3A896614" w14:textId="2AA75DE9"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8415EC">
        <w:t xml:space="preserve"> </w:t>
      </w:r>
      <w:r w:rsidRPr="00B07847">
        <w:t>Izjava</w:t>
      </w:r>
      <w:r w:rsidR="0025744E">
        <w:t xml:space="preserve"> </w:t>
      </w:r>
      <w:r w:rsidRPr="00B07847">
        <w:t>podizvajalca</w:t>
      </w:r>
      <w:r w:rsidR="0025744E">
        <w:t xml:space="preserve"> </w:t>
      </w:r>
      <w:r w:rsidRPr="00B07847">
        <w:t>(OBR</w:t>
      </w:r>
      <w:r w:rsidR="0025744E">
        <w:t xml:space="preserve"> </w:t>
      </w:r>
      <w:r w:rsidRPr="00B07847">
        <w:t>3)</w:t>
      </w:r>
      <w:r w:rsidR="0025744E">
        <w:t xml:space="preserve"> </w:t>
      </w:r>
      <w:r w:rsidRPr="00B07847">
        <w:t>–</w:t>
      </w:r>
      <w:r w:rsidR="0025744E">
        <w:t xml:space="preserve"> </w:t>
      </w:r>
      <w:r w:rsidRPr="00B07847">
        <w:t>predloži</w:t>
      </w:r>
      <w:r w:rsidR="0025744E">
        <w:t xml:space="preserve"> </w:t>
      </w:r>
      <w:r w:rsidRPr="00B07847">
        <w:t>ponudnik,</w:t>
      </w:r>
      <w:r w:rsidR="0025744E">
        <w:t xml:space="preserve"> </w:t>
      </w:r>
      <w:r w:rsidRPr="00B07847">
        <w:t>ki</w:t>
      </w:r>
      <w:r w:rsidR="0025744E">
        <w:t xml:space="preserve"> </w:t>
      </w:r>
      <w:r w:rsidRPr="00B07847">
        <w:t>v</w:t>
      </w:r>
      <w:r w:rsidR="0025744E">
        <w:t xml:space="preserve"> </w:t>
      </w:r>
      <w:r w:rsidRPr="00B07847">
        <w:t>ponudbi</w:t>
      </w:r>
      <w:r w:rsidR="0025744E">
        <w:t xml:space="preserve"> </w:t>
      </w:r>
      <w:r w:rsidRPr="00B07847">
        <w:t>nastopa</w:t>
      </w:r>
      <w:r w:rsidR="0025744E">
        <w:t xml:space="preserve"> </w:t>
      </w:r>
      <w:r w:rsidRPr="00B07847">
        <w:t>s</w:t>
      </w:r>
      <w:r w:rsidR="0025744E">
        <w:t xml:space="preserve"> </w:t>
      </w:r>
      <w:r w:rsidRPr="00B07847">
        <w:t>podizvajalci,</w:t>
      </w:r>
    </w:p>
    <w:p w14:paraId="441DEAB4" w14:textId="09DC1306"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Soglasje</w:t>
      </w:r>
      <w:r w:rsidR="0025744E">
        <w:t xml:space="preserve"> </w:t>
      </w:r>
      <w:r w:rsidRPr="00B07847">
        <w:t>podizvajalca</w:t>
      </w:r>
      <w:r w:rsidR="0025744E">
        <w:t xml:space="preserve"> </w:t>
      </w:r>
      <w:r w:rsidRPr="00B07847">
        <w:t>k</w:t>
      </w:r>
      <w:r w:rsidR="0025744E">
        <w:t xml:space="preserve"> </w:t>
      </w:r>
      <w:r w:rsidRPr="00B07847">
        <w:t>izvajanju</w:t>
      </w:r>
      <w:r w:rsidR="0025744E">
        <w:t xml:space="preserve"> </w:t>
      </w:r>
      <w:r w:rsidRPr="00B07847">
        <w:t>neposrednih</w:t>
      </w:r>
      <w:r w:rsidR="0025744E">
        <w:t xml:space="preserve"> </w:t>
      </w:r>
      <w:r w:rsidRPr="00B07847">
        <w:t>plačil</w:t>
      </w:r>
      <w:r w:rsidR="0025744E">
        <w:t xml:space="preserve"> </w:t>
      </w:r>
      <w:r w:rsidRPr="00B07847">
        <w:t>(OBR</w:t>
      </w:r>
      <w:r w:rsidR="0025744E">
        <w:t xml:space="preserve"> </w:t>
      </w:r>
      <w:r w:rsidRPr="00B07847">
        <w:t>3A)</w:t>
      </w:r>
      <w:r w:rsidR="0025744E">
        <w:t xml:space="preserve"> </w:t>
      </w:r>
      <w:r w:rsidRPr="00B07847">
        <w:t>–</w:t>
      </w:r>
      <w:r w:rsidR="0025744E">
        <w:t xml:space="preserve"> </w:t>
      </w:r>
      <w:r w:rsidRPr="00B07847">
        <w:t>ponudnik</w:t>
      </w:r>
      <w:r w:rsidR="0025744E">
        <w:t xml:space="preserve"> </w:t>
      </w:r>
      <w:r w:rsidRPr="00B07847">
        <w:t>obrazec</w:t>
      </w:r>
      <w:r w:rsidR="0025744E">
        <w:t xml:space="preserve"> </w:t>
      </w:r>
      <w:r w:rsidRPr="00B07847">
        <w:t>predloži,</w:t>
      </w:r>
      <w:r w:rsidR="0025744E">
        <w:t xml:space="preserve"> </w:t>
      </w:r>
      <w:r w:rsidRPr="00B07847">
        <w:t>v</w:t>
      </w:r>
      <w:r w:rsidR="0025744E">
        <w:t xml:space="preserve"> </w:t>
      </w:r>
      <w:r w:rsidRPr="00B07847">
        <w:t>kolikor</w:t>
      </w:r>
      <w:r w:rsidR="0025744E">
        <w:t xml:space="preserve"> </w:t>
      </w:r>
      <w:r w:rsidRPr="00B07847">
        <w:t>v</w:t>
      </w:r>
      <w:r w:rsidR="0025744E">
        <w:t xml:space="preserve"> </w:t>
      </w:r>
      <w:r w:rsidRPr="00B07847">
        <w:t>ponudbi</w:t>
      </w:r>
      <w:r w:rsidR="0025744E">
        <w:t xml:space="preserve"> </w:t>
      </w:r>
      <w:r w:rsidRPr="00B07847">
        <w:t>nastopa</w:t>
      </w:r>
      <w:r w:rsidR="0025744E">
        <w:t xml:space="preserve"> </w:t>
      </w:r>
      <w:r w:rsidRPr="00B07847">
        <w:t>s</w:t>
      </w:r>
      <w:r w:rsidR="0025744E">
        <w:t xml:space="preserve"> </w:t>
      </w:r>
      <w:r w:rsidRPr="00B07847">
        <w:t>podizvajalci</w:t>
      </w:r>
      <w:r w:rsidR="0025744E">
        <w:t xml:space="preserve"> </w:t>
      </w:r>
      <w:r w:rsidRPr="00B07847">
        <w:t>in</w:t>
      </w:r>
      <w:r w:rsidR="0025744E">
        <w:t xml:space="preserve"> </w:t>
      </w:r>
      <w:r w:rsidRPr="00B07847">
        <w:t>le-ti</w:t>
      </w:r>
      <w:r w:rsidR="0025744E">
        <w:t xml:space="preserve"> </w:t>
      </w:r>
      <w:r w:rsidRPr="00B07847">
        <w:t>zahtevajo</w:t>
      </w:r>
      <w:r w:rsidR="0025744E">
        <w:t xml:space="preserve"> </w:t>
      </w:r>
      <w:r w:rsidRPr="00B07847">
        <w:t>neposredna</w:t>
      </w:r>
      <w:r w:rsidR="0025744E">
        <w:t xml:space="preserve"> </w:t>
      </w:r>
      <w:r w:rsidRPr="00B07847">
        <w:t>plačila,</w:t>
      </w:r>
      <w:r w:rsidR="0025744E">
        <w:t xml:space="preserve"> </w:t>
      </w:r>
    </w:p>
    <w:p w14:paraId="5CFD3D4A" w14:textId="6F8CC7DB" w:rsidR="00EA1C61" w:rsidRPr="00B07847" w:rsidRDefault="00EA1C61"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Pooblastilo</w:t>
      </w:r>
      <w:r w:rsidR="0025744E">
        <w:t xml:space="preserve"> </w:t>
      </w:r>
      <w:r w:rsidRPr="00B07847">
        <w:t>za</w:t>
      </w:r>
      <w:r w:rsidR="0025744E">
        <w:t xml:space="preserve"> </w:t>
      </w:r>
      <w:r w:rsidRPr="00B07847">
        <w:t>pridobitev</w:t>
      </w:r>
      <w:r w:rsidR="0025744E">
        <w:t xml:space="preserve"> </w:t>
      </w:r>
      <w:r w:rsidRPr="00B07847">
        <w:t>potrdila</w:t>
      </w:r>
      <w:r w:rsidR="0025744E">
        <w:t xml:space="preserve"> </w:t>
      </w:r>
      <w:r w:rsidRPr="00B07847">
        <w:t>iz</w:t>
      </w:r>
      <w:r w:rsidR="0025744E">
        <w:t xml:space="preserve"> </w:t>
      </w:r>
      <w:r w:rsidRPr="00B07847">
        <w:t>kazenske</w:t>
      </w:r>
      <w:r w:rsidR="0025744E">
        <w:t xml:space="preserve"> </w:t>
      </w:r>
      <w:r w:rsidRPr="00B07847">
        <w:t>evidence</w:t>
      </w:r>
      <w:r w:rsidR="0025744E">
        <w:t xml:space="preserve"> </w:t>
      </w:r>
      <w:r w:rsidRPr="00B07847">
        <w:t>za</w:t>
      </w:r>
      <w:r w:rsidR="0025744E">
        <w:t xml:space="preserve"> </w:t>
      </w:r>
      <w:r w:rsidRPr="00B07847">
        <w:t>gospodarski</w:t>
      </w:r>
      <w:r w:rsidR="0025744E">
        <w:t xml:space="preserve"> </w:t>
      </w:r>
      <w:r w:rsidRPr="00B07847">
        <w:t>subjekt</w:t>
      </w:r>
      <w:r w:rsidR="0025744E">
        <w:t xml:space="preserve"> </w:t>
      </w:r>
      <w:r w:rsidRPr="00B07847">
        <w:t>(OBR</w:t>
      </w:r>
      <w:r w:rsidR="0025744E">
        <w:t xml:space="preserve"> </w:t>
      </w:r>
      <w:r w:rsidRPr="00B07847">
        <w:t>4)</w:t>
      </w:r>
      <w:r w:rsidR="0025744E">
        <w:t xml:space="preserve"> </w:t>
      </w:r>
      <w:r w:rsidRPr="00B07847">
        <w:t>-</w:t>
      </w:r>
      <w:r w:rsidR="0025744E">
        <w:t xml:space="preserve"> </w:t>
      </w: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navedeni</w:t>
      </w:r>
      <w:r w:rsidR="0025744E">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t xml:space="preserve"> </w:t>
      </w:r>
    </w:p>
    <w:p w14:paraId="7A2528DB" w14:textId="220491B1" w:rsidR="00EA1C61" w:rsidRPr="00B07847" w:rsidRDefault="00EA1C61"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in</w:t>
      </w:r>
      <w:r w:rsidR="0025744E">
        <w:t xml:space="preserve"> </w:t>
      </w:r>
      <w:r w:rsidRPr="00B07847">
        <w:t>podpisan</w:t>
      </w:r>
      <w:r w:rsidR="0025744E">
        <w:t xml:space="preserve"> </w:t>
      </w:r>
      <w:r w:rsidRPr="00B07847">
        <w:t>obrazec</w:t>
      </w:r>
      <w:r w:rsidR="0025744E">
        <w:t xml:space="preserve"> </w:t>
      </w:r>
      <w:r w:rsidRPr="00B07847">
        <w:t>Pooblastilo</w:t>
      </w:r>
      <w:r w:rsidR="0025744E">
        <w:t xml:space="preserve"> </w:t>
      </w:r>
      <w:r w:rsidRPr="00B07847">
        <w:t>za</w:t>
      </w:r>
      <w:r w:rsidR="0025744E">
        <w:t xml:space="preserve"> </w:t>
      </w:r>
      <w:r w:rsidRPr="00B07847">
        <w:t>pridobitev</w:t>
      </w:r>
      <w:r w:rsidR="0025744E">
        <w:t xml:space="preserve"> </w:t>
      </w:r>
      <w:r w:rsidRPr="00B07847">
        <w:t>potrdila</w:t>
      </w:r>
      <w:r w:rsidR="0025744E">
        <w:t xml:space="preserve"> </w:t>
      </w:r>
      <w:r w:rsidRPr="00B07847">
        <w:t>iz</w:t>
      </w:r>
      <w:r w:rsidR="0025744E">
        <w:t xml:space="preserve"> </w:t>
      </w:r>
      <w:r w:rsidRPr="00B07847">
        <w:t>kazenske</w:t>
      </w:r>
      <w:r w:rsidR="0025744E">
        <w:t xml:space="preserve"> </w:t>
      </w:r>
      <w:r w:rsidRPr="00B07847">
        <w:t>evidence</w:t>
      </w:r>
      <w:r w:rsidR="0025744E">
        <w:t xml:space="preserve"> </w:t>
      </w:r>
      <w:r w:rsidRPr="00B07847">
        <w:t>za</w:t>
      </w:r>
      <w:r w:rsidR="0025744E">
        <w:t xml:space="preserve"> </w:t>
      </w:r>
      <w:r w:rsidRPr="00B07847">
        <w:t>fizične</w:t>
      </w:r>
      <w:r w:rsidR="0025744E">
        <w:t xml:space="preserve"> </w:t>
      </w:r>
      <w:r w:rsidRPr="00B07847">
        <w:t>osebe</w:t>
      </w:r>
      <w:r w:rsidR="0025744E">
        <w:t xml:space="preserve"> </w:t>
      </w:r>
      <w:r w:rsidRPr="00B07847">
        <w:t>(OBR</w:t>
      </w:r>
      <w:r w:rsidR="0025744E">
        <w:t xml:space="preserve"> </w:t>
      </w:r>
      <w:r w:rsidRPr="00B07847">
        <w:t>5),</w:t>
      </w:r>
      <w:r w:rsidR="0025744E">
        <w:t xml:space="preserve"> </w:t>
      </w:r>
      <w:r w:rsidRPr="00B07847">
        <w:t>obrazec</w:t>
      </w:r>
      <w:r w:rsidR="0025744E">
        <w:t xml:space="preserve"> </w:t>
      </w:r>
      <w:r w:rsidRPr="00B07847">
        <w:t>morajo</w:t>
      </w:r>
      <w:r w:rsidR="0025744E">
        <w:t xml:space="preserve"> </w:t>
      </w:r>
      <w:r w:rsidRPr="00B07847">
        <w:t>izpolniti</w:t>
      </w:r>
      <w:r w:rsidR="0025744E">
        <w:t xml:space="preserve"> </w:t>
      </w:r>
      <w:r w:rsidRPr="00B07847">
        <w:t>vse</w:t>
      </w:r>
      <w:r w:rsidR="0025744E">
        <w:t xml:space="preserve"> </w:t>
      </w:r>
      <w:r w:rsidRPr="00B07847">
        <w:t>osebe,</w:t>
      </w:r>
      <w:r w:rsidR="0025744E">
        <w:t xml:space="preserve"> </w:t>
      </w:r>
      <w:r w:rsidRPr="00B07847">
        <w:t>ki</w:t>
      </w:r>
      <w:r w:rsidR="0025744E">
        <w:t xml:space="preserve"> </w:t>
      </w:r>
      <w:r w:rsidRPr="00B07847">
        <w:t>so</w:t>
      </w:r>
      <w:r w:rsidR="0025744E">
        <w:t xml:space="preserve"> </w:t>
      </w:r>
      <w:r w:rsidRPr="00B07847">
        <w:t>članice</w:t>
      </w:r>
      <w:r w:rsidR="0025744E">
        <w:t xml:space="preserve"> </w:t>
      </w:r>
      <w:r w:rsidRPr="00B07847">
        <w:t>upravnega,</w:t>
      </w:r>
      <w:r w:rsidR="0025744E">
        <w:t xml:space="preserve"> </w:t>
      </w:r>
      <w:r w:rsidRPr="00B07847">
        <w:t>vodstvenega</w:t>
      </w:r>
      <w:r w:rsidR="0025744E">
        <w:t xml:space="preserve"> </w:t>
      </w:r>
      <w:r w:rsidRPr="00B07847">
        <w:t>ali</w:t>
      </w:r>
      <w:r w:rsidR="0025744E">
        <w:t xml:space="preserve"> </w:t>
      </w:r>
      <w:r w:rsidRPr="00B07847">
        <w:t>nadzornega</w:t>
      </w:r>
      <w:r w:rsidR="0025744E">
        <w:t xml:space="preserve"> </w:t>
      </w:r>
      <w:r w:rsidRPr="00B07847">
        <w:t>organa</w:t>
      </w:r>
      <w:r w:rsidR="0025744E">
        <w:t xml:space="preserve"> </w:t>
      </w:r>
      <w:r w:rsidRPr="00B07847">
        <w:t>gospodarskega</w:t>
      </w:r>
      <w:r w:rsidR="0025744E">
        <w:t xml:space="preserve"> </w:t>
      </w:r>
      <w:r w:rsidRPr="00B07847">
        <w:t>subjekta</w:t>
      </w:r>
      <w:r w:rsidR="0025744E">
        <w:t xml:space="preserve"> </w:t>
      </w:r>
      <w:r w:rsidRPr="00B07847">
        <w:t>(tudi</w:t>
      </w:r>
      <w:r w:rsidR="0025744E">
        <w:t xml:space="preserve"> </w:t>
      </w:r>
      <w:r w:rsidRPr="00B07847">
        <w:t>vsi</w:t>
      </w:r>
      <w:r w:rsidR="0025744E">
        <w:t xml:space="preserve"> </w:t>
      </w:r>
      <w:r w:rsidRPr="00B07847">
        <w:t>skupni</w:t>
      </w:r>
      <w:r w:rsidR="0025744E">
        <w:t xml:space="preserve"> </w:t>
      </w:r>
      <w:r w:rsidRPr="00B07847">
        <w:t>ponudniki</w:t>
      </w:r>
      <w:r w:rsidR="0025744E">
        <w:t xml:space="preserve"> </w:t>
      </w:r>
      <w:r w:rsidRPr="00B07847">
        <w:t>in</w:t>
      </w:r>
      <w:r w:rsidR="0025744E">
        <w:t xml:space="preserve"> </w:t>
      </w:r>
      <w:r w:rsidRPr="00B07847">
        <w:t>podizvajalci)</w:t>
      </w:r>
      <w:r w:rsidR="0025744E">
        <w:t xml:space="preserve"> </w:t>
      </w:r>
      <w:r w:rsidRPr="00B07847">
        <w:t>ali</w:t>
      </w:r>
      <w:r w:rsidR="0025744E">
        <w:t xml:space="preserve"> </w:t>
      </w:r>
      <w:r w:rsidRPr="00B07847">
        <w:t>ki</w:t>
      </w:r>
      <w:r w:rsidR="0025744E">
        <w:t xml:space="preserve"> </w:t>
      </w:r>
      <w:r w:rsidRPr="00B07847">
        <w:t>imajo</w:t>
      </w:r>
      <w:r w:rsidR="0025744E">
        <w:t xml:space="preserve"> </w:t>
      </w:r>
      <w:r w:rsidRPr="00B07847">
        <w:t>pooblastila</w:t>
      </w:r>
      <w:r w:rsidR="0025744E">
        <w:t xml:space="preserve"> </w:t>
      </w:r>
      <w:r w:rsidRPr="00B07847">
        <w:t>za</w:t>
      </w:r>
      <w:r w:rsidR="0025744E">
        <w:t xml:space="preserve"> </w:t>
      </w:r>
      <w:r w:rsidRPr="00B07847">
        <w:t>njegovo</w:t>
      </w:r>
      <w:r w:rsidR="0025744E">
        <w:t xml:space="preserve"> </w:t>
      </w:r>
      <w:r w:rsidRPr="00B07847">
        <w:t>zastopanje</w:t>
      </w:r>
      <w:r w:rsidR="0025744E">
        <w:t xml:space="preserve"> </w:t>
      </w:r>
      <w:r w:rsidRPr="00B07847">
        <w:t>ali</w:t>
      </w:r>
      <w:r w:rsidR="0025744E">
        <w:t xml:space="preserve"> </w:t>
      </w:r>
      <w:r w:rsidRPr="00B07847">
        <w:t>odločanje</w:t>
      </w:r>
      <w:r w:rsidR="0025744E">
        <w:t xml:space="preserve"> </w:t>
      </w:r>
      <w:r w:rsidRPr="00B07847">
        <w:t>ali</w:t>
      </w:r>
      <w:r w:rsidR="0025744E">
        <w:t xml:space="preserve"> </w:t>
      </w:r>
      <w:r w:rsidRPr="00B07847">
        <w:t>nadzor</w:t>
      </w:r>
      <w:r w:rsidR="0025744E">
        <w:t xml:space="preserve"> </w:t>
      </w:r>
      <w:r w:rsidRPr="00B07847">
        <w:t>v</w:t>
      </w:r>
      <w:r w:rsidR="0025744E">
        <w:t xml:space="preserve"> </w:t>
      </w:r>
      <w:r w:rsidRPr="00B07847">
        <w:t>njem,</w:t>
      </w:r>
    </w:p>
    <w:p w14:paraId="4AC1C246" w14:textId="7D9DB986"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Protikorupcijska</w:t>
      </w:r>
      <w:r w:rsidR="0025744E">
        <w:t xml:space="preserve"> </w:t>
      </w:r>
      <w:r w:rsidRPr="00B07847">
        <w:t>izjava</w:t>
      </w:r>
      <w:r w:rsidR="0025744E">
        <w:t xml:space="preserve"> </w:t>
      </w:r>
      <w:r w:rsidRPr="00B07847">
        <w:t>(OBR</w:t>
      </w:r>
      <w:r w:rsidR="0025744E">
        <w:t xml:space="preserve"> </w:t>
      </w:r>
      <w:r w:rsidRPr="00B07847">
        <w:t>6)</w:t>
      </w:r>
      <w:r w:rsidR="0025744E">
        <w:t xml:space="preserve"> </w:t>
      </w:r>
      <w:r w:rsidRPr="00B07847">
        <w:t>-</w:t>
      </w:r>
      <w:r w:rsidR="0025744E">
        <w:t xml:space="preserve"> </w:t>
      </w: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navedeni</w:t>
      </w:r>
      <w:r w:rsidR="008415EC">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t xml:space="preserve"> </w:t>
      </w:r>
    </w:p>
    <w:p w14:paraId="0646CAD4" w14:textId="0877A95F"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Tehnične</w:t>
      </w:r>
      <w:r w:rsidR="0025744E">
        <w:t xml:space="preserve"> </w:t>
      </w:r>
      <w:r w:rsidRPr="00B07847">
        <w:t>zahteve</w:t>
      </w:r>
      <w:r w:rsidR="0025744E">
        <w:t xml:space="preserve"> </w:t>
      </w:r>
      <w:r w:rsidRPr="00B07847">
        <w:t>in</w:t>
      </w:r>
      <w:r w:rsidR="0025744E">
        <w:t xml:space="preserve"> </w:t>
      </w:r>
      <w:r w:rsidRPr="00B07847">
        <w:t>specifikacije</w:t>
      </w:r>
      <w:r w:rsidR="0025744E">
        <w:t xml:space="preserve"> </w:t>
      </w:r>
      <w:r w:rsidRPr="00B07847">
        <w:t>(OBR</w:t>
      </w:r>
      <w:r w:rsidR="0025744E">
        <w:t xml:space="preserve"> </w:t>
      </w:r>
      <w:r w:rsidRPr="00B07847">
        <w:t>7)</w:t>
      </w:r>
      <w:r w:rsidR="0025744E">
        <w:t xml:space="preserve"> </w:t>
      </w:r>
      <w:r w:rsidRPr="00B07847">
        <w:t>s</w:t>
      </w:r>
      <w:r w:rsidR="0025744E">
        <w:t xml:space="preserve"> </w:t>
      </w:r>
      <w:r w:rsidRPr="00B07847">
        <w:t>prilogami,</w:t>
      </w:r>
    </w:p>
    <w:p w14:paraId="64DFE0DC" w14:textId="16231C26" w:rsidR="000D4ED5" w:rsidRDefault="000D4ED5" w:rsidP="00B07847">
      <w:pPr>
        <w:numPr>
          <w:ilvl w:val="0"/>
          <w:numId w:val="3"/>
        </w:numPr>
        <w:overflowPunct w:val="0"/>
        <w:autoSpaceDE w:val="0"/>
        <w:autoSpaceDN w:val="0"/>
        <w:adjustRightInd w:val="0"/>
        <w:spacing w:line="276" w:lineRule="auto"/>
        <w:ind w:left="587"/>
        <w:jc w:val="both"/>
        <w:textAlignment w:val="baseline"/>
      </w:pPr>
      <w:r w:rsidRPr="00B07847">
        <w:lastRenderedPageBreak/>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Ponudba</w:t>
      </w:r>
      <w:r w:rsidR="00882078">
        <w:t xml:space="preserve"> za opremo</w:t>
      </w:r>
      <w:r w:rsidR="0025744E">
        <w:t xml:space="preserve"> </w:t>
      </w:r>
      <w:r w:rsidRPr="00B07847">
        <w:t>(OBR</w:t>
      </w:r>
      <w:r w:rsidR="0025744E">
        <w:t xml:space="preserve"> </w:t>
      </w:r>
      <w:r w:rsidRPr="00B07847">
        <w:t>8)</w:t>
      </w:r>
      <w:r w:rsidR="0025744E">
        <w:t xml:space="preserve"> </w:t>
      </w:r>
      <w:r w:rsidR="00FC28EB" w:rsidRPr="00B07847">
        <w:t>z</w:t>
      </w:r>
      <w:r w:rsidR="0025744E">
        <w:t xml:space="preserve"> </w:t>
      </w:r>
      <w:r w:rsidR="00FC28EB" w:rsidRPr="00B07847">
        <w:t>lastnim</w:t>
      </w:r>
      <w:r w:rsidR="0025744E">
        <w:t xml:space="preserve"> </w:t>
      </w:r>
      <w:r w:rsidR="00FC28EB" w:rsidRPr="00B07847">
        <w:t>predračunom</w:t>
      </w:r>
      <w:r w:rsidRPr="00B07847">
        <w:t>,</w:t>
      </w:r>
    </w:p>
    <w:p w14:paraId="65494882" w14:textId="0B64D4F8" w:rsidR="000D4ED5"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882078">
        <w:t xml:space="preserve"> in</w:t>
      </w:r>
      <w:r w:rsidR="0025744E">
        <w:t xml:space="preserve"> </w:t>
      </w:r>
      <w:r w:rsidRPr="00B07847">
        <w:t>p</w:t>
      </w:r>
      <w:r w:rsidR="00882078">
        <w:t>arafiran</w:t>
      </w:r>
      <w:r w:rsidR="0025744E">
        <w:t xml:space="preserve"> </w:t>
      </w:r>
      <w:r w:rsidRPr="00B07847">
        <w:t>obrazec</w:t>
      </w:r>
      <w:r w:rsidR="0025744E">
        <w:t xml:space="preserve"> </w:t>
      </w:r>
      <w:r w:rsidRPr="00B07847">
        <w:t>Vzorec</w:t>
      </w:r>
      <w:r w:rsidR="0025744E">
        <w:t xml:space="preserve"> </w:t>
      </w:r>
      <w:r w:rsidRPr="00B07847">
        <w:t>pogodbe</w:t>
      </w:r>
      <w:r w:rsidR="0025744E">
        <w:t xml:space="preserve"> </w:t>
      </w:r>
      <w:r w:rsidRPr="00B07847">
        <w:t>(OBR</w:t>
      </w:r>
      <w:r w:rsidR="0025744E" w:rsidRPr="00664C61">
        <w:rPr>
          <w:color w:val="FF0000"/>
        </w:rPr>
        <w:t xml:space="preserve"> </w:t>
      </w:r>
      <w:r w:rsidR="00C27B4C" w:rsidRPr="00C27B4C">
        <w:t>9</w:t>
      </w:r>
      <w:r w:rsidRPr="00C27B4C">
        <w:t>),</w:t>
      </w:r>
    </w:p>
    <w:p w14:paraId="364ADC1A" w14:textId="70D81156" w:rsidR="004A0B20" w:rsidRPr="00B07847" w:rsidRDefault="004A0B20" w:rsidP="004A0B20">
      <w:pPr>
        <w:numPr>
          <w:ilvl w:val="0"/>
          <w:numId w:val="3"/>
        </w:numPr>
        <w:overflowPunct w:val="0"/>
        <w:autoSpaceDE w:val="0"/>
        <w:autoSpaceDN w:val="0"/>
        <w:adjustRightInd w:val="0"/>
        <w:spacing w:line="276" w:lineRule="auto"/>
        <w:ind w:left="587"/>
        <w:jc w:val="both"/>
        <w:textAlignment w:val="baseline"/>
      </w:pPr>
      <w:r w:rsidRPr="00B07847">
        <w:t>Parafiran</w:t>
      </w:r>
      <w:r>
        <w:t xml:space="preserve"> </w:t>
      </w:r>
      <w:r w:rsidRPr="00B07847">
        <w:t>vzorec</w:t>
      </w:r>
      <w:r>
        <w:t xml:space="preserve"> </w:t>
      </w:r>
      <w:r w:rsidRPr="00B07847">
        <w:t>menične</w:t>
      </w:r>
      <w:r>
        <w:t xml:space="preserve"> </w:t>
      </w:r>
      <w:r w:rsidRPr="00B07847">
        <w:t>izjave</w:t>
      </w:r>
      <w:r>
        <w:t xml:space="preserve"> </w:t>
      </w:r>
      <w:r w:rsidRPr="00B07847">
        <w:t>s</w:t>
      </w:r>
      <w:r>
        <w:t xml:space="preserve"> </w:t>
      </w:r>
      <w:r w:rsidRPr="00B07847">
        <w:t>pooblastilom</w:t>
      </w:r>
      <w:r>
        <w:t xml:space="preserve"> </w:t>
      </w:r>
      <w:r w:rsidRPr="00B07847">
        <w:t>za</w:t>
      </w:r>
      <w:r>
        <w:t xml:space="preserve"> </w:t>
      </w:r>
      <w:r w:rsidRPr="00B07847">
        <w:t>izpolnitev</w:t>
      </w:r>
      <w:r>
        <w:t xml:space="preserve"> </w:t>
      </w:r>
      <w:r w:rsidRPr="00B07847">
        <w:t>za</w:t>
      </w:r>
      <w:r>
        <w:t xml:space="preserve"> dobro izvedbo pogodbenih obveznosti </w:t>
      </w:r>
      <w:r w:rsidRPr="00B07847">
        <w:t>(OBR</w:t>
      </w:r>
      <w:r>
        <w:t xml:space="preserve"> </w:t>
      </w:r>
      <w:r w:rsidRPr="00B07847">
        <w:t>1</w:t>
      </w:r>
      <w:r>
        <w:t>0</w:t>
      </w:r>
      <w:r w:rsidRPr="00B07847">
        <w:t>),</w:t>
      </w:r>
    </w:p>
    <w:p w14:paraId="1E2BA3AC" w14:textId="74BB7CAC" w:rsidR="005E11E5" w:rsidRPr="00B07847" w:rsidRDefault="005E11E5" w:rsidP="00B07847">
      <w:pPr>
        <w:numPr>
          <w:ilvl w:val="0"/>
          <w:numId w:val="3"/>
        </w:numPr>
        <w:overflowPunct w:val="0"/>
        <w:autoSpaceDE w:val="0"/>
        <w:autoSpaceDN w:val="0"/>
        <w:adjustRightInd w:val="0"/>
        <w:spacing w:line="276" w:lineRule="auto"/>
        <w:ind w:left="587"/>
        <w:jc w:val="both"/>
        <w:textAlignment w:val="baseline"/>
      </w:pPr>
      <w:r w:rsidRPr="00B07847">
        <w:t>Parafiran</w:t>
      </w:r>
      <w:r w:rsidR="0025744E">
        <w:t xml:space="preserve"> </w:t>
      </w:r>
      <w:r w:rsidRPr="00B07847">
        <w:t>vzorec</w:t>
      </w:r>
      <w:r w:rsidR="0025744E">
        <w:t xml:space="preserve"> </w:t>
      </w:r>
      <w:r w:rsidRPr="00B07847">
        <w:t>menične</w:t>
      </w:r>
      <w:r w:rsidR="0025744E">
        <w:t xml:space="preserve"> </w:t>
      </w:r>
      <w:r w:rsidRPr="00B07847">
        <w:t>izjave</w:t>
      </w:r>
      <w:r w:rsidR="0025744E">
        <w:t xml:space="preserve"> </w:t>
      </w:r>
      <w:r w:rsidRPr="00B07847">
        <w:t>s</w:t>
      </w:r>
      <w:r w:rsidR="0025744E">
        <w:t xml:space="preserve"> </w:t>
      </w:r>
      <w:r w:rsidRPr="00B07847">
        <w:t>pooblastilom</w:t>
      </w:r>
      <w:r w:rsidR="0025744E">
        <w:t xml:space="preserve"> </w:t>
      </w:r>
      <w:r w:rsidRPr="00B07847">
        <w:t>za</w:t>
      </w:r>
      <w:r w:rsidR="0025744E">
        <w:t xml:space="preserve"> </w:t>
      </w:r>
      <w:r w:rsidRPr="00B07847">
        <w:t>izpolnitev</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(OBR</w:t>
      </w:r>
      <w:r w:rsidR="0025744E">
        <w:t xml:space="preserve"> </w:t>
      </w:r>
      <w:r w:rsidRPr="00B07847">
        <w:t>1</w:t>
      </w:r>
      <w:r w:rsidR="004A0B20">
        <w:t>1</w:t>
      </w:r>
      <w:r w:rsidRPr="00B07847">
        <w:t>),</w:t>
      </w:r>
    </w:p>
    <w:p w14:paraId="0B32CE7C" w14:textId="4D00171A" w:rsidR="00D0587B" w:rsidRPr="00B07847" w:rsidRDefault="008D39C9" w:rsidP="00B07847">
      <w:pPr>
        <w:numPr>
          <w:ilvl w:val="0"/>
          <w:numId w:val="3"/>
        </w:numPr>
        <w:overflowPunct w:val="0"/>
        <w:autoSpaceDE w:val="0"/>
        <w:autoSpaceDN w:val="0"/>
        <w:adjustRightInd w:val="0"/>
        <w:spacing w:line="276" w:lineRule="auto"/>
        <w:ind w:left="587"/>
        <w:jc w:val="both"/>
        <w:textAlignment w:val="baseline"/>
      </w:pPr>
      <w:r w:rsidRPr="00B07847">
        <w:t>Parafira</w:t>
      </w:r>
      <w:r w:rsidR="0083442F" w:rsidRPr="00B07847">
        <w:t>no</w:t>
      </w:r>
      <w:r w:rsidR="0025744E">
        <w:t xml:space="preserve"> </w:t>
      </w:r>
      <w:r w:rsidR="0083442F" w:rsidRPr="00B07847">
        <w:t>izjavo</w:t>
      </w:r>
      <w:r w:rsidR="0025744E">
        <w:t xml:space="preserve"> </w:t>
      </w:r>
      <w:r w:rsidR="0083442F" w:rsidRPr="00B07847">
        <w:t>o</w:t>
      </w:r>
      <w:r w:rsidR="0025744E">
        <w:t xml:space="preserve"> </w:t>
      </w:r>
      <w:r w:rsidR="0083442F" w:rsidRPr="00B07847">
        <w:t>udeležbi</w:t>
      </w:r>
      <w:r w:rsidR="0025744E">
        <w:t xml:space="preserve"> </w:t>
      </w:r>
      <w:r w:rsidR="0083442F" w:rsidRPr="00B07847">
        <w:t>fizičnih</w:t>
      </w:r>
      <w:r w:rsidR="0025744E">
        <w:t xml:space="preserve"> </w:t>
      </w:r>
      <w:r w:rsidR="0083442F" w:rsidRPr="00B07847">
        <w:t>in</w:t>
      </w:r>
      <w:r w:rsidR="0025744E">
        <w:t xml:space="preserve"> </w:t>
      </w:r>
      <w:r w:rsidR="0083442F" w:rsidRPr="00B07847">
        <w:t>pravnih</w:t>
      </w:r>
      <w:r w:rsidR="0025744E">
        <w:t xml:space="preserve"> </w:t>
      </w:r>
      <w:r w:rsidR="0083442F" w:rsidRPr="00B07847">
        <w:t>oseb</w:t>
      </w:r>
      <w:r w:rsidR="0025744E">
        <w:t xml:space="preserve"> </w:t>
      </w:r>
      <w:r w:rsidR="0083442F" w:rsidRPr="00B07847">
        <w:t>v</w:t>
      </w:r>
      <w:r w:rsidR="0025744E">
        <w:t xml:space="preserve"> </w:t>
      </w:r>
      <w:r w:rsidR="0083442F" w:rsidRPr="00B07847">
        <w:t>lastništvu</w:t>
      </w:r>
      <w:r w:rsidR="0025744E">
        <w:t xml:space="preserve"> </w:t>
      </w:r>
      <w:r w:rsidR="0083442F" w:rsidRPr="00B07847">
        <w:t>ponudnika</w:t>
      </w:r>
      <w:r w:rsidR="0025744E">
        <w:t xml:space="preserve"> </w:t>
      </w:r>
      <w:r w:rsidR="00D0587B" w:rsidRPr="00B07847">
        <w:t>(OBR</w:t>
      </w:r>
      <w:r w:rsidR="0025744E">
        <w:t xml:space="preserve"> </w:t>
      </w:r>
      <w:r w:rsidR="00D0587B" w:rsidRPr="00B07847">
        <w:t>1</w:t>
      </w:r>
      <w:r w:rsidR="004A0B20">
        <w:t>2</w:t>
      </w:r>
      <w:r w:rsidR="00D0587B" w:rsidRPr="00B07847">
        <w:t>)</w:t>
      </w:r>
      <w:r w:rsidR="00DA496C" w:rsidRPr="00B07847">
        <w:t>.</w:t>
      </w:r>
    </w:p>
    <w:p w14:paraId="1FD569E3" w14:textId="77777777" w:rsidR="000D4ED5" w:rsidRPr="00B07847" w:rsidRDefault="000D4ED5" w:rsidP="00B07847">
      <w:pPr>
        <w:spacing w:line="276" w:lineRule="auto"/>
        <w:jc w:val="both"/>
      </w:pPr>
    </w:p>
    <w:p w14:paraId="594BED20" w14:textId="2ADF7336" w:rsidR="000D4ED5" w:rsidRPr="00B07847" w:rsidRDefault="000D4ED5" w:rsidP="00B07847">
      <w:pPr>
        <w:spacing w:line="276" w:lineRule="auto"/>
        <w:jc w:val="both"/>
        <w:rPr>
          <w:rStyle w:val="Krepko"/>
          <w:rFonts w:cs="Calibri"/>
          <w:b w:val="0"/>
          <w:bCs w:val="0"/>
        </w:rPr>
      </w:pPr>
      <w:r w:rsidRPr="00B07847">
        <w:rPr>
          <w:rFonts w:eastAsia="Calibri" w:cs="Calibri"/>
          <w:b/>
        </w:rPr>
        <w:t>Ponudniki</w:t>
      </w:r>
      <w:r w:rsidR="0025744E">
        <w:rPr>
          <w:rFonts w:eastAsia="Calibri" w:cs="Calibri"/>
          <w:b/>
        </w:rPr>
        <w:t xml:space="preserve"> </w:t>
      </w:r>
      <w:r w:rsidRPr="00B07847">
        <w:rPr>
          <w:rFonts w:eastAsia="Calibri" w:cs="Calibri"/>
          <w:b/>
        </w:rPr>
        <w:t>morajo</w:t>
      </w:r>
      <w:r w:rsidR="0025744E">
        <w:rPr>
          <w:rFonts w:eastAsia="Calibri" w:cs="Calibri"/>
          <w:b/>
        </w:rPr>
        <w:t xml:space="preserve"> </w:t>
      </w:r>
      <w:r w:rsidRPr="00B07847">
        <w:rPr>
          <w:rFonts w:eastAsia="Calibri" w:cs="Calibri"/>
          <w:b/>
        </w:rPr>
        <w:t>ponudbe</w:t>
      </w:r>
      <w:r w:rsidR="0025744E">
        <w:rPr>
          <w:rFonts w:eastAsia="Calibri" w:cs="Calibri"/>
          <w:b/>
        </w:rPr>
        <w:t xml:space="preserve"> </w:t>
      </w:r>
      <w:r w:rsidRPr="00B07847">
        <w:rPr>
          <w:rFonts w:eastAsia="Calibri" w:cs="Calibri"/>
          <w:b/>
        </w:rPr>
        <w:t>predložiti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informacijski</w:t>
      </w:r>
      <w:r w:rsidR="0025744E">
        <w:rPr>
          <w:rFonts w:eastAsia="Calibri" w:cs="Calibri"/>
          <w:b/>
        </w:rPr>
        <w:t xml:space="preserve"> </w:t>
      </w:r>
      <w:r w:rsidRPr="00B07847">
        <w:rPr>
          <w:rFonts w:eastAsia="Calibri" w:cs="Calibri"/>
          <w:b/>
        </w:rPr>
        <w:t>sistem</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skladu</w:t>
      </w:r>
      <w:r w:rsidR="0025744E">
        <w:rPr>
          <w:rFonts w:eastAsia="Calibri" w:cs="Calibri"/>
          <w:b/>
        </w:rPr>
        <w:t xml:space="preserve"> </w:t>
      </w:r>
      <w:r w:rsidRPr="00B07847">
        <w:rPr>
          <w:rFonts w:eastAsia="Calibri" w:cs="Calibri"/>
          <w:b/>
        </w:rPr>
        <w:t>z</w:t>
      </w:r>
      <w:r w:rsidR="0025744E">
        <w:rPr>
          <w:rFonts w:eastAsia="Calibri" w:cs="Calibri"/>
          <w:b/>
        </w:rPr>
        <w:t xml:space="preserve"> </w:t>
      </w:r>
      <w:r w:rsidRPr="00B07847">
        <w:rPr>
          <w:rFonts w:eastAsia="Calibri" w:cs="Calibri"/>
          <w:b/>
        </w:rPr>
        <w:t>določili</w:t>
      </w:r>
      <w:r w:rsidR="0025744E">
        <w:rPr>
          <w:rFonts w:eastAsia="Calibri" w:cs="Calibri"/>
          <w:b/>
        </w:rPr>
        <w:t xml:space="preserve"> </w:t>
      </w:r>
      <w:r w:rsidRPr="00B07847">
        <w:rPr>
          <w:rFonts w:eastAsia="Calibri" w:cs="Calibri"/>
          <w:b/>
        </w:rPr>
        <w:t>točke</w:t>
      </w:r>
      <w:r w:rsidR="0025744E">
        <w:rPr>
          <w:rFonts w:eastAsia="Calibri" w:cs="Calibri"/>
          <w:b/>
        </w:rPr>
        <w:t xml:space="preserve"> </w:t>
      </w:r>
      <w:r w:rsidRPr="00B07847">
        <w:rPr>
          <w:rFonts w:eastAsia="Calibri" w:cs="Calibri"/>
          <w:b/>
        </w:rPr>
        <w:t>2.5</w:t>
      </w:r>
      <w:r w:rsidR="0025744E">
        <w:rPr>
          <w:rFonts w:eastAsia="Calibri" w:cs="Calibri"/>
          <w:b/>
        </w:rPr>
        <w:t xml:space="preserve"> </w:t>
      </w:r>
      <w:r w:rsidRPr="00B07847">
        <w:rPr>
          <w:rFonts w:eastAsia="Calibri" w:cs="Calibri"/>
          <w:b/>
        </w:rPr>
        <w:t>te</w:t>
      </w:r>
      <w:r w:rsidR="0025744E">
        <w:rPr>
          <w:rFonts w:eastAsia="Calibri" w:cs="Calibri"/>
          <w:b/>
        </w:rPr>
        <w:t xml:space="preserve"> </w:t>
      </w:r>
      <w:r w:rsidRPr="00B07847">
        <w:rPr>
          <w:rFonts w:eastAsia="Calibri" w:cs="Calibri"/>
          <w:b/>
        </w:rPr>
        <w:t>dokumentacije</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zvezi</w:t>
      </w:r>
      <w:r w:rsidR="0025744E">
        <w:rPr>
          <w:rFonts w:eastAsia="Calibri" w:cs="Calibri"/>
          <w:b/>
        </w:rPr>
        <w:t xml:space="preserve"> </w:t>
      </w:r>
      <w:r w:rsidRPr="00B07847">
        <w:rPr>
          <w:rFonts w:eastAsia="Calibri" w:cs="Calibri"/>
          <w:b/>
        </w:rPr>
        <w:t>z</w:t>
      </w:r>
      <w:r w:rsidR="0025744E">
        <w:rPr>
          <w:rFonts w:eastAsia="Calibri" w:cs="Calibri"/>
          <w:b/>
        </w:rPr>
        <w:t xml:space="preserve"> </w:t>
      </w:r>
      <w:r w:rsidRPr="00B07847">
        <w:rPr>
          <w:rFonts w:eastAsia="Calibri" w:cs="Calibri"/>
          <w:b/>
        </w:rPr>
        <w:t>oddajo</w:t>
      </w:r>
      <w:r w:rsidR="0025744E">
        <w:rPr>
          <w:rFonts w:eastAsia="Calibri" w:cs="Calibri"/>
          <w:b/>
        </w:rPr>
        <w:t xml:space="preserve"> </w:t>
      </w:r>
      <w:r w:rsidRPr="00B07847">
        <w:rPr>
          <w:rFonts w:eastAsia="Calibri" w:cs="Calibri"/>
          <w:b/>
        </w:rPr>
        <w:t>javnega</w:t>
      </w:r>
      <w:r w:rsidR="0025744E">
        <w:rPr>
          <w:rFonts w:eastAsia="Calibri" w:cs="Calibri"/>
          <w:b/>
        </w:rPr>
        <w:t xml:space="preserve"> </w:t>
      </w:r>
      <w:r w:rsidRPr="00B07847">
        <w:rPr>
          <w:rFonts w:eastAsia="Calibri" w:cs="Calibri"/>
          <w:b/>
        </w:rPr>
        <w:t>naročila.</w:t>
      </w:r>
      <w:r w:rsidR="0025744E">
        <w:rPr>
          <w:rFonts w:eastAsia="Calibri" w:cs="Calibri"/>
          <w:b/>
        </w:rPr>
        <w:t xml:space="preserve"> </w:t>
      </w:r>
    </w:p>
    <w:p w14:paraId="50D4BF4A" w14:textId="77777777" w:rsidR="000D4ED5" w:rsidRPr="00B07847" w:rsidRDefault="000D4ED5" w:rsidP="00B07847">
      <w:pPr>
        <w:tabs>
          <w:tab w:val="num" w:pos="360"/>
          <w:tab w:val="left" w:pos="1068"/>
          <w:tab w:val="center" w:pos="4819"/>
          <w:tab w:val="right" w:pos="9638"/>
        </w:tabs>
        <w:spacing w:line="276" w:lineRule="auto"/>
        <w:ind w:left="360" w:hanging="360"/>
        <w:jc w:val="both"/>
        <w:rPr>
          <w:rFonts w:eastAsia="Calibri" w:cs="Calibri"/>
          <w:b/>
        </w:rPr>
      </w:pPr>
    </w:p>
    <w:p w14:paraId="0CBB4B7C" w14:textId="24946D19" w:rsidR="000D4ED5" w:rsidRPr="00B07847" w:rsidRDefault="000D4ED5" w:rsidP="00B07847">
      <w:pPr>
        <w:spacing w:line="276" w:lineRule="auto"/>
        <w:jc w:val="both"/>
        <w:rPr>
          <w:rFonts w:eastAsia="Calibri" w:cs="Calibri"/>
          <w:b/>
        </w:rPr>
      </w:pPr>
      <w:r w:rsidRPr="00B07847">
        <w:rPr>
          <w:rFonts w:eastAsia="Calibri" w:cs="Calibri"/>
          <w:b/>
        </w:rPr>
        <w:t>Ponudnik</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informacijskem</w:t>
      </w:r>
      <w:r w:rsidR="0025744E">
        <w:rPr>
          <w:rFonts w:eastAsia="Calibri" w:cs="Calibri"/>
          <w:b/>
        </w:rPr>
        <w:t xml:space="preserve"> </w:t>
      </w:r>
      <w:r w:rsidRPr="00B07847">
        <w:rPr>
          <w:rFonts w:eastAsia="Calibri" w:cs="Calibri"/>
          <w:b/>
        </w:rPr>
        <w:t>sistemu</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»Predračun«</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izpolnjen</w:t>
      </w:r>
      <w:r w:rsidR="0025744E">
        <w:rPr>
          <w:rFonts w:eastAsia="Calibri" w:cs="Calibri"/>
          <w:b/>
        </w:rPr>
        <w:t xml:space="preserve"> </w:t>
      </w:r>
      <w:r w:rsidRPr="00B07847">
        <w:rPr>
          <w:rFonts w:eastAsia="Calibri" w:cs="Calibri"/>
          <w:b/>
        </w:rPr>
        <w:t>obrazec</w:t>
      </w:r>
      <w:r w:rsidR="0025744E">
        <w:rPr>
          <w:rFonts w:eastAsia="Calibri" w:cs="Calibri"/>
          <w:b/>
        </w:rPr>
        <w:t xml:space="preserve"> </w:t>
      </w:r>
      <w:r w:rsidRPr="00B07847">
        <w:rPr>
          <w:rFonts w:eastAsia="Calibri" w:cs="Calibri"/>
          <w:b/>
        </w:rPr>
        <w:t>»Ponudba«</w:t>
      </w:r>
      <w:r w:rsidR="0025744E">
        <w:rPr>
          <w:rFonts w:eastAsia="Calibri" w:cs="Calibri"/>
          <w:b/>
        </w:rPr>
        <w:t xml:space="preserve"> </w:t>
      </w:r>
      <w:r w:rsidRPr="00B07847">
        <w:rPr>
          <w:rFonts w:eastAsia="Calibri" w:cs="Calibri"/>
          <w:b/>
        </w:rPr>
        <w:t>(OBR</w:t>
      </w:r>
      <w:r w:rsidR="0025744E">
        <w:rPr>
          <w:rFonts w:eastAsia="Calibri" w:cs="Calibri"/>
          <w:b/>
        </w:rPr>
        <w:t xml:space="preserve"> </w:t>
      </w:r>
      <w:r w:rsidRPr="00B07847">
        <w:rPr>
          <w:rFonts w:eastAsia="Calibri" w:cs="Calibri"/>
          <w:b/>
        </w:rPr>
        <w:t>8)</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w:t>
      </w:r>
      <w:proofErr w:type="spellStart"/>
      <w:r w:rsidRPr="00B07847">
        <w:rPr>
          <w:rFonts w:eastAsia="Calibri" w:cs="Calibri"/>
          <w:b/>
        </w:rPr>
        <w:t>pdf</w:t>
      </w:r>
      <w:proofErr w:type="spellEnd"/>
      <w:r w:rsidR="0025744E">
        <w:rPr>
          <w:rFonts w:eastAsia="Calibri" w:cs="Calibri"/>
          <w:b/>
        </w:rPr>
        <w:t xml:space="preserve"> </w:t>
      </w:r>
      <w:r w:rsidRPr="00B07847">
        <w:rPr>
          <w:rFonts w:eastAsia="Calibri" w:cs="Calibri"/>
          <w:b/>
        </w:rPr>
        <w:t>datoteki,</w:t>
      </w:r>
      <w:r w:rsidR="0025744E">
        <w:rPr>
          <w:rFonts w:eastAsia="Calibri" w:cs="Calibri"/>
          <w:b/>
        </w:rPr>
        <w:t xml:space="preserve"> </w:t>
      </w:r>
      <w:r w:rsidRPr="00B07847">
        <w:rPr>
          <w:rFonts w:eastAsia="Calibri" w:cs="Calibri"/>
          <w:b/>
        </w:rPr>
        <w:t>ki</w:t>
      </w:r>
      <w:r w:rsidR="0025744E">
        <w:rPr>
          <w:rFonts w:eastAsia="Calibri" w:cs="Calibri"/>
          <w:b/>
        </w:rPr>
        <w:t xml:space="preserve"> </w:t>
      </w:r>
      <w:r w:rsidRPr="00B07847">
        <w:rPr>
          <w:rFonts w:eastAsia="Calibri" w:cs="Calibri"/>
          <w:b/>
        </w:rPr>
        <w:t>bo</w:t>
      </w:r>
      <w:r w:rsidR="0025744E">
        <w:rPr>
          <w:rFonts w:eastAsia="Calibri" w:cs="Calibri"/>
          <w:b/>
        </w:rPr>
        <w:t xml:space="preserve"> </w:t>
      </w:r>
      <w:r w:rsidRPr="00B07847">
        <w:rPr>
          <w:rFonts w:eastAsia="Calibri" w:cs="Calibri"/>
          <w:b/>
        </w:rPr>
        <w:t>dostopen</w:t>
      </w:r>
      <w:r w:rsidR="0025744E">
        <w:rPr>
          <w:rFonts w:eastAsia="Calibri" w:cs="Calibri"/>
          <w:b/>
        </w:rPr>
        <w:t xml:space="preserve"> </w:t>
      </w:r>
      <w:r w:rsidRPr="00B07847">
        <w:rPr>
          <w:rFonts w:eastAsia="Calibri" w:cs="Calibri"/>
          <w:b/>
        </w:rPr>
        <w:t>na</w:t>
      </w:r>
      <w:r w:rsidR="0025744E">
        <w:rPr>
          <w:rFonts w:eastAsia="Calibri" w:cs="Calibri"/>
          <w:b/>
        </w:rPr>
        <w:t xml:space="preserve"> </w:t>
      </w:r>
      <w:r w:rsidRPr="00B07847">
        <w:rPr>
          <w:rFonts w:eastAsia="Calibri" w:cs="Calibri"/>
          <w:b/>
        </w:rPr>
        <w:t>javnem</w:t>
      </w:r>
      <w:r w:rsidR="0025744E">
        <w:rPr>
          <w:rFonts w:eastAsia="Calibri" w:cs="Calibri"/>
          <w:b/>
        </w:rPr>
        <w:t xml:space="preserve"> </w:t>
      </w:r>
      <w:r w:rsidRPr="00B07847">
        <w:rPr>
          <w:rFonts w:eastAsia="Calibri" w:cs="Calibri"/>
          <w:b/>
        </w:rPr>
        <w:t>odpiranju</w:t>
      </w:r>
      <w:r w:rsidR="0025744E">
        <w:rPr>
          <w:rFonts w:eastAsia="Calibri" w:cs="Calibri"/>
          <w:b/>
        </w:rPr>
        <w:t xml:space="preserve"> </w:t>
      </w:r>
      <w:r w:rsidRPr="00B07847">
        <w:rPr>
          <w:rFonts w:eastAsia="Calibri" w:cs="Calibri"/>
          <w:b/>
        </w:rPr>
        <w:t>ponudb.</w:t>
      </w:r>
      <w:r w:rsidR="0025744E">
        <w:rPr>
          <w:rFonts w:eastAsia="Calibri" w:cs="Calibri"/>
          <w:b/>
        </w:rPr>
        <w:t xml:space="preserve"> </w:t>
      </w:r>
    </w:p>
    <w:p w14:paraId="084B801C" w14:textId="77777777" w:rsidR="000D4ED5" w:rsidRPr="00B07847" w:rsidRDefault="000D4ED5" w:rsidP="00B07847">
      <w:pPr>
        <w:spacing w:line="276" w:lineRule="auto"/>
        <w:jc w:val="both"/>
        <w:rPr>
          <w:rFonts w:eastAsia="Calibri" w:cs="Calibri"/>
          <w:b/>
        </w:rPr>
      </w:pPr>
    </w:p>
    <w:p w14:paraId="537E5E27" w14:textId="419C97A6" w:rsidR="000D4ED5" w:rsidRPr="00B07847" w:rsidRDefault="000D4ED5" w:rsidP="00B07847">
      <w:pPr>
        <w:spacing w:line="276" w:lineRule="auto"/>
        <w:jc w:val="both"/>
        <w:rPr>
          <w:rFonts w:eastAsia="Calibri" w:cs="Calibri"/>
        </w:rPr>
      </w:pPr>
      <w:r w:rsidRPr="00B07847">
        <w:rPr>
          <w:rFonts w:eastAsia="Calibri" w:cs="Calibri"/>
          <w:b/>
        </w:rPr>
        <w:t>Ponudnik,</w:t>
      </w:r>
      <w:r w:rsidR="0025744E">
        <w:rPr>
          <w:rFonts w:eastAsia="Calibri" w:cs="Calibri"/>
          <w:b/>
        </w:rPr>
        <w:t xml:space="preserve"> </w:t>
      </w:r>
      <w:r w:rsidRPr="00B07847">
        <w:rPr>
          <w:rFonts w:eastAsia="Calibri" w:cs="Calibri"/>
          <w:b/>
        </w:rPr>
        <w:t>ki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sistemu</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oddaja</w:t>
      </w:r>
      <w:r w:rsidR="0025744E">
        <w:rPr>
          <w:rFonts w:eastAsia="Calibri" w:cs="Calibri"/>
          <w:b/>
        </w:rPr>
        <w:t xml:space="preserve"> </w:t>
      </w:r>
      <w:r w:rsidRPr="00B07847">
        <w:rPr>
          <w:rFonts w:eastAsia="Calibri" w:cs="Calibri"/>
          <w:b/>
        </w:rPr>
        <w:t>ponudbo,</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svoj</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w:t>
      </w:r>
      <w:r w:rsidR="0025744E">
        <w:rPr>
          <w:rFonts w:eastAsia="Calibri" w:cs="Calibri"/>
          <w:b/>
        </w:rPr>
        <w:t xml:space="preserve"> </w:t>
      </w:r>
      <w:r w:rsidRPr="00B07847">
        <w:rPr>
          <w:rFonts w:eastAsia="Calibri" w:cs="Calibri"/>
          <w:b/>
        </w:rPr>
        <w:t>ponudnik«,</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ostalih</w:t>
      </w:r>
      <w:r w:rsidR="0025744E">
        <w:rPr>
          <w:rFonts w:eastAsia="Calibri" w:cs="Calibri"/>
          <w:b/>
        </w:rPr>
        <w:t xml:space="preserve"> </w:t>
      </w:r>
      <w:r w:rsidRPr="00B07847">
        <w:rPr>
          <w:rFonts w:eastAsia="Calibri" w:cs="Calibri"/>
          <w:b/>
        </w:rPr>
        <w:t>sodelujočih</w:t>
      </w:r>
      <w:r w:rsidR="0025744E">
        <w:rPr>
          <w:rFonts w:eastAsia="Calibri" w:cs="Calibri"/>
          <w:b/>
        </w:rPr>
        <w:t xml:space="preserve"> </w:t>
      </w:r>
      <w:r w:rsidRPr="00B07847">
        <w:rPr>
          <w:rFonts w:eastAsia="Calibri" w:cs="Calibri"/>
          <w:b/>
        </w:rPr>
        <w:t>pa</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w:t>
      </w:r>
      <w:r w:rsidR="0025744E">
        <w:rPr>
          <w:rFonts w:eastAsia="Calibri" w:cs="Calibri"/>
          <w:b/>
        </w:rPr>
        <w:t xml:space="preserve"> </w:t>
      </w:r>
      <w:r w:rsidRPr="00B07847">
        <w:rPr>
          <w:rFonts w:eastAsia="Calibri" w:cs="Calibri"/>
          <w:b/>
        </w:rPr>
        <w:t>ostali</w:t>
      </w:r>
      <w:r w:rsidR="0025744E">
        <w:rPr>
          <w:rFonts w:eastAsia="Calibri" w:cs="Calibri"/>
          <w:b/>
        </w:rPr>
        <w:t xml:space="preserve"> </w:t>
      </w:r>
      <w:r w:rsidRPr="00B07847">
        <w:rPr>
          <w:rFonts w:eastAsia="Calibri" w:cs="Calibri"/>
          <w:b/>
        </w:rPr>
        <w:t>sodelujoči«.</w:t>
      </w:r>
      <w:r w:rsidR="0025744E">
        <w:rPr>
          <w:rFonts w:eastAsia="Calibri" w:cs="Calibri"/>
          <w:b/>
        </w:rPr>
        <w:t xml:space="preserve"> </w:t>
      </w:r>
      <w:r w:rsidRPr="00B07847">
        <w:rPr>
          <w:rFonts w:eastAsia="Calibri" w:cs="Calibri"/>
        </w:rPr>
        <w:t>Ponudnik,</w:t>
      </w:r>
      <w:r w:rsidR="0025744E">
        <w:rPr>
          <w:rFonts w:eastAsia="Calibri" w:cs="Calibri"/>
        </w:rPr>
        <w:t xml:space="preserve"> </w:t>
      </w:r>
      <w:r w:rsidRPr="00B07847">
        <w:rPr>
          <w:rFonts w:eastAsia="Calibri" w:cs="Calibri"/>
        </w:rPr>
        <w:t>ki</w:t>
      </w:r>
      <w:r w:rsidR="0025744E">
        <w:rPr>
          <w:rFonts w:eastAsia="Calibri" w:cs="Calibri"/>
        </w:rPr>
        <w:t xml:space="preserve"> </w:t>
      </w:r>
      <w:r w:rsidRPr="00B07847">
        <w:rPr>
          <w:rFonts w:eastAsia="Calibri" w:cs="Calibri"/>
        </w:rPr>
        <w:t>v</w:t>
      </w:r>
      <w:r w:rsidR="0025744E">
        <w:rPr>
          <w:rFonts w:eastAsia="Calibri" w:cs="Calibri"/>
        </w:rPr>
        <w:t xml:space="preserve"> </w:t>
      </w:r>
      <w:r w:rsidRPr="00B07847">
        <w:rPr>
          <w:rFonts w:eastAsia="Calibri" w:cs="Calibri"/>
        </w:rPr>
        <w:t>sistemu</w:t>
      </w:r>
      <w:r w:rsidR="0025744E">
        <w:rPr>
          <w:rFonts w:eastAsia="Calibri" w:cs="Calibri"/>
        </w:rPr>
        <w:t xml:space="preserve"> </w:t>
      </w:r>
      <w:r w:rsidRPr="00B07847">
        <w:rPr>
          <w:rFonts w:eastAsia="Calibri" w:cs="Calibri"/>
        </w:rPr>
        <w:t>e-JN</w:t>
      </w:r>
      <w:r w:rsidR="0025744E">
        <w:rPr>
          <w:rFonts w:eastAsia="Calibri" w:cs="Calibri"/>
        </w:rPr>
        <w:t xml:space="preserve"> </w:t>
      </w:r>
      <w:r w:rsidRPr="00B07847">
        <w:rPr>
          <w:rFonts w:eastAsia="Calibri" w:cs="Calibri"/>
        </w:rPr>
        <w:t>oddaja</w:t>
      </w:r>
      <w:r w:rsidR="0025744E">
        <w:rPr>
          <w:rFonts w:eastAsia="Calibri" w:cs="Calibri"/>
        </w:rPr>
        <w:t xml:space="preserve"> </w:t>
      </w:r>
      <w:r w:rsidRPr="00B07847">
        <w:rPr>
          <w:rFonts w:eastAsia="Calibri" w:cs="Calibri"/>
        </w:rPr>
        <w:t>ponudbo,</w:t>
      </w:r>
      <w:r w:rsidR="0025744E">
        <w:rPr>
          <w:rFonts w:eastAsia="Calibri" w:cs="Calibri"/>
        </w:rPr>
        <w:t xml:space="preserve"> </w:t>
      </w:r>
      <w:r w:rsidRPr="00B07847">
        <w:rPr>
          <w:rFonts w:eastAsia="Calibri" w:cs="Calibri"/>
        </w:rPr>
        <w:t>naloži</w:t>
      </w:r>
      <w:r w:rsidR="0025744E">
        <w:rPr>
          <w:rFonts w:eastAsia="Calibri" w:cs="Calibri"/>
        </w:rPr>
        <w:t xml:space="preserve"> </w:t>
      </w:r>
      <w:r w:rsidRPr="00B07847">
        <w:rPr>
          <w:rFonts w:eastAsia="Calibri" w:cs="Calibri"/>
        </w:rPr>
        <w:t>elektronsko</w:t>
      </w:r>
      <w:r w:rsidR="0025744E">
        <w:rPr>
          <w:rFonts w:eastAsia="Calibri" w:cs="Calibri"/>
        </w:rPr>
        <w:t xml:space="preserve"> </w:t>
      </w:r>
      <w:r w:rsidRPr="00B07847">
        <w:rPr>
          <w:rFonts w:eastAsia="Calibri" w:cs="Calibri"/>
        </w:rPr>
        <w:t>podpisan</w:t>
      </w:r>
      <w:r w:rsidR="0025744E">
        <w:rPr>
          <w:rFonts w:eastAsia="Calibri" w:cs="Calibri"/>
        </w:rPr>
        <w:t xml:space="preserve"> </w:t>
      </w:r>
      <w:r w:rsidRPr="00B07847">
        <w:rPr>
          <w:rFonts w:eastAsia="Calibri" w:cs="Calibri"/>
        </w:rPr>
        <w:t>ESPD</w:t>
      </w:r>
      <w:r w:rsidR="0025744E">
        <w:rPr>
          <w:rFonts w:eastAsia="Calibri" w:cs="Calibri"/>
        </w:rPr>
        <w:t xml:space="preserve"> </w:t>
      </w:r>
      <w:r w:rsidRPr="00B07847">
        <w:rPr>
          <w:rFonts w:eastAsia="Calibri" w:cs="Calibri"/>
        </w:rPr>
        <w:t>v</w:t>
      </w:r>
      <w:r w:rsidR="0025744E">
        <w:rPr>
          <w:rFonts w:eastAsia="Calibri" w:cs="Calibri"/>
        </w:rPr>
        <w:t xml:space="preserve"> </w:t>
      </w:r>
      <w:proofErr w:type="spellStart"/>
      <w:r w:rsidRPr="00B07847">
        <w:rPr>
          <w:rFonts w:eastAsia="Calibri" w:cs="Calibri"/>
        </w:rPr>
        <w:t>xml</w:t>
      </w:r>
      <w:proofErr w:type="spellEnd"/>
      <w:r w:rsidRPr="00B07847">
        <w:rPr>
          <w:rFonts w:eastAsia="Calibri" w:cs="Calibri"/>
        </w:rPr>
        <w:t>.</w:t>
      </w:r>
      <w:r w:rsidR="0025744E">
        <w:rPr>
          <w:rFonts w:eastAsia="Calibri" w:cs="Calibri"/>
        </w:rPr>
        <w:t xml:space="preserve"> </w:t>
      </w:r>
      <w:r w:rsidRPr="00B07847">
        <w:rPr>
          <w:rFonts w:eastAsia="Calibri" w:cs="Calibri"/>
        </w:rPr>
        <w:t>obliki</w:t>
      </w:r>
      <w:r w:rsidR="0025744E">
        <w:rPr>
          <w:rFonts w:eastAsia="Calibri" w:cs="Calibri"/>
        </w:rPr>
        <w:t xml:space="preserve"> </w:t>
      </w:r>
      <w:r w:rsidRPr="00B07847">
        <w:rPr>
          <w:rFonts w:eastAsia="Calibri" w:cs="Calibri"/>
        </w:rPr>
        <w:t>ali</w:t>
      </w:r>
      <w:r w:rsidR="0025744E">
        <w:rPr>
          <w:rFonts w:eastAsia="Calibri" w:cs="Calibri"/>
        </w:rPr>
        <w:t xml:space="preserve"> </w:t>
      </w:r>
      <w:r w:rsidRPr="00B07847">
        <w:rPr>
          <w:rFonts w:eastAsia="Calibri" w:cs="Calibri"/>
        </w:rPr>
        <w:t>nepodpisan</w:t>
      </w:r>
      <w:r w:rsidR="0025744E">
        <w:rPr>
          <w:rFonts w:eastAsia="Calibri" w:cs="Calibri"/>
        </w:rPr>
        <w:t xml:space="preserve"> </w:t>
      </w:r>
      <w:r w:rsidRPr="00B07847">
        <w:rPr>
          <w:rFonts w:eastAsia="Calibri" w:cs="Calibri"/>
        </w:rPr>
        <w:t>ESPD</w:t>
      </w:r>
      <w:r w:rsidR="0025744E">
        <w:rPr>
          <w:rFonts w:eastAsia="Calibri" w:cs="Calibri"/>
        </w:rPr>
        <w:t xml:space="preserve"> </w:t>
      </w:r>
      <w:r w:rsidRPr="00B07847">
        <w:rPr>
          <w:rFonts w:eastAsia="Calibri" w:cs="Calibri"/>
        </w:rPr>
        <w:t>v</w:t>
      </w:r>
      <w:r w:rsidR="0025744E">
        <w:rPr>
          <w:rFonts w:eastAsia="Calibri" w:cs="Calibri"/>
        </w:rPr>
        <w:t xml:space="preserve"> </w:t>
      </w:r>
      <w:proofErr w:type="spellStart"/>
      <w:r w:rsidRPr="00B07847">
        <w:rPr>
          <w:rFonts w:eastAsia="Calibri" w:cs="Calibri"/>
        </w:rPr>
        <w:t>xml</w:t>
      </w:r>
      <w:proofErr w:type="spellEnd"/>
      <w:r w:rsidRPr="00B07847">
        <w:rPr>
          <w:rFonts w:eastAsia="Calibri" w:cs="Calibri"/>
        </w:rPr>
        <w:t>.</w:t>
      </w:r>
      <w:r w:rsidR="0025744E">
        <w:rPr>
          <w:rFonts w:eastAsia="Calibri" w:cs="Calibri"/>
        </w:rPr>
        <w:t xml:space="preserve"> </w:t>
      </w:r>
      <w:r w:rsidRPr="00B07847">
        <w:rPr>
          <w:rFonts w:eastAsia="Calibri" w:cs="Calibri"/>
        </w:rPr>
        <w:t>obliki,</w:t>
      </w:r>
      <w:r w:rsidR="0025744E">
        <w:rPr>
          <w:rFonts w:eastAsia="Calibri" w:cs="Calibri"/>
        </w:rPr>
        <w:t xml:space="preserve"> </w:t>
      </w:r>
      <w:r w:rsidRPr="00B07847">
        <w:rPr>
          <w:rFonts w:eastAsia="Calibri" w:cs="Calibri"/>
        </w:rPr>
        <w:t>pri</w:t>
      </w:r>
      <w:r w:rsidR="0025744E">
        <w:rPr>
          <w:rFonts w:eastAsia="Calibri" w:cs="Calibri"/>
        </w:rPr>
        <w:t xml:space="preserve"> </w:t>
      </w:r>
      <w:r w:rsidRPr="00B07847">
        <w:rPr>
          <w:rFonts w:eastAsia="Calibri" w:cs="Calibri"/>
        </w:rPr>
        <w:t>čemer</w:t>
      </w:r>
      <w:r w:rsidR="0025744E">
        <w:rPr>
          <w:rFonts w:eastAsia="Calibri" w:cs="Calibri"/>
        </w:rPr>
        <w:t xml:space="preserve"> </w:t>
      </w:r>
      <w:r w:rsidRPr="00B07847">
        <w:rPr>
          <w:rFonts w:eastAsia="Calibri" w:cs="Calibri"/>
        </w:rPr>
        <w:t>se</w:t>
      </w:r>
      <w:r w:rsidR="0025744E">
        <w:rPr>
          <w:rFonts w:eastAsia="Calibri" w:cs="Calibri"/>
        </w:rPr>
        <w:t xml:space="preserve"> </w:t>
      </w:r>
      <w:r w:rsidRPr="00B07847">
        <w:rPr>
          <w:rFonts w:eastAsia="Calibri" w:cs="Calibri"/>
        </w:rPr>
        <w:t>v</w:t>
      </w:r>
      <w:r w:rsidR="0025744E">
        <w:rPr>
          <w:rFonts w:eastAsia="Calibri" w:cs="Calibri"/>
        </w:rPr>
        <w:t xml:space="preserve"> </w:t>
      </w:r>
      <w:r w:rsidRPr="00B07847">
        <w:rPr>
          <w:rFonts w:eastAsia="Calibri" w:cs="Calibri"/>
        </w:rPr>
        <w:t>slednjem</w:t>
      </w:r>
      <w:r w:rsidR="0025744E">
        <w:rPr>
          <w:rFonts w:eastAsia="Calibri" w:cs="Calibri"/>
        </w:rPr>
        <w:t xml:space="preserve"> </w:t>
      </w:r>
      <w:r w:rsidRPr="00B07847">
        <w:rPr>
          <w:rFonts w:eastAsia="Calibri" w:cs="Calibri"/>
        </w:rPr>
        <w:t>primeru</w:t>
      </w:r>
      <w:r w:rsidR="0025744E">
        <w:rPr>
          <w:rFonts w:eastAsia="Calibri" w:cs="Calibri"/>
        </w:rPr>
        <w:t xml:space="preserve"> </w:t>
      </w:r>
      <w:r w:rsidRPr="00B07847">
        <w:rPr>
          <w:rFonts w:eastAsia="Calibri" w:cs="Calibri"/>
        </w:rPr>
        <w:t>v</w:t>
      </w:r>
      <w:r w:rsidR="0025744E">
        <w:rPr>
          <w:rFonts w:eastAsia="Calibri" w:cs="Calibri"/>
        </w:rPr>
        <w:t xml:space="preserve"> </w:t>
      </w:r>
      <w:r w:rsidRPr="00B07847">
        <w:rPr>
          <w:rFonts w:eastAsia="Calibri" w:cs="Calibri"/>
        </w:rPr>
        <w:t>skladu</w:t>
      </w:r>
      <w:r w:rsidR="0025744E">
        <w:rPr>
          <w:rFonts w:eastAsia="Calibri" w:cs="Calibri"/>
        </w:rPr>
        <w:t xml:space="preserve"> </w:t>
      </w:r>
      <w:r w:rsidRPr="00B07847">
        <w:rPr>
          <w:rFonts w:eastAsia="Calibri" w:cs="Calibri"/>
        </w:rPr>
        <w:t>s</w:t>
      </w:r>
      <w:r w:rsidR="0025744E">
        <w:rPr>
          <w:rFonts w:eastAsia="Calibri" w:cs="Calibri"/>
        </w:rPr>
        <w:t xml:space="preserve"> </w:t>
      </w:r>
      <w:r w:rsidRPr="00B07847">
        <w:rPr>
          <w:rFonts w:eastAsia="Calibri" w:cs="Calibri"/>
        </w:rPr>
        <w:t>Splošnimi</w:t>
      </w:r>
      <w:r w:rsidR="0025744E">
        <w:rPr>
          <w:rFonts w:eastAsia="Calibri" w:cs="Calibri"/>
        </w:rPr>
        <w:t xml:space="preserve"> </w:t>
      </w:r>
      <w:r w:rsidRPr="00B07847">
        <w:rPr>
          <w:rFonts w:eastAsia="Calibri" w:cs="Calibri"/>
        </w:rPr>
        <w:t>pogoji</w:t>
      </w:r>
      <w:r w:rsidR="0025744E">
        <w:rPr>
          <w:rFonts w:eastAsia="Calibri" w:cs="Calibri"/>
        </w:rPr>
        <w:t xml:space="preserve"> </w:t>
      </w:r>
      <w:r w:rsidRPr="00B07847">
        <w:rPr>
          <w:rFonts w:eastAsia="Calibri" w:cs="Calibri"/>
        </w:rPr>
        <w:t>uporabe</w:t>
      </w:r>
      <w:r w:rsidR="0025744E">
        <w:rPr>
          <w:rFonts w:eastAsia="Calibri" w:cs="Calibri"/>
        </w:rPr>
        <w:t xml:space="preserve"> </w:t>
      </w:r>
      <w:r w:rsidRPr="00B07847">
        <w:rPr>
          <w:rFonts w:eastAsia="Calibri" w:cs="Calibri"/>
        </w:rPr>
        <w:t>informacijskega</w:t>
      </w:r>
      <w:r w:rsidR="0025744E">
        <w:rPr>
          <w:rFonts w:eastAsia="Calibri" w:cs="Calibri"/>
        </w:rPr>
        <w:t xml:space="preserve"> </w:t>
      </w:r>
      <w:r w:rsidRPr="00B07847">
        <w:rPr>
          <w:rFonts w:eastAsia="Calibri" w:cs="Calibri"/>
        </w:rPr>
        <w:t>sistema</w:t>
      </w:r>
      <w:r w:rsidR="0025744E">
        <w:rPr>
          <w:rFonts w:eastAsia="Calibri" w:cs="Calibri"/>
        </w:rPr>
        <w:t xml:space="preserve"> </w:t>
      </w:r>
      <w:r w:rsidRPr="00B07847">
        <w:rPr>
          <w:rFonts w:eastAsia="Calibri" w:cs="Calibri"/>
        </w:rPr>
        <w:t>e-JN</w:t>
      </w:r>
      <w:r w:rsidR="0025744E">
        <w:rPr>
          <w:rFonts w:eastAsia="Calibri" w:cs="Calibri"/>
        </w:rPr>
        <w:t xml:space="preserve"> </w:t>
      </w:r>
      <w:r w:rsidRPr="00B07847">
        <w:rPr>
          <w:rFonts w:eastAsia="Calibri" w:cs="Calibri"/>
        </w:rPr>
        <w:t>šteje,</w:t>
      </w:r>
      <w:r w:rsidR="0025744E">
        <w:rPr>
          <w:rFonts w:eastAsia="Calibri" w:cs="Calibri"/>
        </w:rPr>
        <w:t xml:space="preserve"> </w:t>
      </w:r>
      <w:r w:rsidRPr="00B07847">
        <w:rPr>
          <w:rFonts w:eastAsia="Calibri" w:cs="Calibri"/>
        </w:rPr>
        <w:t>da</w:t>
      </w:r>
      <w:r w:rsidR="0025744E">
        <w:rPr>
          <w:rFonts w:eastAsia="Calibri" w:cs="Calibri"/>
        </w:rPr>
        <w:t xml:space="preserve"> </w:t>
      </w:r>
      <w:r w:rsidRPr="00B07847">
        <w:rPr>
          <w:rFonts w:eastAsia="Calibri" w:cs="Calibri"/>
        </w:rPr>
        <w:t>je</w:t>
      </w:r>
      <w:r w:rsidR="0025744E">
        <w:rPr>
          <w:rFonts w:eastAsia="Calibri" w:cs="Calibri"/>
        </w:rPr>
        <w:t xml:space="preserve"> </w:t>
      </w:r>
      <w:r w:rsidRPr="00B07847">
        <w:rPr>
          <w:rFonts w:eastAsia="Calibri" w:cs="Calibri"/>
        </w:rPr>
        <w:t>oddan</w:t>
      </w:r>
      <w:r w:rsidR="0025744E">
        <w:rPr>
          <w:rFonts w:eastAsia="Calibri" w:cs="Calibri"/>
        </w:rPr>
        <w:t xml:space="preserve"> </w:t>
      </w:r>
      <w:r w:rsidRPr="00B07847">
        <w:rPr>
          <w:rFonts w:eastAsia="Calibri" w:cs="Calibri"/>
        </w:rPr>
        <w:t>pravno</w:t>
      </w:r>
      <w:r w:rsidR="0025744E">
        <w:rPr>
          <w:rFonts w:eastAsia="Calibri" w:cs="Calibri"/>
        </w:rPr>
        <w:t xml:space="preserve"> </w:t>
      </w:r>
      <w:r w:rsidRPr="00B07847">
        <w:rPr>
          <w:rFonts w:eastAsia="Calibri" w:cs="Calibri"/>
        </w:rPr>
        <w:t>zavezujoč</w:t>
      </w:r>
      <w:r w:rsidR="0025744E">
        <w:rPr>
          <w:rFonts w:eastAsia="Calibri" w:cs="Calibri"/>
        </w:rPr>
        <w:t xml:space="preserve"> </w:t>
      </w:r>
      <w:r w:rsidRPr="00B07847">
        <w:rPr>
          <w:rFonts w:eastAsia="Calibri" w:cs="Calibri"/>
        </w:rPr>
        <w:t>dokument,</w:t>
      </w:r>
      <w:r w:rsidR="0025744E">
        <w:rPr>
          <w:rFonts w:eastAsia="Calibri" w:cs="Calibri"/>
        </w:rPr>
        <w:t xml:space="preserve"> </w:t>
      </w:r>
      <w:r w:rsidRPr="00B07847">
        <w:rPr>
          <w:rFonts w:eastAsia="Calibri" w:cs="Calibri"/>
        </w:rPr>
        <w:t>ki</w:t>
      </w:r>
      <w:r w:rsidR="0025744E">
        <w:rPr>
          <w:rFonts w:eastAsia="Calibri" w:cs="Calibri"/>
        </w:rPr>
        <w:t xml:space="preserve"> </w:t>
      </w:r>
      <w:r w:rsidRPr="00B07847">
        <w:rPr>
          <w:rFonts w:eastAsia="Calibri" w:cs="Calibri"/>
        </w:rPr>
        <w:t>ima</w:t>
      </w:r>
      <w:r w:rsidR="0025744E">
        <w:rPr>
          <w:rFonts w:eastAsia="Calibri" w:cs="Calibri"/>
        </w:rPr>
        <w:t xml:space="preserve"> </w:t>
      </w:r>
      <w:r w:rsidRPr="00B07847">
        <w:rPr>
          <w:rFonts w:eastAsia="Calibri" w:cs="Calibri"/>
        </w:rPr>
        <w:t>enako</w:t>
      </w:r>
      <w:r w:rsidR="0025744E">
        <w:rPr>
          <w:rFonts w:eastAsia="Calibri" w:cs="Calibri"/>
        </w:rPr>
        <w:t xml:space="preserve"> </w:t>
      </w:r>
      <w:r w:rsidRPr="00B07847">
        <w:rPr>
          <w:rFonts w:eastAsia="Calibri" w:cs="Calibri"/>
        </w:rPr>
        <w:t>veljavnost</w:t>
      </w:r>
      <w:r w:rsidR="0025744E">
        <w:rPr>
          <w:rFonts w:eastAsia="Calibri" w:cs="Calibri"/>
        </w:rPr>
        <w:t xml:space="preserve"> </w:t>
      </w:r>
      <w:r w:rsidRPr="00B07847">
        <w:rPr>
          <w:rFonts w:eastAsia="Calibri" w:cs="Calibri"/>
        </w:rPr>
        <w:t>kot</w:t>
      </w:r>
      <w:r w:rsidR="0025744E">
        <w:rPr>
          <w:rFonts w:eastAsia="Calibri" w:cs="Calibri"/>
        </w:rPr>
        <w:t xml:space="preserve"> </w:t>
      </w:r>
      <w:r w:rsidRPr="00B07847">
        <w:rPr>
          <w:rFonts w:eastAsia="Calibri" w:cs="Calibri"/>
        </w:rPr>
        <w:t>podpisan.</w:t>
      </w:r>
    </w:p>
    <w:p w14:paraId="31EEEFE9" w14:textId="77777777" w:rsidR="000D4ED5" w:rsidRPr="00B07847" w:rsidRDefault="000D4ED5" w:rsidP="00B07847">
      <w:pPr>
        <w:spacing w:line="276" w:lineRule="auto"/>
        <w:jc w:val="both"/>
        <w:rPr>
          <w:rFonts w:eastAsia="Calibri" w:cs="Calibri"/>
        </w:rPr>
      </w:pPr>
    </w:p>
    <w:p w14:paraId="36768D25" w14:textId="78A1B454" w:rsidR="000D4ED5" w:rsidRPr="00B07847" w:rsidRDefault="000D4ED5" w:rsidP="00B07847">
      <w:pPr>
        <w:spacing w:line="276" w:lineRule="auto"/>
        <w:jc w:val="both"/>
        <w:rPr>
          <w:rFonts w:eastAsia="Calibri" w:cs="Calibri"/>
          <w:b/>
        </w:rPr>
      </w:pPr>
      <w:r w:rsidRPr="00B07847">
        <w:rPr>
          <w:rFonts w:eastAsia="Calibri" w:cs="Calibri"/>
          <w:b/>
        </w:rPr>
        <w:t>Ostalo</w:t>
      </w:r>
      <w:r w:rsidR="0025744E">
        <w:rPr>
          <w:rFonts w:eastAsia="Calibri" w:cs="Calibri"/>
          <w:b/>
        </w:rPr>
        <w:t xml:space="preserve"> </w:t>
      </w:r>
      <w:r w:rsidRPr="00B07847">
        <w:rPr>
          <w:rFonts w:eastAsia="Calibri" w:cs="Calibri"/>
          <w:b/>
        </w:rPr>
        <w:t>zahtevano</w:t>
      </w:r>
      <w:r w:rsidR="0025744E">
        <w:rPr>
          <w:rFonts w:eastAsia="Calibri" w:cs="Calibri"/>
          <w:b/>
        </w:rPr>
        <w:t xml:space="preserve"> </w:t>
      </w:r>
      <w:r w:rsidRPr="00B07847">
        <w:rPr>
          <w:rFonts w:eastAsia="Calibri" w:cs="Calibri"/>
          <w:b/>
        </w:rPr>
        <w:t>dokumentacijo</w:t>
      </w:r>
      <w:r w:rsidR="0025744E">
        <w:rPr>
          <w:rFonts w:eastAsia="Calibri" w:cs="Calibri"/>
          <w:b/>
        </w:rPr>
        <w:t xml:space="preserve"> </w:t>
      </w:r>
      <w:r w:rsidRPr="00B07847">
        <w:rPr>
          <w:rFonts w:eastAsia="Calibri" w:cs="Calibri"/>
          <w:b/>
        </w:rPr>
        <w:t>ponudnik</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informacijskem</w:t>
      </w:r>
      <w:r w:rsidR="0025744E">
        <w:rPr>
          <w:rFonts w:eastAsia="Calibri" w:cs="Calibri"/>
          <w:b/>
        </w:rPr>
        <w:t xml:space="preserve"> </w:t>
      </w:r>
      <w:r w:rsidRPr="00B07847">
        <w:rPr>
          <w:rFonts w:eastAsia="Calibri" w:cs="Calibri"/>
          <w:b/>
        </w:rPr>
        <w:t>sistemu</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»Drugi</w:t>
      </w:r>
      <w:r w:rsidR="0025744E">
        <w:rPr>
          <w:rFonts w:eastAsia="Calibri" w:cs="Calibri"/>
          <w:b/>
        </w:rPr>
        <w:t xml:space="preserve"> </w:t>
      </w:r>
      <w:r w:rsidRPr="00B07847">
        <w:rPr>
          <w:rFonts w:eastAsia="Calibri" w:cs="Calibri"/>
          <w:b/>
        </w:rPr>
        <w:t>dokumenti«</w:t>
      </w:r>
      <w:r w:rsidR="0025744E">
        <w:rPr>
          <w:rFonts w:eastAsia="Calibri" w:cs="Calibri"/>
          <w:b/>
        </w:rPr>
        <w:t xml:space="preserve"> </w:t>
      </w:r>
      <w:r w:rsidRPr="00B07847">
        <w:rPr>
          <w:rFonts w:eastAsia="Calibri" w:cs="Calibri"/>
          <w:b/>
        </w:rPr>
        <w:t>v</w:t>
      </w:r>
      <w:r w:rsidR="0025744E">
        <w:rPr>
          <w:rFonts w:eastAsia="Calibri" w:cs="Calibri"/>
          <w:b/>
        </w:rPr>
        <w:t xml:space="preserve"> </w:t>
      </w:r>
      <w:proofErr w:type="spellStart"/>
      <w:r w:rsidRPr="00B07847">
        <w:rPr>
          <w:rFonts w:eastAsia="Calibri" w:cs="Calibri"/>
          <w:b/>
        </w:rPr>
        <w:t>pdf</w:t>
      </w:r>
      <w:proofErr w:type="spellEnd"/>
      <w:r w:rsidRPr="00B07847">
        <w:rPr>
          <w:rFonts w:eastAsia="Calibri" w:cs="Calibri"/>
          <w:b/>
        </w:rPr>
        <w:t>.</w:t>
      </w:r>
      <w:r w:rsidR="0025744E">
        <w:rPr>
          <w:rFonts w:eastAsia="Calibri" w:cs="Calibri"/>
          <w:b/>
        </w:rPr>
        <w:t xml:space="preserve"> </w:t>
      </w:r>
      <w:r w:rsidRPr="00B07847">
        <w:rPr>
          <w:rFonts w:eastAsia="Calibri" w:cs="Calibri"/>
          <w:b/>
        </w:rPr>
        <w:t>obliki.</w:t>
      </w:r>
      <w:r w:rsidR="008415EC">
        <w:rPr>
          <w:rFonts w:eastAsia="Calibri" w:cs="Calibri"/>
          <w:b/>
        </w:rPr>
        <w:t xml:space="preserve"> </w:t>
      </w:r>
    </w:p>
    <w:p w14:paraId="7D119390" w14:textId="77777777" w:rsidR="000D4ED5" w:rsidRPr="00B07847" w:rsidRDefault="000D4ED5" w:rsidP="00B07847">
      <w:pPr>
        <w:tabs>
          <w:tab w:val="num" w:pos="360"/>
          <w:tab w:val="left" w:pos="1068"/>
          <w:tab w:val="center" w:pos="4819"/>
          <w:tab w:val="right" w:pos="9638"/>
        </w:tabs>
        <w:spacing w:line="276" w:lineRule="auto"/>
        <w:ind w:left="360" w:hanging="360"/>
        <w:jc w:val="both"/>
        <w:rPr>
          <w:rFonts w:cs="Calibri"/>
        </w:rPr>
      </w:pPr>
    </w:p>
    <w:p w14:paraId="2656F453" w14:textId="066283D8" w:rsidR="000D4ED5" w:rsidRPr="00B07847" w:rsidRDefault="000D4ED5" w:rsidP="00B07847">
      <w:pPr>
        <w:tabs>
          <w:tab w:val="num" w:pos="360"/>
          <w:tab w:val="left" w:pos="1068"/>
          <w:tab w:val="center" w:pos="4819"/>
          <w:tab w:val="right" w:pos="9638"/>
        </w:tabs>
        <w:spacing w:line="276" w:lineRule="auto"/>
        <w:ind w:left="360" w:hanging="360"/>
        <w:jc w:val="both"/>
        <w:rPr>
          <w:rFonts w:cs="Calibri"/>
        </w:rPr>
      </w:pPr>
      <w:r w:rsidRPr="00B07847">
        <w:rPr>
          <w:rFonts w:cs="Calibri"/>
        </w:rPr>
        <w:t>Ponudnik</w:t>
      </w:r>
      <w:r w:rsidR="0025744E">
        <w:rPr>
          <w:rFonts w:cs="Calibri"/>
        </w:rPr>
        <w:t xml:space="preserve"> </w:t>
      </w:r>
      <w:r w:rsidRPr="00B07847">
        <w:rPr>
          <w:rFonts w:cs="Calibri"/>
        </w:rPr>
        <w:t>nosi</w:t>
      </w:r>
      <w:r w:rsidR="0025744E">
        <w:rPr>
          <w:rFonts w:cs="Calibri"/>
        </w:rPr>
        <w:t xml:space="preserve"> </w:t>
      </w:r>
      <w:r w:rsidRPr="00B07847">
        <w:rPr>
          <w:rFonts w:cs="Calibri"/>
        </w:rPr>
        <w:t>vse</w:t>
      </w:r>
      <w:r w:rsidR="0025744E">
        <w:rPr>
          <w:rFonts w:cs="Calibri"/>
        </w:rPr>
        <w:t xml:space="preserve"> </w:t>
      </w:r>
      <w:r w:rsidRPr="00B07847">
        <w:rPr>
          <w:rFonts w:cs="Calibri"/>
        </w:rPr>
        <w:t>stroške,</w:t>
      </w:r>
      <w:r w:rsidR="0025744E">
        <w:rPr>
          <w:rFonts w:cs="Calibri"/>
        </w:rPr>
        <w:t xml:space="preserve"> </w:t>
      </w:r>
      <w:r w:rsidRPr="00B07847">
        <w:rPr>
          <w:rFonts w:cs="Calibri"/>
        </w:rPr>
        <w:t>povezane</w:t>
      </w:r>
      <w:r w:rsidR="0025744E">
        <w:rPr>
          <w:rFonts w:cs="Calibri"/>
        </w:rPr>
        <w:t xml:space="preserve"> </w:t>
      </w:r>
      <w:r w:rsidRPr="00B07847">
        <w:rPr>
          <w:rFonts w:cs="Calibri"/>
        </w:rPr>
        <w:t>s</w:t>
      </w:r>
      <w:r w:rsidR="0025744E">
        <w:rPr>
          <w:rFonts w:cs="Calibri"/>
        </w:rPr>
        <w:t xml:space="preserve"> </w:t>
      </w:r>
      <w:r w:rsidRPr="00B07847">
        <w:rPr>
          <w:rFonts w:cs="Calibri"/>
        </w:rPr>
        <w:t>pripravo</w:t>
      </w:r>
      <w:r w:rsidR="0025744E">
        <w:rPr>
          <w:rFonts w:cs="Calibri"/>
        </w:rPr>
        <w:t xml:space="preserve"> </w:t>
      </w:r>
      <w:r w:rsidRPr="00B07847">
        <w:rPr>
          <w:rFonts w:cs="Calibri"/>
        </w:rPr>
        <w:t>in</w:t>
      </w:r>
      <w:r w:rsidR="0025744E">
        <w:rPr>
          <w:rFonts w:cs="Calibri"/>
        </w:rPr>
        <w:t xml:space="preserve"> </w:t>
      </w:r>
      <w:r w:rsidRPr="00B07847">
        <w:rPr>
          <w:rFonts w:cs="Calibri"/>
        </w:rPr>
        <w:t>predložitvijo</w:t>
      </w:r>
      <w:r w:rsidR="0025744E">
        <w:rPr>
          <w:rFonts w:cs="Calibri"/>
        </w:rPr>
        <w:t xml:space="preserve"> </w:t>
      </w:r>
      <w:r w:rsidRPr="00B07847">
        <w:rPr>
          <w:rFonts w:cs="Calibri"/>
        </w:rPr>
        <w:t>ponudbe.</w:t>
      </w:r>
    </w:p>
    <w:p w14:paraId="08E7A5E3" w14:textId="350C3296" w:rsidR="00E47F8B" w:rsidRPr="00B07847" w:rsidRDefault="00E47F8B" w:rsidP="00B07847">
      <w:pPr>
        <w:pStyle w:val="Naslov2"/>
        <w:spacing w:line="276" w:lineRule="auto"/>
        <w:rPr>
          <w:szCs w:val="24"/>
        </w:rPr>
      </w:pPr>
      <w:bookmarkStart w:id="29" w:name="_Toc104208871"/>
      <w:r w:rsidRPr="00B07847">
        <w:rPr>
          <w:szCs w:val="24"/>
        </w:rPr>
        <w:t>2.4</w:t>
      </w:r>
      <w:r w:rsidR="0025744E">
        <w:rPr>
          <w:szCs w:val="24"/>
        </w:rPr>
        <w:t xml:space="preserve"> </w:t>
      </w:r>
      <w:r w:rsidRPr="00B07847">
        <w:rPr>
          <w:szCs w:val="24"/>
        </w:rPr>
        <w:t>Rok</w:t>
      </w:r>
      <w:r w:rsidR="0025744E">
        <w:rPr>
          <w:szCs w:val="24"/>
        </w:rPr>
        <w:t xml:space="preserve"> </w:t>
      </w:r>
      <w:r w:rsidRPr="00B07847">
        <w:rPr>
          <w:szCs w:val="24"/>
        </w:rPr>
        <w:t>za</w:t>
      </w:r>
      <w:r w:rsidR="0025744E">
        <w:rPr>
          <w:szCs w:val="24"/>
        </w:rPr>
        <w:t xml:space="preserve"> </w:t>
      </w:r>
      <w:r w:rsidRPr="00B07847">
        <w:rPr>
          <w:szCs w:val="24"/>
        </w:rPr>
        <w:t>sprejemanje</w:t>
      </w:r>
      <w:r w:rsidR="0025744E">
        <w:rPr>
          <w:szCs w:val="24"/>
        </w:rPr>
        <w:t xml:space="preserve"> </w:t>
      </w:r>
      <w:r w:rsidRPr="00B07847">
        <w:rPr>
          <w:szCs w:val="24"/>
        </w:rPr>
        <w:t>ponudnikovih</w:t>
      </w:r>
      <w:r w:rsidR="0025744E">
        <w:rPr>
          <w:szCs w:val="24"/>
        </w:rPr>
        <w:t xml:space="preserve"> </w:t>
      </w:r>
      <w:r w:rsidRPr="00B07847">
        <w:rPr>
          <w:szCs w:val="24"/>
        </w:rPr>
        <w:t>vprašanj</w:t>
      </w:r>
      <w:bookmarkEnd w:id="29"/>
    </w:p>
    <w:p w14:paraId="39D39BC1" w14:textId="66613FB2" w:rsidR="00E47F8B" w:rsidRPr="00B07847" w:rsidRDefault="00E47F8B" w:rsidP="00B07847">
      <w:pPr>
        <w:pStyle w:val="Glava"/>
        <w:tabs>
          <w:tab w:val="clear" w:pos="4536"/>
          <w:tab w:val="clear" w:pos="9072"/>
          <w:tab w:val="num" w:pos="360"/>
          <w:tab w:val="left" w:pos="1068"/>
        </w:tabs>
        <w:spacing w:line="276" w:lineRule="auto"/>
        <w:ind w:left="360" w:hanging="360"/>
        <w:jc w:val="both"/>
      </w:pPr>
      <w:r w:rsidRPr="00B07847">
        <w:t>Rok</w:t>
      </w:r>
      <w:r w:rsidR="0025744E">
        <w:t xml:space="preserve"> </w:t>
      </w:r>
      <w:r w:rsidRPr="00B07847">
        <w:t>za</w:t>
      </w:r>
      <w:r w:rsidR="0025744E">
        <w:t xml:space="preserve"> </w:t>
      </w:r>
      <w:r w:rsidRPr="00B07847">
        <w:t>sprejemanje</w:t>
      </w:r>
      <w:r w:rsidR="0025744E">
        <w:t xml:space="preserve"> </w:t>
      </w:r>
      <w:r w:rsidRPr="00B07847">
        <w:t>ponudnikovih</w:t>
      </w:r>
      <w:r w:rsidR="0025744E">
        <w:t xml:space="preserve"> </w:t>
      </w:r>
      <w:r w:rsidRPr="00B07847">
        <w:t>vprašanj:</w:t>
      </w:r>
      <w:r w:rsidR="0025744E">
        <w:t xml:space="preserve"> </w:t>
      </w:r>
      <w:r w:rsidR="00664C61">
        <w:rPr>
          <w:b/>
        </w:rPr>
        <w:t>1</w:t>
      </w:r>
      <w:r w:rsidR="005E5EFE">
        <w:rPr>
          <w:b/>
        </w:rPr>
        <w:t>6</w:t>
      </w:r>
      <w:r w:rsidR="00487D2F" w:rsidRPr="00B07847">
        <w:rPr>
          <w:b/>
        </w:rPr>
        <w:t>.0</w:t>
      </w:r>
      <w:r w:rsidR="00664C61">
        <w:rPr>
          <w:b/>
        </w:rPr>
        <w:t>6</w:t>
      </w:r>
      <w:r w:rsidR="00487D2F" w:rsidRPr="00B07847">
        <w:rPr>
          <w:b/>
        </w:rPr>
        <w:t>.20</w:t>
      </w:r>
      <w:r w:rsidR="00FE7FC2" w:rsidRPr="00B07847">
        <w:rPr>
          <w:b/>
        </w:rPr>
        <w:t>2</w:t>
      </w:r>
      <w:r w:rsidR="006B5FF5" w:rsidRPr="00B07847">
        <w:rPr>
          <w:b/>
        </w:rPr>
        <w:t>2</w:t>
      </w:r>
      <w:r w:rsidR="0025744E">
        <w:rPr>
          <w:b/>
        </w:rPr>
        <w:t xml:space="preserve"> </w:t>
      </w:r>
      <w:r w:rsidRPr="00B07847">
        <w:rPr>
          <w:b/>
        </w:rPr>
        <w:t>do</w:t>
      </w:r>
      <w:r w:rsidR="0025744E">
        <w:rPr>
          <w:b/>
        </w:rPr>
        <w:t xml:space="preserve"> </w:t>
      </w:r>
      <w:r w:rsidRPr="00B07847">
        <w:rPr>
          <w:b/>
        </w:rPr>
        <w:t>10.00</w:t>
      </w:r>
      <w:r w:rsidR="0025744E">
        <w:rPr>
          <w:b/>
        </w:rPr>
        <w:t xml:space="preserve"> </w:t>
      </w:r>
      <w:r w:rsidRPr="00B07847">
        <w:rPr>
          <w:b/>
        </w:rPr>
        <w:t>ure</w:t>
      </w:r>
      <w:r w:rsidRPr="00B07847">
        <w:t>.</w:t>
      </w:r>
    </w:p>
    <w:p w14:paraId="71245256" w14:textId="15434461" w:rsidR="00A634AC" w:rsidRPr="00B07847" w:rsidRDefault="0095142E" w:rsidP="00B07847">
      <w:pPr>
        <w:pStyle w:val="Naslov2"/>
        <w:spacing w:line="276" w:lineRule="auto"/>
        <w:rPr>
          <w:szCs w:val="24"/>
        </w:rPr>
      </w:pPr>
      <w:bookmarkStart w:id="30" w:name="_Toc351470174"/>
      <w:bookmarkStart w:id="31" w:name="_Toc349726733"/>
      <w:bookmarkStart w:id="32" w:name="_Toc343222318"/>
      <w:bookmarkStart w:id="33" w:name="_Toc288486960"/>
      <w:bookmarkStart w:id="34" w:name="_Toc417460391"/>
      <w:bookmarkStart w:id="35" w:name="_Toc104208872"/>
      <w:r w:rsidRPr="00B07847">
        <w:rPr>
          <w:szCs w:val="24"/>
        </w:rPr>
        <w:t>2.</w:t>
      </w:r>
      <w:r w:rsidR="00E47F8B" w:rsidRPr="00B07847">
        <w:rPr>
          <w:szCs w:val="24"/>
        </w:rPr>
        <w:t>5</w:t>
      </w:r>
      <w:r w:rsidR="0025744E">
        <w:rPr>
          <w:szCs w:val="24"/>
        </w:rPr>
        <w:t xml:space="preserve"> </w:t>
      </w:r>
      <w:bookmarkEnd w:id="30"/>
      <w:bookmarkEnd w:id="31"/>
      <w:bookmarkEnd w:id="32"/>
      <w:bookmarkEnd w:id="33"/>
      <w:bookmarkEnd w:id="34"/>
      <w:r w:rsidR="000D4ED5" w:rsidRPr="00B07847">
        <w:rPr>
          <w:szCs w:val="24"/>
        </w:rPr>
        <w:t>Način</w:t>
      </w:r>
      <w:r w:rsidR="0025744E">
        <w:rPr>
          <w:szCs w:val="24"/>
        </w:rPr>
        <w:t xml:space="preserve"> </w:t>
      </w:r>
      <w:r w:rsidR="000D4ED5" w:rsidRPr="00B07847">
        <w:rPr>
          <w:szCs w:val="24"/>
        </w:rPr>
        <w:t>in</w:t>
      </w:r>
      <w:r w:rsidR="0025744E">
        <w:rPr>
          <w:szCs w:val="24"/>
        </w:rPr>
        <w:t xml:space="preserve"> </w:t>
      </w:r>
      <w:r w:rsidR="000D4ED5" w:rsidRPr="00B07847">
        <w:rPr>
          <w:szCs w:val="24"/>
        </w:rPr>
        <w:t>rok</w:t>
      </w:r>
      <w:r w:rsidR="0025744E">
        <w:rPr>
          <w:szCs w:val="24"/>
        </w:rPr>
        <w:t xml:space="preserve"> </w:t>
      </w:r>
      <w:r w:rsidR="000D4ED5" w:rsidRPr="00B07847">
        <w:rPr>
          <w:szCs w:val="24"/>
        </w:rPr>
        <w:t>za</w:t>
      </w:r>
      <w:r w:rsidR="0025744E">
        <w:rPr>
          <w:szCs w:val="24"/>
        </w:rPr>
        <w:t xml:space="preserve"> </w:t>
      </w:r>
      <w:r w:rsidR="000D4ED5" w:rsidRPr="00B07847">
        <w:rPr>
          <w:szCs w:val="24"/>
        </w:rPr>
        <w:t>predložitve</w:t>
      </w:r>
      <w:r w:rsidR="0025744E">
        <w:rPr>
          <w:szCs w:val="24"/>
        </w:rPr>
        <w:t xml:space="preserve"> </w:t>
      </w:r>
      <w:r w:rsidR="000D4ED5" w:rsidRPr="00B07847">
        <w:rPr>
          <w:szCs w:val="24"/>
        </w:rPr>
        <w:t>ponudbe</w:t>
      </w:r>
      <w:bookmarkEnd w:id="35"/>
    </w:p>
    <w:p w14:paraId="1977AC9F" w14:textId="4B89EC26" w:rsidR="000D4ED5" w:rsidRPr="00B07847" w:rsidRDefault="000D4ED5" w:rsidP="00B07847">
      <w:pPr>
        <w:spacing w:line="276" w:lineRule="auto"/>
        <w:jc w:val="both"/>
        <w:rPr>
          <w:rFonts w:eastAsia="Calibri" w:cs="Arial"/>
        </w:rPr>
      </w:pPr>
      <w:r w:rsidRPr="00B07847">
        <w:rPr>
          <w:rFonts w:eastAsia="Calibri" w:cs="Arial"/>
        </w:rPr>
        <w:t>Ponudniki</w:t>
      </w:r>
      <w:r w:rsidR="0025744E">
        <w:rPr>
          <w:rFonts w:eastAsia="Calibri" w:cs="Arial"/>
        </w:rPr>
        <w:t xml:space="preserve"> </w:t>
      </w:r>
      <w:r w:rsidRPr="00B07847">
        <w:rPr>
          <w:rFonts w:eastAsia="Calibri" w:cs="Arial"/>
        </w:rPr>
        <w:t>morajo</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predložiti</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informacijski</w:t>
      </w:r>
      <w:r w:rsidR="0025744E">
        <w:rPr>
          <w:rFonts w:eastAsia="Calibri" w:cs="Arial"/>
        </w:rPr>
        <w:t xml:space="preserve"> </w:t>
      </w:r>
      <w:r w:rsidRPr="00B07847">
        <w:rPr>
          <w:rFonts w:eastAsia="Calibri" w:cs="Arial"/>
        </w:rPr>
        <w:t>sistem</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spletnem</w:t>
      </w:r>
      <w:r w:rsidR="0025744E">
        <w:rPr>
          <w:rFonts w:eastAsia="Calibri" w:cs="Arial"/>
        </w:rPr>
        <w:t xml:space="preserve"> </w:t>
      </w:r>
      <w:r w:rsidRPr="00B07847">
        <w:rPr>
          <w:rFonts w:eastAsia="Calibri" w:cs="Arial"/>
        </w:rPr>
        <w:t>naslovu</w:t>
      </w:r>
      <w:r w:rsidR="0025744E">
        <w:rPr>
          <w:rFonts w:eastAsia="Calibri" w:cs="Arial"/>
        </w:rPr>
        <w:t xml:space="preserve"> </w:t>
      </w:r>
      <w:hyperlink r:id="rId12" w:history="1">
        <w:r w:rsidRPr="00B07847">
          <w:rPr>
            <w:rFonts w:eastAsia="Calibri" w:cs="Arial"/>
            <w:color w:val="0000FF"/>
            <w:u w:val="single"/>
          </w:rPr>
          <w:t>https://ejn.gov.si/eJN2</w:t>
        </w:r>
      </w:hyperlink>
      <w:r w:rsidRPr="00B07847">
        <w:rPr>
          <w:rFonts w:eastAsia="Calibri" w:cs="Arial"/>
        </w:rPr>
        <w:t>,</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skladu</w:t>
      </w:r>
      <w:r w:rsidR="0025744E">
        <w:rPr>
          <w:rFonts w:eastAsia="Calibri" w:cs="Arial"/>
        </w:rPr>
        <w:t xml:space="preserve"> </w:t>
      </w:r>
      <w:r w:rsidRPr="00B07847">
        <w:rPr>
          <w:rFonts w:eastAsia="Calibri" w:cs="Arial"/>
        </w:rPr>
        <w:t>s</w:t>
      </w:r>
      <w:r w:rsidR="0025744E">
        <w:rPr>
          <w:rFonts w:eastAsia="Calibri" w:cs="Arial"/>
        </w:rPr>
        <w:t xml:space="preserve"> </w:t>
      </w:r>
      <w:r w:rsidRPr="00B07847">
        <w:rPr>
          <w:rFonts w:eastAsia="Calibri" w:cs="Arial"/>
        </w:rPr>
        <w:t>točko</w:t>
      </w:r>
      <w:r w:rsidR="0025744E">
        <w:rPr>
          <w:rFonts w:eastAsia="Calibri" w:cs="Arial"/>
        </w:rPr>
        <w:t xml:space="preserve"> </w:t>
      </w:r>
      <w:r w:rsidRPr="00B07847">
        <w:rPr>
          <w:rFonts w:eastAsia="Calibri" w:cs="Arial"/>
        </w:rPr>
        <w:t>3</w:t>
      </w:r>
      <w:r w:rsidR="0025744E">
        <w:rPr>
          <w:rFonts w:eastAsia="Calibri" w:cs="Arial"/>
        </w:rPr>
        <w:t xml:space="preserve"> </w:t>
      </w:r>
      <w:r w:rsidRPr="00B07847">
        <w:rPr>
          <w:rFonts w:eastAsia="Calibri" w:cs="Arial"/>
        </w:rPr>
        <w:t>dokumenta</w:t>
      </w:r>
      <w:r w:rsidR="0025744E">
        <w:rPr>
          <w:rFonts w:eastAsia="Calibri" w:cs="Arial"/>
        </w:rPr>
        <w:t xml:space="preserve"> </w:t>
      </w:r>
      <w:r w:rsidRPr="00B07847">
        <w:rPr>
          <w:rFonts w:eastAsia="Calibri" w:cs="Arial"/>
        </w:rPr>
        <w:t>Navodila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informacijskega</w:t>
      </w:r>
      <w:r w:rsidR="0025744E">
        <w:rPr>
          <w:rFonts w:eastAsia="Calibri" w:cs="Arial"/>
        </w:rPr>
        <w:t xml:space="preserve"> </w:t>
      </w:r>
      <w:r w:rsidRPr="00B07847">
        <w:rPr>
          <w:rFonts w:eastAsia="Calibri" w:cs="Arial"/>
        </w:rPr>
        <w:t>sistema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funkcionalnosti</w:t>
      </w:r>
      <w:r w:rsidR="0025744E">
        <w:rPr>
          <w:rFonts w:eastAsia="Calibri" w:cs="Arial"/>
        </w:rPr>
        <w:t xml:space="preserve"> </w:t>
      </w:r>
      <w:r w:rsidRPr="00B07847">
        <w:rPr>
          <w:rFonts w:eastAsia="Calibri" w:cs="Arial"/>
        </w:rPr>
        <w:t>elektronske</w:t>
      </w:r>
      <w:r w:rsidR="0025744E">
        <w:rPr>
          <w:rFonts w:eastAsia="Calibri" w:cs="Arial"/>
        </w:rPr>
        <w:t xml:space="preserve"> </w:t>
      </w:r>
      <w:r w:rsidRPr="00B07847">
        <w:rPr>
          <w:rFonts w:eastAsia="Calibri" w:cs="Arial"/>
        </w:rPr>
        <w:t>oddaje</w:t>
      </w:r>
      <w:r w:rsidR="0025744E">
        <w:rPr>
          <w:rFonts w:eastAsia="Calibri" w:cs="Arial"/>
        </w:rPr>
        <w:t xml:space="preserve"> </w:t>
      </w:r>
      <w:r w:rsidRPr="00B07847">
        <w:rPr>
          <w:rFonts w:eastAsia="Calibri" w:cs="Arial"/>
        </w:rPr>
        <w:t>ponudb</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PONUDNIKI</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nadaljevanju:</w:t>
      </w:r>
      <w:r w:rsidR="0025744E">
        <w:rPr>
          <w:rFonts w:eastAsia="Calibri" w:cs="Arial"/>
        </w:rPr>
        <w:t xml:space="preserve"> </w:t>
      </w:r>
      <w:r w:rsidRPr="00B07847">
        <w:rPr>
          <w:rFonts w:eastAsia="Calibri" w:cs="Arial"/>
        </w:rPr>
        <w:t>Navodila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ki</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del</w:t>
      </w:r>
      <w:r w:rsidR="0025744E">
        <w:rPr>
          <w:rFonts w:eastAsia="Calibri" w:cs="Arial"/>
        </w:rPr>
        <w:t xml:space="preserve"> </w:t>
      </w:r>
      <w:r w:rsidRPr="00B07847">
        <w:rPr>
          <w:rFonts w:eastAsia="Calibri" w:cs="Arial"/>
        </w:rPr>
        <w:t>te</w:t>
      </w:r>
      <w:r w:rsidR="0025744E">
        <w:rPr>
          <w:rFonts w:eastAsia="Calibri" w:cs="Arial"/>
        </w:rPr>
        <w:t xml:space="preserve"> </w:t>
      </w:r>
      <w:r w:rsidRPr="00B07847">
        <w:rPr>
          <w:rFonts w:eastAsia="Calibri" w:cs="Arial"/>
        </w:rPr>
        <w:t>razpisne</w:t>
      </w:r>
      <w:r w:rsidR="0025744E">
        <w:rPr>
          <w:rFonts w:eastAsia="Calibri" w:cs="Arial"/>
        </w:rPr>
        <w:t xml:space="preserve"> </w:t>
      </w:r>
      <w:r w:rsidRPr="00B07847">
        <w:rPr>
          <w:rFonts w:eastAsia="Calibri" w:cs="Arial"/>
        </w:rPr>
        <w:t>dokumentacije</w:t>
      </w:r>
      <w:r w:rsidR="0025744E">
        <w:rPr>
          <w:rFonts w:eastAsia="Calibri" w:cs="Arial"/>
        </w:rPr>
        <w:t xml:space="preserve"> </w:t>
      </w:r>
      <w:r w:rsidRPr="00B07847">
        <w:rPr>
          <w:rFonts w:eastAsia="Calibri" w:cs="Arial"/>
        </w:rPr>
        <w:t>in</w:t>
      </w:r>
      <w:r w:rsidR="0025744E">
        <w:rPr>
          <w:rFonts w:eastAsia="Calibri" w:cs="Arial"/>
        </w:rPr>
        <w:t xml:space="preserve"> </w:t>
      </w:r>
      <w:r w:rsidRPr="00B07847">
        <w:rPr>
          <w:rFonts w:eastAsia="Calibri" w:cs="Arial"/>
        </w:rPr>
        <w:t>objavljen</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spletnem</w:t>
      </w:r>
      <w:r w:rsidR="0025744E">
        <w:rPr>
          <w:rFonts w:eastAsia="Calibri" w:cs="Arial"/>
        </w:rPr>
        <w:t xml:space="preserve"> </w:t>
      </w:r>
      <w:r w:rsidRPr="00B07847">
        <w:rPr>
          <w:rFonts w:eastAsia="Calibri" w:cs="Arial"/>
        </w:rPr>
        <w:t>naslovu</w:t>
      </w:r>
      <w:r w:rsidR="0025744E">
        <w:rPr>
          <w:rFonts w:eastAsia="Calibri" w:cs="Arial"/>
        </w:rPr>
        <w:t xml:space="preserve"> </w:t>
      </w:r>
      <w:hyperlink r:id="rId13" w:history="1">
        <w:r w:rsidRPr="00B07847">
          <w:rPr>
            <w:rFonts w:eastAsia="Calibri" w:cs="Arial"/>
            <w:color w:val="0000FF"/>
            <w:u w:val="single"/>
          </w:rPr>
          <w:t>https://ejn.gov.si/eJN2</w:t>
        </w:r>
      </w:hyperlink>
      <w:r w:rsidRPr="00B07847">
        <w:rPr>
          <w:rFonts w:eastAsia="Calibri" w:cs="Arial"/>
        </w:rPr>
        <w:t>.</w:t>
      </w:r>
    </w:p>
    <w:p w14:paraId="1F262183" w14:textId="77777777" w:rsidR="000D4ED5" w:rsidRPr="00B07847" w:rsidRDefault="000D4ED5" w:rsidP="00B07847">
      <w:pPr>
        <w:spacing w:line="276" w:lineRule="auto"/>
        <w:jc w:val="both"/>
        <w:rPr>
          <w:rFonts w:eastAsia="Calibri" w:cs="Arial"/>
        </w:rPr>
      </w:pPr>
    </w:p>
    <w:p w14:paraId="14E05896" w14:textId="2E9E43B5" w:rsidR="000D4ED5" w:rsidRPr="00B07847" w:rsidRDefault="000D4ED5" w:rsidP="00B07847">
      <w:pPr>
        <w:spacing w:line="276" w:lineRule="auto"/>
        <w:jc w:val="both"/>
        <w:rPr>
          <w:rFonts w:eastAsia="Calibri" w:cs="Arial"/>
        </w:rPr>
      </w:pPr>
      <w:r w:rsidRPr="00B07847">
        <w:rPr>
          <w:rFonts w:eastAsia="Calibri" w:cs="Arial"/>
        </w:rPr>
        <w:t>Ponudnik</w:t>
      </w:r>
      <w:r w:rsidR="0025744E">
        <w:rPr>
          <w:rFonts w:eastAsia="Calibri" w:cs="Arial"/>
        </w:rPr>
        <w:t xml:space="preserve"> </w:t>
      </w:r>
      <w:r w:rsidRPr="00B07847">
        <w:rPr>
          <w:rFonts w:eastAsia="Calibri" w:cs="Arial"/>
        </w:rPr>
        <w:t>se</w:t>
      </w:r>
      <w:r w:rsidR="0025744E">
        <w:rPr>
          <w:rFonts w:eastAsia="Calibri" w:cs="Arial"/>
        </w:rPr>
        <w:t xml:space="preserve"> </w:t>
      </w:r>
      <w:r w:rsidRPr="00B07847">
        <w:rPr>
          <w:rFonts w:eastAsia="Calibri" w:cs="Arial"/>
        </w:rPr>
        <w:t>mora</w:t>
      </w:r>
      <w:r w:rsidR="0025744E">
        <w:rPr>
          <w:rFonts w:eastAsia="Calibri" w:cs="Arial"/>
        </w:rPr>
        <w:t xml:space="preserve"> </w:t>
      </w:r>
      <w:r w:rsidRPr="00B07847">
        <w:rPr>
          <w:rFonts w:eastAsia="Calibri" w:cs="Arial"/>
        </w:rPr>
        <w:t>pred</w:t>
      </w:r>
      <w:r w:rsidR="0025744E">
        <w:rPr>
          <w:rFonts w:eastAsia="Calibri" w:cs="Arial"/>
        </w:rPr>
        <w:t xml:space="preserve"> </w:t>
      </w:r>
      <w:r w:rsidRPr="00B07847">
        <w:rPr>
          <w:rFonts w:eastAsia="Calibri" w:cs="Arial"/>
        </w:rPr>
        <w:t>oddajo</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registrirati</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spletnem</w:t>
      </w:r>
      <w:r w:rsidR="0025744E">
        <w:rPr>
          <w:rFonts w:eastAsia="Calibri" w:cs="Arial"/>
        </w:rPr>
        <w:t xml:space="preserve"> </w:t>
      </w:r>
      <w:r w:rsidRPr="00B07847">
        <w:rPr>
          <w:rFonts w:eastAsia="Calibri" w:cs="Arial"/>
        </w:rPr>
        <w:t>naslovu</w:t>
      </w:r>
      <w:r w:rsidR="0025744E">
        <w:rPr>
          <w:rFonts w:eastAsia="Calibri" w:cs="Arial"/>
        </w:rPr>
        <w:t xml:space="preserve"> </w:t>
      </w:r>
      <w:hyperlink r:id="rId14" w:history="1">
        <w:r w:rsidRPr="00B07847">
          <w:rPr>
            <w:rFonts w:eastAsia="Calibri" w:cs="Arial"/>
            <w:color w:val="0000FF"/>
            <w:u w:val="single"/>
          </w:rPr>
          <w:t>https://ejn.gov.si/eJN2</w:t>
        </w:r>
      </w:hyperlink>
      <w:r w:rsidRPr="00B07847">
        <w:rPr>
          <w:rFonts w:eastAsia="Calibri" w:cs="Arial"/>
        </w:rPr>
        <w:t>,</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skladu</w:t>
      </w:r>
      <w:r w:rsidR="0025744E">
        <w:rPr>
          <w:rFonts w:eastAsia="Calibri" w:cs="Arial"/>
        </w:rPr>
        <w:t xml:space="preserve"> </w:t>
      </w:r>
      <w:r w:rsidRPr="00B07847">
        <w:rPr>
          <w:rFonts w:eastAsia="Calibri" w:cs="Arial"/>
        </w:rPr>
        <w:t>z</w:t>
      </w:r>
      <w:r w:rsidR="0025744E">
        <w:rPr>
          <w:rFonts w:eastAsia="Calibri" w:cs="Arial"/>
        </w:rPr>
        <w:t xml:space="preserve"> </w:t>
      </w:r>
      <w:r w:rsidRPr="00B07847">
        <w:rPr>
          <w:rFonts w:eastAsia="Calibri" w:cs="Arial"/>
        </w:rPr>
        <w:t>Navodili</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Če</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ponudnik</w:t>
      </w:r>
      <w:r w:rsidR="0025744E">
        <w:rPr>
          <w:rFonts w:eastAsia="Calibri" w:cs="Arial"/>
        </w:rPr>
        <w:t xml:space="preserve"> </w:t>
      </w:r>
      <w:r w:rsidRPr="00B07847">
        <w:rPr>
          <w:rFonts w:eastAsia="Calibri" w:cs="Arial"/>
        </w:rPr>
        <w:t>že</w:t>
      </w:r>
      <w:r w:rsidR="0025744E">
        <w:rPr>
          <w:rFonts w:eastAsia="Calibri" w:cs="Arial"/>
        </w:rPr>
        <w:t xml:space="preserve"> </w:t>
      </w:r>
      <w:r w:rsidRPr="00B07847">
        <w:rPr>
          <w:rFonts w:eastAsia="Calibri" w:cs="Arial"/>
        </w:rPr>
        <w:t>registriran</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informacijski</w:t>
      </w:r>
      <w:r w:rsidR="0025744E">
        <w:rPr>
          <w:rFonts w:eastAsia="Calibri" w:cs="Arial"/>
        </w:rPr>
        <w:t xml:space="preserve"> </w:t>
      </w:r>
      <w:r w:rsidRPr="00B07847">
        <w:rPr>
          <w:rFonts w:eastAsia="Calibri" w:cs="Arial"/>
        </w:rPr>
        <w:t>sistem</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se</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aplikacijo</w:t>
      </w:r>
      <w:r w:rsidR="0025744E">
        <w:rPr>
          <w:rFonts w:eastAsia="Calibri" w:cs="Arial"/>
        </w:rPr>
        <w:t xml:space="preserve"> </w:t>
      </w:r>
      <w:r w:rsidRPr="00B07847">
        <w:rPr>
          <w:rFonts w:eastAsia="Calibri" w:cs="Arial"/>
        </w:rPr>
        <w:t>prijavi</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istem</w:t>
      </w:r>
      <w:r w:rsidR="0025744E">
        <w:rPr>
          <w:rFonts w:eastAsia="Calibri" w:cs="Arial"/>
        </w:rPr>
        <w:t xml:space="preserve"> </w:t>
      </w:r>
      <w:r w:rsidRPr="00B07847">
        <w:rPr>
          <w:rFonts w:eastAsia="Calibri" w:cs="Arial"/>
        </w:rPr>
        <w:t>naslovu.</w:t>
      </w:r>
    </w:p>
    <w:p w14:paraId="7DB33C98" w14:textId="77777777" w:rsidR="000D4ED5" w:rsidRPr="00B07847" w:rsidRDefault="000D4ED5" w:rsidP="00B07847">
      <w:pPr>
        <w:spacing w:line="276" w:lineRule="auto"/>
        <w:jc w:val="both"/>
        <w:rPr>
          <w:rFonts w:eastAsia="Calibri" w:cs="Arial"/>
        </w:rPr>
      </w:pPr>
    </w:p>
    <w:p w14:paraId="602885B5" w14:textId="685FD155" w:rsidR="000D4ED5" w:rsidRPr="00B07847" w:rsidRDefault="000D4ED5" w:rsidP="00B07847">
      <w:pPr>
        <w:spacing w:line="276" w:lineRule="auto"/>
        <w:jc w:val="both"/>
        <w:rPr>
          <w:rFonts w:eastAsia="Calibri" w:cs="Arial"/>
        </w:rPr>
      </w:pPr>
      <w:r w:rsidRPr="00B07847">
        <w:rPr>
          <w:rFonts w:eastAsia="Calibri" w:cs="Arial"/>
        </w:rPr>
        <w:t>Uporabnik</w:t>
      </w:r>
      <w:r w:rsidR="0025744E">
        <w:rPr>
          <w:rFonts w:eastAsia="Calibri" w:cs="Arial"/>
        </w:rPr>
        <w:t xml:space="preserve"> </w:t>
      </w:r>
      <w:r w:rsidRPr="00B07847">
        <w:rPr>
          <w:rFonts w:eastAsia="Calibri" w:cs="Arial"/>
        </w:rPr>
        <w:t>ponudnika,</w:t>
      </w:r>
      <w:r w:rsidR="0025744E">
        <w:rPr>
          <w:rFonts w:eastAsia="Calibri" w:cs="Arial"/>
        </w:rPr>
        <w:t xml:space="preserve"> </w:t>
      </w:r>
      <w:r w:rsidRPr="00B07847">
        <w:rPr>
          <w:rFonts w:eastAsia="Calibri" w:cs="Arial"/>
        </w:rPr>
        <w:t>ki</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informacijskem</w:t>
      </w:r>
      <w:r w:rsidR="0025744E">
        <w:rPr>
          <w:rFonts w:eastAsia="Calibri" w:cs="Arial"/>
        </w:rPr>
        <w:t xml:space="preserve"> </w:t>
      </w:r>
      <w:r w:rsidRPr="00B07847">
        <w:rPr>
          <w:rFonts w:eastAsia="Calibri" w:cs="Arial"/>
        </w:rPr>
        <w:t>sistemu</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pooblaščen</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oddajanje</w:t>
      </w:r>
      <w:r w:rsidR="0025744E">
        <w:rPr>
          <w:rFonts w:eastAsia="Calibri" w:cs="Arial"/>
        </w:rPr>
        <w:t xml:space="preserve"> </w:t>
      </w:r>
      <w:r w:rsidRPr="00B07847">
        <w:rPr>
          <w:rFonts w:eastAsia="Calibri" w:cs="Arial"/>
        </w:rPr>
        <w:t>ponudb,</w:t>
      </w:r>
      <w:r w:rsidR="0025744E">
        <w:rPr>
          <w:rFonts w:eastAsia="Calibri" w:cs="Arial"/>
        </w:rPr>
        <w:t xml:space="preserve"> </w:t>
      </w:r>
      <w:r w:rsidRPr="00B07847">
        <w:rPr>
          <w:rFonts w:eastAsia="Calibri" w:cs="Arial"/>
        </w:rPr>
        <w:t>ponudbo</w:t>
      </w:r>
      <w:r w:rsidR="0025744E">
        <w:rPr>
          <w:rFonts w:eastAsia="Calibri" w:cs="Arial"/>
        </w:rPr>
        <w:t xml:space="preserve"> </w:t>
      </w:r>
      <w:r w:rsidRPr="00B07847">
        <w:rPr>
          <w:rFonts w:eastAsia="Calibri" w:cs="Arial"/>
        </w:rPr>
        <w:t>odda</w:t>
      </w:r>
      <w:r w:rsidR="0025744E">
        <w:rPr>
          <w:rFonts w:eastAsia="Calibri" w:cs="Arial"/>
        </w:rPr>
        <w:t xml:space="preserve"> </w:t>
      </w:r>
      <w:r w:rsidRPr="00B07847">
        <w:rPr>
          <w:rFonts w:eastAsia="Calibri" w:cs="Arial"/>
        </w:rPr>
        <w:t>s</w:t>
      </w:r>
      <w:r w:rsidR="0025744E">
        <w:rPr>
          <w:rFonts w:eastAsia="Calibri" w:cs="Arial"/>
        </w:rPr>
        <w:t xml:space="preserve"> </w:t>
      </w:r>
      <w:r w:rsidRPr="00B07847">
        <w:rPr>
          <w:rFonts w:eastAsia="Calibri" w:cs="Arial"/>
        </w:rPr>
        <w:t>klikom</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gumb</w:t>
      </w:r>
      <w:r w:rsidR="0025744E">
        <w:rPr>
          <w:rFonts w:eastAsia="Calibri" w:cs="Arial"/>
        </w:rPr>
        <w:t xml:space="preserve"> </w:t>
      </w:r>
      <w:r w:rsidRPr="00B07847">
        <w:rPr>
          <w:rFonts w:eastAsia="Calibri" w:cs="Arial"/>
        </w:rPr>
        <w:t>»Oddaj«.</w:t>
      </w:r>
      <w:r w:rsidR="0025744E">
        <w:rPr>
          <w:rFonts w:eastAsia="Calibri" w:cs="Arial"/>
        </w:rPr>
        <w:t xml:space="preserve"> </w:t>
      </w:r>
      <w:r w:rsidRPr="00B07847">
        <w:rPr>
          <w:rFonts w:eastAsia="Calibri" w:cs="Arial"/>
        </w:rPr>
        <w:t>Informacijski</w:t>
      </w:r>
      <w:r w:rsidR="0025744E">
        <w:rPr>
          <w:rFonts w:eastAsia="Calibri" w:cs="Arial"/>
        </w:rPr>
        <w:t xml:space="preserve"> </w:t>
      </w:r>
      <w:r w:rsidRPr="00B07847">
        <w:rPr>
          <w:rFonts w:eastAsia="Calibri" w:cs="Arial"/>
        </w:rPr>
        <w:t>sistem</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ob</w:t>
      </w:r>
      <w:r w:rsidR="0025744E">
        <w:rPr>
          <w:rFonts w:eastAsia="Calibri" w:cs="Arial"/>
        </w:rPr>
        <w:t xml:space="preserve"> </w:t>
      </w:r>
      <w:r w:rsidRPr="00B07847">
        <w:rPr>
          <w:rFonts w:eastAsia="Calibri" w:cs="Arial"/>
        </w:rPr>
        <w:t>oddaji</w:t>
      </w:r>
      <w:r w:rsidR="0025744E">
        <w:rPr>
          <w:rFonts w:eastAsia="Calibri" w:cs="Arial"/>
        </w:rPr>
        <w:t xml:space="preserve"> </w:t>
      </w:r>
      <w:r w:rsidRPr="00B07847">
        <w:rPr>
          <w:rFonts w:eastAsia="Calibri" w:cs="Arial"/>
        </w:rPr>
        <w:t>ponudb</w:t>
      </w:r>
      <w:r w:rsidR="0025744E">
        <w:rPr>
          <w:rFonts w:eastAsia="Calibri" w:cs="Arial"/>
        </w:rPr>
        <w:t xml:space="preserve"> </w:t>
      </w:r>
      <w:r w:rsidRPr="00B07847">
        <w:rPr>
          <w:rFonts w:eastAsia="Calibri" w:cs="Arial"/>
        </w:rPr>
        <w:t>zabeleži</w:t>
      </w:r>
      <w:r w:rsidR="0025744E">
        <w:rPr>
          <w:rFonts w:eastAsia="Calibri" w:cs="Arial"/>
        </w:rPr>
        <w:t xml:space="preserve"> </w:t>
      </w:r>
      <w:r w:rsidRPr="00B07847">
        <w:rPr>
          <w:rFonts w:eastAsia="Calibri" w:cs="Arial"/>
        </w:rPr>
        <w:t>identiteto</w:t>
      </w:r>
      <w:r w:rsidR="0025744E">
        <w:rPr>
          <w:rFonts w:eastAsia="Calibri" w:cs="Arial"/>
        </w:rPr>
        <w:t xml:space="preserve"> </w:t>
      </w:r>
      <w:r w:rsidRPr="00B07847">
        <w:rPr>
          <w:rFonts w:eastAsia="Calibri" w:cs="Arial"/>
        </w:rPr>
        <w:t>uporabnika</w:t>
      </w:r>
      <w:r w:rsidR="0025744E">
        <w:rPr>
          <w:rFonts w:eastAsia="Calibri" w:cs="Arial"/>
        </w:rPr>
        <w:t xml:space="preserve"> </w:t>
      </w:r>
      <w:r w:rsidRPr="00B07847">
        <w:rPr>
          <w:rFonts w:eastAsia="Calibri" w:cs="Arial"/>
        </w:rPr>
        <w:t>in</w:t>
      </w:r>
      <w:r w:rsidR="0025744E">
        <w:rPr>
          <w:rFonts w:eastAsia="Calibri" w:cs="Arial"/>
        </w:rPr>
        <w:t xml:space="preserve"> </w:t>
      </w:r>
      <w:r w:rsidRPr="00B07847">
        <w:rPr>
          <w:rFonts w:eastAsia="Calibri" w:cs="Arial"/>
        </w:rPr>
        <w:t>čas</w:t>
      </w:r>
      <w:r w:rsidR="0025744E">
        <w:rPr>
          <w:rFonts w:eastAsia="Calibri" w:cs="Arial"/>
        </w:rPr>
        <w:t xml:space="preserve"> </w:t>
      </w:r>
      <w:r w:rsidRPr="00B07847">
        <w:rPr>
          <w:rFonts w:eastAsia="Calibri" w:cs="Arial"/>
        </w:rPr>
        <w:t>oddaje</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Uporabnik</w:t>
      </w:r>
      <w:r w:rsidR="0025744E">
        <w:rPr>
          <w:rFonts w:eastAsia="Calibri" w:cs="Arial"/>
        </w:rPr>
        <w:t xml:space="preserve"> </w:t>
      </w:r>
      <w:r w:rsidRPr="00B07847">
        <w:rPr>
          <w:rFonts w:eastAsia="Calibri" w:cs="Arial"/>
        </w:rPr>
        <w:t>z</w:t>
      </w:r>
      <w:r w:rsidR="0025744E">
        <w:rPr>
          <w:rFonts w:eastAsia="Calibri" w:cs="Arial"/>
        </w:rPr>
        <w:t xml:space="preserve"> </w:t>
      </w:r>
      <w:r w:rsidRPr="00B07847">
        <w:rPr>
          <w:rFonts w:eastAsia="Calibri" w:cs="Arial"/>
        </w:rPr>
        <w:t>dejanjem</w:t>
      </w:r>
      <w:r w:rsidR="0025744E">
        <w:rPr>
          <w:rFonts w:eastAsia="Calibri" w:cs="Arial"/>
        </w:rPr>
        <w:t xml:space="preserve"> </w:t>
      </w:r>
      <w:r w:rsidRPr="00B07847">
        <w:rPr>
          <w:rFonts w:eastAsia="Calibri" w:cs="Arial"/>
        </w:rPr>
        <w:t>oddaje</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izkaže</w:t>
      </w:r>
      <w:r w:rsidR="0025744E">
        <w:rPr>
          <w:rFonts w:eastAsia="Calibri" w:cs="Arial"/>
        </w:rPr>
        <w:t xml:space="preserve"> </w:t>
      </w:r>
      <w:r w:rsidRPr="00B07847">
        <w:rPr>
          <w:rFonts w:eastAsia="Calibri" w:cs="Arial"/>
        </w:rPr>
        <w:t>in</w:t>
      </w:r>
      <w:r w:rsidR="0025744E">
        <w:rPr>
          <w:rFonts w:eastAsia="Calibri" w:cs="Arial"/>
        </w:rPr>
        <w:t xml:space="preserve"> </w:t>
      </w:r>
      <w:r w:rsidRPr="00B07847">
        <w:rPr>
          <w:rFonts w:eastAsia="Calibri" w:cs="Arial"/>
        </w:rPr>
        <w:t>izjavi</w:t>
      </w:r>
      <w:r w:rsidR="0025744E">
        <w:rPr>
          <w:rFonts w:eastAsia="Calibri" w:cs="Arial"/>
        </w:rPr>
        <w:t xml:space="preserve"> </w:t>
      </w:r>
      <w:r w:rsidRPr="00B07847">
        <w:rPr>
          <w:rFonts w:eastAsia="Calibri" w:cs="Arial"/>
        </w:rPr>
        <w:t>voljo</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imenu</w:t>
      </w:r>
      <w:r w:rsidR="0025744E">
        <w:rPr>
          <w:rFonts w:eastAsia="Calibri" w:cs="Arial"/>
        </w:rPr>
        <w:t xml:space="preserve"> </w:t>
      </w:r>
      <w:r w:rsidRPr="00B07847">
        <w:rPr>
          <w:rFonts w:eastAsia="Calibri" w:cs="Arial"/>
        </w:rPr>
        <w:t>ponudnika</w:t>
      </w:r>
      <w:r w:rsidR="0025744E">
        <w:rPr>
          <w:rFonts w:eastAsia="Calibri" w:cs="Arial"/>
        </w:rPr>
        <w:t xml:space="preserve"> </w:t>
      </w:r>
      <w:r w:rsidRPr="00B07847">
        <w:rPr>
          <w:rFonts w:eastAsia="Calibri" w:cs="Arial"/>
        </w:rPr>
        <w:t>oddati</w:t>
      </w:r>
      <w:r w:rsidR="0025744E">
        <w:rPr>
          <w:rFonts w:eastAsia="Calibri" w:cs="Arial"/>
        </w:rPr>
        <w:t xml:space="preserve"> </w:t>
      </w:r>
      <w:r w:rsidRPr="00B07847">
        <w:rPr>
          <w:rFonts w:eastAsia="Calibri" w:cs="Arial"/>
        </w:rPr>
        <w:t>zavezujočo</w:t>
      </w:r>
      <w:r w:rsidR="0025744E">
        <w:rPr>
          <w:rFonts w:eastAsia="Calibri" w:cs="Arial"/>
        </w:rPr>
        <w:t xml:space="preserve"> </w:t>
      </w:r>
      <w:r w:rsidRPr="00B07847">
        <w:rPr>
          <w:rFonts w:eastAsia="Calibri" w:cs="Arial"/>
        </w:rPr>
        <w:t>ponudbo</w:t>
      </w:r>
      <w:r w:rsidR="0025744E">
        <w:rPr>
          <w:rFonts w:eastAsia="Calibri" w:cs="Arial"/>
        </w:rPr>
        <w:t xml:space="preserve"> </w:t>
      </w:r>
      <w:r w:rsidRPr="00B07847">
        <w:rPr>
          <w:rFonts w:eastAsia="Calibri" w:cs="Arial"/>
        </w:rPr>
        <w:t>(18.</w:t>
      </w:r>
      <w:r w:rsidR="0025744E">
        <w:rPr>
          <w:rFonts w:eastAsia="Calibri" w:cs="Arial"/>
        </w:rPr>
        <w:t xml:space="preserve"> </w:t>
      </w:r>
      <w:r w:rsidRPr="00B07847">
        <w:rPr>
          <w:rFonts w:eastAsia="Calibri" w:cs="Arial"/>
        </w:rPr>
        <w:t>člen</w:t>
      </w:r>
      <w:r w:rsidR="0025744E">
        <w:rPr>
          <w:rFonts w:eastAsia="Calibri" w:cs="Arial"/>
        </w:rPr>
        <w:t xml:space="preserve"> </w:t>
      </w:r>
      <w:r w:rsidRPr="00B07847">
        <w:rPr>
          <w:rFonts w:eastAsia="Calibri" w:cs="Arial"/>
        </w:rPr>
        <w:t>Obligacijskega</w:t>
      </w:r>
      <w:r w:rsidR="0025744E">
        <w:rPr>
          <w:rFonts w:eastAsia="Calibri" w:cs="Arial"/>
        </w:rPr>
        <w:t xml:space="preserve"> </w:t>
      </w:r>
      <w:r w:rsidRPr="00B07847">
        <w:rPr>
          <w:rFonts w:eastAsia="Calibri" w:cs="Arial"/>
        </w:rPr>
        <w:t>zakonika).</w:t>
      </w:r>
      <w:r w:rsidR="0025744E">
        <w:rPr>
          <w:rFonts w:eastAsia="Calibri" w:cs="Arial"/>
        </w:rPr>
        <w:t xml:space="preserve"> </w:t>
      </w:r>
      <w:r w:rsidRPr="00B07847">
        <w:rPr>
          <w:rFonts w:eastAsia="Calibri" w:cs="Arial"/>
        </w:rPr>
        <w:t>Z</w:t>
      </w:r>
      <w:r w:rsidR="0025744E">
        <w:rPr>
          <w:rFonts w:eastAsia="Calibri" w:cs="Arial"/>
        </w:rPr>
        <w:t xml:space="preserve"> </w:t>
      </w:r>
      <w:r w:rsidRPr="00B07847">
        <w:rPr>
          <w:rFonts w:eastAsia="Calibri" w:cs="Arial"/>
        </w:rPr>
        <w:lastRenderedPageBreak/>
        <w:t>oddajo</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le-ta</w:t>
      </w:r>
      <w:r w:rsidR="0025744E">
        <w:rPr>
          <w:rFonts w:eastAsia="Calibri" w:cs="Arial"/>
        </w:rPr>
        <w:t xml:space="preserve"> </w:t>
      </w:r>
      <w:r w:rsidRPr="00B07847">
        <w:rPr>
          <w:rFonts w:eastAsia="Calibri" w:cs="Arial"/>
        </w:rPr>
        <w:t>zavezujoča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čas,</w:t>
      </w:r>
      <w:r w:rsidR="0025744E">
        <w:rPr>
          <w:rFonts w:eastAsia="Calibri" w:cs="Arial"/>
        </w:rPr>
        <w:t xml:space="preserve"> </w:t>
      </w:r>
      <w:r w:rsidRPr="00B07847">
        <w:rPr>
          <w:rFonts w:eastAsia="Calibri" w:cs="Arial"/>
        </w:rPr>
        <w:t>naveden</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ponudbi,</w:t>
      </w:r>
      <w:r w:rsidR="0025744E">
        <w:rPr>
          <w:rFonts w:eastAsia="Calibri" w:cs="Arial"/>
        </w:rPr>
        <w:t xml:space="preserve"> </w:t>
      </w:r>
      <w:r w:rsidRPr="00B07847">
        <w:rPr>
          <w:rFonts w:eastAsia="Calibri" w:cs="Arial"/>
        </w:rPr>
        <w:t>razen</w:t>
      </w:r>
      <w:r w:rsidR="0025744E">
        <w:rPr>
          <w:rFonts w:eastAsia="Calibri" w:cs="Arial"/>
        </w:rPr>
        <w:t xml:space="preserve"> </w:t>
      </w:r>
      <w:r w:rsidRPr="00B07847">
        <w:rPr>
          <w:rFonts w:eastAsia="Calibri" w:cs="Arial"/>
        </w:rPr>
        <w:t>če</w:t>
      </w:r>
      <w:r w:rsidR="0025744E">
        <w:rPr>
          <w:rFonts w:eastAsia="Calibri" w:cs="Arial"/>
        </w:rPr>
        <w:t xml:space="preserve"> </w:t>
      </w:r>
      <w:r w:rsidRPr="00B07847">
        <w:rPr>
          <w:rFonts w:eastAsia="Calibri" w:cs="Arial"/>
        </w:rPr>
        <w:t>jo</w:t>
      </w:r>
      <w:r w:rsidR="0025744E">
        <w:rPr>
          <w:rFonts w:eastAsia="Calibri" w:cs="Arial"/>
        </w:rPr>
        <w:t xml:space="preserve"> </w:t>
      </w:r>
      <w:r w:rsidRPr="00B07847">
        <w:rPr>
          <w:rFonts w:eastAsia="Calibri" w:cs="Arial"/>
        </w:rPr>
        <w:t>uporabnik</w:t>
      </w:r>
      <w:r w:rsidR="0025744E">
        <w:rPr>
          <w:rFonts w:eastAsia="Calibri" w:cs="Arial"/>
        </w:rPr>
        <w:t xml:space="preserve"> </w:t>
      </w:r>
      <w:r w:rsidRPr="00B07847">
        <w:rPr>
          <w:rFonts w:eastAsia="Calibri" w:cs="Arial"/>
        </w:rPr>
        <w:t>ponudnika</w:t>
      </w:r>
      <w:r w:rsidR="0025744E">
        <w:rPr>
          <w:rFonts w:eastAsia="Calibri" w:cs="Arial"/>
        </w:rPr>
        <w:t xml:space="preserve"> </w:t>
      </w:r>
      <w:r w:rsidRPr="00B07847">
        <w:rPr>
          <w:rFonts w:eastAsia="Calibri" w:cs="Arial"/>
        </w:rPr>
        <w:t>umakne</w:t>
      </w:r>
      <w:r w:rsidR="0025744E">
        <w:rPr>
          <w:rFonts w:eastAsia="Calibri" w:cs="Arial"/>
        </w:rPr>
        <w:t xml:space="preserve"> </w:t>
      </w:r>
      <w:r w:rsidRPr="00B07847">
        <w:rPr>
          <w:rFonts w:eastAsia="Calibri" w:cs="Arial"/>
        </w:rPr>
        <w:t>ali</w:t>
      </w:r>
      <w:r w:rsidR="0025744E">
        <w:rPr>
          <w:rFonts w:eastAsia="Calibri" w:cs="Arial"/>
        </w:rPr>
        <w:t xml:space="preserve"> </w:t>
      </w:r>
      <w:r w:rsidRPr="00B07847">
        <w:rPr>
          <w:rFonts w:eastAsia="Calibri" w:cs="Arial"/>
        </w:rPr>
        <w:t>spremeni</w:t>
      </w:r>
      <w:r w:rsidR="0025744E">
        <w:rPr>
          <w:rFonts w:eastAsia="Calibri" w:cs="Arial"/>
        </w:rPr>
        <w:t xml:space="preserve"> </w:t>
      </w:r>
      <w:r w:rsidRPr="00B07847">
        <w:rPr>
          <w:rFonts w:eastAsia="Calibri" w:cs="Arial"/>
        </w:rPr>
        <w:t>pred</w:t>
      </w:r>
      <w:r w:rsidR="0025744E">
        <w:rPr>
          <w:rFonts w:eastAsia="Calibri" w:cs="Arial"/>
        </w:rPr>
        <w:t xml:space="preserve"> </w:t>
      </w:r>
      <w:r w:rsidRPr="00B07847">
        <w:rPr>
          <w:rFonts w:eastAsia="Calibri" w:cs="Arial"/>
        </w:rPr>
        <w:t>potekom</w:t>
      </w:r>
      <w:r w:rsidR="0025744E">
        <w:rPr>
          <w:rFonts w:eastAsia="Calibri" w:cs="Arial"/>
        </w:rPr>
        <w:t xml:space="preserve"> </w:t>
      </w:r>
      <w:r w:rsidRPr="00B07847">
        <w:rPr>
          <w:rFonts w:eastAsia="Calibri" w:cs="Arial"/>
        </w:rPr>
        <w:t>roka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oddajo</w:t>
      </w:r>
      <w:r w:rsidR="0025744E">
        <w:rPr>
          <w:rFonts w:eastAsia="Calibri" w:cs="Arial"/>
        </w:rPr>
        <w:t xml:space="preserve"> </w:t>
      </w:r>
      <w:r w:rsidRPr="00B07847">
        <w:rPr>
          <w:rFonts w:eastAsia="Calibri" w:cs="Arial"/>
        </w:rPr>
        <w:t>ponudb.</w:t>
      </w:r>
    </w:p>
    <w:p w14:paraId="0D9E5F94" w14:textId="77777777" w:rsidR="000D4ED5" w:rsidRPr="00B07847" w:rsidRDefault="000D4ED5" w:rsidP="00B07847">
      <w:pPr>
        <w:spacing w:line="276" w:lineRule="auto"/>
        <w:jc w:val="both"/>
        <w:rPr>
          <w:rFonts w:eastAsia="Calibri" w:cs="Arial"/>
        </w:rPr>
      </w:pPr>
    </w:p>
    <w:p w14:paraId="0FC556AF" w14:textId="63B73256" w:rsidR="000D4ED5" w:rsidRPr="00B07847" w:rsidRDefault="000D4ED5" w:rsidP="00B07847">
      <w:pPr>
        <w:spacing w:line="276" w:lineRule="auto"/>
        <w:jc w:val="both"/>
        <w:rPr>
          <w:rFonts w:eastAsia="Calibri"/>
        </w:rPr>
      </w:pPr>
      <w:r w:rsidRPr="00B07847">
        <w:rPr>
          <w:rFonts w:eastAsia="Calibri" w:cs="Arial"/>
        </w:rPr>
        <w:t>Ponudba</w:t>
      </w:r>
      <w:r w:rsidR="0025744E">
        <w:rPr>
          <w:rFonts w:eastAsia="Calibri" w:cs="Arial"/>
        </w:rPr>
        <w:t xml:space="preserve"> </w:t>
      </w:r>
      <w:r w:rsidRPr="00B07847">
        <w:rPr>
          <w:rFonts w:eastAsia="Calibri" w:cs="Arial"/>
        </w:rPr>
        <w:t>se</w:t>
      </w:r>
      <w:r w:rsidR="0025744E">
        <w:rPr>
          <w:rFonts w:eastAsia="Calibri" w:cs="Arial"/>
        </w:rPr>
        <w:t xml:space="preserve"> </w:t>
      </w:r>
      <w:r w:rsidRPr="00B07847">
        <w:rPr>
          <w:rFonts w:eastAsia="Calibri" w:cs="Arial"/>
        </w:rPr>
        <w:t>šteje</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pravočasno</w:t>
      </w:r>
      <w:r w:rsidR="0025744E">
        <w:rPr>
          <w:rFonts w:eastAsia="Calibri" w:cs="Arial"/>
        </w:rPr>
        <w:t xml:space="preserve"> </w:t>
      </w:r>
      <w:r w:rsidRPr="00B07847">
        <w:rPr>
          <w:rFonts w:eastAsia="Calibri" w:cs="Arial"/>
        </w:rPr>
        <w:t>oddano,</w:t>
      </w:r>
      <w:r w:rsidR="0025744E">
        <w:rPr>
          <w:rFonts w:eastAsia="Calibri" w:cs="Arial"/>
        </w:rPr>
        <w:t xml:space="preserve"> </w:t>
      </w:r>
      <w:r w:rsidRPr="00B07847">
        <w:rPr>
          <w:rFonts w:eastAsia="Calibri" w:cs="Arial"/>
        </w:rPr>
        <w:t>če</w:t>
      </w:r>
      <w:r w:rsidR="0025744E">
        <w:rPr>
          <w:rFonts w:eastAsia="Calibri" w:cs="Arial"/>
        </w:rPr>
        <w:t xml:space="preserve"> </w:t>
      </w:r>
      <w:r w:rsidRPr="00B07847">
        <w:rPr>
          <w:rFonts w:eastAsia="Calibri" w:cs="Arial"/>
        </w:rPr>
        <w:t>jo</w:t>
      </w:r>
      <w:r w:rsidR="0025744E">
        <w:rPr>
          <w:rFonts w:eastAsia="Calibri" w:cs="Arial"/>
        </w:rPr>
        <w:t xml:space="preserve"> </w:t>
      </w:r>
      <w:r w:rsidRPr="00B07847">
        <w:rPr>
          <w:rFonts w:eastAsia="Calibri" w:cs="Arial"/>
        </w:rPr>
        <w:t>naročnik</w:t>
      </w:r>
      <w:r w:rsidR="0025744E">
        <w:rPr>
          <w:rFonts w:eastAsia="Calibri" w:cs="Arial"/>
        </w:rPr>
        <w:t xml:space="preserve"> </w:t>
      </w:r>
      <w:r w:rsidRPr="00B07847">
        <w:rPr>
          <w:rFonts w:eastAsia="Calibri" w:cs="Arial"/>
        </w:rPr>
        <w:t>prejme</w:t>
      </w:r>
      <w:r w:rsidR="0025744E">
        <w:rPr>
          <w:rFonts w:eastAsia="Calibri" w:cs="Arial"/>
        </w:rPr>
        <w:t xml:space="preserve"> </w:t>
      </w:r>
      <w:r w:rsidRPr="00B07847">
        <w:rPr>
          <w:rFonts w:eastAsia="Calibri" w:cs="Arial"/>
        </w:rPr>
        <w:t>preko</w:t>
      </w:r>
      <w:r w:rsidR="0025744E">
        <w:rPr>
          <w:rFonts w:eastAsia="Calibri" w:cs="Arial"/>
        </w:rPr>
        <w:t xml:space="preserve"> </w:t>
      </w:r>
      <w:r w:rsidRPr="00B07847">
        <w:rPr>
          <w:rFonts w:eastAsia="Calibri" w:cs="Arial"/>
        </w:rPr>
        <w:t>sistema</w:t>
      </w:r>
      <w:r w:rsidR="0025744E">
        <w:rPr>
          <w:rFonts w:eastAsia="Calibri" w:cs="Arial"/>
        </w:rPr>
        <w:t xml:space="preserve"> </w:t>
      </w:r>
      <w:r w:rsidRPr="00B07847">
        <w:rPr>
          <w:rFonts w:eastAsia="Calibri" w:cs="Arial"/>
        </w:rPr>
        <w:t>e-JN</w:t>
      </w:r>
      <w:r w:rsidR="0025744E">
        <w:rPr>
          <w:rFonts w:eastAsia="Calibri" w:cs="Arial"/>
        </w:rPr>
        <w:t xml:space="preserve"> </w:t>
      </w:r>
      <w:hyperlink r:id="rId15" w:history="1">
        <w:r w:rsidRPr="00B07847">
          <w:rPr>
            <w:rFonts w:eastAsia="Calibri" w:cs="Arial"/>
            <w:color w:val="0000FF"/>
            <w:u w:val="single"/>
          </w:rPr>
          <w:t>https://ejn.gov.si/eJN2</w:t>
        </w:r>
      </w:hyperlink>
      <w:r w:rsidR="0025744E">
        <w:rPr>
          <w:rFonts w:eastAsia="Calibri" w:cs="Arial"/>
        </w:rPr>
        <w:t xml:space="preserve"> </w:t>
      </w:r>
      <w:r w:rsidRPr="00B07847">
        <w:rPr>
          <w:rFonts w:eastAsia="Calibri" w:cs="Arial"/>
          <w:b/>
        </w:rPr>
        <w:t>najkasneje</w:t>
      </w:r>
      <w:r w:rsidR="0025744E">
        <w:rPr>
          <w:rFonts w:eastAsia="Calibri" w:cs="Arial"/>
          <w:b/>
        </w:rPr>
        <w:t xml:space="preserve"> </w:t>
      </w:r>
      <w:r w:rsidRPr="00B07847">
        <w:rPr>
          <w:rFonts w:eastAsia="Calibri" w:cs="Arial"/>
          <w:b/>
        </w:rPr>
        <w:t>do</w:t>
      </w:r>
      <w:r w:rsidR="0025744E">
        <w:rPr>
          <w:rFonts w:eastAsia="Calibri" w:cs="Arial"/>
        </w:rPr>
        <w:t xml:space="preserve"> </w:t>
      </w:r>
      <w:r w:rsidR="005E5EFE">
        <w:rPr>
          <w:rFonts w:eastAsia="Calibri" w:cs="Arial"/>
          <w:b/>
        </w:rPr>
        <w:t>2</w:t>
      </w:r>
      <w:r w:rsidR="00A4325D">
        <w:rPr>
          <w:rFonts w:eastAsia="Calibri" w:cs="Arial"/>
          <w:b/>
        </w:rPr>
        <w:t>7</w:t>
      </w:r>
      <w:r w:rsidRPr="00B07847">
        <w:rPr>
          <w:rFonts w:eastAsia="Calibri"/>
          <w:b/>
        </w:rPr>
        <w:t>.0</w:t>
      </w:r>
      <w:r w:rsidR="00B81AEC">
        <w:rPr>
          <w:rFonts w:eastAsia="Calibri"/>
          <w:b/>
        </w:rPr>
        <w:t>6</w:t>
      </w:r>
      <w:r w:rsidRPr="00B07847">
        <w:rPr>
          <w:rFonts w:eastAsia="Calibri"/>
          <w:b/>
        </w:rPr>
        <w:t>.20</w:t>
      </w:r>
      <w:r w:rsidR="00FE7FC2" w:rsidRPr="00B07847">
        <w:rPr>
          <w:rFonts w:eastAsia="Calibri"/>
          <w:b/>
        </w:rPr>
        <w:t>2</w:t>
      </w:r>
      <w:r w:rsidR="006B5FF5" w:rsidRPr="00B07847">
        <w:rPr>
          <w:rFonts w:eastAsia="Calibri"/>
          <w:b/>
        </w:rPr>
        <w:t>2</w:t>
      </w:r>
      <w:r w:rsidR="0025744E">
        <w:rPr>
          <w:rFonts w:eastAsia="Calibri"/>
        </w:rPr>
        <w:t xml:space="preserve"> </w:t>
      </w:r>
      <w:r w:rsidRPr="00B07847">
        <w:rPr>
          <w:rFonts w:eastAsia="Calibri"/>
          <w:b/>
        </w:rPr>
        <w:t>do</w:t>
      </w:r>
      <w:r w:rsidR="0025744E">
        <w:rPr>
          <w:rFonts w:eastAsia="Calibri"/>
          <w:b/>
        </w:rPr>
        <w:t xml:space="preserve"> </w:t>
      </w:r>
      <w:r w:rsidRPr="00B07847">
        <w:rPr>
          <w:rFonts w:eastAsia="Calibri"/>
          <w:b/>
        </w:rPr>
        <w:t>12.00</w:t>
      </w:r>
      <w:r w:rsidR="0025744E">
        <w:rPr>
          <w:rFonts w:eastAsia="Calibri"/>
          <w:b/>
        </w:rPr>
        <w:t xml:space="preserve"> </w:t>
      </w:r>
      <w:r w:rsidRPr="00B07847">
        <w:rPr>
          <w:rFonts w:eastAsia="Calibri"/>
          <w:b/>
        </w:rPr>
        <w:t>ure</w:t>
      </w:r>
      <w:r w:rsidRPr="00B07847">
        <w:rPr>
          <w:rFonts w:eastAsia="Calibri"/>
        </w:rPr>
        <w: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oddano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šteje</w:t>
      </w:r>
      <w:r w:rsidR="0025744E">
        <w:rPr>
          <w:rFonts w:eastAsia="Calibri"/>
        </w:rPr>
        <w:t xml:space="preserve"> </w:t>
      </w:r>
      <w:r w:rsidRPr="00B07847">
        <w:rPr>
          <w:rFonts w:eastAsia="Calibri"/>
        </w:rPr>
        <w:t>ponudba,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informacijskem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označena</w:t>
      </w:r>
      <w:r w:rsidR="0025744E">
        <w:rPr>
          <w:rFonts w:eastAsia="Calibri"/>
        </w:rPr>
        <w:t xml:space="preserve"> </w:t>
      </w:r>
      <w:r w:rsidRPr="00B07847">
        <w:rPr>
          <w:rFonts w:eastAsia="Calibri"/>
        </w:rPr>
        <w:t>s</w:t>
      </w:r>
      <w:r w:rsidR="0025744E">
        <w:rPr>
          <w:rFonts w:eastAsia="Calibri"/>
        </w:rPr>
        <w:t xml:space="preserve"> </w:t>
      </w:r>
      <w:r w:rsidRPr="00B07847">
        <w:rPr>
          <w:rFonts w:eastAsia="Calibri"/>
        </w:rPr>
        <w:t>statusom</w:t>
      </w:r>
      <w:r w:rsidR="0025744E">
        <w:rPr>
          <w:rFonts w:eastAsia="Calibri"/>
        </w:rPr>
        <w:t xml:space="preserve"> </w:t>
      </w:r>
      <w:r w:rsidRPr="00B07847">
        <w:rPr>
          <w:rFonts w:eastAsia="Calibri"/>
        </w:rPr>
        <w:t>»ODDANO«.</w:t>
      </w:r>
    </w:p>
    <w:p w14:paraId="209B279B" w14:textId="77777777" w:rsidR="000D4ED5" w:rsidRPr="00B07847" w:rsidRDefault="000D4ED5" w:rsidP="00B07847">
      <w:pPr>
        <w:spacing w:line="276" w:lineRule="auto"/>
        <w:jc w:val="both"/>
        <w:rPr>
          <w:rFonts w:eastAsia="Calibri"/>
        </w:rPr>
      </w:pPr>
    </w:p>
    <w:p w14:paraId="7B4B2957" w14:textId="67872CF5" w:rsidR="000D4ED5" w:rsidRPr="00B07847" w:rsidRDefault="000D4ED5" w:rsidP="00B07847">
      <w:pPr>
        <w:spacing w:line="276" w:lineRule="auto"/>
        <w:jc w:val="both"/>
        <w:rPr>
          <w:rFonts w:eastAsia="Calibri"/>
        </w:rPr>
      </w:pPr>
      <w:r w:rsidRPr="00B07847">
        <w:rPr>
          <w:rFonts w:eastAsia="Calibri"/>
        </w:rPr>
        <w:t>Ponudnik</w:t>
      </w:r>
      <w:r w:rsidR="0025744E">
        <w:rPr>
          <w:rFonts w:eastAsia="Calibri"/>
        </w:rPr>
        <w:t xml:space="preserve"> </w:t>
      </w:r>
      <w:r w:rsidRPr="00B07847">
        <w:rPr>
          <w:rFonts w:eastAsia="Calibri"/>
        </w:rPr>
        <w:t>lahko</w:t>
      </w:r>
      <w:r w:rsidR="0025744E">
        <w:rPr>
          <w:rFonts w:eastAsia="Calibri"/>
        </w:rPr>
        <w:t xml:space="preserve"> </w:t>
      </w:r>
      <w:r w:rsidRPr="00B07847">
        <w:rPr>
          <w:rFonts w:eastAsia="Calibri"/>
        </w:rPr>
        <w:t>do</w:t>
      </w:r>
      <w:r w:rsidR="0025744E">
        <w:rPr>
          <w:rFonts w:eastAsia="Calibri"/>
        </w:rPr>
        <w:t xml:space="preserve"> </w:t>
      </w:r>
      <w:r w:rsidRPr="00B07847">
        <w:rPr>
          <w:rFonts w:eastAsia="Calibri"/>
        </w:rPr>
        <w:t>roka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oddajo</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svojo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umakne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spremeni.</w:t>
      </w:r>
      <w:r w:rsidR="0025744E">
        <w:rPr>
          <w:rFonts w:eastAsia="Calibri"/>
        </w:rPr>
        <w:t xml:space="preserve"> </w:t>
      </w:r>
      <w:r w:rsidRPr="00B07847">
        <w:rPr>
          <w:rFonts w:eastAsia="Calibri"/>
        </w:rPr>
        <w:t>Če</w:t>
      </w:r>
      <w:r w:rsidR="0025744E">
        <w:rPr>
          <w:rFonts w:eastAsia="Calibri"/>
        </w:rPr>
        <w:t xml:space="preserve"> </w:t>
      </w:r>
      <w:r w:rsidRPr="00B07847">
        <w:rPr>
          <w:rFonts w:eastAsia="Calibri"/>
        </w:rPr>
        <w:t>ponudnik</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informacijskem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svojo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umakne,</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šteje,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ponudba</w:t>
      </w:r>
      <w:r w:rsidR="0025744E">
        <w:rPr>
          <w:rFonts w:eastAsia="Calibri"/>
        </w:rPr>
        <w:t xml:space="preserve"> </w:t>
      </w:r>
      <w:r w:rsidRPr="00B07847">
        <w:rPr>
          <w:rFonts w:eastAsia="Calibri"/>
        </w:rPr>
        <w:t>ni</w:t>
      </w:r>
      <w:r w:rsidR="0025744E">
        <w:rPr>
          <w:rFonts w:eastAsia="Calibri"/>
        </w:rPr>
        <w:t xml:space="preserve"> </w:t>
      </w:r>
      <w:r w:rsidRPr="00B07847">
        <w:rPr>
          <w:rFonts w:eastAsia="Calibri"/>
        </w:rPr>
        <w:t>bila</w:t>
      </w:r>
      <w:r w:rsidR="0025744E">
        <w:rPr>
          <w:rFonts w:eastAsia="Calibri"/>
        </w:rPr>
        <w:t xml:space="preserve"> </w:t>
      </w:r>
      <w:r w:rsidRPr="00B07847">
        <w:rPr>
          <w:rFonts w:eastAsia="Calibri"/>
        </w:rPr>
        <w:t>oddana</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naročnik</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tudi</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videl.</w:t>
      </w:r>
      <w:r w:rsidR="0025744E">
        <w:rPr>
          <w:rFonts w:eastAsia="Calibri"/>
        </w:rPr>
        <w:t xml:space="preserve"> </w:t>
      </w:r>
      <w:r w:rsidRPr="00B07847">
        <w:rPr>
          <w:rFonts w:eastAsia="Calibri"/>
        </w:rPr>
        <w:t>Če</w:t>
      </w:r>
      <w:r w:rsidR="0025744E">
        <w:rPr>
          <w:rFonts w:eastAsia="Calibri"/>
        </w:rPr>
        <w:t xml:space="preserve"> </w:t>
      </w:r>
      <w:r w:rsidRPr="00B07847">
        <w:rPr>
          <w:rFonts w:eastAsia="Calibri"/>
        </w:rPr>
        <w:t>ponudnik</w:t>
      </w:r>
      <w:r w:rsidR="0025744E">
        <w:rPr>
          <w:rFonts w:eastAsia="Calibri"/>
        </w:rPr>
        <w:t xml:space="preserve"> </w:t>
      </w:r>
      <w:r w:rsidRPr="00B07847">
        <w:rPr>
          <w:rFonts w:eastAsia="Calibri"/>
        </w:rPr>
        <w:t>svojo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informacijskem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spremeni,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naročniku</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tem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odprta</w:t>
      </w:r>
      <w:r w:rsidR="0025744E">
        <w:rPr>
          <w:rFonts w:eastAsia="Calibri"/>
        </w:rPr>
        <w:t xml:space="preserve"> </w:t>
      </w:r>
      <w:r w:rsidRPr="00B07847">
        <w:rPr>
          <w:rFonts w:eastAsia="Calibri"/>
        </w:rPr>
        <w:t>zadnja</w:t>
      </w:r>
      <w:r w:rsidR="0025744E">
        <w:rPr>
          <w:rFonts w:eastAsia="Calibri"/>
        </w:rPr>
        <w:t xml:space="preserve"> </w:t>
      </w:r>
      <w:r w:rsidRPr="00B07847">
        <w:rPr>
          <w:rFonts w:eastAsia="Calibri"/>
        </w:rPr>
        <w:t>oddana</w:t>
      </w:r>
      <w:r w:rsidR="0025744E">
        <w:rPr>
          <w:rFonts w:eastAsia="Calibri"/>
        </w:rPr>
        <w:t xml:space="preserve"> </w:t>
      </w:r>
      <w:r w:rsidRPr="00B07847">
        <w:rPr>
          <w:rFonts w:eastAsia="Calibri"/>
        </w:rPr>
        <w:t>ponudba.</w:t>
      </w:r>
      <w:r w:rsidR="0025744E">
        <w:rPr>
          <w:rFonts w:eastAsia="Calibri"/>
        </w:rPr>
        <w:t xml:space="preserve"> </w:t>
      </w:r>
    </w:p>
    <w:p w14:paraId="0D7DEC1D" w14:textId="77777777" w:rsidR="000D4ED5" w:rsidRPr="00B07847" w:rsidRDefault="000D4ED5" w:rsidP="00B07847">
      <w:pPr>
        <w:spacing w:line="276" w:lineRule="auto"/>
        <w:jc w:val="both"/>
        <w:rPr>
          <w:rFonts w:eastAsia="Calibri"/>
        </w:rPr>
      </w:pPr>
    </w:p>
    <w:p w14:paraId="32D7D19A" w14:textId="4C34ABBC" w:rsidR="000D4ED5" w:rsidRPr="00B07847" w:rsidRDefault="000D4ED5" w:rsidP="00B07847">
      <w:pPr>
        <w:spacing w:line="276" w:lineRule="auto"/>
        <w:jc w:val="both"/>
        <w:rPr>
          <w:rFonts w:eastAsia="Calibri"/>
        </w:rPr>
      </w:pPr>
      <w:r w:rsidRPr="00B07847">
        <w:rPr>
          <w:rFonts w:eastAsia="Calibri"/>
        </w:rPr>
        <w:t>Po</w:t>
      </w:r>
      <w:r w:rsidR="0025744E">
        <w:rPr>
          <w:rFonts w:eastAsia="Calibri"/>
        </w:rPr>
        <w:t xml:space="preserve"> </w:t>
      </w:r>
      <w:r w:rsidRPr="00B07847">
        <w:rPr>
          <w:rFonts w:eastAsia="Calibri"/>
        </w:rPr>
        <w:t>preteku</w:t>
      </w:r>
      <w:r w:rsidR="0025744E">
        <w:rPr>
          <w:rFonts w:eastAsia="Calibri"/>
        </w:rPr>
        <w:t xml:space="preserve"> </w:t>
      </w:r>
      <w:r w:rsidRPr="00B07847">
        <w:rPr>
          <w:rFonts w:eastAsia="Calibri"/>
        </w:rPr>
        <w:t>roka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predložitev</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ponudbe</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več</w:t>
      </w:r>
      <w:r w:rsidR="0025744E">
        <w:rPr>
          <w:rFonts w:eastAsia="Calibri"/>
        </w:rPr>
        <w:t xml:space="preserve"> </w:t>
      </w:r>
      <w:r w:rsidRPr="00B07847">
        <w:rPr>
          <w:rFonts w:eastAsia="Calibri"/>
        </w:rPr>
        <w:t>mogoče</w:t>
      </w:r>
      <w:r w:rsidR="0025744E">
        <w:rPr>
          <w:rFonts w:eastAsia="Calibri"/>
        </w:rPr>
        <w:t xml:space="preserve"> </w:t>
      </w:r>
      <w:r w:rsidRPr="00B07847">
        <w:rPr>
          <w:rFonts w:eastAsia="Calibri"/>
        </w:rPr>
        <w:t>oddati.</w:t>
      </w:r>
    </w:p>
    <w:p w14:paraId="7C5CC03B" w14:textId="7721EDC2" w:rsidR="00E47F8B" w:rsidRPr="00B07847" w:rsidRDefault="00E47F8B" w:rsidP="00B07847">
      <w:pPr>
        <w:pStyle w:val="Naslov2"/>
        <w:spacing w:line="276" w:lineRule="auto"/>
        <w:rPr>
          <w:szCs w:val="24"/>
        </w:rPr>
      </w:pPr>
      <w:bookmarkStart w:id="36" w:name="_Toc104208873"/>
      <w:r w:rsidRPr="00B07847">
        <w:rPr>
          <w:szCs w:val="24"/>
        </w:rPr>
        <w:t>2.6</w:t>
      </w:r>
      <w:r w:rsidR="0025744E">
        <w:rPr>
          <w:szCs w:val="24"/>
        </w:rPr>
        <w:t xml:space="preserve"> </w:t>
      </w:r>
      <w:r w:rsidRPr="00B07847">
        <w:rPr>
          <w:szCs w:val="24"/>
        </w:rPr>
        <w:t>Javno</w:t>
      </w:r>
      <w:r w:rsidR="0025744E">
        <w:rPr>
          <w:szCs w:val="24"/>
        </w:rPr>
        <w:t xml:space="preserve"> </w:t>
      </w:r>
      <w:r w:rsidRPr="00B07847">
        <w:rPr>
          <w:szCs w:val="24"/>
        </w:rPr>
        <w:t>odpiranje</w:t>
      </w:r>
      <w:r w:rsidR="0025744E">
        <w:rPr>
          <w:szCs w:val="24"/>
        </w:rPr>
        <w:t xml:space="preserve"> </w:t>
      </w:r>
      <w:r w:rsidRPr="00B07847">
        <w:rPr>
          <w:szCs w:val="24"/>
        </w:rPr>
        <w:t>ponudb</w:t>
      </w:r>
      <w:bookmarkEnd w:id="36"/>
      <w:r w:rsidR="0025744E">
        <w:rPr>
          <w:szCs w:val="24"/>
        </w:rPr>
        <w:t xml:space="preserve"> </w:t>
      </w:r>
    </w:p>
    <w:p w14:paraId="0E437D62" w14:textId="1FFB2E00" w:rsidR="000D4ED5" w:rsidRPr="00D67379" w:rsidRDefault="00D67379" w:rsidP="00B07847">
      <w:pPr>
        <w:spacing w:line="276" w:lineRule="auto"/>
        <w:jc w:val="both"/>
        <w:rPr>
          <w:rFonts w:eastAsia="Calibri" w:cs="Arial"/>
        </w:rPr>
      </w:pPr>
      <w:r w:rsidRPr="00B07847">
        <w:rPr>
          <w:rFonts w:eastAsia="Calibri" w:cs="Arial"/>
        </w:rPr>
        <w:t>Odpiranje</w:t>
      </w:r>
      <w:r>
        <w:rPr>
          <w:rFonts w:eastAsia="Calibri" w:cs="Arial"/>
        </w:rPr>
        <w:t xml:space="preserve"> </w:t>
      </w:r>
      <w:r w:rsidRPr="00B07847">
        <w:rPr>
          <w:rFonts w:eastAsia="Calibri" w:cs="Arial"/>
        </w:rPr>
        <w:t>ponudb</w:t>
      </w:r>
      <w:r>
        <w:rPr>
          <w:rFonts w:eastAsia="Calibri" w:cs="Arial"/>
        </w:rPr>
        <w:t xml:space="preserve"> </w:t>
      </w:r>
      <w:r w:rsidRPr="00B07847">
        <w:rPr>
          <w:rFonts w:eastAsia="Calibri" w:cs="Arial"/>
        </w:rPr>
        <w:t>bo</w:t>
      </w:r>
      <w:r>
        <w:rPr>
          <w:rFonts w:eastAsia="Calibri" w:cs="Arial"/>
        </w:rPr>
        <w:t xml:space="preserve"> </w:t>
      </w:r>
      <w:r w:rsidRPr="00B07847">
        <w:rPr>
          <w:rFonts w:eastAsia="Calibri" w:cs="Arial"/>
        </w:rPr>
        <w:t>potekalo</w:t>
      </w:r>
      <w:r>
        <w:rPr>
          <w:rFonts w:eastAsia="Calibri" w:cs="Arial"/>
        </w:rPr>
        <w:t xml:space="preserve"> </w:t>
      </w:r>
      <w:r w:rsidRPr="00B07847">
        <w:rPr>
          <w:rFonts w:eastAsia="Calibri" w:cs="Arial"/>
        </w:rPr>
        <w:t>avtomatično</w:t>
      </w:r>
      <w:r>
        <w:rPr>
          <w:rFonts w:eastAsia="Calibri" w:cs="Arial"/>
        </w:rPr>
        <w:t xml:space="preserve"> </w:t>
      </w:r>
      <w:r w:rsidRPr="00B07847">
        <w:rPr>
          <w:rFonts w:eastAsia="Calibri" w:cs="Arial"/>
        </w:rPr>
        <w:t>v</w:t>
      </w:r>
      <w:r>
        <w:rPr>
          <w:rFonts w:eastAsia="Calibri" w:cs="Arial"/>
        </w:rPr>
        <w:t xml:space="preserve"> </w:t>
      </w:r>
      <w:r w:rsidRPr="00B07847">
        <w:rPr>
          <w:rFonts w:eastAsia="Calibri" w:cs="Arial"/>
        </w:rPr>
        <w:t>informacijskem</w:t>
      </w:r>
      <w:r>
        <w:rPr>
          <w:rFonts w:eastAsia="Calibri" w:cs="Arial"/>
        </w:rPr>
        <w:t xml:space="preserve"> </w:t>
      </w:r>
      <w:r w:rsidRPr="00B07847">
        <w:rPr>
          <w:rFonts w:eastAsia="Calibri" w:cs="Arial"/>
        </w:rPr>
        <w:t>sistemu</w:t>
      </w:r>
      <w:r>
        <w:rPr>
          <w:rFonts w:eastAsia="Calibri" w:cs="Arial"/>
        </w:rPr>
        <w:t xml:space="preserve"> </w:t>
      </w:r>
      <w:r w:rsidRPr="00B07847">
        <w:rPr>
          <w:rFonts w:eastAsia="Calibri" w:cs="Arial"/>
        </w:rPr>
        <w:t>e-JN</w:t>
      </w:r>
      <w:r>
        <w:rPr>
          <w:rFonts w:eastAsia="Calibri" w:cs="Arial"/>
        </w:rPr>
        <w:t xml:space="preserve"> </w:t>
      </w:r>
      <w:r w:rsidRPr="00B07847">
        <w:rPr>
          <w:rFonts w:eastAsia="Calibri" w:cs="Arial"/>
        </w:rPr>
        <w:t>dne</w:t>
      </w:r>
      <w:r>
        <w:rPr>
          <w:rFonts w:eastAsia="Calibri" w:cs="Arial"/>
        </w:rPr>
        <w:t xml:space="preserve"> </w:t>
      </w:r>
      <w:r w:rsidR="009B2AFD">
        <w:rPr>
          <w:rFonts w:eastAsia="Calibri" w:cs="Arial"/>
          <w:b/>
        </w:rPr>
        <w:t>2</w:t>
      </w:r>
      <w:r w:rsidR="00A4325D">
        <w:rPr>
          <w:rFonts w:eastAsia="Calibri" w:cs="Arial"/>
          <w:b/>
        </w:rPr>
        <w:t>7</w:t>
      </w:r>
      <w:r>
        <w:rPr>
          <w:rFonts w:eastAsia="Calibri" w:cs="Arial"/>
          <w:b/>
        </w:rPr>
        <w:t>.06</w:t>
      </w:r>
      <w:r w:rsidRPr="00B07847">
        <w:rPr>
          <w:rFonts w:eastAsia="Calibri" w:cs="Arial"/>
          <w:b/>
        </w:rPr>
        <w:t>.2022</w:t>
      </w:r>
      <w:r>
        <w:rPr>
          <w:rFonts w:eastAsia="Calibri"/>
        </w:rPr>
        <w:t xml:space="preserve"> </w:t>
      </w:r>
      <w:r w:rsidRPr="00B07847">
        <w:rPr>
          <w:rFonts w:eastAsia="Calibri"/>
        </w:rPr>
        <w:t>in</w:t>
      </w:r>
      <w:r>
        <w:rPr>
          <w:rFonts w:eastAsia="Calibri"/>
        </w:rPr>
        <w:t xml:space="preserve"> </w:t>
      </w:r>
      <w:r w:rsidRPr="00B07847">
        <w:rPr>
          <w:rFonts w:eastAsia="Calibri"/>
        </w:rPr>
        <w:t>se</w:t>
      </w:r>
      <w:r>
        <w:rPr>
          <w:rFonts w:eastAsia="Calibri"/>
        </w:rPr>
        <w:t xml:space="preserve"> </w:t>
      </w:r>
      <w:r w:rsidRPr="00B07847">
        <w:rPr>
          <w:rFonts w:eastAsia="Calibri"/>
        </w:rPr>
        <w:t>bo</w:t>
      </w:r>
      <w:r>
        <w:rPr>
          <w:rFonts w:eastAsia="Calibri"/>
        </w:rPr>
        <w:t xml:space="preserve"> </w:t>
      </w:r>
      <w:r w:rsidRPr="00B07847">
        <w:rPr>
          <w:rFonts w:eastAsia="Calibri"/>
        </w:rPr>
        <w:t>začelo</w:t>
      </w:r>
      <w:r>
        <w:rPr>
          <w:rFonts w:eastAsia="Calibri"/>
        </w:rPr>
        <w:t xml:space="preserve"> </w:t>
      </w:r>
      <w:r w:rsidRPr="00B07847">
        <w:rPr>
          <w:rFonts w:eastAsia="Calibri"/>
          <w:b/>
        </w:rPr>
        <w:t>ob</w:t>
      </w:r>
      <w:r>
        <w:rPr>
          <w:rFonts w:eastAsia="Calibri"/>
          <w:b/>
        </w:rPr>
        <w:t xml:space="preserve"> </w:t>
      </w:r>
      <w:r w:rsidRPr="00B07847">
        <w:rPr>
          <w:rFonts w:eastAsia="Calibri"/>
          <w:b/>
        </w:rPr>
        <w:t>1</w:t>
      </w:r>
      <w:r>
        <w:rPr>
          <w:rFonts w:eastAsia="Calibri"/>
          <w:b/>
        </w:rPr>
        <w:t>4</w:t>
      </w:r>
      <w:r w:rsidRPr="00B07847">
        <w:rPr>
          <w:rFonts w:eastAsia="Calibri"/>
          <w:b/>
        </w:rPr>
        <w:t>.</w:t>
      </w:r>
      <w:r>
        <w:rPr>
          <w:rFonts w:eastAsia="Calibri"/>
          <w:b/>
        </w:rPr>
        <w:t>0</w:t>
      </w:r>
      <w:r w:rsidRPr="00B07847">
        <w:rPr>
          <w:rFonts w:eastAsia="Calibri"/>
          <w:b/>
        </w:rPr>
        <w:t>0</w:t>
      </w:r>
      <w:r>
        <w:rPr>
          <w:rFonts w:eastAsia="Calibri"/>
          <w:b/>
        </w:rPr>
        <w:t xml:space="preserve"> </w:t>
      </w:r>
      <w:r w:rsidRPr="00B07847">
        <w:rPr>
          <w:rFonts w:eastAsia="Calibri"/>
          <w:b/>
        </w:rPr>
        <w:t>uri</w:t>
      </w:r>
      <w:r>
        <w:rPr>
          <w:rFonts w:eastAsia="Calibri"/>
        </w:rPr>
        <w:t xml:space="preserve"> </w:t>
      </w:r>
      <w:r w:rsidRPr="00B07847">
        <w:rPr>
          <w:rFonts w:eastAsia="Calibri"/>
        </w:rPr>
        <w:t>na</w:t>
      </w:r>
      <w:r>
        <w:rPr>
          <w:rFonts w:eastAsia="Calibri"/>
        </w:rPr>
        <w:t xml:space="preserve"> </w:t>
      </w:r>
      <w:r w:rsidRPr="00B07847">
        <w:rPr>
          <w:rFonts w:eastAsia="Calibri"/>
        </w:rPr>
        <w:t>spletnem</w:t>
      </w:r>
      <w:r>
        <w:rPr>
          <w:rFonts w:eastAsia="Calibri"/>
        </w:rPr>
        <w:t xml:space="preserve"> </w:t>
      </w:r>
      <w:r w:rsidRPr="00B07847">
        <w:rPr>
          <w:rFonts w:eastAsia="Calibri"/>
        </w:rPr>
        <w:t>naslovu</w:t>
      </w:r>
      <w:r>
        <w:rPr>
          <w:rFonts w:eastAsia="Calibri"/>
        </w:rPr>
        <w:t xml:space="preserve"> </w:t>
      </w:r>
      <w:hyperlink r:id="rId16" w:history="1">
        <w:r w:rsidRPr="00B07847">
          <w:rPr>
            <w:rFonts w:eastAsia="Calibri" w:cs="Arial"/>
            <w:color w:val="0000FF"/>
            <w:u w:val="single"/>
          </w:rPr>
          <w:t>https://ejn.gov.si/eJN2</w:t>
        </w:r>
      </w:hyperlink>
      <w:r w:rsidRPr="00B07847">
        <w:rPr>
          <w:rFonts w:eastAsia="Calibri" w:cs="Arial"/>
        </w:rPr>
        <w:t>.</w:t>
      </w:r>
      <w:r>
        <w:rPr>
          <w:rFonts w:eastAsia="Calibri" w:cs="Arial"/>
        </w:rPr>
        <w:t xml:space="preserve"> </w:t>
      </w:r>
    </w:p>
    <w:p w14:paraId="4E2DC7CE" w14:textId="201EBD19" w:rsidR="000D4ED5" w:rsidRPr="00B07847" w:rsidRDefault="000D4ED5" w:rsidP="00B07847">
      <w:pPr>
        <w:spacing w:line="276" w:lineRule="auto"/>
        <w:jc w:val="both"/>
        <w:rPr>
          <w:rFonts w:eastAsia="Calibri"/>
        </w:rPr>
      </w:pPr>
      <w:r w:rsidRPr="00B07847">
        <w:rPr>
          <w:rFonts w:eastAsia="Calibri"/>
        </w:rPr>
        <w:t>Odpiranje</w:t>
      </w:r>
      <w:r w:rsidR="0025744E">
        <w:rPr>
          <w:rFonts w:eastAsia="Calibri"/>
        </w:rPr>
        <w:t xml:space="preserve"> </w:t>
      </w:r>
      <w:r w:rsidRPr="00B07847">
        <w:rPr>
          <w:rFonts w:eastAsia="Calibri"/>
        </w:rPr>
        <w:t>poteka</w:t>
      </w:r>
      <w:r w:rsidR="0025744E">
        <w:rPr>
          <w:rFonts w:eastAsia="Calibri"/>
        </w:rPr>
        <w:t xml:space="preserve"> </w:t>
      </w:r>
      <w:r w:rsidRPr="00B07847">
        <w:rPr>
          <w:rFonts w:eastAsia="Calibri"/>
        </w:rPr>
        <w:t>tako,</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informacijski</w:t>
      </w:r>
      <w:r w:rsidR="0025744E">
        <w:rPr>
          <w:rFonts w:eastAsia="Calibri"/>
        </w:rPr>
        <w:t xml:space="preserve"> </w:t>
      </w:r>
      <w:r w:rsidRPr="00B07847">
        <w:rPr>
          <w:rFonts w:eastAsia="Calibri"/>
        </w:rPr>
        <w:t>sistem</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samodejno</w:t>
      </w:r>
      <w:r w:rsidR="0025744E">
        <w:rPr>
          <w:rFonts w:eastAsia="Calibri"/>
        </w:rPr>
        <w:t xml:space="preserve"> </w:t>
      </w:r>
      <w:r w:rsidRPr="00B07847">
        <w:rPr>
          <w:rFonts w:eastAsia="Calibri"/>
        </w:rPr>
        <w:t>ob</w:t>
      </w:r>
      <w:r w:rsidR="0025744E">
        <w:rPr>
          <w:rFonts w:eastAsia="Calibri"/>
        </w:rPr>
        <w:t xml:space="preserve"> </w:t>
      </w:r>
      <w:r w:rsidRPr="00B07847">
        <w:rPr>
          <w:rFonts w:eastAsia="Calibri"/>
        </w:rPr>
        <w:t>uri,</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določena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javno</w:t>
      </w:r>
      <w:r w:rsidR="0025744E">
        <w:rPr>
          <w:rFonts w:eastAsia="Calibri"/>
        </w:rPr>
        <w:t xml:space="preserve"> </w:t>
      </w:r>
      <w:r w:rsidRPr="00B07847">
        <w:rPr>
          <w:rFonts w:eastAsia="Calibri"/>
        </w:rPr>
        <w:t>odpiranje</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prikaže</w:t>
      </w:r>
      <w:r w:rsidR="0025744E">
        <w:rPr>
          <w:rFonts w:eastAsia="Calibri"/>
        </w:rPr>
        <w:t xml:space="preserve"> </w:t>
      </w:r>
      <w:r w:rsidRPr="00B07847">
        <w:rPr>
          <w:rFonts w:eastAsia="Calibri"/>
        </w:rPr>
        <w:t>podatke</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ponudniku,</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variantah,</w:t>
      </w:r>
      <w:r w:rsidR="0025744E">
        <w:rPr>
          <w:rFonts w:eastAsia="Calibri"/>
        </w:rPr>
        <w:t xml:space="preserve"> </w:t>
      </w:r>
      <w:r w:rsidRPr="00B07847">
        <w:rPr>
          <w:rFonts w:eastAsia="Calibri"/>
        </w:rPr>
        <w:t>če</w:t>
      </w:r>
      <w:r w:rsidR="0025744E">
        <w:rPr>
          <w:rFonts w:eastAsia="Calibri"/>
        </w:rPr>
        <w:t xml:space="preserve"> </w:t>
      </w:r>
      <w:r w:rsidRPr="00B07847">
        <w:rPr>
          <w:rFonts w:eastAsia="Calibri"/>
        </w:rPr>
        <w:t>so</w:t>
      </w:r>
      <w:r w:rsidR="0025744E">
        <w:rPr>
          <w:rFonts w:eastAsia="Calibri"/>
        </w:rPr>
        <w:t xml:space="preserve"> </w:t>
      </w:r>
      <w:r w:rsidRPr="00B07847">
        <w:rPr>
          <w:rFonts w:eastAsia="Calibri"/>
        </w:rPr>
        <w:t>bile</w:t>
      </w:r>
      <w:r w:rsidR="0025744E">
        <w:rPr>
          <w:rFonts w:eastAsia="Calibri"/>
        </w:rPr>
        <w:t xml:space="preserve"> </w:t>
      </w:r>
      <w:r w:rsidRPr="00B07847">
        <w:rPr>
          <w:rFonts w:eastAsia="Calibri"/>
        </w:rPr>
        <w:t>zahtevane</w:t>
      </w:r>
      <w:r w:rsidR="0025744E">
        <w:rPr>
          <w:rFonts w:eastAsia="Calibri"/>
        </w:rPr>
        <w:t xml:space="preserve"> </w:t>
      </w:r>
      <w:r w:rsidRPr="00B07847">
        <w:rPr>
          <w:rFonts w:eastAsia="Calibri"/>
        </w:rPr>
        <w:t>oziroma</w:t>
      </w:r>
      <w:r w:rsidR="0025744E">
        <w:rPr>
          <w:rFonts w:eastAsia="Calibri"/>
        </w:rPr>
        <w:t xml:space="preserve"> </w:t>
      </w:r>
      <w:r w:rsidRPr="00B07847">
        <w:rPr>
          <w:rFonts w:eastAsia="Calibri"/>
        </w:rPr>
        <w:t>dovoljene,</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omogoči</w:t>
      </w:r>
      <w:r w:rsidR="0025744E">
        <w:rPr>
          <w:rFonts w:eastAsia="Calibri"/>
        </w:rPr>
        <w:t xml:space="preserve"> </w:t>
      </w:r>
      <w:r w:rsidRPr="00B07847">
        <w:rPr>
          <w:rFonts w:eastAsia="Calibri"/>
        </w:rPr>
        <w:t>dostop</w:t>
      </w:r>
      <w:r w:rsidR="0025744E">
        <w:rPr>
          <w:rFonts w:eastAsia="Calibri"/>
        </w:rPr>
        <w:t xml:space="preserve"> </w:t>
      </w:r>
      <w:r w:rsidRPr="00B07847">
        <w:rPr>
          <w:rFonts w:eastAsia="Calibri"/>
        </w:rPr>
        <w:t>do</w:t>
      </w:r>
      <w:r w:rsidR="0025744E">
        <w:rPr>
          <w:rFonts w:eastAsia="Calibri"/>
        </w:rPr>
        <w:t xml:space="preserve"> </w:t>
      </w:r>
      <w:r w:rsidRPr="00B07847">
        <w:rPr>
          <w:rFonts w:eastAsia="Calibri"/>
        </w:rPr>
        <w:t>.</w:t>
      </w:r>
      <w:proofErr w:type="spellStart"/>
      <w:r w:rsidRPr="00B07847">
        <w:rPr>
          <w:rFonts w:eastAsia="Calibri"/>
        </w:rPr>
        <w:t>pdf</w:t>
      </w:r>
      <w:proofErr w:type="spellEnd"/>
      <w:r w:rsidR="0025744E">
        <w:rPr>
          <w:rFonts w:eastAsia="Calibri"/>
        </w:rPr>
        <w:t xml:space="preserve"> </w:t>
      </w:r>
      <w:r w:rsidRPr="00B07847">
        <w:rPr>
          <w:rFonts w:eastAsia="Calibri"/>
        </w:rPr>
        <w:t>dokumenta,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ga</w:t>
      </w:r>
      <w:r w:rsidR="0025744E">
        <w:rPr>
          <w:rFonts w:eastAsia="Calibri"/>
        </w:rPr>
        <w:t xml:space="preserve"> </w:t>
      </w:r>
      <w:r w:rsidRPr="00B07847">
        <w:rPr>
          <w:rFonts w:eastAsia="Calibri"/>
        </w:rPr>
        <w:t>ponudnik</w:t>
      </w:r>
      <w:r w:rsidR="0025744E">
        <w:rPr>
          <w:rFonts w:eastAsia="Calibri"/>
        </w:rPr>
        <w:t xml:space="preserve"> </w:t>
      </w:r>
      <w:r w:rsidRPr="00B07847">
        <w:rPr>
          <w:rFonts w:eastAsia="Calibri"/>
        </w:rPr>
        <w:t>naloži</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sistem</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pod</w:t>
      </w:r>
      <w:r w:rsidR="0025744E">
        <w:rPr>
          <w:rFonts w:eastAsia="Calibri"/>
        </w:rPr>
        <w:t xml:space="preserve"> </w:t>
      </w:r>
      <w:r w:rsidRPr="00B07847">
        <w:rPr>
          <w:rFonts w:eastAsia="Calibri"/>
        </w:rPr>
        <w:t>razdelek</w:t>
      </w:r>
      <w:r w:rsidR="0025744E">
        <w:rPr>
          <w:rFonts w:eastAsia="Calibri"/>
        </w:rPr>
        <w:t xml:space="preserve"> </w:t>
      </w:r>
      <w:r w:rsidRPr="00B07847">
        <w:rPr>
          <w:rFonts w:eastAsia="Calibri"/>
        </w:rPr>
        <w:t>»Predračun«.</w:t>
      </w:r>
      <w:r w:rsidR="0025744E">
        <w:rPr>
          <w:rFonts w:eastAsia="Calibri"/>
        </w:rPr>
        <w:t xml:space="preserve"> </w:t>
      </w:r>
    </w:p>
    <w:p w14:paraId="20B2F8D0" w14:textId="35D344E1" w:rsidR="00A634AC" w:rsidRPr="00B07847" w:rsidRDefault="0095142E" w:rsidP="00B07847">
      <w:pPr>
        <w:pStyle w:val="Naslov2"/>
        <w:spacing w:line="276" w:lineRule="auto"/>
        <w:rPr>
          <w:szCs w:val="24"/>
        </w:rPr>
      </w:pPr>
      <w:bookmarkStart w:id="37" w:name="_Toc351470211"/>
      <w:bookmarkStart w:id="38" w:name="_Toc349726763"/>
      <w:bookmarkStart w:id="39" w:name="_Toc343222352"/>
      <w:bookmarkStart w:id="40" w:name="_Toc417460397"/>
      <w:bookmarkStart w:id="41" w:name="_Toc104208874"/>
      <w:bookmarkStart w:id="42" w:name="_Toc288486961"/>
      <w:bookmarkStart w:id="43" w:name="_Toc262634015"/>
      <w:r w:rsidRPr="00B07847">
        <w:rPr>
          <w:szCs w:val="24"/>
        </w:rPr>
        <w:t>2.</w:t>
      </w:r>
      <w:r w:rsidR="00E47F8B" w:rsidRPr="00B07847">
        <w:rPr>
          <w:szCs w:val="24"/>
        </w:rPr>
        <w:t>7</w:t>
      </w:r>
      <w:r w:rsidR="0025744E">
        <w:rPr>
          <w:szCs w:val="24"/>
        </w:rPr>
        <w:t xml:space="preserve"> </w:t>
      </w:r>
      <w:r w:rsidR="005A5F88" w:rsidRPr="00B07847">
        <w:rPr>
          <w:szCs w:val="24"/>
        </w:rPr>
        <w:t>V</w:t>
      </w:r>
      <w:r w:rsidR="00A634AC" w:rsidRPr="00B07847">
        <w:rPr>
          <w:szCs w:val="24"/>
        </w:rPr>
        <w:t>eljavnost</w:t>
      </w:r>
      <w:r w:rsidR="0025744E">
        <w:rPr>
          <w:szCs w:val="24"/>
        </w:rPr>
        <w:t xml:space="preserve"> </w:t>
      </w:r>
      <w:r w:rsidR="00A634AC" w:rsidRPr="00B07847">
        <w:rPr>
          <w:szCs w:val="24"/>
        </w:rPr>
        <w:t>ponudbe</w:t>
      </w:r>
      <w:bookmarkEnd w:id="37"/>
      <w:bookmarkEnd w:id="38"/>
      <w:bookmarkEnd w:id="39"/>
      <w:bookmarkEnd w:id="40"/>
      <w:bookmarkEnd w:id="41"/>
      <w:r w:rsidR="0025744E">
        <w:rPr>
          <w:szCs w:val="24"/>
        </w:rPr>
        <w:t xml:space="preserve"> </w:t>
      </w:r>
    </w:p>
    <w:p w14:paraId="0CFFFC70" w14:textId="5A18BC98" w:rsidR="00D91F59" w:rsidRPr="00B07847" w:rsidRDefault="00D91F59" w:rsidP="00B07847">
      <w:pPr>
        <w:spacing w:line="276" w:lineRule="auto"/>
        <w:jc w:val="both"/>
      </w:pPr>
      <w:r w:rsidRPr="00B07847">
        <w:t>Ponudba</w:t>
      </w:r>
      <w:r w:rsidR="0025744E">
        <w:t xml:space="preserve"> </w:t>
      </w:r>
      <w:r w:rsidR="00DA496C" w:rsidRPr="00B07847">
        <w:t>mora</w:t>
      </w:r>
      <w:r w:rsidR="0025744E">
        <w:t xml:space="preserve"> </w:t>
      </w:r>
      <w:r w:rsidR="00DA496C" w:rsidRPr="00B07847">
        <w:t>biti</w:t>
      </w:r>
      <w:r w:rsidR="0025744E">
        <w:t xml:space="preserve"> </w:t>
      </w:r>
      <w:r w:rsidRPr="00B07847">
        <w:t>veljavna</w:t>
      </w:r>
      <w:r w:rsidR="0025744E">
        <w:t xml:space="preserve"> </w:t>
      </w:r>
      <w:r w:rsidRPr="00B07847">
        <w:t>4</w:t>
      </w:r>
      <w:r w:rsidR="0025744E">
        <w:t xml:space="preserve"> </w:t>
      </w:r>
      <w:r w:rsidRPr="00B07847">
        <w:t>mesece</w:t>
      </w:r>
      <w:r w:rsidR="0025744E">
        <w:t xml:space="preserve"> </w:t>
      </w:r>
      <w:r w:rsidRPr="00B07847">
        <w:t>od</w:t>
      </w:r>
      <w:r w:rsidR="0025744E">
        <w:t xml:space="preserve"> </w:t>
      </w:r>
      <w:r w:rsidRPr="00B07847">
        <w:t>datuma</w:t>
      </w:r>
      <w:r w:rsidR="0025744E">
        <w:t xml:space="preserve"> </w:t>
      </w:r>
      <w:r w:rsidRPr="00B07847">
        <w:t>za</w:t>
      </w:r>
      <w:r w:rsidR="0025744E">
        <w:t xml:space="preserve"> </w:t>
      </w:r>
      <w:r w:rsidRPr="00B07847">
        <w:t>prejem</w:t>
      </w:r>
      <w:r w:rsidR="0025744E">
        <w:t xml:space="preserve"> </w:t>
      </w:r>
      <w:r w:rsidRPr="00B07847">
        <w:t>ponudb.</w:t>
      </w:r>
      <w:r w:rsidR="0025744E">
        <w:t xml:space="preserve"> </w:t>
      </w:r>
    </w:p>
    <w:p w14:paraId="538402FE" w14:textId="77777777" w:rsidR="00A634AC" w:rsidRPr="00B07847" w:rsidRDefault="00A634AC" w:rsidP="00B07847">
      <w:pPr>
        <w:spacing w:line="276" w:lineRule="auto"/>
        <w:jc w:val="both"/>
      </w:pPr>
    </w:p>
    <w:p w14:paraId="0A73ADDB" w14:textId="7B874E6A" w:rsidR="001B476D" w:rsidRPr="00B07847" w:rsidRDefault="001B476D" w:rsidP="00B07847">
      <w:pPr>
        <w:spacing w:line="276" w:lineRule="auto"/>
        <w:jc w:val="both"/>
      </w:pPr>
      <w:bookmarkStart w:id="44" w:name="_Toc351470176"/>
      <w:bookmarkStart w:id="45" w:name="_Toc349726735"/>
      <w:bookmarkStart w:id="46" w:name="_Toc343222320"/>
      <w:bookmarkStart w:id="47" w:name="_Toc288486962"/>
      <w:bookmarkStart w:id="48" w:name="_Toc262634016"/>
      <w:bookmarkStart w:id="49" w:name="_Toc417460400"/>
      <w:bookmarkEnd w:id="42"/>
      <w:bookmarkEnd w:id="43"/>
      <w:r w:rsidRPr="00B07847">
        <w:t>V</w:t>
      </w:r>
      <w:r w:rsidR="0025744E">
        <w:t xml:space="preserve"> </w:t>
      </w:r>
      <w:r w:rsidRPr="00B07847">
        <w:t>kolikor</w:t>
      </w:r>
      <w:r w:rsidR="0025744E">
        <w:t xml:space="preserve"> </w:t>
      </w:r>
      <w:r w:rsidRPr="00B07847">
        <w:t>bo</w:t>
      </w:r>
      <w:r w:rsidR="0025744E">
        <w:t xml:space="preserve"> </w:t>
      </w:r>
      <w:r w:rsidRPr="00B07847">
        <w:t>naročnik</w:t>
      </w:r>
      <w:r w:rsidR="0025744E">
        <w:t xml:space="preserve"> </w:t>
      </w:r>
      <w:r w:rsidRPr="00B07847">
        <w:t>izbral</w:t>
      </w:r>
      <w:r w:rsidR="0025744E">
        <w:t xml:space="preserve"> </w:t>
      </w:r>
      <w:r w:rsidRPr="00B07847">
        <w:t>ponudbo</w:t>
      </w:r>
      <w:r w:rsidR="0025744E">
        <w:t xml:space="preserve"> </w:t>
      </w:r>
      <w:r w:rsidRPr="00B07847">
        <w:t>po</w:t>
      </w:r>
      <w:r w:rsidR="0025744E">
        <w:t xml:space="preserve"> </w:t>
      </w:r>
      <w:r w:rsidRPr="00B07847">
        <w:t>preteku</w:t>
      </w:r>
      <w:r w:rsidR="0025744E">
        <w:t xml:space="preserve"> </w:t>
      </w:r>
      <w:r w:rsidRPr="00B07847">
        <w:t>njene</w:t>
      </w:r>
      <w:r w:rsidR="0025744E">
        <w:t xml:space="preserve"> </w:t>
      </w:r>
      <w:r w:rsidRPr="00B07847">
        <w:t>veljavnosti,</w:t>
      </w:r>
      <w:r w:rsidR="0025744E">
        <w:t xml:space="preserve"> </w:t>
      </w:r>
      <w:r w:rsidRPr="00B07847">
        <w:t>bo</w:t>
      </w:r>
      <w:r w:rsidR="0025744E">
        <w:t xml:space="preserve"> </w:t>
      </w:r>
      <w:r w:rsidRPr="00B07847">
        <w:t>moral</w:t>
      </w:r>
      <w:r w:rsidR="0025744E">
        <w:t xml:space="preserve"> </w:t>
      </w:r>
      <w:r w:rsidRPr="00B07847">
        <w:t>ponudnik,</w:t>
      </w:r>
      <w:r w:rsidR="0025744E">
        <w:t xml:space="preserve"> </w:t>
      </w:r>
      <w:r w:rsidRPr="00B07847">
        <w:t>čigar</w:t>
      </w:r>
      <w:r w:rsidR="0025744E">
        <w:t xml:space="preserve"> </w:t>
      </w:r>
      <w:r w:rsidRPr="00B07847">
        <w:t>ponudba</w:t>
      </w:r>
      <w:r w:rsidR="0025744E">
        <w:t xml:space="preserve"> </w:t>
      </w:r>
      <w:r w:rsidRPr="00B07847">
        <w:t>je</w:t>
      </w:r>
      <w:r w:rsidR="0025744E">
        <w:t xml:space="preserve"> </w:t>
      </w:r>
      <w:r w:rsidRPr="00B07847">
        <w:t>bila</w:t>
      </w:r>
      <w:r w:rsidR="0025744E">
        <w:t xml:space="preserve"> </w:t>
      </w:r>
      <w:r w:rsidRPr="00B07847">
        <w:t>izbrana,</w:t>
      </w:r>
      <w:r w:rsidR="0025744E">
        <w:t xml:space="preserve"> </w:t>
      </w:r>
      <w:r w:rsidRPr="00B07847">
        <w:t>naročniku</w:t>
      </w:r>
      <w:r w:rsidR="0025744E">
        <w:t xml:space="preserve"> </w:t>
      </w:r>
      <w:r w:rsidRPr="00B07847">
        <w:t>nemudoma</w:t>
      </w:r>
      <w:r w:rsidR="0025744E">
        <w:t xml:space="preserve"> </w:t>
      </w:r>
      <w:r w:rsidRPr="00B07847">
        <w:t>(po</w:t>
      </w:r>
      <w:r w:rsidR="0025744E">
        <w:t xml:space="preserve"> </w:t>
      </w:r>
      <w:r w:rsidRPr="00B07847">
        <w:t>prejemu</w:t>
      </w:r>
      <w:r w:rsidR="0025744E">
        <w:t xml:space="preserve"> </w:t>
      </w:r>
      <w:r w:rsidRPr="00B07847">
        <w:t>odločitve</w:t>
      </w:r>
      <w:r w:rsidR="0025744E">
        <w:t xml:space="preserve"> </w:t>
      </w:r>
      <w:r w:rsidRPr="00B07847">
        <w:t>o</w:t>
      </w:r>
      <w:r w:rsidR="0025744E">
        <w:t xml:space="preserve"> </w:t>
      </w:r>
      <w:r w:rsidR="0038212F" w:rsidRPr="00B07847">
        <w:t>i</w:t>
      </w:r>
      <w:r w:rsidRPr="00B07847">
        <w:t>zbiri)</w:t>
      </w:r>
      <w:r w:rsidR="0025744E">
        <w:t xml:space="preserve"> </w:t>
      </w:r>
      <w:r w:rsidRPr="00B07847">
        <w:t>pisno</w:t>
      </w:r>
      <w:r w:rsidR="0025744E">
        <w:t xml:space="preserve"> </w:t>
      </w:r>
      <w:r w:rsidRPr="00B07847">
        <w:t>sporočiti,</w:t>
      </w:r>
      <w:r w:rsidR="0025744E">
        <w:t xml:space="preserve"> </w:t>
      </w:r>
      <w:r w:rsidRPr="00B07847">
        <w:t>da</w:t>
      </w:r>
      <w:r w:rsidR="0025744E">
        <w:t xml:space="preserve"> </w:t>
      </w:r>
      <w:r w:rsidRPr="00B07847">
        <w:t>ostaja</w:t>
      </w:r>
      <w:r w:rsidR="0025744E">
        <w:t xml:space="preserve"> </w:t>
      </w:r>
      <w:r w:rsidRPr="00B07847">
        <w:t>pri</w:t>
      </w:r>
      <w:r w:rsidR="0025744E">
        <w:t xml:space="preserve"> </w:t>
      </w:r>
      <w:r w:rsidRPr="00B07847">
        <w:t>svoji</w:t>
      </w:r>
      <w:r w:rsidR="0025744E">
        <w:t xml:space="preserve"> </w:t>
      </w:r>
      <w:r w:rsidRPr="00B07847">
        <w:t>prvotni</w:t>
      </w:r>
      <w:r w:rsidR="0025744E">
        <w:t xml:space="preserve"> </w:t>
      </w:r>
      <w:r w:rsidRPr="00B07847">
        <w:t>ponudbi.</w:t>
      </w:r>
      <w:r w:rsidR="0025744E">
        <w:t xml:space="preserve"> </w:t>
      </w:r>
    </w:p>
    <w:p w14:paraId="6D2E966D" w14:textId="4877A6B2" w:rsidR="00A634AC" w:rsidRPr="00B07847" w:rsidRDefault="0095142E" w:rsidP="00B07847">
      <w:pPr>
        <w:pStyle w:val="Naslov2"/>
        <w:spacing w:line="276" w:lineRule="auto"/>
        <w:rPr>
          <w:szCs w:val="24"/>
        </w:rPr>
      </w:pPr>
      <w:bookmarkStart w:id="50" w:name="_Toc351470199"/>
      <w:bookmarkStart w:id="51" w:name="_Toc349726755"/>
      <w:bookmarkStart w:id="52" w:name="_Toc343222342"/>
      <w:bookmarkStart w:id="53" w:name="_Toc417460402"/>
      <w:bookmarkStart w:id="54" w:name="_Toc104208875"/>
      <w:bookmarkStart w:id="55" w:name="_Toc351470175"/>
      <w:bookmarkStart w:id="56" w:name="_Toc349726734"/>
      <w:bookmarkStart w:id="57" w:name="_Toc343222319"/>
      <w:bookmarkEnd w:id="44"/>
      <w:bookmarkEnd w:id="45"/>
      <w:bookmarkEnd w:id="46"/>
      <w:bookmarkEnd w:id="47"/>
      <w:bookmarkEnd w:id="48"/>
      <w:bookmarkEnd w:id="49"/>
      <w:r w:rsidRPr="00B07847">
        <w:rPr>
          <w:szCs w:val="24"/>
        </w:rPr>
        <w:t>2.</w:t>
      </w:r>
      <w:r w:rsidR="00E47F8B" w:rsidRPr="00B07847">
        <w:rPr>
          <w:szCs w:val="24"/>
        </w:rPr>
        <w:t>8</w:t>
      </w:r>
      <w:r w:rsidR="0025744E">
        <w:rPr>
          <w:szCs w:val="24"/>
        </w:rPr>
        <w:t xml:space="preserve"> </w:t>
      </w:r>
      <w:r w:rsidR="00A634AC" w:rsidRPr="00B07847">
        <w:rPr>
          <w:szCs w:val="24"/>
        </w:rPr>
        <w:t>Podpis</w:t>
      </w:r>
      <w:r w:rsidR="0025744E">
        <w:rPr>
          <w:szCs w:val="24"/>
        </w:rPr>
        <w:t xml:space="preserve"> </w:t>
      </w:r>
      <w:r w:rsidR="00A634AC" w:rsidRPr="00B07847">
        <w:rPr>
          <w:szCs w:val="24"/>
        </w:rPr>
        <w:t>ponudbe</w:t>
      </w:r>
      <w:bookmarkEnd w:id="50"/>
      <w:bookmarkEnd w:id="51"/>
      <w:bookmarkEnd w:id="52"/>
      <w:bookmarkEnd w:id="53"/>
      <w:bookmarkEnd w:id="54"/>
    </w:p>
    <w:p w14:paraId="2F4DD287" w14:textId="344CF9C4" w:rsidR="00A634AC" w:rsidRPr="00B07847" w:rsidRDefault="00A634AC" w:rsidP="00B07847">
      <w:pPr>
        <w:spacing w:line="276" w:lineRule="auto"/>
        <w:jc w:val="both"/>
      </w:pPr>
      <w:r w:rsidRPr="00B07847">
        <w:t>Ponudba</w:t>
      </w:r>
      <w:r w:rsidR="0025744E">
        <w:t xml:space="preserve"> </w:t>
      </w:r>
      <w:r w:rsidRPr="00B07847">
        <w:t>mora</w:t>
      </w:r>
      <w:r w:rsidR="0025744E">
        <w:t xml:space="preserve"> </w:t>
      </w:r>
      <w:r w:rsidRPr="00B07847">
        <w:t>biti</w:t>
      </w:r>
      <w:r w:rsidR="0025744E">
        <w:t xml:space="preserve"> </w:t>
      </w:r>
      <w:r w:rsidRPr="00B07847">
        <w:t>na</w:t>
      </w:r>
      <w:r w:rsidR="0025744E">
        <w:t xml:space="preserve"> </w:t>
      </w:r>
      <w:r w:rsidRPr="00B07847">
        <w:t>zahtevanih</w:t>
      </w:r>
      <w:r w:rsidR="0025744E">
        <w:t xml:space="preserve"> </w:t>
      </w:r>
      <w:r w:rsidRPr="00B07847">
        <w:t>mestih</w:t>
      </w:r>
      <w:r w:rsidR="0025744E">
        <w:t xml:space="preserve"> </w:t>
      </w:r>
      <w:r w:rsidRPr="00B07847">
        <w:t>podpisana</w:t>
      </w:r>
      <w:r w:rsidR="0025744E">
        <w:t xml:space="preserve"> </w:t>
      </w:r>
      <w:r w:rsidRPr="00B07847">
        <w:t>s</w:t>
      </w:r>
      <w:r w:rsidR="0025744E">
        <w:t xml:space="preserve"> </w:t>
      </w:r>
      <w:r w:rsidRPr="00B07847">
        <w:t>strani</w:t>
      </w:r>
      <w:r w:rsidR="0025744E">
        <w:t xml:space="preserve"> </w:t>
      </w:r>
      <w:r w:rsidRPr="00B07847">
        <w:t>zakonitega</w:t>
      </w:r>
      <w:r w:rsidR="0025744E">
        <w:t xml:space="preserve"> </w:t>
      </w:r>
      <w:r w:rsidRPr="00B07847">
        <w:t>zastopnika</w:t>
      </w:r>
      <w:r w:rsidR="0025744E">
        <w:t xml:space="preserve"> </w:t>
      </w:r>
      <w:r w:rsidRPr="00B07847">
        <w:t>ponudnika</w:t>
      </w:r>
      <w:r w:rsidR="0025744E">
        <w:t xml:space="preserve"> </w:t>
      </w:r>
      <w:r w:rsidRPr="00B07847">
        <w:t>oz.</w:t>
      </w:r>
      <w:r w:rsidR="0025744E">
        <w:t xml:space="preserve"> </w:t>
      </w:r>
      <w:r w:rsidRPr="00B07847">
        <w:t>partner</w:t>
      </w:r>
      <w:r w:rsidR="0038212F" w:rsidRPr="00B07847">
        <w:t>ja</w:t>
      </w:r>
      <w:r w:rsidR="0025744E">
        <w:t xml:space="preserve"> </w:t>
      </w:r>
      <w:r w:rsidR="0038212F" w:rsidRPr="00B07847">
        <w:t>oz.</w:t>
      </w:r>
      <w:r w:rsidR="0025744E">
        <w:t xml:space="preserve"> </w:t>
      </w:r>
      <w:r w:rsidR="0038212F" w:rsidRPr="00B07847">
        <w:t>podizvajalca</w:t>
      </w:r>
      <w:r w:rsidR="0025744E">
        <w:t xml:space="preserve"> </w:t>
      </w:r>
      <w:r w:rsidRPr="00B07847">
        <w:t>oz.</w:t>
      </w:r>
      <w:r w:rsidR="0025744E">
        <w:t xml:space="preserve"> </w:t>
      </w:r>
      <w:r w:rsidRPr="00B07847">
        <w:t>za</w:t>
      </w:r>
      <w:r w:rsidR="0025744E">
        <w:t xml:space="preserve"> </w:t>
      </w:r>
      <w:r w:rsidRPr="00B07847">
        <w:t>podpis</w:t>
      </w:r>
      <w:r w:rsidR="0025744E">
        <w:t xml:space="preserve"> </w:t>
      </w:r>
      <w:r w:rsidRPr="00B07847">
        <w:t>pooblaščene</w:t>
      </w:r>
      <w:r w:rsidR="0025744E">
        <w:t xml:space="preserve"> </w:t>
      </w:r>
      <w:r w:rsidRPr="00B07847">
        <w:t>osebe.</w:t>
      </w:r>
      <w:r w:rsidR="0025744E">
        <w:t xml:space="preserve"> </w:t>
      </w:r>
      <w:r w:rsidRPr="00B07847">
        <w:t>V</w:t>
      </w:r>
      <w:r w:rsidR="0025744E">
        <w:t xml:space="preserve"> </w:t>
      </w:r>
      <w:r w:rsidRPr="00B07847">
        <w:t>tem</w:t>
      </w:r>
      <w:r w:rsidR="0025744E">
        <w:t xml:space="preserve"> </w:t>
      </w:r>
      <w:r w:rsidRPr="00B07847">
        <w:t>primeru</w:t>
      </w:r>
      <w:r w:rsidR="0025744E">
        <w:t xml:space="preserve"> </w:t>
      </w:r>
      <w:r w:rsidRPr="00B07847">
        <w:t>mora</w:t>
      </w:r>
      <w:r w:rsidR="0025744E">
        <w:t xml:space="preserve"> </w:t>
      </w:r>
      <w:r w:rsidRPr="00B07847">
        <w:t>biti</w:t>
      </w:r>
      <w:r w:rsidR="0025744E">
        <w:t xml:space="preserve"> </w:t>
      </w:r>
      <w:r w:rsidRPr="00B07847">
        <w:t>ponudbi</w:t>
      </w:r>
      <w:r w:rsidR="0025744E">
        <w:t xml:space="preserve"> </w:t>
      </w:r>
      <w:r w:rsidRPr="00B07847">
        <w:t>priloženo</w:t>
      </w:r>
      <w:r w:rsidR="0025744E">
        <w:t xml:space="preserve"> </w:t>
      </w:r>
      <w:r w:rsidRPr="00B07847">
        <w:t>pooblastilo</w:t>
      </w:r>
      <w:r w:rsidR="0025744E">
        <w:t xml:space="preserve"> </w:t>
      </w:r>
      <w:r w:rsidRPr="00B07847">
        <w:t>za</w:t>
      </w:r>
      <w:r w:rsidR="0025744E">
        <w:t xml:space="preserve"> </w:t>
      </w:r>
      <w:r w:rsidRPr="00B07847">
        <w:t>podpis</w:t>
      </w:r>
      <w:r w:rsidR="0025744E">
        <w:t xml:space="preserve"> </w:t>
      </w:r>
      <w:r w:rsidRPr="00B07847">
        <w:t>ponudbe.</w:t>
      </w:r>
    </w:p>
    <w:p w14:paraId="2399E96F" w14:textId="2946B276" w:rsidR="0095142E" w:rsidRPr="00B07847" w:rsidRDefault="0095142E" w:rsidP="00B07847">
      <w:pPr>
        <w:pStyle w:val="Naslov2"/>
        <w:spacing w:line="276" w:lineRule="auto"/>
        <w:rPr>
          <w:szCs w:val="24"/>
        </w:rPr>
      </w:pPr>
      <w:bookmarkStart w:id="58" w:name="_Toc104208876"/>
      <w:bookmarkStart w:id="59" w:name="_Toc351470189"/>
      <w:bookmarkStart w:id="60" w:name="_Toc349726748"/>
      <w:bookmarkStart w:id="61" w:name="_Toc343222332"/>
      <w:bookmarkStart w:id="62" w:name="_Toc449654529"/>
      <w:bookmarkStart w:id="63" w:name="_Toc288486974"/>
      <w:bookmarkStart w:id="64" w:name="_Toc282595350"/>
      <w:bookmarkStart w:id="65" w:name="_Toc262634028"/>
      <w:bookmarkStart w:id="66" w:name="_Toc262632923"/>
      <w:bookmarkStart w:id="67" w:name="_Toc262632354"/>
      <w:bookmarkStart w:id="68" w:name="_Toc262631534"/>
      <w:bookmarkStart w:id="69" w:name="_Toc262630320"/>
      <w:bookmarkEnd w:id="55"/>
      <w:bookmarkEnd w:id="56"/>
      <w:bookmarkEnd w:id="57"/>
      <w:r w:rsidRPr="00B07847">
        <w:rPr>
          <w:szCs w:val="24"/>
        </w:rPr>
        <w:t>2.</w:t>
      </w:r>
      <w:r w:rsidR="00E47F8B" w:rsidRPr="00B07847">
        <w:rPr>
          <w:szCs w:val="24"/>
        </w:rPr>
        <w:t>9</w:t>
      </w:r>
      <w:r w:rsidR="0025744E">
        <w:rPr>
          <w:szCs w:val="24"/>
        </w:rPr>
        <w:t xml:space="preserve"> </w:t>
      </w:r>
      <w:r w:rsidRPr="00B07847">
        <w:rPr>
          <w:szCs w:val="24"/>
        </w:rPr>
        <w:t>Variantne</w:t>
      </w:r>
      <w:r w:rsidR="0025744E">
        <w:rPr>
          <w:szCs w:val="24"/>
        </w:rPr>
        <w:t xml:space="preserve"> </w:t>
      </w:r>
      <w:r w:rsidRPr="00B07847">
        <w:rPr>
          <w:szCs w:val="24"/>
        </w:rPr>
        <w:t>ponudbe</w:t>
      </w:r>
      <w:bookmarkEnd w:id="58"/>
    </w:p>
    <w:p w14:paraId="629D06F0" w14:textId="0E12D40D" w:rsidR="0095142E" w:rsidRPr="00B07847" w:rsidRDefault="0095142E" w:rsidP="00B07847">
      <w:pPr>
        <w:spacing w:line="276" w:lineRule="auto"/>
        <w:jc w:val="both"/>
      </w:pPr>
      <w:r w:rsidRPr="00B07847">
        <w:t>Variantne</w:t>
      </w:r>
      <w:r w:rsidR="0025744E">
        <w:t xml:space="preserve"> </w:t>
      </w:r>
      <w:r w:rsidRPr="00B07847">
        <w:t>ponudbe</w:t>
      </w:r>
      <w:r w:rsidR="0025744E">
        <w:t xml:space="preserve"> </w:t>
      </w:r>
      <w:r w:rsidRPr="00B07847">
        <w:t>niso</w:t>
      </w:r>
      <w:r w:rsidR="0025744E">
        <w:t xml:space="preserve"> </w:t>
      </w:r>
      <w:r w:rsidRPr="00B07847">
        <w:t>dopustne</w:t>
      </w:r>
      <w:r w:rsidR="0025744E">
        <w:t xml:space="preserve"> </w:t>
      </w:r>
      <w:r w:rsidRPr="00B07847">
        <w:t>in</w:t>
      </w:r>
      <w:r w:rsidR="0025744E">
        <w:t xml:space="preserve"> </w:t>
      </w:r>
      <w:r w:rsidRPr="00B07847">
        <w:t>se</w:t>
      </w:r>
      <w:r w:rsidR="0025744E">
        <w:t xml:space="preserve"> </w:t>
      </w:r>
      <w:r w:rsidRPr="00B07847">
        <w:t>ne</w:t>
      </w:r>
      <w:r w:rsidR="0025744E">
        <w:t xml:space="preserve"> </w:t>
      </w:r>
      <w:r w:rsidRPr="00B07847">
        <w:t>bodo</w:t>
      </w:r>
      <w:r w:rsidR="0025744E">
        <w:t xml:space="preserve"> </w:t>
      </w:r>
      <w:r w:rsidRPr="00B07847">
        <w:t>upoštevale.</w:t>
      </w:r>
    </w:p>
    <w:p w14:paraId="10C0D31F" w14:textId="43F490A8" w:rsidR="0095142E" w:rsidRPr="00B07847" w:rsidRDefault="0095142E" w:rsidP="00B07847">
      <w:pPr>
        <w:pStyle w:val="Naslov2"/>
        <w:spacing w:line="276" w:lineRule="auto"/>
        <w:rPr>
          <w:szCs w:val="24"/>
        </w:rPr>
      </w:pPr>
      <w:bookmarkStart w:id="70" w:name="_Toc104208877"/>
      <w:r w:rsidRPr="00B07847">
        <w:rPr>
          <w:szCs w:val="24"/>
        </w:rPr>
        <w:t>2.</w:t>
      </w:r>
      <w:r w:rsidR="00E47F8B" w:rsidRPr="00B07847">
        <w:rPr>
          <w:szCs w:val="24"/>
        </w:rPr>
        <w:t>10</w:t>
      </w:r>
      <w:r w:rsidR="0025744E">
        <w:rPr>
          <w:szCs w:val="24"/>
        </w:rPr>
        <w:t xml:space="preserve"> </w:t>
      </w:r>
      <w:r w:rsidRPr="00B07847">
        <w:rPr>
          <w:szCs w:val="24"/>
        </w:rPr>
        <w:t>Stroški</w:t>
      </w:r>
      <w:r w:rsidR="0025744E">
        <w:rPr>
          <w:szCs w:val="24"/>
        </w:rPr>
        <w:t xml:space="preserve"> </w:t>
      </w:r>
      <w:r w:rsidRPr="00B07847">
        <w:rPr>
          <w:szCs w:val="24"/>
        </w:rPr>
        <w:t>ponudbe</w:t>
      </w:r>
      <w:bookmarkEnd w:id="70"/>
      <w:r w:rsidR="0025744E">
        <w:rPr>
          <w:szCs w:val="24"/>
        </w:rPr>
        <w:t xml:space="preserve"> </w:t>
      </w:r>
    </w:p>
    <w:p w14:paraId="50700A74" w14:textId="5DD4A264" w:rsidR="0095142E" w:rsidRPr="00B07847" w:rsidRDefault="0095142E" w:rsidP="00B07847">
      <w:pPr>
        <w:spacing w:line="276" w:lineRule="auto"/>
        <w:jc w:val="both"/>
      </w:pPr>
      <w:r w:rsidRPr="00B07847">
        <w:t>Ponudnik</w:t>
      </w:r>
      <w:r w:rsidR="0025744E">
        <w:t xml:space="preserve"> </w:t>
      </w:r>
      <w:r w:rsidRPr="00B07847">
        <w:t>nosi</w:t>
      </w:r>
      <w:r w:rsidR="0025744E">
        <w:t xml:space="preserve"> </w:t>
      </w:r>
      <w:r w:rsidRPr="00B07847">
        <w:t>vse</w:t>
      </w:r>
      <w:r w:rsidR="0025744E">
        <w:t xml:space="preserve"> </w:t>
      </w:r>
      <w:r w:rsidRPr="00B07847">
        <w:t>stroške</w:t>
      </w:r>
      <w:r w:rsidR="0025744E">
        <w:t xml:space="preserve"> </w:t>
      </w:r>
      <w:r w:rsidRPr="00B07847">
        <w:t>povezane</w:t>
      </w:r>
      <w:r w:rsidR="0025744E">
        <w:t xml:space="preserve"> </w:t>
      </w:r>
      <w:r w:rsidRPr="00B07847">
        <w:t>s</w:t>
      </w:r>
      <w:r w:rsidR="0025744E">
        <w:t xml:space="preserve"> </w:t>
      </w:r>
      <w:r w:rsidRPr="00B07847">
        <w:t>pripravo</w:t>
      </w:r>
      <w:r w:rsidR="0025744E">
        <w:t xml:space="preserve"> </w:t>
      </w:r>
      <w:r w:rsidRPr="00B07847">
        <w:t>in</w:t>
      </w:r>
      <w:r w:rsidR="0025744E">
        <w:t xml:space="preserve"> </w:t>
      </w:r>
      <w:r w:rsidRPr="00B07847">
        <w:t>predložitvijo</w:t>
      </w:r>
      <w:r w:rsidR="0025744E">
        <w:t xml:space="preserve"> </w:t>
      </w:r>
      <w:r w:rsidRPr="00B07847">
        <w:t>ponudbe.</w:t>
      </w:r>
    </w:p>
    <w:p w14:paraId="45EB07A2" w14:textId="7B4FD773" w:rsidR="00A634AC" w:rsidRPr="00B07847" w:rsidRDefault="0095142E" w:rsidP="00B07847">
      <w:pPr>
        <w:pStyle w:val="Naslov2"/>
        <w:spacing w:line="276" w:lineRule="auto"/>
        <w:rPr>
          <w:szCs w:val="24"/>
        </w:rPr>
      </w:pPr>
      <w:bookmarkStart w:id="71" w:name="_Toc104208878"/>
      <w:r w:rsidRPr="00B07847">
        <w:rPr>
          <w:szCs w:val="24"/>
        </w:rPr>
        <w:t>2.</w:t>
      </w:r>
      <w:r w:rsidR="00E47F8B" w:rsidRPr="00B07847">
        <w:rPr>
          <w:szCs w:val="24"/>
        </w:rPr>
        <w:t>11</w:t>
      </w:r>
      <w:r w:rsidR="0025744E">
        <w:rPr>
          <w:szCs w:val="24"/>
        </w:rPr>
        <w:t xml:space="preserve"> </w:t>
      </w:r>
      <w:bookmarkEnd w:id="59"/>
      <w:bookmarkEnd w:id="60"/>
      <w:bookmarkEnd w:id="61"/>
      <w:bookmarkEnd w:id="62"/>
      <w:r w:rsidR="001C2730" w:rsidRPr="00B07847">
        <w:rPr>
          <w:szCs w:val="24"/>
        </w:rPr>
        <w:t>Dopustne</w:t>
      </w:r>
      <w:r w:rsidR="0025744E">
        <w:rPr>
          <w:szCs w:val="24"/>
        </w:rPr>
        <w:t xml:space="preserve"> </w:t>
      </w:r>
      <w:r w:rsidR="001C2730" w:rsidRPr="00B07847">
        <w:rPr>
          <w:szCs w:val="24"/>
        </w:rPr>
        <w:t>spremembe</w:t>
      </w:r>
      <w:r w:rsidR="0025744E">
        <w:rPr>
          <w:szCs w:val="24"/>
        </w:rPr>
        <w:t xml:space="preserve"> </w:t>
      </w:r>
      <w:r w:rsidR="001C2730" w:rsidRPr="00B07847">
        <w:rPr>
          <w:szCs w:val="24"/>
        </w:rPr>
        <w:t>in</w:t>
      </w:r>
      <w:r w:rsidR="0025744E">
        <w:rPr>
          <w:szCs w:val="24"/>
        </w:rPr>
        <w:t xml:space="preserve"> </w:t>
      </w:r>
      <w:r w:rsidR="001C2730" w:rsidRPr="00B07847">
        <w:rPr>
          <w:szCs w:val="24"/>
        </w:rPr>
        <w:t>dopolnitve</w:t>
      </w:r>
      <w:r w:rsidR="0025744E">
        <w:rPr>
          <w:szCs w:val="24"/>
        </w:rPr>
        <w:t xml:space="preserve"> </w:t>
      </w:r>
      <w:r w:rsidR="001C2730" w:rsidRPr="00B07847">
        <w:rPr>
          <w:szCs w:val="24"/>
        </w:rPr>
        <w:t>ponudbe</w:t>
      </w:r>
      <w:bookmarkEnd w:id="71"/>
    </w:p>
    <w:p w14:paraId="6490AF49" w14:textId="44D44BC3" w:rsidR="001C2730" w:rsidRPr="00B07847" w:rsidRDefault="00A634AC" w:rsidP="00B07847">
      <w:pPr>
        <w:spacing w:line="276" w:lineRule="auto"/>
        <w:jc w:val="both"/>
      </w:pPr>
      <w:r w:rsidRPr="00B07847">
        <w:t>Če</w:t>
      </w:r>
      <w:r w:rsidR="0025744E">
        <w:t xml:space="preserve"> </w:t>
      </w:r>
      <w:r w:rsidRPr="00B07847">
        <w:t>se</w:t>
      </w:r>
      <w:r w:rsidR="0025744E">
        <w:t xml:space="preserve"> </w:t>
      </w:r>
      <w:r w:rsidRPr="00B07847">
        <w:t>bodo</w:t>
      </w:r>
      <w:r w:rsidR="0025744E">
        <w:t xml:space="preserve"> </w:t>
      </w:r>
      <w:r w:rsidRPr="00B07847">
        <w:t>zdele</w:t>
      </w:r>
      <w:r w:rsidR="0025744E">
        <w:t xml:space="preserve"> </w:t>
      </w:r>
      <w:r w:rsidRPr="00B07847">
        <w:t>informacije</w:t>
      </w:r>
      <w:r w:rsidR="0025744E">
        <w:t xml:space="preserve"> </w:t>
      </w:r>
      <w:r w:rsidRPr="00B07847">
        <w:t>ali</w:t>
      </w:r>
      <w:r w:rsidR="0025744E">
        <w:t xml:space="preserve"> </w:t>
      </w:r>
      <w:r w:rsidRPr="00B07847">
        <w:t>dokumentacija,</w:t>
      </w:r>
      <w:r w:rsidR="0025744E">
        <w:t xml:space="preserve"> </w:t>
      </w:r>
      <w:r w:rsidRPr="00B07847">
        <w:t>ki</w:t>
      </w:r>
      <w:r w:rsidR="0025744E">
        <w:t xml:space="preserve"> </w:t>
      </w:r>
      <w:r w:rsidRPr="00B07847">
        <w:t>jo</w:t>
      </w:r>
      <w:r w:rsidR="0025744E">
        <w:t xml:space="preserve"> </w:t>
      </w:r>
      <w:r w:rsidRPr="00B07847">
        <w:t>bo</w:t>
      </w:r>
      <w:r w:rsidR="0025744E">
        <w:t xml:space="preserve"> </w:t>
      </w:r>
      <w:r w:rsidRPr="00B07847">
        <w:t>moral</w:t>
      </w:r>
      <w:r w:rsidR="0025744E">
        <w:t xml:space="preserve"> </w:t>
      </w:r>
      <w:r w:rsidRPr="00B07847">
        <w:t>predložiti</w:t>
      </w:r>
      <w:r w:rsidR="0025744E">
        <w:t xml:space="preserve"> </w:t>
      </w:r>
      <w:r w:rsidRPr="00B07847">
        <w:t>ponudnik</w:t>
      </w:r>
      <w:r w:rsidR="0025744E">
        <w:t xml:space="preserve"> </w:t>
      </w:r>
      <w:r w:rsidRPr="00B07847">
        <w:t>nepopolne</w:t>
      </w:r>
      <w:r w:rsidR="0025744E">
        <w:t xml:space="preserve"> </w:t>
      </w:r>
      <w:r w:rsidRPr="00B07847">
        <w:t>ali</w:t>
      </w:r>
      <w:r w:rsidR="0025744E">
        <w:t xml:space="preserve"> </w:t>
      </w:r>
      <w:r w:rsidRPr="00B07847">
        <w:t>napačne</w:t>
      </w:r>
      <w:r w:rsidR="0025744E">
        <w:t xml:space="preserve"> </w:t>
      </w:r>
      <w:r w:rsidRPr="00B07847">
        <w:t>oziroma</w:t>
      </w:r>
      <w:r w:rsidR="0025744E">
        <w:t xml:space="preserve"> </w:t>
      </w:r>
      <w:r w:rsidRPr="00B07847">
        <w:t>če</w:t>
      </w:r>
      <w:r w:rsidR="0025744E">
        <w:t xml:space="preserve"> </w:t>
      </w:r>
      <w:r w:rsidRPr="00B07847">
        <w:t>bodo</w:t>
      </w:r>
      <w:r w:rsidR="0025744E">
        <w:t xml:space="preserve"> </w:t>
      </w:r>
      <w:r w:rsidRPr="00B07847">
        <w:t>posamezni</w:t>
      </w:r>
      <w:r w:rsidR="0025744E">
        <w:t xml:space="preserve"> </w:t>
      </w:r>
      <w:r w:rsidRPr="00B07847">
        <w:t>dokumenti</w:t>
      </w:r>
      <w:r w:rsidR="0025744E">
        <w:t xml:space="preserve"> </w:t>
      </w:r>
      <w:r w:rsidRPr="00B07847">
        <w:t>manjkali</w:t>
      </w:r>
      <w:r w:rsidR="001C2730" w:rsidRPr="00B07847">
        <w:t>,</w:t>
      </w:r>
      <w:r w:rsidR="0025744E">
        <w:t xml:space="preserve"> </w:t>
      </w:r>
      <w:r w:rsidR="001C2730" w:rsidRPr="00B07847">
        <w:t>bo</w:t>
      </w:r>
      <w:r w:rsidR="0025744E">
        <w:t xml:space="preserve"> </w:t>
      </w:r>
      <w:r w:rsidR="001C2730" w:rsidRPr="00B07847">
        <w:t>naročnik</w:t>
      </w:r>
      <w:r w:rsidR="0025744E">
        <w:t xml:space="preserve"> </w:t>
      </w:r>
      <w:r w:rsidR="001C2730" w:rsidRPr="00B07847">
        <w:t>ravnal</w:t>
      </w:r>
      <w:r w:rsidR="0025744E">
        <w:t xml:space="preserve"> </w:t>
      </w:r>
      <w:r w:rsidR="001C2730" w:rsidRPr="00B07847">
        <w:t>v</w:t>
      </w:r>
      <w:r w:rsidR="0025744E">
        <w:t xml:space="preserve"> </w:t>
      </w:r>
      <w:r w:rsidR="001C2730" w:rsidRPr="00B07847">
        <w:t>skladu</w:t>
      </w:r>
      <w:r w:rsidR="0025744E">
        <w:t xml:space="preserve"> </w:t>
      </w:r>
      <w:r w:rsidR="001C2730" w:rsidRPr="00B07847">
        <w:t>z</w:t>
      </w:r>
      <w:r w:rsidR="0025744E">
        <w:t xml:space="preserve"> </w:t>
      </w:r>
      <w:r w:rsidR="001C2730" w:rsidRPr="00B07847">
        <w:t>določbo</w:t>
      </w:r>
      <w:r w:rsidR="0025744E">
        <w:t xml:space="preserve"> </w:t>
      </w:r>
      <w:r w:rsidR="001C2730" w:rsidRPr="00B07847">
        <w:t>petega,</w:t>
      </w:r>
      <w:r w:rsidR="0025744E">
        <w:t xml:space="preserve"> </w:t>
      </w:r>
      <w:r w:rsidR="001C2730" w:rsidRPr="00B07847">
        <w:t>šestega</w:t>
      </w:r>
      <w:r w:rsidR="0025744E">
        <w:t xml:space="preserve"> </w:t>
      </w:r>
      <w:r w:rsidR="001C2730" w:rsidRPr="00B07847">
        <w:t>in</w:t>
      </w:r>
      <w:r w:rsidR="0025744E">
        <w:t xml:space="preserve"> </w:t>
      </w:r>
      <w:r w:rsidR="001C2730" w:rsidRPr="00B07847">
        <w:t>sedmega</w:t>
      </w:r>
      <w:r w:rsidR="0025744E">
        <w:t xml:space="preserve"> </w:t>
      </w:r>
      <w:r w:rsidR="001C2730" w:rsidRPr="00B07847">
        <w:t>odstavka</w:t>
      </w:r>
      <w:r w:rsidR="0025744E">
        <w:t xml:space="preserve"> </w:t>
      </w:r>
      <w:r w:rsidR="001C2730" w:rsidRPr="00B07847">
        <w:t>89.</w:t>
      </w:r>
      <w:r w:rsidR="0025744E">
        <w:t xml:space="preserve"> </w:t>
      </w:r>
      <w:r w:rsidR="001C2730" w:rsidRPr="00B07847">
        <w:t>člena</w:t>
      </w:r>
      <w:r w:rsidR="0025744E">
        <w:t xml:space="preserve"> </w:t>
      </w:r>
      <w:r w:rsidR="001C2730" w:rsidRPr="00B07847">
        <w:t>ZJN-3.</w:t>
      </w:r>
    </w:p>
    <w:p w14:paraId="556FE299" w14:textId="394A865C" w:rsidR="004E3F18" w:rsidRPr="00B07847" w:rsidRDefault="004E3F18" w:rsidP="00B07847">
      <w:pPr>
        <w:pStyle w:val="Naslov2"/>
        <w:spacing w:line="276" w:lineRule="auto"/>
        <w:rPr>
          <w:i/>
          <w:szCs w:val="24"/>
        </w:rPr>
      </w:pPr>
      <w:bookmarkStart w:id="72" w:name="_Toc104208879"/>
      <w:r w:rsidRPr="00B07847">
        <w:rPr>
          <w:szCs w:val="24"/>
        </w:rPr>
        <w:lastRenderedPageBreak/>
        <w:t>2.12</w:t>
      </w:r>
      <w:r w:rsidR="0025744E">
        <w:rPr>
          <w:szCs w:val="24"/>
        </w:rPr>
        <w:t xml:space="preserve"> </w:t>
      </w:r>
      <w:bookmarkStart w:id="73" w:name="_Toc351470197"/>
      <w:bookmarkStart w:id="74" w:name="_Toc349726753"/>
      <w:bookmarkStart w:id="75" w:name="_Toc343222340"/>
      <w:bookmarkStart w:id="76" w:name="_Toc288486984"/>
      <w:bookmarkStart w:id="77" w:name="_Toc262634037"/>
      <w:bookmarkStart w:id="78" w:name="_Toc417460404"/>
      <w:r w:rsidRPr="00B07847">
        <w:rPr>
          <w:szCs w:val="24"/>
        </w:rPr>
        <w:t>Zaupnost</w:t>
      </w:r>
      <w:r w:rsidR="0025744E">
        <w:rPr>
          <w:szCs w:val="24"/>
        </w:rPr>
        <w:t xml:space="preserve"> </w:t>
      </w:r>
      <w:bookmarkEnd w:id="73"/>
      <w:bookmarkEnd w:id="74"/>
      <w:bookmarkEnd w:id="75"/>
      <w:bookmarkEnd w:id="76"/>
      <w:bookmarkEnd w:id="77"/>
      <w:r w:rsidRPr="00B07847">
        <w:rPr>
          <w:szCs w:val="24"/>
        </w:rPr>
        <w:t>in</w:t>
      </w:r>
      <w:r w:rsidR="0025744E">
        <w:rPr>
          <w:szCs w:val="24"/>
        </w:rPr>
        <w:t xml:space="preserve"> </w:t>
      </w:r>
      <w:r w:rsidRPr="00B07847">
        <w:rPr>
          <w:szCs w:val="24"/>
        </w:rPr>
        <w:t>poslovna</w:t>
      </w:r>
      <w:r w:rsidR="0025744E">
        <w:rPr>
          <w:szCs w:val="24"/>
        </w:rPr>
        <w:t xml:space="preserve"> </w:t>
      </w:r>
      <w:r w:rsidRPr="00B07847">
        <w:rPr>
          <w:szCs w:val="24"/>
        </w:rPr>
        <w:t>skrivnost</w:t>
      </w:r>
      <w:bookmarkEnd w:id="78"/>
      <w:bookmarkEnd w:id="72"/>
    </w:p>
    <w:p w14:paraId="4054E7CA" w14:textId="376097D4" w:rsidR="004E3F18" w:rsidRPr="00B07847" w:rsidRDefault="004E3F18" w:rsidP="00B07847">
      <w:pPr>
        <w:spacing w:line="276" w:lineRule="auto"/>
        <w:jc w:val="both"/>
      </w:pPr>
      <w:r w:rsidRPr="00B07847">
        <w:t>Ponudniki,</w:t>
      </w:r>
      <w:r w:rsidR="0025744E">
        <w:t xml:space="preserve"> </w:t>
      </w:r>
      <w:r w:rsidRPr="00B07847">
        <w:t>ki</w:t>
      </w:r>
      <w:r w:rsidR="0025744E">
        <w:t xml:space="preserve"> </w:t>
      </w:r>
      <w:r w:rsidRPr="00B07847">
        <w:t>z</w:t>
      </w:r>
      <w:r w:rsidR="0025744E">
        <w:t xml:space="preserve"> </w:t>
      </w:r>
      <w:r w:rsidRPr="00B07847">
        <w:t>udeležbo</w:t>
      </w:r>
      <w:r w:rsidR="0025744E">
        <w:t xml:space="preserve"> </w:t>
      </w:r>
      <w:r w:rsidRPr="00B07847">
        <w:t>v</w:t>
      </w:r>
      <w:r w:rsidR="0025744E">
        <w:t xml:space="preserve"> </w:t>
      </w:r>
      <w:r w:rsidRPr="00B07847">
        <w:t>postopku</w:t>
      </w:r>
      <w:r w:rsidR="0025744E">
        <w:t xml:space="preserve"> </w:t>
      </w:r>
      <w:r w:rsidRPr="00B07847">
        <w:t>oziroma</w:t>
      </w:r>
      <w:r w:rsidR="0025744E">
        <w:t xml:space="preserve"> </w:t>
      </w:r>
      <w:r w:rsidRPr="00B07847">
        <w:t>izvajanju</w:t>
      </w:r>
      <w:r w:rsidR="0025744E">
        <w:t xml:space="preserve"> </w:t>
      </w:r>
      <w:r w:rsidRPr="00B07847">
        <w:t>pogodbenih</w:t>
      </w:r>
      <w:r w:rsidR="0025744E">
        <w:t xml:space="preserve"> </w:t>
      </w:r>
      <w:r w:rsidRPr="00B07847">
        <w:t>obveznosti</w:t>
      </w:r>
      <w:r w:rsidR="0025744E">
        <w:t xml:space="preserve"> </w:t>
      </w:r>
      <w:r w:rsidRPr="00B07847">
        <w:t>izvedo</w:t>
      </w:r>
      <w:r w:rsidR="0025744E">
        <w:t xml:space="preserve"> </w:t>
      </w:r>
      <w:r w:rsidRPr="00B07847">
        <w:t>za</w:t>
      </w:r>
      <w:r w:rsidR="0025744E">
        <w:t xml:space="preserve"> </w:t>
      </w:r>
      <w:r w:rsidRPr="00B07847">
        <w:t>zaupne</w:t>
      </w:r>
      <w:r w:rsidR="0025744E">
        <w:t xml:space="preserve"> </w:t>
      </w:r>
      <w:r w:rsidRPr="00B07847">
        <w:t>podatke</w:t>
      </w:r>
      <w:r w:rsidR="0025744E">
        <w:t xml:space="preserve"> </w:t>
      </w:r>
      <w:r w:rsidRPr="00B07847">
        <w:t>oziroma</w:t>
      </w:r>
      <w:r w:rsidR="0025744E">
        <w:t xml:space="preserve"> </w:t>
      </w:r>
      <w:r w:rsidRPr="00B07847">
        <w:t>poslovne</w:t>
      </w:r>
      <w:r w:rsidR="0025744E">
        <w:t xml:space="preserve"> </w:t>
      </w:r>
      <w:r w:rsidRPr="00B07847">
        <w:t>skrivnosti,</w:t>
      </w:r>
      <w:r w:rsidR="0025744E">
        <w:t xml:space="preserve"> </w:t>
      </w:r>
      <w:r w:rsidRPr="00B07847">
        <w:t>so</w:t>
      </w:r>
      <w:r w:rsidR="0025744E">
        <w:t xml:space="preserve"> </w:t>
      </w:r>
      <w:r w:rsidRPr="00B07847">
        <w:t>jih</w:t>
      </w:r>
      <w:r w:rsidR="0025744E">
        <w:t xml:space="preserve"> </w:t>
      </w:r>
      <w:r w:rsidRPr="00B07847">
        <w:t>dolžni</w:t>
      </w:r>
      <w:r w:rsidR="0025744E">
        <w:t xml:space="preserve"> </w:t>
      </w:r>
      <w:r w:rsidRPr="00B07847">
        <w:t>varovati</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p>
    <w:p w14:paraId="144D12EB" w14:textId="77777777" w:rsidR="004E3F18" w:rsidRPr="00B07847" w:rsidRDefault="004E3F18" w:rsidP="00B07847">
      <w:pPr>
        <w:spacing w:line="276" w:lineRule="auto"/>
        <w:jc w:val="both"/>
      </w:pPr>
    </w:p>
    <w:p w14:paraId="6BDB6F60" w14:textId="055D21AA" w:rsidR="004E3F18" w:rsidRPr="00B07847" w:rsidRDefault="004E3F18" w:rsidP="00B07847">
      <w:pPr>
        <w:spacing w:line="276" w:lineRule="auto"/>
        <w:jc w:val="both"/>
      </w:pPr>
      <w:r w:rsidRPr="00B07847">
        <w:t>Podatki,</w:t>
      </w:r>
      <w:r w:rsidR="0025744E">
        <w:t xml:space="preserve"> </w:t>
      </w:r>
      <w:r w:rsidRPr="00B07847">
        <w:t>ki</w:t>
      </w:r>
      <w:r w:rsidR="0025744E">
        <w:t xml:space="preserve"> </w:t>
      </w:r>
      <w:r w:rsidRPr="00B07847">
        <w:t>jih</w:t>
      </w:r>
      <w:r w:rsidR="0025744E">
        <w:t xml:space="preserve"> </w:t>
      </w:r>
      <w:r w:rsidRPr="00B07847">
        <w:t>bo</w:t>
      </w:r>
      <w:r w:rsidR="0025744E">
        <w:t xml:space="preserve"> </w:t>
      </w:r>
      <w:r w:rsidRPr="00B07847">
        <w:t>ponudnik</w:t>
      </w:r>
      <w:r w:rsidR="0025744E">
        <w:t xml:space="preserve"> </w:t>
      </w:r>
      <w:r w:rsidRPr="00B07847">
        <w:t>v</w:t>
      </w:r>
      <w:r w:rsidR="0025744E">
        <w:t xml:space="preserve"> </w:t>
      </w:r>
      <w:r w:rsidRPr="00B07847">
        <w:t>ponudbi</w:t>
      </w:r>
      <w:r w:rsidR="0025744E">
        <w:t xml:space="preserve"> </w:t>
      </w:r>
      <w:r w:rsidRPr="00B07847">
        <w:t>in</w:t>
      </w:r>
      <w:r w:rsidR="0025744E">
        <w:t xml:space="preserve"> </w:t>
      </w:r>
      <w:r w:rsidRPr="00B07847">
        <w:t>ponudbeni</w:t>
      </w:r>
      <w:r w:rsidR="0025744E">
        <w:t xml:space="preserve"> </w:t>
      </w:r>
      <w:r w:rsidRPr="00B07847">
        <w:t>d</w:t>
      </w:r>
      <w:r w:rsidR="0038212F" w:rsidRPr="00B07847">
        <w:t>okumentaciji</w:t>
      </w:r>
      <w:r w:rsidR="0025744E">
        <w:t xml:space="preserve"> </w:t>
      </w:r>
      <w:r w:rsidR="0038212F" w:rsidRPr="00B07847">
        <w:t>upravičeno</w:t>
      </w:r>
      <w:r w:rsidR="0025744E">
        <w:t xml:space="preserve"> </w:t>
      </w:r>
      <w:r w:rsidR="0038212F" w:rsidRPr="00B07847">
        <w:t>označil</w:t>
      </w:r>
      <w:r w:rsidR="0025744E">
        <w:t xml:space="preserve"> </w:t>
      </w:r>
      <w:r w:rsidRPr="00B07847">
        <w:t>kot</w:t>
      </w:r>
      <w:r w:rsidR="0025744E">
        <w:t xml:space="preserve"> </w:t>
      </w:r>
      <w:r w:rsidRPr="00B07847">
        <w:t>zaupne</w:t>
      </w:r>
      <w:r w:rsidR="0025744E">
        <w:t xml:space="preserve"> </w:t>
      </w:r>
      <w:r w:rsidRPr="00B07847">
        <w:t>oziroma</w:t>
      </w:r>
      <w:r w:rsidR="0025744E">
        <w:t xml:space="preserve"> </w:t>
      </w:r>
      <w:r w:rsidRPr="00B07847">
        <w:t>poslovno</w:t>
      </w:r>
      <w:r w:rsidR="0025744E">
        <w:t xml:space="preserve"> </w:t>
      </w:r>
      <w:r w:rsidRPr="00B07847">
        <w:t>skrivnost,</w:t>
      </w:r>
      <w:r w:rsidR="0025744E">
        <w:t xml:space="preserve"> </w:t>
      </w:r>
      <w:r w:rsidRPr="00B07847">
        <w:t>bodo</w:t>
      </w:r>
      <w:r w:rsidR="0025744E">
        <w:t xml:space="preserve"> </w:t>
      </w:r>
      <w:r w:rsidRPr="00B07847">
        <w:t>uporabljeni</w:t>
      </w:r>
      <w:r w:rsidR="0025744E">
        <w:t xml:space="preserve"> </w:t>
      </w:r>
      <w:r w:rsidRPr="00B07847">
        <w:t>zgolj</w:t>
      </w:r>
      <w:r w:rsidR="0025744E">
        <w:t xml:space="preserve"> </w:t>
      </w:r>
      <w:r w:rsidRPr="00B07847">
        <w:t>za</w:t>
      </w:r>
      <w:r w:rsidR="0025744E">
        <w:t xml:space="preserve"> </w:t>
      </w:r>
      <w:r w:rsidRPr="00B07847">
        <w:t>namene</w:t>
      </w:r>
      <w:r w:rsidR="0025744E">
        <w:t xml:space="preserve"> </w:t>
      </w:r>
      <w:r w:rsidRPr="00B07847">
        <w:t>postopka</w:t>
      </w:r>
      <w:r w:rsidR="0025744E">
        <w:t xml:space="preserve"> </w:t>
      </w:r>
      <w:r w:rsidRPr="00B07847">
        <w:t>in</w:t>
      </w:r>
      <w:r w:rsidR="0025744E">
        <w:t xml:space="preserve"> </w:t>
      </w:r>
      <w:r w:rsidRPr="00B07847">
        <w:t>ne</w:t>
      </w:r>
      <w:r w:rsidR="0025744E">
        <w:t xml:space="preserve"> </w:t>
      </w:r>
      <w:r w:rsidRPr="00B07847">
        <w:t>bodo</w:t>
      </w:r>
      <w:r w:rsidR="0025744E">
        <w:t xml:space="preserve"> </w:t>
      </w:r>
      <w:r w:rsidRPr="00B07847">
        <w:t>dostopni</w:t>
      </w:r>
      <w:r w:rsidR="0025744E">
        <w:t xml:space="preserve"> </w:t>
      </w:r>
      <w:r w:rsidRPr="00B07847">
        <w:t>nikomur</w:t>
      </w:r>
      <w:r w:rsidR="0025744E">
        <w:t xml:space="preserve"> </w:t>
      </w:r>
      <w:r w:rsidRPr="00B07847">
        <w:t>zunaj</w:t>
      </w:r>
      <w:r w:rsidR="0025744E">
        <w:t xml:space="preserve"> </w:t>
      </w:r>
      <w:r w:rsidRPr="00B07847">
        <w:t>kroga</w:t>
      </w:r>
      <w:r w:rsidR="0025744E">
        <w:t xml:space="preserve"> </w:t>
      </w:r>
      <w:r w:rsidRPr="00B07847">
        <w:t>oseb,</w:t>
      </w:r>
      <w:r w:rsidR="0025744E">
        <w:t xml:space="preserve"> </w:t>
      </w:r>
      <w:r w:rsidRPr="00B07847">
        <w:t>ki</w:t>
      </w:r>
      <w:r w:rsidR="0025744E">
        <w:t xml:space="preserve"> </w:t>
      </w:r>
      <w:r w:rsidRPr="00B07847">
        <w:t>bodo</w:t>
      </w:r>
      <w:r w:rsidR="0025744E">
        <w:t xml:space="preserve"> </w:t>
      </w:r>
      <w:r w:rsidRPr="00B07847">
        <w:t>vključene</w:t>
      </w:r>
      <w:r w:rsidR="0025744E">
        <w:t xml:space="preserve"> </w:t>
      </w:r>
      <w:r w:rsidRPr="00B07847">
        <w:t>v</w:t>
      </w:r>
      <w:r w:rsidR="0025744E">
        <w:t xml:space="preserve"> </w:t>
      </w:r>
      <w:r w:rsidRPr="00B07847">
        <w:t>postopek</w:t>
      </w:r>
      <w:r w:rsidR="0025744E">
        <w:t xml:space="preserve"> </w:t>
      </w:r>
      <w:r w:rsidRPr="00B07847">
        <w:t>konkretnega</w:t>
      </w:r>
      <w:r w:rsidR="0025744E">
        <w:t xml:space="preserve"> </w:t>
      </w:r>
      <w:r w:rsidRPr="00B07847">
        <w:t>javnega</w:t>
      </w:r>
      <w:r w:rsidR="0025744E">
        <w:t xml:space="preserve"> </w:t>
      </w:r>
      <w:r w:rsidRPr="00B07847">
        <w:t>naročila.</w:t>
      </w:r>
      <w:r w:rsidR="0025744E">
        <w:t xml:space="preserve"> </w:t>
      </w:r>
      <w:r w:rsidRPr="00B07847">
        <w:t>Ti</w:t>
      </w:r>
      <w:r w:rsidR="0025744E">
        <w:t xml:space="preserve"> </w:t>
      </w:r>
      <w:r w:rsidRPr="00B07847">
        <w:t>podatki</w:t>
      </w:r>
      <w:r w:rsidR="0025744E">
        <w:t xml:space="preserve"> </w:t>
      </w:r>
      <w:r w:rsidRPr="00B07847">
        <w:t>ne</w:t>
      </w:r>
      <w:r w:rsidR="0025744E">
        <w:t xml:space="preserve"> </w:t>
      </w:r>
      <w:r w:rsidRPr="00B07847">
        <w:t>bodo</w:t>
      </w:r>
      <w:r w:rsidR="0025744E">
        <w:t xml:space="preserve"> </w:t>
      </w:r>
      <w:r w:rsidRPr="00B07847">
        <w:t>objavljeni</w:t>
      </w:r>
      <w:r w:rsidR="0025744E">
        <w:t xml:space="preserve"> </w:t>
      </w:r>
      <w:r w:rsidRPr="00B07847">
        <w:t>na</w:t>
      </w:r>
      <w:r w:rsidR="0025744E">
        <w:t xml:space="preserve"> </w:t>
      </w:r>
      <w:r w:rsidRPr="00B07847">
        <w:t>odpiranju</w:t>
      </w:r>
      <w:r w:rsidR="0025744E">
        <w:t xml:space="preserve"> </w:t>
      </w:r>
      <w:r w:rsidRPr="00B07847">
        <w:t>ponudb</w:t>
      </w:r>
      <w:r w:rsidR="0025744E">
        <w:t xml:space="preserve"> </w:t>
      </w:r>
      <w:r w:rsidRPr="00B07847">
        <w:t>niti</w:t>
      </w:r>
      <w:r w:rsidR="0025744E">
        <w:t xml:space="preserve"> </w:t>
      </w:r>
      <w:r w:rsidRPr="00B07847">
        <w:t>v</w:t>
      </w:r>
      <w:r w:rsidR="0025744E">
        <w:t xml:space="preserve"> </w:t>
      </w:r>
      <w:r w:rsidRPr="00B07847">
        <w:t>nadaljevanju</w:t>
      </w:r>
      <w:r w:rsidR="0025744E">
        <w:t xml:space="preserve"> </w:t>
      </w:r>
      <w:r w:rsidRPr="00B07847">
        <w:t>postopka</w:t>
      </w:r>
      <w:r w:rsidR="0025744E">
        <w:t xml:space="preserve"> </w:t>
      </w:r>
      <w:r w:rsidRPr="00B07847">
        <w:t>ali</w:t>
      </w:r>
      <w:r w:rsidR="0025744E">
        <w:t xml:space="preserve"> </w:t>
      </w:r>
      <w:r w:rsidRPr="00B07847">
        <w:t>pozneje.</w:t>
      </w:r>
      <w:r w:rsidR="0025744E">
        <w:t xml:space="preserve"> </w:t>
      </w:r>
    </w:p>
    <w:p w14:paraId="5C4CA3F1" w14:textId="77777777" w:rsidR="004E3F18" w:rsidRPr="00B07847" w:rsidRDefault="004E3F18" w:rsidP="00B07847">
      <w:pPr>
        <w:spacing w:line="276" w:lineRule="auto"/>
        <w:jc w:val="both"/>
      </w:pPr>
    </w:p>
    <w:p w14:paraId="033A4E50" w14:textId="3892B006" w:rsidR="004E3F18" w:rsidRPr="00B07847" w:rsidRDefault="004E3F18" w:rsidP="00B07847">
      <w:pPr>
        <w:spacing w:line="276" w:lineRule="auto"/>
        <w:jc w:val="both"/>
      </w:pPr>
      <w:r w:rsidRPr="00B07847">
        <w:t>Na</w:t>
      </w:r>
      <w:r w:rsidR="0025744E">
        <w:t xml:space="preserve"> </w:t>
      </w:r>
      <w:r w:rsidRPr="00B07847">
        <w:t>podlagi</w:t>
      </w:r>
      <w:r w:rsidR="0025744E">
        <w:t xml:space="preserve"> </w:t>
      </w:r>
      <w:r w:rsidRPr="00B07847">
        <w:t>drugega</w:t>
      </w:r>
      <w:r w:rsidR="0025744E">
        <w:t xml:space="preserve"> </w:t>
      </w:r>
      <w:r w:rsidRPr="00B07847">
        <w:t>odstavka</w:t>
      </w:r>
      <w:r w:rsidR="0025744E">
        <w:t xml:space="preserve"> </w:t>
      </w:r>
      <w:r w:rsidRPr="00B07847">
        <w:t>35.</w:t>
      </w:r>
      <w:r w:rsidR="0025744E">
        <w:t xml:space="preserve"> </w:t>
      </w:r>
      <w:r w:rsidRPr="00B07847">
        <w:t>člena</w:t>
      </w:r>
      <w:r w:rsidR="0025744E">
        <w:t xml:space="preserve"> </w:t>
      </w:r>
      <w:r w:rsidRPr="00B07847">
        <w:t>ZJN-3</w:t>
      </w:r>
      <w:r w:rsidR="0025744E">
        <w:t xml:space="preserve"> </w:t>
      </w:r>
      <w:r w:rsidRPr="00B07847">
        <w:t>so</w:t>
      </w:r>
      <w:r w:rsidR="0025744E">
        <w:t xml:space="preserve"> </w:t>
      </w:r>
      <w:r w:rsidRPr="00B07847">
        <w:t>javni</w:t>
      </w:r>
      <w:r w:rsidR="0025744E">
        <w:t xml:space="preserve"> </w:t>
      </w:r>
      <w:r w:rsidRPr="00B07847">
        <w:t>podatki</w:t>
      </w:r>
      <w:r w:rsidR="0025744E">
        <w:t xml:space="preserve"> </w:t>
      </w:r>
      <w:r w:rsidRPr="00B07847">
        <w:t>specifikacije</w:t>
      </w:r>
      <w:r w:rsidR="0025744E">
        <w:t xml:space="preserve"> </w:t>
      </w:r>
      <w:r w:rsidRPr="00B07847">
        <w:t>ponujenega</w:t>
      </w:r>
      <w:r w:rsidR="0025744E">
        <w:t xml:space="preserve"> </w:t>
      </w:r>
      <w:r w:rsidRPr="00B07847">
        <w:t>blaga,</w:t>
      </w:r>
      <w:r w:rsidR="0025744E">
        <w:t xml:space="preserve"> </w:t>
      </w:r>
      <w:r w:rsidRPr="00B07847">
        <w:t>storitve</w:t>
      </w:r>
      <w:r w:rsidR="0025744E">
        <w:t xml:space="preserve"> </w:t>
      </w:r>
      <w:r w:rsidRPr="00B07847">
        <w:t>ali</w:t>
      </w:r>
      <w:r w:rsidR="0025744E">
        <w:t xml:space="preserve"> </w:t>
      </w:r>
      <w:r w:rsidRPr="00B07847">
        <w:t>gradnje</w:t>
      </w:r>
      <w:r w:rsidR="0025744E">
        <w:t xml:space="preserve"> </w:t>
      </w:r>
      <w:r w:rsidRPr="00B07847">
        <w:t>in</w:t>
      </w:r>
      <w:r w:rsidR="0025744E">
        <w:t xml:space="preserve"> </w:t>
      </w:r>
      <w:r w:rsidRPr="00B07847">
        <w:t>količina</w:t>
      </w:r>
      <w:r w:rsidR="0025744E">
        <w:t xml:space="preserve"> </w:t>
      </w:r>
      <w:r w:rsidRPr="00B07847">
        <w:t>iz</w:t>
      </w:r>
      <w:r w:rsidR="0025744E">
        <w:t xml:space="preserve"> </w:t>
      </w:r>
      <w:r w:rsidRPr="00B07847">
        <w:t>te</w:t>
      </w:r>
      <w:r w:rsidR="0025744E">
        <w:t xml:space="preserve"> </w:t>
      </w:r>
      <w:r w:rsidRPr="00B07847">
        <w:t>specifikacije,</w:t>
      </w:r>
      <w:r w:rsidR="0025744E">
        <w:t xml:space="preserve"> </w:t>
      </w:r>
      <w:r w:rsidRPr="00B07847">
        <w:t>cena</w:t>
      </w:r>
      <w:r w:rsidR="0025744E">
        <w:t xml:space="preserve"> </w:t>
      </w:r>
      <w:r w:rsidRPr="00B07847">
        <w:t>na</w:t>
      </w:r>
      <w:r w:rsidR="0025744E">
        <w:t xml:space="preserve"> </w:t>
      </w:r>
      <w:r w:rsidRPr="00B07847">
        <w:t>enoto,</w:t>
      </w:r>
      <w:r w:rsidR="0025744E">
        <w:t xml:space="preserve"> </w:t>
      </w:r>
      <w:r w:rsidRPr="00B07847">
        <w:t>vrednost</w:t>
      </w:r>
      <w:r w:rsidR="0025744E">
        <w:t xml:space="preserve"> </w:t>
      </w:r>
      <w:r w:rsidRPr="00B07847">
        <w:t>posamezne</w:t>
      </w:r>
      <w:r w:rsidR="0025744E">
        <w:t xml:space="preserve"> </w:t>
      </w:r>
      <w:r w:rsidRPr="00B07847">
        <w:t>postavke</w:t>
      </w:r>
      <w:r w:rsidR="0025744E">
        <w:t xml:space="preserve"> </w:t>
      </w:r>
      <w:r w:rsidRPr="00B07847">
        <w:t>in</w:t>
      </w:r>
      <w:r w:rsidR="0025744E">
        <w:t xml:space="preserve"> </w:t>
      </w:r>
      <w:r w:rsidRPr="00B07847">
        <w:t>skupna</w:t>
      </w:r>
      <w:r w:rsidR="0025744E">
        <w:t xml:space="preserve"> </w:t>
      </w:r>
      <w:r w:rsidRPr="00B07847">
        <w:t>vrednost</w:t>
      </w:r>
      <w:r w:rsidR="0025744E">
        <w:t xml:space="preserve"> </w:t>
      </w:r>
      <w:r w:rsidRPr="00B07847">
        <w:t>iz</w:t>
      </w:r>
      <w:r w:rsidR="0025744E">
        <w:t xml:space="preserve"> </w:t>
      </w:r>
      <w:r w:rsidRPr="00B07847">
        <w:t>ponudbe</w:t>
      </w:r>
      <w:r w:rsidR="0025744E">
        <w:t xml:space="preserve"> </w:t>
      </w:r>
      <w:r w:rsidRPr="00B07847">
        <w:t>ter</w:t>
      </w:r>
      <w:r w:rsidR="0025744E">
        <w:t xml:space="preserve"> </w:t>
      </w:r>
      <w:r w:rsidRPr="00B07847">
        <w:t>vsi</w:t>
      </w:r>
      <w:r w:rsidR="0025744E">
        <w:t xml:space="preserve"> </w:t>
      </w:r>
      <w:r w:rsidRPr="00B07847">
        <w:t>tisti</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vplivali</w:t>
      </w:r>
      <w:r w:rsidR="0025744E">
        <w:t xml:space="preserve"> </w:t>
      </w:r>
      <w:r w:rsidRPr="00B07847">
        <w:t>na</w:t>
      </w:r>
      <w:r w:rsidR="0025744E">
        <w:t xml:space="preserve"> </w:t>
      </w:r>
      <w:r w:rsidRPr="00B07847">
        <w:t>razvrstitev</w:t>
      </w:r>
      <w:r w:rsidR="0025744E">
        <w:t xml:space="preserve"> </w:t>
      </w:r>
      <w:r w:rsidRPr="00B07847">
        <w:t>ponudbe</w:t>
      </w:r>
      <w:r w:rsidR="0025744E">
        <w:t xml:space="preserve"> </w:t>
      </w:r>
      <w:r w:rsidRPr="00B07847">
        <w:t>v</w:t>
      </w:r>
      <w:r w:rsidR="0025744E">
        <w:t xml:space="preserve"> </w:t>
      </w:r>
      <w:r w:rsidRPr="00B07847">
        <w:t>okviru</w:t>
      </w:r>
      <w:r w:rsidR="0025744E">
        <w:t xml:space="preserve"> </w:t>
      </w:r>
      <w:r w:rsidRPr="00B07847">
        <w:t>drugih</w:t>
      </w:r>
      <w:r w:rsidR="0025744E">
        <w:t xml:space="preserve"> </w:t>
      </w:r>
      <w:r w:rsidRPr="00B07847">
        <w:t>meril.</w:t>
      </w:r>
      <w:r w:rsidR="0025744E">
        <w:t xml:space="preserve"> </w:t>
      </w:r>
    </w:p>
    <w:p w14:paraId="6EDB0CE8" w14:textId="77777777" w:rsidR="004E3F18" w:rsidRPr="00B07847" w:rsidRDefault="004E3F18" w:rsidP="00B07847">
      <w:pPr>
        <w:spacing w:line="276" w:lineRule="auto"/>
        <w:jc w:val="both"/>
      </w:pPr>
    </w:p>
    <w:p w14:paraId="648B02D0" w14:textId="4A059C7D" w:rsidR="004E3F18" w:rsidRPr="00B07847" w:rsidRDefault="004E3F18" w:rsidP="00B07847">
      <w:pPr>
        <w:spacing w:line="276" w:lineRule="auto"/>
        <w:jc w:val="both"/>
      </w:pPr>
      <w:r w:rsidRPr="00B07847">
        <w:t>Kot</w:t>
      </w:r>
      <w:r w:rsidR="0025744E">
        <w:t xml:space="preserve"> </w:t>
      </w:r>
      <w:r w:rsidRPr="00B07847">
        <w:t>poslovno</w:t>
      </w:r>
      <w:r w:rsidR="0025744E">
        <w:t xml:space="preserve"> </w:t>
      </w:r>
      <w:r w:rsidRPr="00B07847">
        <w:t>skrivnost</w:t>
      </w:r>
      <w:r w:rsidR="0025744E">
        <w:t xml:space="preserve"> </w:t>
      </w:r>
      <w:r w:rsidRPr="00B07847">
        <w:t>lahko</w:t>
      </w:r>
      <w:r w:rsidR="0025744E">
        <w:t xml:space="preserve"> </w:t>
      </w:r>
      <w:r w:rsidRPr="00B07847">
        <w:t>ponudnik</w:t>
      </w:r>
      <w:r w:rsidR="0025744E">
        <w:t xml:space="preserve"> </w:t>
      </w:r>
      <w:r w:rsidRPr="00B07847">
        <w:t>označi</w:t>
      </w:r>
      <w:r w:rsidR="0025744E">
        <w:t xml:space="preserve"> </w:t>
      </w:r>
      <w:r w:rsidRPr="00B07847">
        <w:t>dokumente,</w:t>
      </w:r>
      <w:r w:rsidR="0025744E">
        <w:t xml:space="preserve"> </w:t>
      </w:r>
      <w:r w:rsidRPr="00B07847">
        <w:t>ki</w:t>
      </w:r>
      <w:r w:rsidR="0025744E">
        <w:t xml:space="preserve"> </w:t>
      </w:r>
      <w:r w:rsidRPr="00B07847">
        <w:t>vsebujejo</w:t>
      </w:r>
      <w:r w:rsidR="0025744E">
        <w:t xml:space="preserve"> </w:t>
      </w:r>
      <w:r w:rsidRPr="00B07847">
        <w:t>podatke,</w:t>
      </w:r>
      <w:r w:rsidR="0025744E">
        <w:t xml:space="preserve"> </w:t>
      </w:r>
      <w:r w:rsidRPr="00B07847">
        <w:t>pa</w:t>
      </w:r>
      <w:r w:rsidR="0025744E">
        <w:t xml:space="preserve"> </w:t>
      </w:r>
      <w:r w:rsidRPr="00B07847">
        <w:t>ti</w:t>
      </w:r>
      <w:r w:rsidR="0025744E">
        <w:t xml:space="preserve"> </w:t>
      </w:r>
      <w:r w:rsidRPr="00B07847">
        <w:t>niso</w:t>
      </w:r>
      <w:r w:rsidR="0025744E">
        <w:t xml:space="preserve"> </w:t>
      </w:r>
      <w:r w:rsidRPr="00B07847">
        <w:t>vsebovani</w:t>
      </w:r>
      <w:r w:rsidR="0025744E">
        <w:t xml:space="preserve"> </w:t>
      </w:r>
      <w:r w:rsidRPr="00B07847">
        <w:t>v</w:t>
      </w:r>
      <w:r w:rsidR="0025744E">
        <w:t xml:space="preserve"> </w:t>
      </w:r>
      <w:r w:rsidRPr="00B07847">
        <w:t>nobenem</w:t>
      </w:r>
      <w:r w:rsidR="0025744E">
        <w:t xml:space="preserve"> </w:t>
      </w:r>
      <w:r w:rsidRPr="00B07847">
        <w:t>javnem</w:t>
      </w:r>
      <w:r w:rsidR="0025744E">
        <w:t xml:space="preserve"> </w:t>
      </w:r>
      <w:r w:rsidRPr="00B07847">
        <w:t>registru</w:t>
      </w:r>
      <w:r w:rsidR="0025744E">
        <w:t xml:space="preserve"> </w:t>
      </w:r>
      <w:r w:rsidRPr="00B07847">
        <w:t>ali</w:t>
      </w:r>
      <w:r w:rsidR="0025744E">
        <w:t xml:space="preserve"> </w:t>
      </w:r>
      <w:r w:rsidRPr="00B07847">
        <w:t>drugače</w:t>
      </w:r>
      <w:r w:rsidR="0025744E">
        <w:t xml:space="preserve"> </w:t>
      </w:r>
      <w:r w:rsidRPr="00B07847">
        <w:t>javno</w:t>
      </w:r>
      <w:r w:rsidR="0025744E">
        <w:t xml:space="preserve"> </w:t>
      </w:r>
      <w:r w:rsidRPr="00B07847">
        <w:t>dostopni,</w:t>
      </w:r>
      <w:r w:rsidR="0025744E">
        <w:t xml:space="preserve"> </w:t>
      </w:r>
      <w:r w:rsidRPr="00B07847">
        <w:t>ter</w:t>
      </w:r>
      <w:r w:rsidR="0025744E">
        <w:t xml:space="preserve"> </w:t>
      </w:r>
      <w:r w:rsidRPr="00B07847">
        <w:t>poslovne</w:t>
      </w:r>
      <w:r w:rsidR="0025744E">
        <w:t xml:space="preserve"> </w:t>
      </w:r>
      <w:r w:rsidRPr="00B07847">
        <w:t>podatke,</w:t>
      </w:r>
      <w:r w:rsidR="0025744E">
        <w:t xml:space="preserve"> </w:t>
      </w:r>
      <w:r w:rsidRPr="00B07847">
        <w:t>ki</w:t>
      </w:r>
      <w:r w:rsidR="0025744E">
        <w:t xml:space="preserve"> </w:t>
      </w:r>
      <w:r w:rsidRPr="00B07847">
        <w:t>so</w:t>
      </w:r>
      <w:r w:rsidR="0025744E">
        <w:t xml:space="preserve"> </w:t>
      </w:r>
      <w:r w:rsidRPr="00B07847">
        <w:t>s</w:t>
      </w:r>
      <w:r w:rsidR="0025744E">
        <w:t xml:space="preserve"> </w:t>
      </w:r>
      <w:r w:rsidRPr="00B07847">
        <w:t>predpisi</w:t>
      </w:r>
      <w:r w:rsidR="0025744E">
        <w:t xml:space="preserve"> </w:t>
      </w:r>
      <w:r w:rsidRPr="00B07847">
        <w:t>ali</w:t>
      </w:r>
      <w:r w:rsidR="0025744E">
        <w:t xml:space="preserve"> </w:t>
      </w:r>
      <w:r w:rsidRPr="00B07847">
        <w:t>internimi</w:t>
      </w:r>
      <w:r w:rsidR="0025744E">
        <w:t xml:space="preserve"> </w:t>
      </w:r>
      <w:r w:rsidRPr="00B07847">
        <w:t>akti</w:t>
      </w:r>
      <w:r w:rsidR="0025744E">
        <w:t xml:space="preserve"> </w:t>
      </w:r>
      <w:r w:rsidRPr="00B07847">
        <w:t>ponudnika</w:t>
      </w:r>
      <w:r w:rsidR="0025744E">
        <w:t xml:space="preserve"> </w:t>
      </w:r>
      <w:r w:rsidRPr="00B07847">
        <w:t>označeni</w:t>
      </w:r>
      <w:r w:rsidR="0025744E">
        <w:t xml:space="preserve"> </w:t>
      </w:r>
      <w:r w:rsidRPr="00B07847">
        <w:t>kot</w:t>
      </w:r>
      <w:r w:rsidR="0025744E">
        <w:t xml:space="preserve"> </w:t>
      </w:r>
      <w:r w:rsidRPr="00B07847">
        <w:t>zaupni/poslovna</w:t>
      </w:r>
      <w:r w:rsidR="0025744E">
        <w:t xml:space="preserve"> </w:t>
      </w:r>
      <w:r w:rsidRPr="00B07847">
        <w:t>skrivnost.</w:t>
      </w:r>
      <w:r w:rsidR="0025744E">
        <w:t xml:space="preserve"> </w:t>
      </w:r>
      <w:r w:rsidRPr="00B07847">
        <w:t>Ponudnik</w:t>
      </w:r>
      <w:r w:rsidR="0025744E">
        <w:t xml:space="preserve"> </w:t>
      </w:r>
      <w:r w:rsidRPr="00B07847">
        <w:t>mora</w:t>
      </w:r>
      <w:r w:rsidR="0025744E">
        <w:t xml:space="preserve"> </w:t>
      </w:r>
      <w:r w:rsidRPr="00B07847">
        <w:t>v</w:t>
      </w:r>
      <w:r w:rsidR="0025744E">
        <w:t xml:space="preserve"> </w:t>
      </w:r>
      <w:r w:rsidRPr="00B07847">
        <w:t>tem</w:t>
      </w:r>
      <w:r w:rsidR="0025744E">
        <w:t xml:space="preserve"> </w:t>
      </w:r>
      <w:r w:rsidRPr="00B07847">
        <w:t>primeru</w:t>
      </w:r>
      <w:r w:rsidR="0025744E">
        <w:t xml:space="preserve"> </w:t>
      </w:r>
      <w:r w:rsidRPr="00B07847">
        <w:t>predložiti</w:t>
      </w:r>
      <w:r w:rsidR="0025744E">
        <w:t xml:space="preserve"> </w:t>
      </w:r>
      <w:r w:rsidRPr="00B07847">
        <w:t>sklep</w:t>
      </w:r>
      <w:r w:rsidR="0025744E">
        <w:t xml:space="preserve"> </w:t>
      </w:r>
      <w:r w:rsidRPr="00B07847">
        <w:t>o</w:t>
      </w:r>
      <w:r w:rsidR="0025744E">
        <w:t xml:space="preserve"> </w:t>
      </w:r>
      <w:r w:rsidRPr="00B07847">
        <w:t>varovanju</w:t>
      </w:r>
      <w:r w:rsidR="0025744E">
        <w:t xml:space="preserve"> </w:t>
      </w:r>
      <w:r w:rsidRPr="00B07847">
        <w:t>poslovne</w:t>
      </w:r>
      <w:r w:rsidR="0025744E">
        <w:t xml:space="preserve"> </w:t>
      </w:r>
      <w:r w:rsidRPr="00B07847">
        <w:t>skrivnosti,</w:t>
      </w:r>
      <w:r w:rsidR="0025744E">
        <w:t xml:space="preserve"> </w:t>
      </w:r>
      <w:r w:rsidRPr="00B07847">
        <w:t>v</w:t>
      </w:r>
      <w:r w:rsidR="0025744E">
        <w:t xml:space="preserve"> </w:t>
      </w:r>
      <w:r w:rsidRPr="00B07847">
        <w:t>katerem</w:t>
      </w:r>
      <w:r w:rsidR="0025744E">
        <w:t xml:space="preserve"> </w:t>
      </w:r>
      <w:r w:rsidRPr="00B07847">
        <w:t>je</w:t>
      </w:r>
      <w:r w:rsidR="0025744E">
        <w:t xml:space="preserve"> </w:t>
      </w:r>
      <w:r w:rsidRPr="00B07847">
        <w:t>opredeljeno,</w:t>
      </w:r>
      <w:r w:rsidR="0025744E">
        <w:t xml:space="preserve"> </w:t>
      </w:r>
      <w:r w:rsidRPr="00B07847">
        <w:t>katere</w:t>
      </w:r>
      <w:r w:rsidR="0025744E">
        <w:t xml:space="preserve"> </w:t>
      </w:r>
      <w:r w:rsidRPr="00B07847">
        <w:t>podatke</w:t>
      </w:r>
      <w:r w:rsidR="0025744E">
        <w:t xml:space="preserve"> </w:t>
      </w:r>
      <w:r w:rsidRPr="00B07847">
        <w:t>ponudnik</w:t>
      </w:r>
      <w:r w:rsidR="0025744E">
        <w:t xml:space="preserve"> </w:t>
      </w:r>
      <w:r w:rsidRPr="00B07847">
        <w:t>šteje</w:t>
      </w:r>
      <w:r w:rsidR="0025744E">
        <w:t xml:space="preserve"> </w:t>
      </w:r>
      <w:r w:rsidRPr="00B07847">
        <w:t>za</w:t>
      </w:r>
      <w:r w:rsidR="0025744E">
        <w:t xml:space="preserve"> </w:t>
      </w:r>
      <w:r w:rsidRPr="00B07847">
        <w:t>poslovno</w:t>
      </w:r>
      <w:r w:rsidR="0025744E">
        <w:t xml:space="preserve"> </w:t>
      </w:r>
      <w:r w:rsidRPr="00B07847">
        <w:t>skrivnost.</w:t>
      </w:r>
      <w:r w:rsidR="0025744E">
        <w:t xml:space="preserve"> </w:t>
      </w:r>
      <w:r w:rsidRPr="00B07847">
        <w:t>Naročnik</w:t>
      </w:r>
      <w:r w:rsidR="0025744E">
        <w:t xml:space="preserve"> </w:t>
      </w:r>
      <w:r w:rsidRPr="00B07847">
        <w:t>bo</w:t>
      </w:r>
      <w:r w:rsidR="0025744E">
        <w:t xml:space="preserve"> </w:t>
      </w:r>
      <w:r w:rsidRPr="00B07847">
        <w:t>obravnaval</w:t>
      </w:r>
      <w:r w:rsidR="0025744E">
        <w:t xml:space="preserve"> </w:t>
      </w:r>
      <w:r w:rsidRPr="00B07847">
        <w:t>kot</w:t>
      </w:r>
      <w:r w:rsidR="0025744E">
        <w:t xml:space="preserve"> </w:t>
      </w:r>
      <w:r w:rsidRPr="00B07847">
        <w:t>takšne</w:t>
      </w:r>
      <w:r w:rsidR="0025744E">
        <w:t xml:space="preserve"> </w:t>
      </w:r>
      <w:r w:rsidRPr="00B07847">
        <w:t>tiste</w:t>
      </w:r>
      <w:r w:rsidR="0025744E">
        <w:t xml:space="preserve"> </w:t>
      </w:r>
      <w:r w:rsidRPr="00B07847">
        <w:t>dokumente</w:t>
      </w:r>
      <w:r w:rsidR="0025744E">
        <w:t xml:space="preserve"> </w:t>
      </w:r>
      <w:r w:rsidRPr="00B07847">
        <w:t>v</w:t>
      </w:r>
      <w:r w:rsidR="0025744E">
        <w:t xml:space="preserve"> </w:t>
      </w:r>
      <w:r w:rsidRPr="00B07847">
        <w:t>ponudbeni</w:t>
      </w:r>
      <w:r w:rsidR="0025744E">
        <w:t xml:space="preserve"> </w:t>
      </w:r>
      <w:r w:rsidRPr="00B07847">
        <w:t>dokumentaciji,</w:t>
      </w:r>
      <w:r w:rsidR="0025744E">
        <w:t xml:space="preserve"> </w:t>
      </w:r>
      <w:r w:rsidRPr="00B07847">
        <w:t>ki</w:t>
      </w:r>
      <w:r w:rsidR="0025744E">
        <w:t xml:space="preserve"> </w:t>
      </w:r>
      <w:r w:rsidRPr="00B07847">
        <w:t>bodo</w:t>
      </w:r>
      <w:r w:rsidR="0025744E">
        <w:t xml:space="preserve"> </w:t>
      </w:r>
      <w:r w:rsidRPr="00B07847">
        <w:t>opredeljeni</w:t>
      </w:r>
      <w:r w:rsidR="0025744E">
        <w:t xml:space="preserve"> </w:t>
      </w:r>
      <w:r w:rsidRPr="00B07847">
        <w:t>v</w:t>
      </w:r>
      <w:r w:rsidR="0025744E">
        <w:t xml:space="preserve"> </w:t>
      </w:r>
      <w:r w:rsidRPr="00B07847">
        <w:t>sklepu</w:t>
      </w:r>
      <w:r w:rsidR="0025744E">
        <w:t xml:space="preserve"> </w:t>
      </w:r>
      <w:r w:rsidRPr="00B07847">
        <w:t>o</w:t>
      </w:r>
      <w:r w:rsidR="0025744E">
        <w:t xml:space="preserve"> </w:t>
      </w:r>
      <w:r w:rsidRPr="00B07847">
        <w:t>varovanju</w:t>
      </w:r>
      <w:r w:rsidR="0025744E">
        <w:t xml:space="preserve"> </w:t>
      </w:r>
      <w:r w:rsidRPr="00B07847">
        <w:t>teh</w:t>
      </w:r>
      <w:r w:rsidR="0025744E">
        <w:t xml:space="preserve"> </w:t>
      </w:r>
      <w:r w:rsidRPr="00B07847">
        <w:t>podatkov</w:t>
      </w:r>
      <w:r w:rsidR="0025744E">
        <w:t xml:space="preserve"> </w:t>
      </w:r>
      <w:r w:rsidRPr="00B07847">
        <w:t>in</w:t>
      </w:r>
      <w:r w:rsidR="0025744E">
        <w:t xml:space="preserve"> </w:t>
      </w:r>
      <w:r w:rsidRPr="00B07847">
        <w:t>bodo</w:t>
      </w:r>
      <w:r w:rsidR="0025744E">
        <w:t xml:space="preserve"> </w:t>
      </w:r>
      <w:r w:rsidRPr="00B07847">
        <w:t>jasno</w:t>
      </w:r>
      <w:r w:rsidR="0025744E">
        <w:t xml:space="preserve"> </w:t>
      </w:r>
      <w:r w:rsidRPr="00B07847">
        <w:t>označeni</w:t>
      </w:r>
      <w:r w:rsidR="0025744E">
        <w:t xml:space="preserve"> </w:t>
      </w:r>
      <w:r w:rsidRPr="00B07847">
        <w:t>kot</w:t>
      </w:r>
      <w:r w:rsidR="0025744E">
        <w:t xml:space="preserve"> </w:t>
      </w:r>
      <w:r w:rsidRPr="00B07847">
        <w:t>poslovna</w:t>
      </w:r>
      <w:r w:rsidR="0025744E">
        <w:t xml:space="preserve"> </w:t>
      </w:r>
      <w:r w:rsidRPr="00B07847">
        <w:t>skrivnost</w:t>
      </w:r>
      <w:r w:rsidR="0025744E">
        <w:t xml:space="preserve"> </w:t>
      </w:r>
      <w:r w:rsidRPr="00B07847">
        <w:t>(npr.</w:t>
      </w:r>
      <w:r w:rsidR="0025744E">
        <w:t xml:space="preserve"> </w:t>
      </w:r>
      <w:r w:rsidRPr="00B07847">
        <w:t>bodo</w:t>
      </w:r>
      <w:r w:rsidR="0025744E">
        <w:t xml:space="preserve"> </w:t>
      </w:r>
      <w:r w:rsidRPr="00B07847">
        <w:t>imeli</w:t>
      </w:r>
      <w:r w:rsidR="0025744E">
        <w:t xml:space="preserve"> </w:t>
      </w:r>
      <w:r w:rsidRPr="00B07847">
        <w:t>v</w:t>
      </w:r>
      <w:r w:rsidR="0025744E">
        <w:t xml:space="preserve"> </w:t>
      </w:r>
      <w:r w:rsidRPr="00B07847">
        <w:t>desnem</w:t>
      </w:r>
      <w:r w:rsidR="0025744E">
        <w:t xml:space="preserve"> </w:t>
      </w:r>
      <w:r w:rsidRPr="00B07847">
        <w:t>zgornjem</w:t>
      </w:r>
      <w:r w:rsidR="0025744E">
        <w:t xml:space="preserve"> </w:t>
      </w:r>
      <w:r w:rsidRPr="00B07847">
        <w:t>kotu</w:t>
      </w:r>
      <w:r w:rsidR="0025744E">
        <w:t xml:space="preserve"> </w:t>
      </w:r>
      <w:r w:rsidRPr="00B07847">
        <w:t>z</w:t>
      </w:r>
      <w:r w:rsidR="0025744E">
        <w:t xml:space="preserve"> </w:t>
      </w:r>
      <w:r w:rsidRPr="00B07847">
        <w:t>velikimi</w:t>
      </w:r>
      <w:r w:rsidR="0025744E">
        <w:t xml:space="preserve"> </w:t>
      </w:r>
      <w:r w:rsidRPr="00B07847">
        <w:t>črkami</w:t>
      </w:r>
      <w:r w:rsidR="0025744E">
        <w:t xml:space="preserve"> </w:t>
      </w:r>
      <w:r w:rsidRPr="00B07847">
        <w:t>izpisano</w:t>
      </w:r>
      <w:r w:rsidR="0025744E">
        <w:t xml:space="preserve"> </w:t>
      </w:r>
      <w:r w:rsidRPr="00B07847">
        <w:t>»ZAUPNO«</w:t>
      </w:r>
      <w:r w:rsidR="0025744E">
        <w:t xml:space="preserve"> </w:t>
      </w:r>
      <w:r w:rsidRPr="00B07847">
        <w:t>ali</w:t>
      </w:r>
      <w:r w:rsidR="0025744E">
        <w:t xml:space="preserve"> </w:t>
      </w:r>
      <w:r w:rsidRPr="00B07847">
        <w:t>»POSLOVNA</w:t>
      </w:r>
      <w:r w:rsidR="0025744E">
        <w:t xml:space="preserve"> </w:t>
      </w:r>
      <w:r w:rsidRPr="00B07847">
        <w:t>SKRIVNOST«).</w:t>
      </w:r>
      <w:r w:rsidR="0025744E">
        <w:t xml:space="preserve"> </w:t>
      </w:r>
      <w:r w:rsidRPr="00B07847">
        <w:t>Če</w:t>
      </w:r>
      <w:r w:rsidR="0025744E">
        <w:t xml:space="preserve"> </w:t>
      </w:r>
      <w:r w:rsidRPr="00B07847">
        <w:t>naj</w:t>
      </w:r>
      <w:r w:rsidR="0025744E">
        <w:t xml:space="preserve"> </w:t>
      </w:r>
      <w:r w:rsidRPr="00B07847">
        <w:t>bo</w:t>
      </w:r>
      <w:r w:rsidR="0025744E">
        <w:t xml:space="preserve"> </w:t>
      </w:r>
      <w:r w:rsidRPr="00B07847">
        <w:t>zaupen</w:t>
      </w:r>
      <w:r w:rsidR="0025744E">
        <w:t xml:space="preserve"> </w:t>
      </w:r>
      <w:r w:rsidRPr="00B07847">
        <w:t>samo</w:t>
      </w:r>
      <w:r w:rsidR="0025744E">
        <w:t xml:space="preserve"> </w:t>
      </w:r>
      <w:r w:rsidRPr="00B07847">
        <w:t>določen</w:t>
      </w:r>
      <w:r w:rsidR="0025744E">
        <w:t xml:space="preserve"> </w:t>
      </w:r>
      <w:r w:rsidRPr="00B07847">
        <w:t>podatek</w:t>
      </w:r>
      <w:r w:rsidR="0025744E">
        <w:t xml:space="preserve"> </w:t>
      </w:r>
      <w:r w:rsidRPr="00B07847">
        <w:t>v</w:t>
      </w:r>
      <w:r w:rsidR="0025744E">
        <w:t xml:space="preserve"> </w:t>
      </w:r>
      <w:r w:rsidRPr="00B07847">
        <w:t>obrazcu</w:t>
      </w:r>
      <w:r w:rsidR="0025744E">
        <w:t xml:space="preserve"> </w:t>
      </w:r>
      <w:r w:rsidRPr="00B07847">
        <w:t>ali</w:t>
      </w:r>
      <w:r w:rsidR="0025744E">
        <w:t xml:space="preserve"> </w:t>
      </w:r>
      <w:r w:rsidRPr="00B07847">
        <w:t>dokumentu,</w:t>
      </w:r>
      <w:r w:rsidR="0025744E">
        <w:t xml:space="preserve"> </w:t>
      </w:r>
      <w:r w:rsidRPr="00B07847">
        <w:t>mora</w:t>
      </w:r>
      <w:r w:rsidR="0025744E">
        <w:t xml:space="preserve"> </w:t>
      </w:r>
      <w:r w:rsidRPr="00B07847">
        <w:t>biti</w:t>
      </w:r>
      <w:r w:rsidR="0025744E">
        <w:t xml:space="preserve"> </w:t>
      </w:r>
      <w:r w:rsidRPr="00B07847">
        <w:t>zaupni</w:t>
      </w:r>
      <w:r w:rsidR="0025744E">
        <w:t xml:space="preserve"> </w:t>
      </w:r>
      <w:r w:rsidRPr="00B07847">
        <w:t>del</w:t>
      </w:r>
      <w:r w:rsidR="0025744E">
        <w:t xml:space="preserve"> </w:t>
      </w:r>
      <w:r w:rsidRPr="00B07847">
        <w:t>označen,</w:t>
      </w:r>
      <w:r w:rsidR="0025744E">
        <w:t xml:space="preserve"> </w:t>
      </w:r>
      <w:r w:rsidRPr="00B07847">
        <w:t>v</w:t>
      </w:r>
      <w:r w:rsidR="0025744E">
        <w:t xml:space="preserve"> </w:t>
      </w:r>
      <w:r w:rsidRPr="00B07847">
        <w:t>isti</w:t>
      </w:r>
      <w:r w:rsidR="0025744E">
        <w:t xml:space="preserve"> </w:t>
      </w:r>
      <w:r w:rsidRPr="00B07847">
        <w:t>vrstici</w:t>
      </w:r>
      <w:r w:rsidR="0025744E">
        <w:t xml:space="preserve"> </w:t>
      </w:r>
      <w:r w:rsidRPr="00B07847">
        <w:t>ob</w:t>
      </w:r>
      <w:r w:rsidR="0025744E">
        <w:t xml:space="preserve"> </w:t>
      </w:r>
      <w:r w:rsidRPr="00B07847">
        <w:t>desnem</w:t>
      </w:r>
      <w:r w:rsidR="0025744E">
        <w:t xml:space="preserve"> </w:t>
      </w:r>
      <w:r w:rsidRPr="00B07847">
        <w:t>robu</w:t>
      </w:r>
      <w:r w:rsidR="0025744E">
        <w:t xml:space="preserve"> </w:t>
      </w:r>
      <w:r w:rsidRPr="00B07847">
        <w:t>pa</w:t>
      </w:r>
      <w:r w:rsidR="0025744E">
        <w:t xml:space="preserve"> </w:t>
      </w:r>
      <w:r w:rsidRPr="00B07847">
        <w:t>oznaka</w:t>
      </w:r>
      <w:r w:rsidR="0025744E">
        <w:t xml:space="preserve"> </w:t>
      </w:r>
      <w:r w:rsidRPr="00B07847">
        <w:t>»ZAUPNO«</w:t>
      </w:r>
      <w:r w:rsidR="0025744E">
        <w:t xml:space="preserve"> </w:t>
      </w:r>
      <w:r w:rsidRPr="00B07847">
        <w:t>ali</w:t>
      </w:r>
      <w:r w:rsidR="0025744E">
        <w:t xml:space="preserve"> </w:t>
      </w:r>
      <w:r w:rsidRPr="00B07847">
        <w:t>»POSLOVNA</w:t>
      </w:r>
      <w:r w:rsidR="0025744E">
        <w:t xml:space="preserve"> </w:t>
      </w:r>
      <w:r w:rsidRPr="00B07847">
        <w:t>SKRIVNOST«.</w:t>
      </w:r>
      <w:r w:rsidR="0025744E">
        <w:t xml:space="preserve"> </w:t>
      </w:r>
      <w:r w:rsidRPr="00B07847">
        <w:t>Ob</w:t>
      </w:r>
      <w:r w:rsidR="0025744E">
        <w:t xml:space="preserve"> </w:t>
      </w:r>
      <w:r w:rsidRPr="00B07847">
        <w:t>tem</w:t>
      </w:r>
      <w:r w:rsidR="0025744E">
        <w:t xml:space="preserve"> </w:t>
      </w:r>
      <w:r w:rsidRPr="00B07847">
        <w:t>naročnik</w:t>
      </w:r>
      <w:r w:rsidR="0025744E">
        <w:t xml:space="preserve"> </w:t>
      </w:r>
      <w:r w:rsidRPr="00B07847">
        <w:t>opozarja</w:t>
      </w:r>
      <w:r w:rsidR="0025744E">
        <w:t xml:space="preserve"> </w:t>
      </w:r>
      <w:r w:rsidRPr="00B07847">
        <w:t>ponudnike,</w:t>
      </w:r>
      <w:r w:rsidR="0025744E">
        <w:t xml:space="preserve"> </w:t>
      </w:r>
      <w:r w:rsidRPr="00B07847">
        <w:t>da</w:t>
      </w:r>
      <w:r w:rsidR="0025744E">
        <w:t xml:space="preserve"> </w:t>
      </w:r>
      <w:r w:rsidRPr="00B07847">
        <w:t>pod</w:t>
      </w:r>
      <w:r w:rsidR="0025744E">
        <w:t xml:space="preserve"> </w:t>
      </w:r>
      <w:r w:rsidRPr="00B07847">
        <w:t>zaupne</w:t>
      </w:r>
      <w:r w:rsidR="0025744E">
        <w:t xml:space="preserve"> </w:t>
      </w:r>
      <w:r w:rsidRPr="00B07847">
        <w:t>podatke</w:t>
      </w:r>
      <w:r w:rsidR="0025744E">
        <w:t xml:space="preserve"> </w:t>
      </w:r>
      <w:r w:rsidRPr="00B07847">
        <w:t>ali</w:t>
      </w:r>
      <w:r w:rsidR="0025744E">
        <w:t xml:space="preserve"> </w:t>
      </w:r>
      <w:r w:rsidRPr="00B07847">
        <w:t>poslovno</w:t>
      </w:r>
      <w:r w:rsidR="0025744E">
        <w:t xml:space="preserve"> </w:t>
      </w:r>
      <w:r w:rsidRPr="00B07847">
        <w:t>skrivnost</w:t>
      </w:r>
      <w:r w:rsidR="0025744E">
        <w:t xml:space="preserve"> </w:t>
      </w:r>
      <w:r w:rsidRPr="00B07847">
        <w:t>ne</w:t>
      </w:r>
      <w:r w:rsidR="0025744E">
        <w:t xml:space="preserve"> </w:t>
      </w:r>
      <w:r w:rsidRPr="00B07847">
        <w:t>sodijo</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predmet</w:t>
      </w:r>
      <w:r w:rsidR="0025744E">
        <w:t xml:space="preserve"> </w:t>
      </w:r>
      <w:r w:rsidRPr="00B07847">
        <w:t>ocenjevanja</w:t>
      </w:r>
      <w:r w:rsidR="0025744E">
        <w:t xml:space="preserve"> </w:t>
      </w:r>
      <w:r w:rsidRPr="00B07847">
        <w:t>ponudb</w:t>
      </w:r>
      <w:r w:rsidR="0025744E">
        <w:t xml:space="preserve"> </w:t>
      </w:r>
      <w:r w:rsidRPr="00B07847">
        <w:t>oziroma</w:t>
      </w:r>
      <w:r w:rsidR="0025744E">
        <w:t xml:space="preserve"> </w:t>
      </w:r>
      <w:r w:rsidRPr="00B07847">
        <w:t>na</w:t>
      </w:r>
      <w:r w:rsidR="0025744E">
        <w:t xml:space="preserve"> </w:t>
      </w:r>
      <w:r w:rsidRPr="00B07847">
        <w:t>podlagi</w:t>
      </w:r>
      <w:r w:rsidR="0025744E">
        <w:t xml:space="preserve"> </w:t>
      </w:r>
      <w:r w:rsidRPr="00B07847">
        <w:t>predpisov</w:t>
      </w:r>
      <w:r w:rsidR="0025744E">
        <w:t xml:space="preserve"> </w:t>
      </w:r>
      <w:r w:rsidRPr="00B07847">
        <w:t>ne</w:t>
      </w:r>
      <w:r w:rsidR="0025744E">
        <w:t xml:space="preserve"> </w:t>
      </w:r>
      <w:r w:rsidRPr="00B07847">
        <w:t>sodijo</w:t>
      </w:r>
      <w:r w:rsidR="0025744E">
        <w:t xml:space="preserve"> </w:t>
      </w:r>
      <w:r w:rsidRPr="00B07847">
        <w:t>pod</w:t>
      </w:r>
      <w:r w:rsidR="0025744E">
        <w:t xml:space="preserve"> </w:t>
      </w:r>
      <w:r w:rsidRPr="00B07847">
        <w:t>zaupne</w:t>
      </w:r>
      <w:r w:rsidR="0025744E">
        <w:t xml:space="preserve"> </w:t>
      </w:r>
      <w:r w:rsidRPr="00B07847">
        <w:t>ali</w:t>
      </w:r>
      <w:r w:rsidR="0025744E">
        <w:t xml:space="preserve"> </w:t>
      </w:r>
      <w:r w:rsidRPr="00B07847">
        <w:t>poslovno</w:t>
      </w:r>
      <w:r w:rsidR="0025744E">
        <w:t xml:space="preserve"> </w:t>
      </w:r>
      <w:r w:rsidRPr="00B07847">
        <w:t>skrivnost.</w:t>
      </w:r>
      <w:r w:rsidR="0025744E">
        <w:t xml:space="preserve"> </w:t>
      </w:r>
      <w:r w:rsidRPr="00B07847">
        <w:t>Vsi</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na</w:t>
      </w:r>
      <w:r w:rsidR="0025744E">
        <w:t xml:space="preserve"> </w:t>
      </w:r>
      <w:r w:rsidRPr="00B07847">
        <w:t>podlagi</w:t>
      </w:r>
      <w:r w:rsidR="0025744E">
        <w:t xml:space="preserve"> </w:t>
      </w:r>
      <w:r w:rsidRPr="00B07847">
        <w:t>ZJN-3</w:t>
      </w:r>
      <w:r w:rsidR="0025744E">
        <w:t xml:space="preserve"> </w:t>
      </w:r>
      <w:r w:rsidRPr="00B07847">
        <w:t>javni</w:t>
      </w:r>
      <w:r w:rsidR="0025744E">
        <w:t xml:space="preserve"> </w:t>
      </w:r>
      <w:r w:rsidRPr="00B07847">
        <w:t>oziroma</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javni</w:t>
      </w:r>
      <w:r w:rsidR="0025744E">
        <w:t xml:space="preserve"> </w:t>
      </w:r>
      <w:r w:rsidRPr="00B07847">
        <w:t>na</w:t>
      </w:r>
      <w:r w:rsidR="0025744E">
        <w:t xml:space="preserve"> </w:t>
      </w:r>
      <w:r w:rsidRPr="00B07847">
        <w:t>podlagi</w:t>
      </w:r>
      <w:r w:rsidR="0025744E">
        <w:t xml:space="preserve"> </w:t>
      </w:r>
      <w:r w:rsidRPr="00B07847">
        <w:t>drugega</w:t>
      </w:r>
      <w:r w:rsidR="0025744E">
        <w:t xml:space="preserve"> </w:t>
      </w:r>
      <w:r w:rsidRPr="00B07847">
        <w:t>zakona,</w:t>
      </w:r>
      <w:r w:rsidR="0025744E">
        <w:t xml:space="preserve"> </w:t>
      </w:r>
      <w:r w:rsidRPr="00B07847">
        <w:t>ne</w:t>
      </w:r>
      <w:r w:rsidR="0025744E">
        <w:t xml:space="preserve"> </w:t>
      </w:r>
      <w:r w:rsidRPr="00B07847">
        <w:t>bodo</w:t>
      </w:r>
      <w:r w:rsidR="0025744E">
        <w:t xml:space="preserve"> </w:t>
      </w:r>
      <w:r w:rsidRPr="00B07847">
        <w:t>obravnavani</w:t>
      </w:r>
      <w:r w:rsidR="0025744E">
        <w:t xml:space="preserve"> </w:t>
      </w:r>
      <w:r w:rsidRPr="00B07847">
        <w:t>kot</w:t>
      </w:r>
      <w:r w:rsidR="0025744E">
        <w:t xml:space="preserve"> </w:t>
      </w:r>
      <w:r w:rsidRPr="00B07847">
        <w:t>poslovna</w:t>
      </w:r>
      <w:r w:rsidR="0025744E">
        <w:t xml:space="preserve"> </w:t>
      </w:r>
      <w:r w:rsidRPr="00B07847">
        <w:t>skrivnost,</w:t>
      </w:r>
      <w:r w:rsidR="0025744E">
        <w:t xml:space="preserve"> </w:t>
      </w:r>
      <w:r w:rsidRPr="00B07847">
        <w:t>ne</w:t>
      </w:r>
      <w:r w:rsidR="0025744E">
        <w:t xml:space="preserve"> </w:t>
      </w:r>
      <w:r w:rsidRPr="00B07847">
        <w:t>glede</w:t>
      </w:r>
      <w:r w:rsidR="0025744E">
        <w:t xml:space="preserve"> </w:t>
      </w:r>
      <w:r w:rsidRPr="00B07847">
        <w:t>na</w:t>
      </w:r>
      <w:r w:rsidR="0025744E">
        <w:t xml:space="preserve"> </w:t>
      </w:r>
      <w:r w:rsidRPr="00B07847">
        <w:t>to,</w:t>
      </w:r>
      <w:r w:rsidR="0025744E">
        <w:t xml:space="preserve"> </w:t>
      </w:r>
      <w:r w:rsidRPr="00B07847">
        <w:t>ali</w:t>
      </w:r>
      <w:r w:rsidR="0025744E">
        <w:t xml:space="preserve"> </w:t>
      </w:r>
      <w:r w:rsidRPr="00B07847">
        <w:t>jih</w:t>
      </w:r>
      <w:r w:rsidR="0025744E">
        <w:t xml:space="preserve"> </w:t>
      </w:r>
      <w:r w:rsidRPr="00B07847">
        <w:t>bo</w:t>
      </w:r>
      <w:r w:rsidR="0025744E">
        <w:t xml:space="preserve"> </w:t>
      </w:r>
      <w:r w:rsidRPr="00B07847">
        <w:t>ponudnik</w:t>
      </w:r>
      <w:r w:rsidR="0025744E">
        <w:t xml:space="preserve"> </w:t>
      </w:r>
      <w:r w:rsidRPr="00B07847">
        <w:t>označil</w:t>
      </w:r>
      <w:r w:rsidR="0025744E">
        <w:t xml:space="preserve"> </w:t>
      </w:r>
      <w:r w:rsidRPr="00B07847">
        <w:t>kot</w:t>
      </w:r>
      <w:r w:rsidR="0025744E">
        <w:t xml:space="preserve"> </w:t>
      </w:r>
      <w:r w:rsidRPr="00B07847">
        <w:t>take.</w:t>
      </w:r>
    </w:p>
    <w:p w14:paraId="43F7D0EF" w14:textId="77777777" w:rsidR="004E3F18" w:rsidRPr="00B07847" w:rsidRDefault="004E3F18" w:rsidP="00B07847">
      <w:pPr>
        <w:spacing w:line="276" w:lineRule="auto"/>
        <w:jc w:val="both"/>
      </w:pPr>
    </w:p>
    <w:p w14:paraId="151745D5" w14:textId="49AC4B11" w:rsidR="004E3F18" w:rsidRPr="00B07847" w:rsidRDefault="004E3F18" w:rsidP="00B07847">
      <w:pPr>
        <w:spacing w:line="276" w:lineRule="auto"/>
        <w:jc w:val="both"/>
      </w:pPr>
      <w:r w:rsidRPr="00B07847">
        <w:t>Če</w:t>
      </w:r>
      <w:r w:rsidR="0025744E">
        <w:t xml:space="preserve"> </w:t>
      </w:r>
      <w:r w:rsidRPr="00B07847">
        <w:t>bo</w:t>
      </w:r>
      <w:r w:rsidR="0025744E">
        <w:t xml:space="preserve"> </w:t>
      </w:r>
      <w:r w:rsidRPr="00B07847">
        <w:t>po</w:t>
      </w:r>
      <w:r w:rsidR="0025744E">
        <w:t xml:space="preserve"> </w:t>
      </w:r>
      <w:r w:rsidRPr="00B07847">
        <w:t>odločitvi</w:t>
      </w:r>
      <w:r w:rsidR="0025744E">
        <w:t xml:space="preserve"> </w:t>
      </w:r>
      <w:r w:rsidRPr="00B07847">
        <w:t>o</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ponudnik,</w:t>
      </w:r>
      <w:r w:rsidR="0025744E">
        <w:t xml:space="preserve"> </w:t>
      </w:r>
      <w:r w:rsidRPr="00B07847">
        <w:t>ki</w:t>
      </w:r>
      <w:r w:rsidR="0025744E">
        <w:t xml:space="preserve"> </w:t>
      </w:r>
      <w:r w:rsidRPr="00B07847">
        <w:t>ni</w:t>
      </w:r>
      <w:r w:rsidR="0025744E">
        <w:t xml:space="preserve"> </w:t>
      </w:r>
      <w:r w:rsidRPr="00B07847">
        <w:t>bil</w:t>
      </w:r>
      <w:r w:rsidR="0025744E">
        <w:t xml:space="preserve"> </w:t>
      </w:r>
      <w:r w:rsidRPr="00B07847">
        <w:t>izbran,</w:t>
      </w:r>
      <w:r w:rsidR="0025744E">
        <w:t xml:space="preserve"> </w:t>
      </w:r>
      <w:r w:rsidRPr="00B07847">
        <w:t>zahteval</w:t>
      </w:r>
      <w:r w:rsidR="0025744E">
        <w:t xml:space="preserve"> </w:t>
      </w:r>
      <w:r w:rsidRPr="00B07847">
        <w:t>vpogled</w:t>
      </w:r>
      <w:r w:rsidR="0025744E">
        <w:t xml:space="preserve"> </w:t>
      </w:r>
      <w:r w:rsidRPr="00B07847">
        <w:t>v</w:t>
      </w:r>
      <w:r w:rsidR="0025744E">
        <w:t xml:space="preserve"> </w:t>
      </w:r>
      <w:r w:rsidRPr="00B07847">
        <w:t>druge</w:t>
      </w:r>
      <w:r w:rsidR="0025744E">
        <w:t xml:space="preserve"> </w:t>
      </w:r>
      <w:r w:rsidRPr="00B07847">
        <w:t>ponudbe,</w:t>
      </w:r>
      <w:r w:rsidR="0025744E">
        <w:t xml:space="preserve"> </w:t>
      </w:r>
      <w:r w:rsidRPr="00B07847">
        <w:t>bo</w:t>
      </w:r>
      <w:r w:rsidR="0025744E">
        <w:t xml:space="preserve"> </w:t>
      </w:r>
      <w:r w:rsidRPr="00B07847">
        <w:t>naročnik</w:t>
      </w:r>
      <w:r w:rsidR="0025744E">
        <w:t xml:space="preserve"> </w:t>
      </w:r>
      <w:r w:rsidRPr="00B07847">
        <w:t>postopal</w:t>
      </w:r>
      <w:r w:rsidR="0025744E">
        <w:t xml:space="preserve"> </w:t>
      </w:r>
      <w:r w:rsidRPr="00B07847">
        <w:t>v</w:t>
      </w:r>
      <w:r w:rsidR="0025744E">
        <w:t xml:space="preserve"> </w:t>
      </w:r>
      <w:r w:rsidRPr="00B07847">
        <w:t>skladu</w:t>
      </w:r>
      <w:r w:rsidR="0025744E">
        <w:t xml:space="preserve"> </w:t>
      </w:r>
      <w:r w:rsidRPr="00B07847">
        <w:t>petim</w:t>
      </w:r>
      <w:r w:rsidR="0025744E">
        <w:t xml:space="preserve"> </w:t>
      </w:r>
      <w:r w:rsidRPr="00B07847">
        <w:t>odstavkom</w:t>
      </w:r>
      <w:r w:rsidR="0025744E">
        <w:t xml:space="preserve"> </w:t>
      </w:r>
      <w:r w:rsidRPr="00B07847">
        <w:t>35.</w:t>
      </w:r>
      <w:r w:rsidR="0025744E">
        <w:t xml:space="preserve"> </w:t>
      </w:r>
      <w:r w:rsidRPr="00B07847">
        <w:t>člena</w:t>
      </w:r>
      <w:r w:rsidR="0025744E">
        <w:t xml:space="preserve"> </w:t>
      </w:r>
      <w:r w:rsidRPr="00B07847">
        <w:t>ZJN-3.</w:t>
      </w:r>
      <w:r w:rsidR="0025744E">
        <w:rPr>
          <w:color w:val="7030A0"/>
        </w:rPr>
        <w:t xml:space="preserve"> </w:t>
      </w:r>
      <w:r w:rsidRPr="00B07847">
        <w:t>Če</w:t>
      </w:r>
      <w:r w:rsidR="0025744E">
        <w:t xml:space="preserve"> </w:t>
      </w:r>
      <w:r w:rsidRPr="00B07847">
        <w:t>bo</w:t>
      </w:r>
      <w:r w:rsidR="0025744E">
        <w:t xml:space="preserve"> </w:t>
      </w:r>
      <w:r w:rsidRPr="00B07847">
        <w:t>naročnik</w:t>
      </w:r>
      <w:r w:rsidR="0025744E">
        <w:t xml:space="preserve"> </w:t>
      </w:r>
      <w:r w:rsidRPr="00B07847">
        <w:t>izvedel</w:t>
      </w:r>
      <w:r w:rsidR="0025744E">
        <w:t xml:space="preserve"> </w:t>
      </w:r>
      <w:r w:rsidRPr="00B07847">
        <w:t>popoln</w:t>
      </w:r>
      <w:r w:rsidR="0025744E">
        <w:t xml:space="preserve"> </w:t>
      </w:r>
      <w:r w:rsidRPr="00B07847">
        <w:t>pregled</w:t>
      </w:r>
      <w:r w:rsidR="0025744E">
        <w:t xml:space="preserve"> </w:t>
      </w:r>
      <w:r w:rsidRPr="00B07847">
        <w:t>vseh</w:t>
      </w:r>
      <w:r w:rsidR="0025744E">
        <w:t xml:space="preserve"> </w:t>
      </w:r>
      <w:r w:rsidRPr="00B07847">
        <w:t>ponudb,</w:t>
      </w:r>
      <w:r w:rsidR="0025744E">
        <w:t xml:space="preserve"> </w:t>
      </w:r>
      <w:r w:rsidRPr="00B07847">
        <w:t>bo</w:t>
      </w:r>
      <w:r w:rsidR="0025744E">
        <w:t xml:space="preserve"> </w:t>
      </w:r>
      <w:r w:rsidRPr="00B07847">
        <w:t>po</w:t>
      </w:r>
      <w:r w:rsidR="0025744E">
        <w:t xml:space="preserve"> </w:t>
      </w:r>
      <w:r w:rsidRPr="00B07847">
        <w:t>objavi</w:t>
      </w:r>
      <w:r w:rsidR="0025744E">
        <w:t xml:space="preserve"> </w:t>
      </w:r>
      <w:r w:rsidRPr="00B07847">
        <w:t>odločitve</w:t>
      </w:r>
      <w:r w:rsidR="0025744E">
        <w:t xml:space="preserve"> </w:t>
      </w:r>
      <w:r w:rsidRPr="00B07847">
        <w:t>o</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omogočil</w:t>
      </w:r>
      <w:r w:rsidR="0025744E">
        <w:t xml:space="preserve"> </w:t>
      </w:r>
      <w:r w:rsidRPr="00B07847">
        <w:t>vpogled</w:t>
      </w:r>
      <w:r w:rsidR="0025744E">
        <w:t xml:space="preserve"> </w:t>
      </w:r>
      <w:r w:rsidRPr="00B07847">
        <w:t>v</w:t>
      </w:r>
      <w:r w:rsidR="0025744E">
        <w:t xml:space="preserve"> </w:t>
      </w:r>
      <w:r w:rsidRPr="00B07847">
        <w:t>ponudbo</w:t>
      </w:r>
      <w:r w:rsidR="0025744E">
        <w:t xml:space="preserve"> </w:t>
      </w:r>
      <w:r w:rsidRPr="00B07847">
        <w:t>izbranega</w:t>
      </w:r>
      <w:r w:rsidR="0025744E">
        <w:t xml:space="preserve"> </w:t>
      </w:r>
      <w:r w:rsidRPr="00B07847">
        <w:t>ponudnika</w:t>
      </w:r>
      <w:r w:rsidR="0025744E">
        <w:t xml:space="preserve"> </w:t>
      </w:r>
      <w:r w:rsidRPr="00B07847">
        <w:t>le</w:t>
      </w:r>
      <w:r w:rsidR="0025744E">
        <w:t xml:space="preserve"> </w:t>
      </w:r>
      <w:r w:rsidRPr="00B07847">
        <w:t>tistim</w:t>
      </w:r>
      <w:r w:rsidR="0025744E">
        <w:t xml:space="preserve"> </w:t>
      </w:r>
      <w:r w:rsidRPr="00B07847">
        <w:t>ponudnikom,</w:t>
      </w:r>
      <w:r w:rsidR="0025744E">
        <w:t xml:space="preserve"> </w:t>
      </w:r>
      <w:r w:rsidRPr="00B07847">
        <w:t>ki</w:t>
      </w:r>
      <w:r w:rsidR="0025744E">
        <w:t xml:space="preserve"> </w:t>
      </w:r>
      <w:r w:rsidRPr="00B07847">
        <w:t>bodo</w:t>
      </w:r>
      <w:r w:rsidR="0025744E">
        <w:t xml:space="preserve"> </w:t>
      </w:r>
      <w:r w:rsidRPr="00B07847">
        <w:t>oddali</w:t>
      </w:r>
      <w:r w:rsidR="0025744E">
        <w:t xml:space="preserve"> </w:t>
      </w:r>
      <w:r w:rsidRPr="00B07847">
        <w:t>dopustno</w:t>
      </w:r>
      <w:r w:rsidR="0025744E">
        <w:t xml:space="preserve"> </w:t>
      </w:r>
      <w:r w:rsidRPr="00B07847">
        <w:t>ponudbo.</w:t>
      </w:r>
      <w:r w:rsidR="0025744E">
        <w:t xml:space="preserve"> </w:t>
      </w:r>
      <w:r w:rsidRPr="00B07847">
        <w:t>Če</w:t>
      </w:r>
      <w:r w:rsidR="0025744E">
        <w:t xml:space="preserve"> </w:t>
      </w:r>
      <w:r w:rsidRPr="00B07847">
        <w:t>naročnik</w:t>
      </w:r>
      <w:r w:rsidR="0025744E">
        <w:t xml:space="preserve"> </w:t>
      </w:r>
      <w:r w:rsidRPr="00B07847">
        <w:t>ne</w:t>
      </w:r>
      <w:r w:rsidR="0025744E">
        <w:t xml:space="preserve"> </w:t>
      </w:r>
      <w:r w:rsidRPr="00B07847">
        <w:t>bo</w:t>
      </w:r>
      <w:r w:rsidR="0025744E">
        <w:t xml:space="preserve"> </w:t>
      </w:r>
      <w:r w:rsidRPr="00B07847">
        <w:t>opravil</w:t>
      </w:r>
      <w:r w:rsidR="0025744E">
        <w:t xml:space="preserve"> </w:t>
      </w:r>
      <w:r w:rsidRPr="00B07847">
        <w:t>popolnega</w:t>
      </w:r>
      <w:r w:rsidR="0025744E">
        <w:t xml:space="preserve"> </w:t>
      </w:r>
      <w:r w:rsidR="000D4ED5" w:rsidRPr="00B07847">
        <w:t>pregleda</w:t>
      </w:r>
      <w:r w:rsidR="0025744E">
        <w:t xml:space="preserve"> </w:t>
      </w:r>
      <w:r w:rsidR="000D4ED5" w:rsidRPr="00B07847">
        <w:t>ponudb,</w:t>
      </w:r>
      <w:r w:rsidR="0025744E">
        <w:t xml:space="preserve"> </w:t>
      </w:r>
      <w:r w:rsidR="000D4ED5" w:rsidRPr="00B07847">
        <w:t>pa</w:t>
      </w:r>
      <w:r w:rsidR="0025744E">
        <w:t xml:space="preserve"> </w:t>
      </w:r>
      <w:r w:rsidR="000D4ED5" w:rsidRPr="00B07847">
        <w:t>bo</w:t>
      </w:r>
      <w:r w:rsidR="0025744E">
        <w:t xml:space="preserve"> </w:t>
      </w:r>
      <w:r w:rsidR="000D4ED5" w:rsidRPr="00B07847">
        <w:t>omogočil</w:t>
      </w:r>
      <w:r w:rsidR="0025744E">
        <w:t xml:space="preserve"> </w:t>
      </w:r>
      <w:r w:rsidRPr="00B07847">
        <w:t>vpogled</w:t>
      </w:r>
      <w:r w:rsidR="0025744E">
        <w:t xml:space="preserve"> </w:t>
      </w:r>
      <w:r w:rsidRPr="00B07847">
        <w:t>vsem</w:t>
      </w:r>
      <w:r w:rsidR="0025744E">
        <w:t xml:space="preserve"> </w:t>
      </w:r>
      <w:r w:rsidRPr="00B07847">
        <w:t>ponudnikom.</w:t>
      </w:r>
      <w:r w:rsidR="0025744E">
        <w:t xml:space="preserve"> </w:t>
      </w:r>
      <w:r w:rsidRPr="00B07847">
        <w:t>Naročnik</w:t>
      </w:r>
      <w:r w:rsidR="0025744E">
        <w:t xml:space="preserve"> </w:t>
      </w:r>
      <w:r w:rsidRPr="00B07847">
        <w:t>bo</w:t>
      </w:r>
      <w:r w:rsidR="0025744E">
        <w:t xml:space="preserve"> </w:t>
      </w:r>
      <w:r w:rsidRPr="00B07847">
        <w:t>ponudniku,</w:t>
      </w:r>
      <w:r w:rsidR="0025744E">
        <w:t xml:space="preserve"> </w:t>
      </w:r>
      <w:r w:rsidRPr="00B07847">
        <w:t>ki</w:t>
      </w:r>
      <w:r w:rsidR="0025744E">
        <w:t xml:space="preserve"> </w:t>
      </w:r>
      <w:r w:rsidRPr="00B07847">
        <w:t>bo</w:t>
      </w:r>
      <w:r w:rsidR="0025744E">
        <w:t xml:space="preserve"> </w:t>
      </w:r>
      <w:r w:rsidRPr="00B07847">
        <w:t>v</w:t>
      </w:r>
      <w:r w:rsidR="0025744E">
        <w:t xml:space="preserve"> </w:t>
      </w:r>
      <w:r w:rsidRPr="00B07847">
        <w:t>roku</w:t>
      </w:r>
      <w:r w:rsidR="0025744E">
        <w:t xml:space="preserve"> </w:t>
      </w:r>
      <w:r w:rsidR="00E659FC" w:rsidRPr="00B07847">
        <w:t>dveh</w:t>
      </w:r>
      <w:r w:rsidR="0025744E">
        <w:t xml:space="preserve"> </w:t>
      </w:r>
      <w:r w:rsidRPr="00B07847">
        <w:t>delovnih</w:t>
      </w:r>
      <w:r w:rsidR="0025744E">
        <w:t xml:space="preserve"> </w:t>
      </w:r>
      <w:r w:rsidRPr="00B07847">
        <w:t>dni</w:t>
      </w:r>
      <w:r w:rsidR="0025744E">
        <w:t xml:space="preserve"> </w:t>
      </w:r>
      <w:r w:rsidRPr="00B07847">
        <w:t>po</w:t>
      </w:r>
      <w:r w:rsidR="0025744E">
        <w:t xml:space="preserve"> </w:t>
      </w:r>
      <w:r w:rsidRPr="00B07847">
        <w:t>objav</w:t>
      </w:r>
      <w:r w:rsidR="000D4ED5" w:rsidRPr="00B07847">
        <w:t>i</w:t>
      </w:r>
      <w:r w:rsidR="0025744E">
        <w:t xml:space="preserve"> </w:t>
      </w:r>
      <w:r w:rsidR="000D4ED5" w:rsidRPr="00B07847">
        <w:t>odločitve</w:t>
      </w:r>
      <w:r w:rsidR="0025744E">
        <w:t xml:space="preserve"> </w:t>
      </w:r>
      <w:r w:rsidR="000D4ED5" w:rsidRPr="00B07847">
        <w:t>zahteval</w:t>
      </w:r>
      <w:r w:rsidR="0025744E">
        <w:t xml:space="preserve"> </w:t>
      </w:r>
      <w:r w:rsidR="000D4ED5" w:rsidRPr="00B07847">
        <w:t>vpogled,</w:t>
      </w:r>
      <w:r w:rsidR="0025744E">
        <w:t xml:space="preserve"> </w:t>
      </w:r>
      <w:r w:rsidRPr="00B07847">
        <w:t>dovolil</w:t>
      </w:r>
      <w:r w:rsidR="0025744E">
        <w:t xml:space="preserve"> </w:t>
      </w:r>
      <w:r w:rsidRPr="00B07847">
        <w:t>vpogled</w:t>
      </w:r>
      <w:r w:rsidR="0025744E">
        <w:t xml:space="preserve"> </w:t>
      </w:r>
      <w:r w:rsidRPr="00B07847">
        <w:t>v</w:t>
      </w:r>
      <w:r w:rsidR="0025744E">
        <w:t xml:space="preserve"> </w:t>
      </w:r>
      <w:r w:rsidRPr="00B07847">
        <w:t>ponudbo</w:t>
      </w:r>
      <w:r w:rsidR="0025744E">
        <w:t xml:space="preserve"> </w:t>
      </w:r>
      <w:r w:rsidRPr="00B07847">
        <w:t>izbranega</w:t>
      </w:r>
      <w:r w:rsidR="0025744E">
        <w:t xml:space="preserve"> </w:t>
      </w:r>
      <w:r w:rsidRPr="00B07847">
        <w:t>ponudnika</w:t>
      </w:r>
      <w:r w:rsidR="0025744E">
        <w:t xml:space="preserve"> </w:t>
      </w:r>
      <w:r w:rsidRPr="00B07847">
        <w:t>najkasneje</w:t>
      </w:r>
      <w:r w:rsidR="0025744E">
        <w:t xml:space="preserve"> </w:t>
      </w:r>
      <w:r w:rsidRPr="00B07847">
        <w:t>v</w:t>
      </w:r>
      <w:r w:rsidR="0025744E">
        <w:t xml:space="preserve"> </w:t>
      </w:r>
      <w:r w:rsidR="00AE67B2" w:rsidRPr="00B07847">
        <w:t>dveh</w:t>
      </w:r>
      <w:r w:rsidR="0025744E">
        <w:t xml:space="preserve"> </w:t>
      </w:r>
      <w:r w:rsidRPr="00B07847">
        <w:t>delovnih</w:t>
      </w:r>
      <w:r w:rsidR="0025744E">
        <w:t xml:space="preserve"> </w:t>
      </w:r>
      <w:r w:rsidRPr="00B07847">
        <w:t>dneh</w:t>
      </w:r>
      <w:r w:rsidR="0025744E">
        <w:t xml:space="preserve"> </w:t>
      </w:r>
      <w:r w:rsidRPr="00B07847">
        <w:t>od</w:t>
      </w:r>
      <w:r w:rsidR="0025744E">
        <w:t xml:space="preserve"> </w:t>
      </w:r>
      <w:r w:rsidRPr="00B07847">
        <w:t>prejema</w:t>
      </w:r>
      <w:r w:rsidR="0025744E">
        <w:t xml:space="preserve"> </w:t>
      </w:r>
      <w:r w:rsidRPr="00B07847">
        <w:t>zahteve,</w:t>
      </w:r>
      <w:r w:rsidR="0025744E">
        <w:t xml:space="preserve"> </w:t>
      </w:r>
      <w:r w:rsidRPr="00B07847">
        <w:t>razen</w:t>
      </w:r>
      <w:r w:rsidR="0025744E">
        <w:t xml:space="preserve"> </w:t>
      </w:r>
      <w:r w:rsidRPr="00B07847">
        <w:t>v</w:t>
      </w:r>
      <w:r w:rsidR="0025744E">
        <w:t xml:space="preserve"> </w:t>
      </w:r>
      <w:r w:rsidRPr="00B07847">
        <w:t>tiste</w:t>
      </w:r>
      <w:r w:rsidR="0025744E">
        <w:t xml:space="preserve"> </w:t>
      </w:r>
      <w:r w:rsidRPr="00B07847">
        <w:t>dele,</w:t>
      </w:r>
      <w:r w:rsidR="0025744E">
        <w:t xml:space="preserve"> </w:t>
      </w:r>
      <w:r w:rsidRPr="00B07847">
        <w:t>ki</w:t>
      </w:r>
      <w:r w:rsidR="0025744E">
        <w:t xml:space="preserve"> </w:t>
      </w:r>
      <w:r w:rsidRPr="00B07847">
        <w:t>upoštevaje</w:t>
      </w:r>
      <w:r w:rsidR="0025744E">
        <w:t xml:space="preserve"> </w:t>
      </w:r>
      <w:r w:rsidRPr="00B07847">
        <w:t>določbe</w:t>
      </w:r>
      <w:r w:rsidR="0025744E">
        <w:t xml:space="preserve"> </w:t>
      </w:r>
      <w:r w:rsidRPr="00B07847">
        <w:t>ZJN-3</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ali</w:t>
      </w:r>
      <w:r w:rsidR="0025744E">
        <w:t xml:space="preserve"> </w:t>
      </w:r>
      <w:r w:rsidRPr="00B07847">
        <w:t>gre</w:t>
      </w:r>
      <w:r w:rsidR="0025744E">
        <w:t xml:space="preserve"> </w:t>
      </w:r>
      <w:r w:rsidRPr="00B07847">
        <w:t>za</w:t>
      </w:r>
      <w:r w:rsidR="0025744E">
        <w:t xml:space="preserve"> </w:t>
      </w:r>
      <w:r w:rsidRPr="00B07847">
        <w:t>tajne</w:t>
      </w:r>
      <w:r w:rsidR="0025744E">
        <w:t xml:space="preserve"> </w:t>
      </w:r>
      <w:r w:rsidRPr="00B07847">
        <w:t>podatke</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zakonom,</w:t>
      </w:r>
      <w:r w:rsidR="0025744E">
        <w:t xml:space="preserve"> </w:t>
      </w:r>
      <w:r w:rsidRPr="00B07847">
        <w:t>ki</w:t>
      </w:r>
      <w:r w:rsidR="0025744E">
        <w:t xml:space="preserve"> </w:t>
      </w:r>
      <w:r w:rsidRPr="00B07847">
        <w:t>ureja</w:t>
      </w:r>
      <w:r w:rsidR="0025744E">
        <w:t xml:space="preserve"> </w:t>
      </w:r>
      <w:r w:rsidRPr="00B07847">
        <w:t>dostop</w:t>
      </w:r>
      <w:r w:rsidR="0025744E">
        <w:t xml:space="preserve"> </w:t>
      </w:r>
      <w:r w:rsidRPr="00B07847">
        <w:t>do</w:t>
      </w:r>
      <w:r w:rsidR="0025744E">
        <w:t xml:space="preserve"> </w:t>
      </w:r>
      <w:r w:rsidRPr="00B07847">
        <w:t>tajnih</w:t>
      </w:r>
      <w:r w:rsidR="0025744E">
        <w:t xml:space="preserve"> </w:t>
      </w:r>
      <w:r w:rsidRPr="00B07847">
        <w:t>podatkov</w:t>
      </w:r>
      <w:r w:rsidR="0025744E">
        <w:t xml:space="preserve"> </w:t>
      </w:r>
      <w:r w:rsidRPr="00B07847">
        <w:t>ali</w:t>
      </w:r>
      <w:r w:rsidR="0025744E">
        <w:t xml:space="preserve"> </w:t>
      </w:r>
      <w:r w:rsidRPr="00B07847">
        <w:t>za</w:t>
      </w:r>
      <w:r w:rsidR="0025744E">
        <w:t xml:space="preserve"> </w:t>
      </w:r>
      <w:r w:rsidRPr="00B07847">
        <w:t>osebne</w:t>
      </w:r>
      <w:r w:rsidR="0025744E">
        <w:t xml:space="preserve"> </w:t>
      </w:r>
      <w:r w:rsidRPr="00B07847">
        <w:t>podatke,</w:t>
      </w:r>
      <w:r w:rsidR="0025744E">
        <w:t xml:space="preserve"> </w:t>
      </w:r>
      <w:r w:rsidRPr="00B07847">
        <w:t>ki</w:t>
      </w:r>
      <w:r w:rsidR="0025744E">
        <w:t xml:space="preserve"> </w:t>
      </w:r>
      <w:r w:rsidRPr="00B07847">
        <w:t>se</w:t>
      </w:r>
      <w:r w:rsidR="0025744E">
        <w:t xml:space="preserve"> </w:t>
      </w:r>
      <w:r w:rsidRPr="00B07847">
        <w:t>varujejo</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zakonom,</w:t>
      </w:r>
      <w:r w:rsidR="0025744E">
        <w:t xml:space="preserve"> </w:t>
      </w:r>
      <w:r w:rsidRPr="00B07847">
        <w:t>ki</w:t>
      </w:r>
      <w:r w:rsidR="0025744E">
        <w:t xml:space="preserve"> </w:t>
      </w:r>
      <w:r w:rsidRPr="00B07847">
        <w:t>ureja</w:t>
      </w:r>
      <w:r w:rsidR="0025744E">
        <w:t xml:space="preserve"> </w:t>
      </w:r>
      <w:r w:rsidRPr="00B07847">
        <w:t>varstvo</w:t>
      </w:r>
      <w:r w:rsidR="0025744E">
        <w:t xml:space="preserve"> </w:t>
      </w:r>
      <w:r w:rsidRPr="00B07847">
        <w:t>osebnih</w:t>
      </w:r>
      <w:r w:rsidR="0025744E">
        <w:t xml:space="preserve"> </w:t>
      </w:r>
      <w:r w:rsidRPr="00B07847">
        <w:t>podatkov.</w:t>
      </w:r>
      <w:r w:rsidR="0025744E">
        <w:t xml:space="preserve"> </w:t>
      </w:r>
      <w:r w:rsidRPr="00B07847">
        <w:t>Vpogled</w:t>
      </w:r>
      <w:r w:rsidR="0025744E">
        <w:t xml:space="preserve"> </w:t>
      </w:r>
      <w:r w:rsidRPr="00B07847">
        <w:t>je</w:t>
      </w:r>
      <w:r w:rsidR="0025744E">
        <w:t xml:space="preserve"> </w:t>
      </w:r>
      <w:r w:rsidRPr="00B07847">
        <w:t>brezplačen.</w:t>
      </w:r>
      <w:r w:rsidR="0025744E">
        <w:t xml:space="preserve"> </w:t>
      </w:r>
      <w:r w:rsidRPr="00B07847">
        <w:t>Za</w:t>
      </w:r>
      <w:r w:rsidR="0025744E">
        <w:t xml:space="preserve"> </w:t>
      </w:r>
      <w:r w:rsidRPr="00B07847">
        <w:t>posredovanje</w:t>
      </w:r>
      <w:r w:rsidR="0025744E">
        <w:t xml:space="preserve"> </w:t>
      </w:r>
      <w:r w:rsidRPr="00B07847">
        <w:t>prepisa,</w:t>
      </w:r>
      <w:r w:rsidR="0025744E">
        <w:t xml:space="preserve"> </w:t>
      </w:r>
      <w:r w:rsidRPr="00B07847">
        <w:t>fotokopije</w:t>
      </w:r>
      <w:r w:rsidR="0025744E">
        <w:t xml:space="preserve"> </w:t>
      </w:r>
      <w:r w:rsidRPr="00B07847">
        <w:t>ali</w:t>
      </w:r>
      <w:r w:rsidR="0025744E">
        <w:t xml:space="preserve"> </w:t>
      </w:r>
      <w:r w:rsidRPr="00B07847">
        <w:t>elektronskega</w:t>
      </w:r>
      <w:r w:rsidR="0025744E">
        <w:t xml:space="preserve"> </w:t>
      </w:r>
      <w:r w:rsidRPr="00B07847">
        <w:t>zapisa</w:t>
      </w:r>
      <w:r w:rsidR="0025744E">
        <w:t xml:space="preserve"> </w:t>
      </w:r>
      <w:r w:rsidRPr="00B07847">
        <w:t>zahtevane</w:t>
      </w:r>
      <w:r w:rsidR="0025744E">
        <w:t xml:space="preserve"> </w:t>
      </w:r>
      <w:r w:rsidRPr="00B07847">
        <w:t>informacije</w:t>
      </w:r>
      <w:r w:rsidR="0025744E">
        <w:t xml:space="preserve"> </w:t>
      </w:r>
      <w:r w:rsidRPr="00B07847">
        <w:t>lahko</w:t>
      </w:r>
      <w:r w:rsidR="0025744E">
        <w:t xml:space="preserve"> </w:t>
      </w:r>
      <w:r w:rsidRPr="00B07847">
        <w:t>naročnik</w:t>
      </w:r>
      <w:r w:rsidR="0025744E">
        <w:t xml:space="preserve"> </w:t>
      </w:r>
      <w:r w:rsidRPr="00B07847">
        <w:t>ponudniku</w:t>
      </w:r>
      <w:r w:rsidR="0025744E">
        <w:t xml:space="preserve"> </w:t>
      </w:r>
      <w:r w:rsidRPr="00B07847">
        <w:t>zaračuna</w:t>
      </w:r>
      <w:r w:rsidR="0025744E">
        <w:t xml:space="preserve"> </w:t>
      </w:r>
      <w:r w:rsidRPr="00B07847">
        <w:t>materialne</w:t>
      </w:r>
      <w:r w:rsidR="0025744E">
        <w:t xml:space="preserve"> </w:t>
      </w:r>
      <w:r w:rsidRPr="00B07847">
        <w:t>stroške.</w:t>
      </w:r>
    </w:p>
    <w:p w14:paraId="5132C00F" w14:textId="1EE5D407" w:rsidR="001C2730" w:rsidRPr="00B07847" w:rsidRDefault="00E47F8B" w:rsidP="00B07847">
      <w:pPr>
        <w:pStyle w:val="Naslov2"/>
        <w:spacing w:line="276" w:lineRule="auto"/>
        <w:rPr>
          <w:szCs w:val="24"/>
        </w:rPr>
      </w:pPr>
      <w:bookmarkStart w:id="79" w:name="_Toc104208880"/>
      <w:r w:rsidRPr="00B07847">
        <w:rPr>
          <w:szCs w:val="24"/>
        </w:rPr>
        <w:lastRenderedPageBreak/>
        <w:t>2.1</w:t>
      </w:r>
      <w:r w:rsidR="004E3F18" w:rsidRPr="00B07847">
        <w:rPr>
          <w:szCs w:val="24"/>
        </w:rPr>
        <w:t>3</w:t>
      </w:r>
      <w:r w:rsidR="0025744E">
        <w:rPr>
          <w:szCs w:val="24"/>
        </w:rPr>
        <w:t xml:space="preserve"> </w:t>
      </w:r>
      <w:r w:rsidR="001C2730" w:rsidRPr="00B07847">
        <w:rPr>
          <w:szCs w:val="24"/>
        </w:rPr>
        <w:t>Navedba</w:t>
      </w:r>
      <w:r w:rsidR="0025744E">
        <w:rPr>
          <w:szCs w:val="24"/>
        </w:rPr>
        <w:t xml:space="preserve"> </w:t>
      </w:r>
      <w:r w:rsidR="001C2730" w:rsidRPr="00B07847">
        <w:rPr>
          <w:szCs w:val="24"/>
        </w:rPr>
        <w:t>zavajajočih</w:t>
      </w:r>
      <w:r w:rsidR="0025744E">
        <w:rPr>
          <w:szCs w:val="24"/>
        </w:rPr>
        <w:t xml:space="preserve"> </w:t>
      </w:r>
      <w:r w:rsidR="001C2730" w:rsidRPr="00B07847">
        <w:rPr>
          <w:szCs w:val="24"/>
        </w:rPr>
        <w:t>podatkov</w:t>
      </w:r>
      <w:bookmarkEnd w:id="79"/>
      <w:r w:rsidR="0025744E">
        <w:rPr>
          <w:szCs w:val="24"/>
        </w:rPr>
        <w:t xml:space="preserve"> </w:t>
      </w:r>
    </w:p>
    <w:p w14:paraId="22FEDF22" w14:textId="238087AE" w:rsidR="00A634AC" w:rsidRPr="00B07847" w:rsidRDefault="00A634AC" w:rsidP="00B07847">
      <w:pPr>
        <w:spacing w:line="276" w:lineRule="auto"/>
        <w:jc w:val="both"/>
      </w:pPr>
      <w:r w:rsidRPr="00B07847">
        <w:t>Če</w:t>
      </w:r>
      <w:r w:rsidR="0025744E">
        <w:t xml:space="preserve"> </w:t>
      </w:r>
      <w:r w:rsidRPr="00B07847">
        <w:t>se</w:t>
      </w:r>
      <w:r w:rsidR="0025744E">
        <w:t xml:space="preserve"> </w:t>
      </w:r>
      <w:r w:rsidRPr="00B07847">
        <w:t>bo</w:t>
      </w:r>
      <w:r w:rsidR="0025744E">
        <w:t xml:space="preserve"> </w:t>
      </w:r>
      <w:r w:rsidRPr="00B07847">
        <w:t>kadar</w:t>
      </w:r>
      <w:r w:rsidR="0025744E">
        <w:t xml:space="preserve"> </w:t>
      </w:r>
      <w:r w:rsidRPr="00B07847">
        <w:t>koli</w:t>
      </w:r>
      <w:r w:rsidR="0025744E">
        <w:t xml:space="preserve"> </w:t>
      </w:r>
      <w:r w:rsidRPr="00B07847">
        <w:t>med</w:t>
      </w:r>
      <w:r w:rsidR="0025744E">
        <w:t xml:space="preserve"> </w:t>
      </w:r>
      <w:r w:rsidRPr="00B07847">
        <w:t>postopkom</w:t>
      </w:r>
      <w:r w:rsidR="0025744E">
        <w:t xml:space="preserve"> </w:t>
      </w:r>
      <w:r w:rsidRPr="00B07847">
        <w:t>naročniku</w:t>
      </w:r>
      <w:r w:rsidR="0025744E">
        <w:t xml:space="preserve"> </w:t>
      </w:r>
      <w:r w:rsidRPr="00B07847">
        <w:t>pojavi</w:t>
      </w:r>
      <w:r w:rsidR="009909CD" w:rsidRPr="00B07847">
        <w:t>l</w:t>
      </w:r>
      <w:r w:rsidR="0025744E">
        <w:t xml:space="preserve"> </w:t>
      </w:r>
      <w:r w:rsidRPr="00B07847">
        <w:t>utemeljen</w:t>
      </w:r>
      <w:r w:rsidR="0025744E">
        <w:t xml:space="preserve"> </w:t>
      </w:r>
      <w:r w:rsidRPr="00B07847">
        <w:t>sum,</w:t>
      </w:r>
      <w:r w:rsidR="0025744E">
        <w:t xml:space="preserve"> </w:t>
      </w:r>
      <w:r w:rsidRPr="00B07847">
        <w:t>da</w:t>
      </w:r>
      <w:r w:rsidR="0025744E">
        <w:t xml:space="preserve"> </w:t>
      </w:r>
      <w:r w:rsidRPr="00B07847">
        <w:t>je</w:t>
      </w:r>
      <w:r w:rsidR="0025744E">
        <w:t xml:space="preserve"> </w:t>
      </w:r>
      <w:r w:rsidRPr="00B07847">
        <w:t>posamezni</w:t>
      </w:r>
      <w:r w:rsidR="0025744E">
        <w:t xml:space="preserve"> </w:t>
      </w:r>
      <w:r w:rsidRPr="00B07847">
        <w:t>gospodarski</w:t>
      </w:r>
      <w:r w:rsidR="0025744E">
        <w:t xml:space="preserve"> </w:t>
      </w:r>
      <w:r w:rsidRPr="00B07847">
        <w:t>subjekt</w:t>
      </w:r>
      <w:r w:rsidR="0025744E">
        <w:t xml:space="preserve"> </w:t>
      </w:r>
      <w:r w:rsidRPr="00B07847">
        <w:t>v</w:t>
      </w:r>
      <w:r w:rsidR="0025744E">
        <w:t xml:space="preserve"> </w:t>
      </w:r>
      <w:r w:rsidRPr="00B07847">
        <w:t>postopku</w:t>
      </w:r>
      <w:r w:rsidR="0025744E">
        <w:t xml:space="preserve"> </w:t>
      </w:r>
      <w:r w:rsidRPr="00B07847">
        <w:t>javnega</w:t>
      </w:r>
      <w:r w:rsidR="0025744E">
        <w:t xml:space="preserve"> </w:t>
      </w:r>
      <w:r w:rsidRPr="00B07847">
        <w:t>naročila</w:t>
      </w:r>
      <w:r w:rsidR="0025744E">
        <w:t xml:space="preserve"> </w:t>
      </w:r>
      <w:r w:rsidRPr="00B07847">
        <w:t>predložil</w:t>
      </w:r>
      <w:r w:rsidR="0025744E">
        <w:t xml:space="preserve"> </w:t>
      </w:r>
      <w:r w:rsidRPr="00B07847">
        <w:t>neresnično</w:t>
      </w:r>
      <w:r w:rsidR="0025744E">
        <w:t xml:space="preserve"> </w:t>
      </w:r>
      <w:r w:rsidRPr="00B07847">
        <w:t>izjavo</w:t>
      </w:r>
      <w:r w:rsidR="0025744E">
        <w:t xml:space="preserve"> </w:t>
      </w:r>
      <w:r w:rsidRPr="00B07847">
        <w:t>ali</w:t>
      </w:r>
      <w:r w:rsidR="0025744E">
        <w:t xml:space="preserve"> </w:t>
      </w:r>
      <w:r w:rsidRPr="00B07847">
        <w:t>ponarejeno</w:t>
      </w:r>
      <w:r w:rsidR="0025744E">
        <w:t xml:space="preserve"> </w:t>
      </w:r>
      <w:r w:rsidRPr="00B07847">
        <w:t>ali</w:t>
      </w:r>
      <w:r w:rsidR="0025744E">
        <w:t xml:space="preserve"> </w:t>
      </w:r>
      <w:r w:rsidRPr="00B07847">
        <w:t>spremenjeno</w:t>
      </w:r>
      <w:r w:rsidR="0025744E">
        <w:t xml:space="preserve"> </w:t>
      </w:r>
      <w:r w:rsidRPr="00B07847">
        <w:t>listino</w:t>
      </w:r>
      <w:r w:rsidR="0025744E">
        <w:t xml:space="preserve"> </w:t>
      </w:r>
      <w:r w:rsidRPr="00B07847">
        <w:t>kot</w:t>
      </w:r>
      <w:r w:rsidR="0025744E">
        <w:t xml:space="preserve"> </w:t>
      </w:r>
      <w:r w:rsidRPr="00B07847">
        <w:t>pravo,</w:t>
      </w:r>
      <w:r w:rsidR="0025744E">
        <w:t xml:space="preserve"> </w:t>
      </w:r>
      <w:r w:rsidRPr="00B07847">
        <w:t>bo</w:t>
      </w:r>
      <w:r w:rsidR="0025744E">
        <w:t xml:space="preserve"> </w:t>
      </w:r>
      <w:r w:rsidRPr="00B07847">
        <w:t>naročnik</w:t>
      </w:r>
      <w:r w:rsidR="0025744E">
        <w:t xml:space="preserve"> </w:t>
      </w:r>
      <w:r w:rsidRPr="00B07847">
        <w:t>Državni</w:t>
      </w:r>
      <w:r w:rsidR="0025744E">
        <w:t xml:space="preserve"> </w:t>
      </w:r>
      <w:r w:rsidRPr="00B07847">
        <w:t>revizijski</w:t>
      </w:r>
      <w:r w:rsidR="0025744E">
        <w:t xml:space="preserve"> </w:t>
      </w:r>
      <w:r w:rsidRPr="00B07847">
        <w:t>komisiji</w:t>
      </w:r>
      <w:r w:rsidR="0025744E">
        <w:t xml:space="preserve"> </w:t>
      </w:r>
      <w:r w:rsidRPr="00B07847">
        <w:t>za</w:t>
      </w:r>
      <w:r w:rsidR="0025744E">
        <w:t xml:space="preserve"> </w:t>
      </w:r>
      <w:r w:rsidRPr="00B07847">
        <w:t>revizijo</w:t>
      </w:r>
      <w:r w:rsidR="0025744E">
        <w:t xml:space="preserve"> </w:t>
      </w:r>
      <w:r w:rsidRPr="00B07847">
        <w:t>postopkov</w:t>
      </w:r>
      <w:r w:rsidR="0025744E">
        <w:t xml:space="preserve"> </w:t>
      </w:r>
      <w:r w:rsidRPr="00B07847">
        <w:t>oddaje</w:t>
      </w:r>
      <w:r w:rsidR="0025744E">
        <w:t xml:space="preserve"> </w:t>
      </w:r>
      <w:r w:rsidRPr="00B07847">
        <w:t>javnih</w:t>
      </w:r>
      <w:r w:rsidR="0025744E">
        <w:t xml:space="preserve"> </w:t>
      </w:r>
      <w:r w:rsidRPr="00B07847">
        <w:t>naročil</w:t>
      </w:r>
      <w:r w:rsidR="0025744E">
        <w:t xml:space="preserve"> </w:t>
      </w:r>
      <w:r w:rsidRPr="00B07847">
        <w:t>poda</w:t>
      </w:r>
      <w:r w:rsidR="009909CD" w:rsidRPr="00B07847">
        <w:t>l</w:t>
      </w:r>
      <w:r w:rsidR="0025744E">
        <w:t xml:space="preserve"> </w:t>
      </w:r>
      <w:r w:rsidRPr="00B07847">
        <w:t>predlog</w:t>
      </w:r>
      <w:r w:rsidR="0025744E">
        <w:t xml:space="preserve"> </w:t>
      </w:r>
      <w:r w:rsidRPr="00B07847">
        <w:t>za</w:t>
      </w:r>
      <w:r w:rsidR="0025744E">
        <w:t xml:space="preserve"> </w:t>
      </w:r>
      <w:r w:rsidRPr="00B07847">
        <w:t>uvedbo</w:t>
      </w:r>
      <w:r w:rsidR="0025744E">
        <w:t xml:space="preserve"> </w:t>
      </w:r>
      <w:r w:rsidRPr="00B07847">
        <w:t>postopka</w:t>
      </w:r>
      <w:r w:rsidR="0025744E">
        <w:t xml:space="preserve"> </w:t>
      </w:r>
      <w:r w:rsidRPr="00B07847">
        <w:t>o</w:t>
      </w:r>
      <w:r w:rsidR="0025744E">
        <w:t xml:space="preserve"> </w:t>
      </w:r>
      <w:r w:rsidRPr="00B07847">
        <w:t>prekršku</w:t>
      </w:r>
      <w:r w:rsidR="0025744E">
        <w:t xml:space="preserve"> </w:t>
      </w:r>
      <w:r w:rsidRPr="00B07847">
        <w:t>iz</w:t>
      </w:r>
      <w:r w:rsidR="0025744E">
        <w:t xml:space="preserve"> </w:t>
      </w:r>
      <w:r w:rsidRPr="00B07847">
        <w:t>5.</w:t>
      </w:r>
      <w:r w:rsidR="0025744E">
        <w:t xml:space="preserve"> </w:t>
      </w:r>
      <w:r w:rsidRPr="00B07847">
        <w:t>točke</w:t>
      </w:r>
      <w:r w:rsidR="0025744E">
        <w:t xml:space="preserve"> </w:t>
      </w:r>
      <w:r w:rsidRPr="00B07847">
        <w:t>prvega</w:t>
      </w:r>
      <w:r w:rsidR="0025744E">
        <w:t xml:space="preserve"> </w:t>
      </w:r>
      <w:r w:rsidRPr="00B07847">
        <w:t>odstavka</w:t>
      </w:r>
      <w:r w:rsidR="0025744E">
        <w:t xml:space="preserve"> </w:t>
      </w:r>
      <w:r w:rsidRPr="00B07847">
        <w:t>ali</w:t>
      </w:r>
      <w:r w:rsidR="0025744E">
        <w:t xml:space="preserve"> </w:t>
      </w:r>
      <w:r w:rsidRPr="00B07847">
        <w:t>1.</w:t>
      </w:r>
      <w:r w:rsidR="0025744E">
        <w:t xml:space="preserve"> </w:t>
      </w:r>
      <w:r w:rsidRPr="00B07847">
        <w:t>točke</w:t>
      </w:r>
      <w:r w:rsidR="0025744E">
        <w:t xml:space="preserve"> </w:t>
      </w:r>
      <w:r w:rsidRPr="00B07847">
        <w:t>drugega</w:t>
      </w:r>
      <w:r w:rsidR="0025744E">
        <w:t xml:space="preserve"> </w:t>
      </w:r>
      <w:r w:rsidRPr="00B07847">
        <w:t>odstavka</w:t>
      </w:r>
      <w:r w:rsidR="0025744E">
        <w:t xml:space="preserve"> </w:t>
      </w:r>
      <w:r w:rsidRPr="00B07847">
        <w:t>112.</w:t>
      </w:r>
      <w:r w:rsidR="0025744E">
        <w:t xml:space="preserve"> </w:t>
      </w:r>
      <w:r w:rsidRPr="00B07847">
        <w:t>člena</w:t>
      </w:r>
      <w:r w:rsidR="0025744E">
        <w:t xml:space="preserve"> </w:t>
      </w:r>
      <w:r w:rsidRPr="00B07847">
        <w:t>tega</w:t>
      </w:r>
      <w:r w:rsidR="0025744E">
        <w:t xml:space="preserve"> </w:t>
      </w:r>
      <w:r w:rsidRPr="00B07847">
        <w:t>zakona.</w:t>
      </w:r>
    </w:p>
    <w:p w14:paraId="208BA39F" w14:textId="1A949D0D" w:rsidR="000B7827" w:rsidRPr="00B07847" w:rsidRDefault="000B7827" w:rsidP="00B07847">
      <w:pPr>
        <w:pStyle w:val="Naslov2"/>
        <w:spacing w:line="276" w:lineRule="auto"/>
        <w:rPr>
          <w:szCs w:val="24"/>
        </w:rPr>
      </w:pPr>
      <w:bookmarkStart w:id="80" w:name="_Toc98315989"/>
      <w:bookmarkStart w:id="81" w:name="_Toc104208881"/>
      <w:bookmarkEnd w:id="63"/>
      <w:bookmarkEnd w:id="64"/>
      <w:bookmarkEnd w:id="65"/>
      <w:bookmarkEnd w:id="66"/>
      <w:bookmarkEnd w:id="67"/>
      <w:bookmarkEnd w:id="68"/>
      <w:bookmarkEnd w:id="69"/>
      <w:r w:rsidRPr="00B07847">
        <w:rPr>
          <w:szCs w:val="24"/>
        </w:rPr>
        <w:t>2.14</w:t>
      </w:r>
      <w:r w:rsidR="0025744E">
        <w:rPr>
          <w:szCs w:val="24"/>
        </w:rPr>
        <w:t xml:space="preserve"> </w:t>
      </w:r>
      <w:r w:rsidRPr="00B07847">
        <w:rPr>
          <w:szCs w:val="24"/>
        </w:rPr>
        <w:t>Razlogi</w:t>
      </w:r>
      <w:r w:rsidR="0025744E">
        <w:rPr>
          <w:szCs w:val="24"/>
        </w:rPr>
        <w:t xml:space="preserve"> </w:t>
      </w:r>
      <w:r w:rsidRPr="00B07847">
        <w:rPr>
          <w:szCs w:val="24"/>
        </w:rPr>
        <w:t>za</w:t>
      </w:r>
      <w:r w:rsidR="0025744E">
        <w:rPr>
          <w:szCs w:val="24"/>
        </w:rPr>
        <w:t xml:space="preserve"> </w:t>
      </w:r>
      <w:r w:rsidRPr="00B07847">
        <w:rPr>
          <w:szCs w:val="24"/>
        </w:rPr>
        <w:t>izključitev</w:t>
      </w:r>
      <w:r w:rsidR="0025744E">
        <w:rPr>
          <w:szCs w:val="24"/>
        </w:rPr>
        <w:t xml:space="preserve"> </w:t>
      </w:r>
      <w:r w:rsidRPr="00B07847">
        <w:rPr>
          <w:szCs w:val="24"/>
        </w:rPr>
        <w:t>in</w:t>
      </w:r>
      <w:r w:rsidR="0025744E">
        <w:rPr>
          <w:szCs w:val="24"/>
        </w:rPr>
        <w:t xml:space="preserve"> </w:t>
      </w:r>
      <w:r w:rsidRPr="00B07847">
        <w:rPr>
          <w:szCs w:val="24"/>
        </w:rPr>
        <w:t>pogoji</w:t>
      </w:r>
      <w:r w:rsidR="0025744E">
        <w:rPr>
          <w:szCs w:val="24"/>
        </w:rPr>
        <w:t xml:space="preserve"> </w:t>
      </w:r>
      <w:r w:rsidRPr="00B07847">
        <w:rPr>
          <w:szCs w:val="24"/>
        </w:rPr>
        <w:t>za</w:t>
      </w:r>
      <w:r w:rsidR="0025744E">
        <w:rPr>
          <w:szCs w:val="24"/>
        </w:rPr>
        <w:t xml:space="preserve"> </w:t>
      </w:r>
      <w:r w:rsidRPr="00B07847">
        <w:rPr>
          <w:szCs w:val="24"/>
        </w:rPr>
        <w:t>sodelovanje</w:t>
      </w:r>
      <w:bookmarkEnd w:id="80"/>
      <w:bookmarkEnd w:id="81"/>
    </w:p>
    <w:p w14:paraId="2810DED5" w14:textId="28F2F7EB" w:rsidR="000B7827" w:rsidRPr="00B07847" w:rsidRDefault="000B7827" w:rsidP="00B07847">
      <w:pPr>
        <w:spacing w:line="276" w:lineRule="auto"/>
        <w:jc w:val="both"/>
      </w:pPr>
      <w:r w:rsidRPr="00B07847">
        <w:t>Gospodarski</w:t>
      </w:r>
      <w:r w:rsidR="0025744E">
        <w:t xml:space="preserve"> </w:t>
      </w:r>
      <w:r w:rsidRPr="00B07847">
        <w:t>subjekt</w:t>
      </w:r>
      <w:r w:rsidR="0025744E">
        <w:t xml:space="preserve"> </w:t>
      </w:r>
      <w:r w:rsidRPr="00B07847">
        <w:t>mora</w:t>
      </w:r>
      <w:r w:rsidR="0025744E">
        <w:t xml:space="preserve"> </w:t>
      </w:r>
      <w:r w:rsidRPr="00B07847">
        <w:t>izpolnjevati</w:t>
      </w:r>
      <w:r w:rsidR="0025744E">
        <w:t xml:space="preserve"> </w:t>
      </w:r>
      <w:r w:rsidRPr="00B07847">
        <w:t>vse</w:t>
      </w:r>
      <w:r w:rsidR="0025744E">
        <w:t xml:space="preserve"> </w:t>
      </w:r>
      <w:r w:rsidRPr="00B07847">
        <w:t>pogoje,</w:t>
      </w:r>
      <w:r w:rsidR="0025744E">
        <w:t xml:space="preserve"> </w:t>
      </w:r>
      <w:r w:rsidRPr="00B07847">
        <w:t>ki</w:t>
      </w:r>
      <w:r w:rsidR="0025744E">
        <w:t xml:space="preserve"> </w:t>
      </w:r>
      <w:r w:rsidRPr="00B07847">
        <w:t>so</w:t>
      </w:r>
      <w:r w:rsidR="0025744E">
        <w:t xml:space="preserve"> </w:t>
      </w:r>
      <w:r w:rsidRPr="00B07847">
        <w:t>navedeni</w:t>
      </w:r>
      <w:r w:rsidR="0025744E">
        <w:t xml:space="preserve"> </w:t>
      </w:r>
      <w:r w:rsidRPr="00B07847">
        <w:t>v</w:t>
      </w:r>
      <w:r w:rsidR="0025744E">
        <w:t xml:space="preserve"> </w:t>
      </w:r>
      <w:r w:rsidRPr="00B07847">
        <w:t>predmetni</w:t>
      </w:r>
      <w:r w:rsidR="0025744E">
        <w:t xml:space="preserve"> </w:t>
      </w:r>
      <w:r w:rsidRPr="00B07847">
        <w:t>dokumentaciji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Vrsta</w:t>
      </w:r>
      <w:r w:rsidR="0025744E">
        <w:t xml:space="preserve"> </w:t>
      </w:r>
      <w:r w:rsidRPr="00B07847">
        <w:t>dokazila,</w:t>
      </w:r>
      <w:r w:rsidR="0025744E">
        <w:t xml:space="preserve"> </w:t>
      </w:r>
      <w:r w:rsidRPr="00B07847">
        <w:t>s</w:t>
      </w:r>
      <w:r w:rsidR="0025744E">
        <w:t xml:space="preserve"> </w:t>
      </w:r>
      <w:r w:rsidRPr="00B07847">
        <w:t>katerim</w:t>
      </w:r>
      <w:r w:rsidR="0025744E">
        <w:t xml:space="preserve"> </w:t>
      </w:r>
      <w:r w:rsidRPr="00B07847">
        <w:t>ponudnik</w:t>
      </w:r>
      <w:r w:rsidR="0025744E">
        <w:t xml:space="preserve"> </w:t>
      </w:r>
      <w:r w:rsidRPr="00B07847">
        <w:t>izkaže</w:t>
      </w:r>
      <w:r w:rsidR="0025744E">
        <w:t xml:space="preserve"> </w:t>
      </w:r>
      <w:r w:rsidRPr="00B07847">
        <w:t>izpolnjevanje</w:t>
      </w:r>
      <w:r w:rsidR="0025744E">
        <w:t xml:space="preserve"> </w:t>
      </w:r>
      <w:r w:rsidRPr="00B07847">
        <w:t>zahtevanega</w:t>
      </w:r>
      <w:r w:rsidR="0025744E">
        <w:t xml:space="preserve"> </w:t>
      </w:r>
      <w:r w:rsidRPr="00B07847">
        <w:t>pogoja,</w:t>
      </w:r>
      <w:r w:rsidR="0025744E">
        <w:t xml:space="preserve"> </w:t>
      </w:r>
      <w:r w:rsidRPr="00B07847">
        <w:t>je</w:t>
      </w:r>
      <w:r w:rsidR="0025744E">
        <w:t xml:space="preserve"> </w:t>
      </w:r>
      <w:r w:rsidRPr="00B07847">
        <w:t>navedena</w:t>
      </w:r>
      <w:r w:rsidR="0025744E">
        <w:t xml:space="preserve"> </w:t>
      </w:r>
      <w:r w:rsidRPr="00B07847">
        <w:t>za</w:t>
      </w:r>
      <w:r w:rsidR="0025744E">
        <w:t xml:space="preserve"> </w:t>
      </w:r>
      <w:r w:rsidRPr="00B07847">
        <w:t>vsakim</w:t>
      </w:r>
      <w:r w:rsidR="0025744E">
        <w:t xml:space="preserve"> </w:t>
      </w:r>
      <w:r w:rsidRPr="00B07847">
        <w:t>zahtevanim</w:t>
      </w:r>
      <w:r w:rsidR="0025744E">
        <w:t xml:space="preserve"> </w:t>
      </w:r>
      <w:r w:rsidRPr="00B07847">
        <w:t>pogojem.</w:t>
      </w:r>
      <w:r w:rsidR="0025744E">
        <w:t xml:space="preserve"> </w:t>
      </w:r>
      <w:r w:rsidRPr="00B07847">
        <w:rPr>
          <w:bCs/>
        </w:rPr>
        <w:t>Navedeno</w:t>
      </w:r>
      <w:r w:rsidR="0025744E">
        <w:rPr>
          <w:bCs/>
        </w:rPr>
        <w:t xml:space="preserve"> </w:t>
      </w:r>
      <w:r w:rsidRPr="00B07847">
        <w:rPr>
          <w:bCs/>
        </w:rPr>
        <w:t>velja</w:t>
      </w:r>
      <w:r w:rsidR="0025744E">
        <w:rPr>
          <w:bCs/>
        </w:rPr>
        <w:t xml:space="preserve"> </w:t>
      </w:r>
      <w:r w:rsidRPr="00B07847">
        <w:rPr>
          <w:bCs/>
        </w:rPr>
        <w:t>tudi</w:t>
      </w:r>
      <w:r w:rsidR="0025744E">
        <w:rPr>
          <w:bCs/>
        </w:rPr>
        <w:t xml:space="preserve"> </w:t>
      </w:r>
      <w:r w:rsidRPr="00B07847">
        <w:rPr>
          <w:bCs/>
        </w:rPr>
        <w:t>za</w:t>
      </w:r>
      <w:r w:rsidR="0025744E">
        <w:rPr>
          <w:bCs/>
        </w:rPr>
        <w:t xml:space="preserve"> </w:t>
      </w:r>
      <w:r w:rsidRPr="00B07847">
        <w:rPr>
          <w:bCs/>
        </w:rPr>
        <w:t>drugi</w:t>
      </w:r>
      <w:r w:rsidR="0025744E">
        <w:rPr>
          <w:bCs/>
        </w:rPr>
        <w:t xml:space="preserve"> </w:t>
      </w:r>
      <w:r w:rsidRPr="00B07847">
        <w:rPr>
          <w:bCs/>
        </w:rPr>
        <w:t>gospodarski</w:t>
      </w:r>
      <w:r w:rsidR="0025744E">
        <w:rPr>
          <w:bCs/>
        </w:rPr>
        <w:t xml:space="preserve"> </w:t>
      </w:r>
      <w:r w:rsidRPr="00B07847">
        <w:rPr>
          <w:bCs/>
        </w:rPr>
        <w:t>subjekt,</w:t>
      </w:r>
      <w:r w:rsidR="0025744E">
        <w:rPr>
          <w:bCs/>
        </w:rPr>
        <w:t xml:space="preserve"> </w:t>
      </w:r>
      <w:r w:rsidRPr="00B07847">
        <w:rPr>
          <w:bCs/>
        </w:rPr>
        <w:t>če</w:t>
      </w:r>
      <w:r w:rsidR="0025744E">
        <w:rPr>
          <w:bCs/>
        </w:rPr>
        <w:t xml:space="preserve"> </w:t>
      </w:r>
      <w:r w:rsidRPr="00B07847">
        <w:rPr>
          <w:bCs/>
        </w:rPr>
        <w:t>ponudnik</w:t>
      </w:r>
      <w:r w:rsidR="0025744E">
        <w:rPr>
          <w:bCs/>
        </w:rPr>
        <w:t xml:space="preserve"> </w:t>
      </w:r>
      <w:r w:rsidRPr="00B07847">
        <w:rPr>
          <w:bCs/>
        </w:rPr>
        <w:t>uporabi</w:t>
      </w:r>
      <w:r w:rsidR="0025744E">
        <w:rPr>
          <w:bCs/>
        </w:rPr>
        <w:t xml:space="preserve"> </w:t>
      </w:r>
      <w:r w:rsidRPr="00B07847">
        <w:rPr>
          <w:bCs/>
        </w:rPr>
        <w:t>zmogljivost</w:t>
      </w:r>
      <w:r w:rsidR="0025744E">
        <w:rPr>
          <w:bCs/>
        </w:rPr>
        <w:t xml:space="preserve"> </w:t>
      </w:r>
      <w:r w:rsidRPr="00B07847">
        <w:rPr>
          <w:bCs/>
        </w:rPr>
        <w:t>drugih</w:t>
      </w:r>
      <w:r w:rsidR="0025744E">
        <w:rPr>
          <w:bCs/>
        </w:rPr>
        <w:t xml:space="preserve"> </w:t>
      </w:r>
      <w:r w:rsidRPr="00B07847">
        <w:rPr>
          <w:bCs/>
        </w:rPr>
        <w:t>gospodarskih</w:t>
      </w:r>
      <w:r w:rsidR="0025744E">
        <w:rPr>
          <w:bCs/>
        </w:rPr>
        <w:t xml:space="preserve"> </w:t>
      </w:r>
      <w:r w:rsidRPr="00B07847">
        <w:rPr>
          <w:bCs/>
        </w:rPr>
        <w:t>subjektov.</w:t>
      </w:r>
      <w:r w:rsidR="0025744E">
        <w:rPr>
          <w:bCs/>
        </w:rPr>
        <w:t xml:space="preserve"> </w:t>
      </w:r>
      <w:r w:rsidRPr="00B07847">
        <w:rPr>
          <w:bCs/>
        </w:rPr>
        <w:t>V</w:t>
      </w:r>
      <w:r w:rsidR="0025744E">
        <w:rPr>
          <w:bCs/>
        </w:rPr>
        <w:t xml:space="preserve"> </w:t>
      </w:r>
      <w:r w:rsidRPr="00B07847">
        <w:rPr>
          <w:bCs/>
        </w:rPr>
        <w:t>tem</w:t>
      </w:r>
      <w:r w:rsidR="0025744E">
        <w:rPr>
          <w:bCs/>
        </w:rPr>
        <w:t xml:space="preserve"> </w:t>
      </w:r>
      <w:r w:rsidRPr="00B07847">
        <w:rPr>
          <w:bCs/>
        </w:rPr>
        <w:t>primeru</w:t>
      </w:r>
      <w:r w:rsidR="0025744E">
        <w:rPr>
          <w:bCs/>
        </w:rPr>
        <w:t xml:space="preserve"> </w:t>
      </w:r>
      <w:r w:rsidRPr="00B07847">
        <w:rPr>
          <w:bCs/>
        </w:rPr>
        <w:t>mora,</w:t>
      </w:r>
      <w:r w:rsidR="0025744E">
        <w:rPr>
          <w:bCs/>
        </w:rPr>
        <w:t xml:space="preserve"> </w:t>
      </w:r>
      <w:r w:rsidRPr="00B07847">
        <w:rPr>
          <w:bCs/>
        </w:rPr>
        <w:t>skladno</w:t>
      </w:r>
      <w:r w:rsidR="0025744E">
        <w:rPr>
          <w:bCs/>
        </w:rPr>
        <w:t xml:space="preserve"> </w:t>
      </w:r>
      <w:r w:rsidRPr="00B07847">
        <w:rPr>
          <w:bCs/>
        </w:rPr>
        <w:t>z</w:t>
      </w:r>
      <w:r w:rsidR="0025744E">
        <w:rPr>
          <w:bCs/>
        </w:rPr>
        <w:t xml:space="preserve"> </w:t>
      </w:r>
      <w:r w:rsidRPr="00B07847">
        <w:rPr>
          <w:bCs/>
        </w:rPr>
        <w:t>2.</w:t>
      </w:r>
      <w:r w:rsidR="0025744E">
        <w:rPr>
          <w:bCs/>
        </w:rPr>
        <w:t xml:space="preserve"> </w:t>
      </w:r>
      <w:r w:rsidRPr="00B07847">
        <w:rPr>
          <w:bCs/>
        </w:rPr>
        <w:t>odstavkom</w:t>
      </w:r>
      <w:r w:rsidR="0025744E">
        <w:rPr>
          <w:bCs/>
        </w:rPr>
        <w:t xml:space="preserve"> </w:t>
      </w:r>
      <w:r w:rsidRPr="00B07847">
        <w:rPr>
          <w:bCs/>
        </w:rPr>
        <w:t>81.</w:t>
      </w:r>
      <w:r w:rsidR="0025744E">
        <w:rPr>
          <w:bCs/>
        </w:rPr>
        <w:t xml:space="preserve"> </w:t>
      </w:r>
      <w:r w:rsidRPr="00B07847">
        <w:rPr>
          <w:bCs/>
        </w:rPr>
        <w:t>člena</w:t>
      </w:r>
      <w:r w:rsidR="0025744E">
        <w:rPr>
          <w:bCs/>
        </w:rPr>
        <w:t xml:space="preserve"> </w:t>
      </w:r>
      <w:r w:rsidRPr="00B07847">
        <w:rPr>
          <w:bCs/>
        </w:rPr>
        <w:t>ZJN-3,</w:t>
      </w:r>
      <w:r w:rsidR="0025744E">
        <w:rPr>
          <w:bCs/>
        </w:rPr>
        <w:t xml:space="preserve"> </w:t>
      </w:r>
      <w:r w:rsidRPr="00B07847">
        <w:rPr>
          <w:bCs/>
        </w:rPr>
        <w:t>pogoje</w:t>
      </w:r>
      <w:r w:rsidR="0025744E">
        <w:rPr>
          <w:bCs/>
        </w:rPr>
        <w:t xml:space="preserve"> </w:t>
      </w:r>
      <w:r w:rsidRPr="00B07847">
        <w:rPr>
          <w:bCs/>
        </w:rPr>
        <w:t>za</w:t>
      </w:r>
      <w:r w:rsidR="0025744E">
        <w:rPr>
          <w:bCs/>
        </w:rPr>
        <w:t xml:space="preserve"> </w:t>
      </w:r>
      <w:r w:rsidRPr="00B07847">
        <w:rPr>
          <w:bCs/>
        </w:rPr>
        <w:t>sodelovanje</w:t>
      </w:r>
      <w:r w:rsidR="0025744E">
        <w:rPr>
          <w:bCs/>
        </w:rPr>
        <w:t xml:space="preserve"> </w:t>
      </w:r>
      <w:r w:rsidRPr="00B07847">
        <w:rPr>
          <w:bCs/>
        </w:rPr>
        <w:t>in</w:t>
      </w:r>
      <w:r w:rsidR="0025744E">
        <w:rPr>
          <w:bCs/>
        </w:rPr>
        <w:t xml:space="preserve"> </w:t>
      </w:r>
      <w:r w:rsidRPr="00B07847">
        <w:rPr>
          <w:bCs/>
        </w:rPr>
        <w:t>neobstoj</w:t>
      </w:r>
      <w:r w:rsidR="0025744E">
        <w:rPr>
          <w:bCs/>
        </w:rPr>
        <w:t xml:space="preserve"> </w:t>
      </w:r>
      <w:r w:rsidRPr="00B07847">
        <w:rPr>
          <w:bCs/>
        </w:rPr>
        <w:t>razlogov</w:t>
      </w:r>
      <w:r w:rsidR="0025744E">
        <w:rPr>
          <w:bCs/>
        </w:rPr>
        <w:t xml:space="preserve"> </w:t>
      </w:r>
      <w:r w:rsidRPr="00B07847">
        <w:rPr>
          <w:bCs/>
        </w:rPr>
        <w:t>za</w:t>
      </w:r>
      <w:r w:rsidR="0025744E">
        <w:rPr>
          <w:bCs/>
        </w:rPr>
        <w:t xml:space="preserve"> </w:t>
      </w:r>
      <w:r w:rsidRPr="00B07847">
        <w:rPr>
          <w:bCs/>
        </w:rPr>
        <w:t>izključitev</w:t>
      </w:r>
      <w:r w:rsidR="0025744E">
        <w:rPr>
          <w:bCs/>
        </w:rPr>
        <w:t xml:space="preserve"> </w:t>
      </w:r>
      <w:r w:rsidRPr="00B07847">
        <w:rPr>
          <w:bCs/>
        </w:rPr>
        <w:t>izkazovati</w:t>
      </w:r>
      <w:r w:rsidR="0025744E">
        <w:rPr>
          <w:bCs/>
        </w:rPr>
        <w:t xml:space="preserve"> </w:t>
      </w:r>
      <w:r w:rsidRPr="00B07847">
        <w:rPr>
          <w:bCs/>
        </w:rPr>
        <w:t>tudi</w:t>
      </w:r>
      <w:r w:rsidR="0025744E">
        <w:rPr>
          <w:bCs/>
        </w:rPr>
        <w:t xml:space="preserve"> </w:t>
      </w:r>
      <w:r w:rsidRPr="00B07847">
        <w:rPr>
          <w:bCs/>
        </w:rPr>
        <w:t>drugi</w:t>
      </w:r>
      <w:r w:rsidR="0025744E">
        <w:rPr>
          <w:bCs/>
        </w:rPr>
        <w:t xml:space="preserve"> </w:t>
      </w:r>
      <w:r w:rsidRPr="00B07847">
        <w:rPr>
          <w:bCs/>
        </w:rPr>
        <w:t>gospodarski</w:t>
      </w:r>
      <w:r w:rsidR="0025744E">
        <w:rPr>
          <w:bCs/>
        </w:rPr>
        <w:t xml:space="preserve"> </w:t>
      </w:r>
      <w:r w:rsidRPr="00B07847">
        <w:rPr>
          <w:bCs/>
        </w:rPr>
        <w:t>subjekt.</w:t>
      </w:r>
    </w:p>
    <w:p w14:paraId="2A416394" w14:textId="6FC3827F" w:rsidR="000B7827" w:rsidRPr="00B07847" w:rsidRDefault="000B7827" w:rsidP="00B07847">
      <w:pPr>
        <w:spacing w:line="276" w:lineRule="auto"/>
        <w:jc w:val="both"/>
      </w:pPr>
      <w:r w:rsidRPr="00B07847">
        <w:t>Za</w:t>
      </w:r>
      <w:r w:rsidR="0025744E">
        <w:t xml:space="preserve"> </w:t>
      </w:r>
      <w:r w:rsidRPr="00B07847">
        <w:t>dokazovanje</w:t>
      </w:r>
      <w:r w:rsidR="0025744E">
        <w:t xml:space="preserve"> </w:t>
      </w:r>
      <w:r w:rsidRPr="00B07847">
        <w:t>izpolnjevanja</w:t>
      </w:r>
      <w:r w:rsidR="0025744E">
        <w:t xml:space="preserve"> </w:t>
      </w:r>
      <w:r w:rsidRPr="00B07847">
        <w:t>pogojev</w:t>
      </w:r>
      <w:r w:rsidR="0025744E">
        <w:t xml:space="preserve"> </w:t>
      </w:r>
      <w:r w:rsidRPr="00B07847">
        <w:t>mora</w:t>
      </w:r>
      <w:r w:rsidR="0025744E">
        <w:t xml:space="preserve"> </w:t>
      </w:r>
      <w:r w:rsidRPr="00B07847">
        <w:t>ponudnik</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79.</w:t>
      </w:r>
      <w:r w:rsidR="0025744E">
        <w:t xml:space="preserve"> </w:t>
      </w:r>
      <w:r w:rsidRPr="00B07847">
        <w:t>členom</w:t>
      </w:r>
      <w:r w:rsidR="0025744E">
        <w:t xml:space="preserve"> </w:t>
      </w:r>
      <w:r w:rsidRPr="00B07847">
        <w:t>ZJN-3</w:t>
      </w:r>
      <w:r w:rsidR="0025744E">
        <w:t xml:space="preserve"> </w:t>
      </w:r>
      <w:r w:rsidRPr="00B07847">
        <w:t>v</w:t>
      </w:r>
      <w:r w:rsidR="0025744E">
        <w:t xml:space="preserve"> </w:t>
      </w:r>
      <w:r w:rsidRPr="00B07847">
        <w:t>ponudbi</w:t>
      </w:r>
      <w:r w:rsidR="0025744E">
        <w:t xml:space="preserve"> </w:t>
      </w:r>
      <w:r w:rsidRPr="00B07847">
        <w:t>priložiti</w:t>
      </w:r>
      <w:r w:rsidR="0025744E">
        <w:t xml:space="preserve"> </w:t>
      </w:r>
      <w:r w:rsidRPr="00B07847">
        <w:t>enotni</w:t>
      </w:r>
      <w:r w:rsidR="0025744E">
        <w:t xml:space="preserve"> </w:t>
      </w:r>
      <w:r w:rsidRPr="00B07847">
        <w:t>evropski</w:t>
      </w:r>
      <w:r w:rsidR="0025744E">
        <w:t xml:space="preserve"> </w:t>
      </w:r>
      <w:r w:rsidRPr="00B07847">
        <w:t>dokument</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w:t>
      </w:r>
      <w:r w:rsidR="0025744E">
        <w:t xml:space="preserve"> </w:t>
      </w:r>
      <w:r w:rsidRPr="00B07847">
        <w:t>ESPD.</w:t>
      </w:r>
      <w:r w:rsidR="0025744E">
        <w:t xml:space="preserve"> </w:t>
      </w:r>
      <w:r w:rsidRPr="00B07847">
        <w:rPr>
          <w:rFonts w:cs="Arial"/>
        </w:rPr>
        <w:t>Obrazec</w:t>
      </w:r>
      <w:r w:rsidR="0025744E">
        <w:rPr>
          <w:rFonts w:cs="Arial"/>
        </w:rPr>
        <w:t xml:space="preserve"> </w:t>
      </w:r>
      <w:r w:rsidRPr="00B07847">
        <w:rPr>
          <w:rFonts w:cs="Arial"/>
        </w:rPr>
        <w:t>ESPD</w:t>
      </w:r>
      <w:r w:rsidR="0025744E">
        <w:rPr>
          <w:rFonts w:cs="Arial"/>
        </w:rPr>
        <w:t xml:space="preserve"> </w:t>
      </w:r>
      <w:r w:rsidRPr="00B07847">
        <w:rPr>
          <w:rFonts w:cs="Arial"/>
        </w:rPr>
        <w:t>predstavlja</w:t>
      </w:r>
      <w:r w:rsidR="0025744E">
        <w:rPr>
          <w:rFonts w:cs="Arial"/>
        </w:rPr>
        <w:t xml:space="preserve"> </w:t>
      </w:r>
      <w:r w:rsidRPr="00B07847">
        <w:rPr>
          <w:rFonts w:cs="Arial"/>
        </w:rPr>
        <w:t>uradno</w:t>
      </w:r>
      <w:r w:rsidR="0025744E">
        <w:rPr>
          <w:rFonts w:cs="Arial"/>
        </w:rPr>
        <w:t xml:space="preserve"> </w:t>
      </w:r>
      <w:r w:rsidRPr="00B07847">
        <w:rPr>
          <w:rFonts w:cs="Arial"/>
        </w:rPr>
        <w:t>izjavo</w:t>
      </w:r>
      <w:r w:rsidR="0025744E">
        <w:rPr>
          <w:rFonts w:cs="Arial"/>
        </w:rPr>
        <w:t xml:space="preserve"> </w:t>
      </w:r>
      <w:r w:rsidRPr="00B07847">
        <w:rPr>
          <w:rFonts w:cs="Arial"/>
        </w:rPr>
        <w:t>gospodarskega</w:t>
      </w:r>
      <w:r w:rsidR="0025744E">
        <w:rPr>
          <w:rFonts w:cs="Arial"/>
        </w:rPr>
        <w:t xml:space="preserve"> </w:t>
      </w:r>
      <w:r w:rsidRPr="00B07847">
        <w:rPr>
          <w:rFonts w:cs="Arial"/>
        </w:rPr>
        <w:t>subjekta,</w:t>
      </w:r>
      <w:r w:rsidR="0025744E">
        <w:rPr>
          <w:rFonts w:cs="Arial"/>
        </w:rPr>
        <w:t xml:space="preserve"> </w:t>
      </w:r>
      <w:r w:rsidRPr="00B07847">
        <w:rPr>
          <w:rFonts w:cs="Arial"/>
        </w:rPr>
        <w:t>da</w:t>
      </w:r>
      <w:r w:rsidR="0025744E">
        <w:rPr>
          <w:rFonts w:cs="Arial"/>
        </w:rPr>
        <w:t xml:space="preserve"> </w:t>
      </w:r>
      <w:r w:rsidRPr="00B07847">
        <w:rPr>
          <w:rFonts w:cs="Arial"/>
        </w:rPr>
        <w:t>ne</w:t>
      </w:r>
      <w:r w:rsidR="0025744E">
        <w:rPr>
          <w:rFonts w:cs="Arial"/>
        </w:rPr>
        <w:t xml:space="preserve"> </w:t>
      </w:r>
      <w:r w:rsidRPr="00B07847">
        <w:rPr>
          <w:rFonts w:cs="Arial"/>
        </w:rPr>
        <w:t>obstajajo</w:t>
      </w:r>
      <w:r w:rsidR="0025744E">
        <w:rPr>
          <w:rFonts w:cs="Arial"/>
        </w:rPr>
        <w:t xml:space="preserve"> </w:t>
      </w:r>
      <w:r w:rsidRPr="00B07847">
        <w:rPr>
          <w:rFonts w:cs="Arial"/>
        </w:rPr>
        <w:t>razlogi</w:t>
      </w:r>
      <w:r w:rsidR="0025744E">
        <w:rPr>
          <w:rFonts w:cs="Arial"/>
        </w:rPr>
        <w:t xml:space="preserve"> </w:t>
      </w:r>
      <w:r w:rsidRPr="00B07847">
        <w:rPr>
          <w:rFonts w:cs="Arial"/>
        </w:rPr>
        <w:t>za</w:t>
      </w:r>
      <w:r w:rsidR="0025744E">
        <w:rPr>
          <w:rFonts w:cs="Arial"/>
        </w:rPr>
        <w:t xml:space="preserve"> </w:t>
      </w:r>
      <w:r w:rsidRPr="00B07847">
        <w:rPr>
          <w:rFonts w:cs="Arial"/>
        </w:rPr>
        <w:t>izključitev</w:t>
      </w:r>
      <w:r w:rsidR="0025744E">
        <w:rPr>
          <w:rFonts w:cs="Arial"/>
        </w:rPr>
        <w:t xml:space="preserve"> </w:t>
      </w:r>
      <w:r w:rsidRPr="00B07847">
        <w:rPr>
          <w:rFonts w:cs="Arial"/>
        </w:rPr>
        <w:t>in</w:t>
      </w:r>
      <w:r w:rsidR="0025744E">
        <w:rPr>
          <w:rFonts w:cs="Arial"/>
        </w:rPr>
        <w:t xml:space="preserve"> </w:t>
      </w:r>
      <w:r w:rsidRPr="00B07847">
        <w:rPr>
          <w:rFonts w:cs="Arial"/>
        </w:rPr>
        <w:t>da</w:t>
      </w:r>
      <w:r w:rsidR="0025744E">
        <w:rPr>
          <w:rFonts w:cs="Arial"/>
        </w:rPr>
        <w:t xml:space="preserve"> </w:t>
      </w:r>
      <w:r w:rsidRPr="00B07847">
        <w:rPr>
          <w:rFonts w:cs="Arial"/>
        </w:rPr>
        <w:t>izpolnjuje</w:t>
      </w:r>
      <w:r w:rsidR="0025744E">
        <w:rPr>
          <w:rFonts w:cs="Arial"/>
        </w:rPr>
        <w:t xml:space="preserve"> </w:t>
      </w:r>
      <w:r w:rsidRPr="00B07847">
        <w:rPr>
          <w:rFonts w:cs="Arial"/>
        </w:rPr>
        <w:t>pogoje</w:t>
      </w:r>
      <w:r w:rsidR="0025744E">
        <w:rPr>
          <w:rFonts w:cs="Arial"/>
        </w:rPr>
        <w:t xml:space="preserve"> </w:t>
      </w:r>
      <w:r w:rsidRPr="00B07847">
        <w:rPr>
          <w:rFonts w:cs="Arial"/>
        </w:rPr>
        <w:t>za</w:t>
      </w:r>
      <w:r w:rsidR="0025744E">
        <w:rPr>
          <w:rFonts w:cs="Arial"/>
        </w:rPr>
        <w:t xml:space="preserve"> </w:t>
      </w:r>
      <w:r w:rsidRPr="00B07847">
        <w:rPr>
          <w:rFonts w:cs="Arial"/>
        </w:rPr>
        <w:t>sodelovanje,</w:t>
      </w:r>
      <w:r w:rsidR="0025744E">
        <w:rPr>
          <w:rFonts w:cs="Arial"/>
        </w:rPr>
        <w:t xml:space="preserve"> </w:t>
      </w:r>
      <w:r w:rsidRPr="00B07847">
        <w:rPr>
          <w:rFonts w:cs="Arial"/>
        </w:rPr>
        <w:t>hkrati</w:t>
      </w:r>
      <w:r w:rsidR="0025744E">
        <w:rPr>
          <w:rFonts w:cs="Arial"/>
        </w:rPr>
        <w:t xml:space="preserve"> </w:t>
      </w:r>
      <w:r w:rsidRPr="00B07847">
        <w:rPr>
          <w:rFonts w:cs="Arial"/>
        </w:rPr>
        <w:t>pa</w:t>
      </w:r>
      <w:r w:rsidR="0025744E">
        <w:rPr>
          <w:rFonts w:cs="Arial"/>
        </w:rPr>
        <w:t xml:space="preserve"> </w:t>
      </w:r>
      <w:r w:rsidRPr="00B07847">
        <w:rPr>
          <w:rFonts w:cs="Arial"/>
        </w:rPr>
        <w:t>zagotavlja</w:t>
      </w:r>
      <w:r w:rsidR="0025744E">
        <w:rPr>
          <w:rFonts w:cs="Arial"/>
        </w:rPr>
        <w:t xml:space="preserve"> </w:t>
      </w:r>
      <w:r w:rsidRPr="00B07847">
        <w:rPr>
          <w:rFonts w:cs="Arial"/>
        </w:rPr>
        <w:t>ustrezne</w:t>
      </w:r>
      <w:r w:rsidR="0025744E">
        <w:rPr>
          <w:rFonts w:cs="Arial"/>
        </w:rPr>
        <w:t xml:space="preserve"> </w:t>
      </w:r>
      <w:r w:rsidRPr="00B07847">
        <w:rPr>
          <w:rFonts w:cs="Arial"/>
        </w:rPr>
        <w:t>informacije,</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zahteva</w:t>
      </w:r>
      <w:r w:rsidR="0025744E">
        <w:rPr>
          <w:rFonts w:cs="Arial"/>
        </w:rPr>
        <w:t xml:space="preserve"> </w:t>
      </w:r>
      <w:r w:rsidRPr="00B07847">
        <w:rPr>
          <w:rFonts w:cs="Arial"/>
        </w:rPr>
        <w:t>naročnik.</w:t>
      </w:r>
      <w:r w:rsidR="0025744E">
        <w:t xml:space="preserve"> </w:t>
      </w:r>
      <w:r w:rsidRPr="00B07847">
        <w:t>Naročnik</w:t>
      </w:r>
      <w:r w:rsidR="0025744E">
        <w:t xml:space="preserve"> </w:t>
      </w:r>
      <w:r w:rsidRPr="00B07847">
        <w:t>bo</w:t>
      </w:r>
      <w:r w:rsidR="0025744E">
        <w:t xml:space="preserve"> </w:t>
      </w:r>
      <w:r w:rsidRPr="00B07847">
        <w:t>lahko</w:t>
      </w:r>
      <w:r w:rsidR="0025744E">
        <w:t xml:space="preserve"> </w:t>
      </w:r>
      <w:r w:rsidRPr="00B07847">
        <w:t>kadarkoli</w:t>
      </w:r>
      <w:r w:rsidR="0025744E">
        <w:t xml:space="preserve"> </w:t>
      </w:r>
      <w:r w:rsidRPr="00B07847">
        <w:t>med</w:t>
      </w:r>
      <w:r w:rsidR="0025744E">
        <w:t xml:space="preserve"> </w:t>
      </w:r>
      <w:r w:rsidRPr="00B07847">
        <w:t>postopkom</w:t>
      </w:r>
      <w:r w:rsidR="0025744E">
        <w:t xml:space="preserve"> </w:t>
      </w:r>
      <w:r w:rsidRPr="00B07847">
        <w:t>gospodarski</w:t>
      </w:r>
      <w:r w:rsidR="0025744E">
        <w:t xml:space="preserve"> </w:t>
      </w:r>
      <w:r w:rsidRPr="00B07847">
        <w:t>subjekt</w:t>
      </w:r>
      <w:r w:rsidR="0025744E">
        <w:t xml:space="preserve"> </w:t>
      </w:r>
      <w:r w:rsidRPr="00B07847">
        <w:t>pozval,</w:t>
      </w:r>
      <w:r w:rsidR="0025744E">
        <w:t xml:space="preserve"> </w:t>
      </w:r>
      <w:r w:rsidRPr="00B07847">
        <w:t>da</w:t>
      </w:r>
      <w:r w:rsidR="0025744E">
        <w:t xml:space="preserve"> </w:t>
      </w:r>
      <w:r w:rsidRPr="00B07847">
        <w:t>predloži</w:t>
      </w:r>
      <w:r w:rsidR="0025744E">
        <w:t xml:space="preserve"> </w:t>
      </w:r>
      <w:r w:rsidRPr="00B07847">
        <w:t>vsa</w:t>
      </w:r>
      <w:r w:rsidR="0025744E">
        <w:t xml:space="preserve"> </w:t>
      </w:r>
      <w:r w:rsidRPr="00B07847">
        <w:t>dokazila</w:t>
      </w:r>
      <w:r w:rsidR="0025744E">
        <w:t xml:space="preserve"> </w:t>
      </w:r>
      <w:r w:rsidRPr="00B07847">
        <w:t>ali</w:t>
      </w:r>
      <w:r w:rsidR="0025744E">
        <w:t xml:space="preserve"> </w:t>
      </w:r>
      <w:r w:rsidRPr="00B07847">
        <w:t>del</w:t>
      </w:r>
      <w:r w:rsidR="0025744E">
        <w:t xml:space="preserve"> </w:t>
      </w:r>
      <w:r w:rsidRPr="00B07847">
        <w:t>dokazil</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navedbami</w:t>
      </w:r>
      <w:r w:rsidR="0025744E">
        <w:t xml:space="preserve"> </w:t>
      </w:r>
      <w:r w:rsidRPr="00B07847">
        <w:t>v</w:t>
      </w:r>
      <w:r w:rsidR="0025744E">
        <w:t xml:space="preserve"> </w:t>
      </w:r>
      <w:r w:rsidRPr="00B07847">
        <w:t>ESPD.</w:t>
      </w:r>
      <w:r w:rsidR="0025744E">
        <w:t xml:space="preserve"> </w:t>
      </w:r>
      <w:r w:rsidRPr="00B07847">
        <w:t>Naročnik</w:t>
      </w:r>
      <w:r w:rsidR="0025744E">
        <w:t xml:space="preserve"> </w:t>
      </w:r>
      <w:r w:rsidRPr="00B07847">
        <w:t>si</w:t>
      </w:r>
      <w:r w:rsidR="0025744E">
        <w:t xml:space="preserve"> </w:t>
      </w:r>
      <w:r w:rsidRPr="00B07847">
        <w:t>pridržuje</w:t>
      </w:r>
      <w:r w:rsidR="0025744E">
        <w:t xml:space="preserve"> </w:t>
      </w:r>
      <w:r w:rsidRPr="00B07847">
        <w:t>pravico,</w:t>
      </w:r>
      <w:r w:rsidR="0025744E">
        <w:t xml:space="preserve"> </w:t>
      </w:r>
      <w:r w:rsidRPr="00B07847">
        <w:t>da</w:t>
      </w:r>
      <w:r w:rsidR="0025744E">
        <w:t xml:space="preserve"> </w:t>
      </w:r>
      <w:r w:rsidRPr="00B07847">
        <w:t>pozove</w:t>
      </w:r>
      <w:r w:rsidR="0025744E">
        <w:t xml:space="preserve"> </w:t>
      </w:r>
      <w:r w:rsidRPr="00B07847">
        <w:t>ponudnike,</w:t>
      </w:r>
      <w:r w:rsidR="0025744E">
        <w:t xml:space="preserve"> </w:t>
      </w:r>
      <w:r w:rsidRPr="00B07847">
        <w:t>da</w:t>
      </w:r>
      <w:r w:rsidR="0025744E">
        <w:t xml:space="preserve"> </w:t>
      </w:r>
      <w:r w:rsidRPr="00B07847">
        <w:t>dopolnijo</w:t>
      </w:r>
      <w:r w:rsidR="0025744E">
        <w:t xml:space="preserve"> </w:t>
      </w:r>
      <w:r w:rsidRPr="00B07847">
        <w:t>ali</w:t>
      </w:r>
      <w:r w:rsidR="0025744E">
        <w:t xml:space="preserve"> </w:t>
      </w:r>
      <w:r w:rsidRPr="00B07847">
        <w:t>pojasnijo</w:t>
      </w:r>
      <w:r w:rsidR="0025744E">
        <w:t xml:space="preserve"> </w:t>
      </w:r>
      <w:r w:rsidRPr="00B07847">
        <w:t>predložena</w:t>
      </w:r>
      <w:r w:rsidR="0025744E">
        <w:t xml:space="preserve"> </w:t>
      </w:r>
      <w:r w:rsidRPr="00B07847">
        <w:t>potrdila.</w:t>
      </w:r>
    </w:p>
    <w:p w14:paraId="2995E235" w14:textId="77777777" w:rsidR="000B7827" w:rsidRPr="00B07847" w:rsidRDefault="000B7827" w:rsidP="00B07847">
      <w:pPr>
        <w:spacing w:line="276" w:lineRule="auto"/>
        <w:jc w:val="both"/>
      </w:pPr>
    </w:p>
    <w:p w14:paraId="7613E2FE" w14:textId="12F8D592" w:rsidR="000B7827" w:rsidRPr="00B07847" w:rsidRDefault="000B7827" w:rsidP="00B07847">
      <w:pPr>
        <w:spacing w:line="276" w:lineRule="auto"/>
        <w:jc w:val="both"/>
      </w:pPr>
      <w:r w:rsidRPr="00B07847">
        <w:t>Gospodarski</w:t>
      </w:r>
      <w:r w:rsidR="0025744E">
        <w:t xml:space="preserve"> </w:t>
      </w:r>
      <w:r w:rsidRPr="00B07847">
        <w:t>subjekt</w:t>
      </w:r>
      <w:r w:rsidR="0025744E">
        <w:t xml:space="preserve"> </w:t>
      </w:r>
      <w:r w:rsidRPr="00B07847">
        <w:t>mora</w:t>
      </w:r>
      <w:r w:rsidR="0025744E">
        <w:t xml:space="preserve"> </w:t>
      </w:r>
      <w:r w:rsidRPr="00B07847">
        <w:t>v</w:t>
      </w:r>
      <w:r w:rsidR="0025744E">
        <w:t xml:space="preserve"> </w:t>
      </w:r>
      <w:r w:rsidRPr="00B07847">
        <w:t>obrazcu</w:t>
      </w:r>
      <w:r w:rsidR="0025744E">
        <w:t xml:space="preserve"> </w:t>
      </w:r>
      <w:r w:rsidRPr="00B07847">
        <w:t>ESPD</w:t>
      </w:r>
      <w:r w:rsidR="0025744E">
        <w:t xml:space="preserve"> </w:t>
      </w:r>
      <w:r w:rsidRPr="00B07847">
        <w:t>navesti</w:t>
      </w:r>
      <w:r w:rsidR="0025744E">
        <w:t xml:space="preserve"> </w:t>
      </w:r>
      <w:r w:rsidRPr="00B07847">
        <w:t>vse</w:t>
      </w:r>
      <w:r w:rsidR="0025744E">
        <w:t xml:space="preserve"> </w:t>
      </w:r>
      <w:r w:rsidRPr="00B07847">
        <w:t>informacije,</w:t>
      </w:r>
      <w:r w:rsidR="0025744E">
        <w:t xml:space="preserve"> </w:t>
      </w:r>
      <w:r w:rsidRPr="00B07847">
        <w:t>na</w:t>
      </w:r>
      <w:r w:rsidR="0025744E">
        <w:t xml:space="preserve"> </w:t>
      </w:r>
      <w:r w:rsidRPr="00B07847">
        <w:t>podlagi</w:t>
      </w:r>
      <w:r w:rsidR="0025744E">
        <w:t xml:space="preserve"> </w:t>
      </w:r>
      <w:r w:rsidRPr="00B07847">
        <w:t>katerih</w:t>
      </w:r>
      <w:r w:rsidR="0025744E">
        <w:t xml:space="preserve"> </w:t>
      </w:r>
      <w:r w:rsidRPr="00B07847">
        <w:t>bo</w:t>
      </w:r>
      <w:r w:rsidR="0025744E">
        <w:t xml:space="preserve"> </w:t>
      </w:r>
      <w:r w:rsidRPr="00B07847">
        <w:t>naročnik</w:t>
      </w:r>
      <w:r w:rsidR="0025744E">
        <w:t xml:space="preserve"> </w:t>
      </w:r>
      <w:r w:rsidRPr="00B07847">
        <w:t>potrdila</w:t>
      </w:r>
      <w:r w:rsidR="0025744E">
        <w:t xml:space="preserve"> </w:t>
      </w:r>
      <w:r w:rsidRPr="00B07847">
        <w:t>ali</w:t>
      </w:r>
      <w:r w:rsidR="0025744E">
        <w:t xml:space="preserve"> </w:t>
      </w:r>
      <w:r w:rsidRPr="00B07847">
        <w:t>druge</w:t>
      </w:r>
      <w:r w:rsidR="0025744E">
        <w:t xml:space="preserve"> </w:t>
      </w:r>
      <w:r w:rsidRPr="00B07847">
        <w:t>informacije</w:t>
      </w:r>
      <w:r w:rsidR="0025744E">
        <w:t xml:space="preserve"> </w:t>
      </w:r>
      <w:r w:rsidRPr="00B07847">
        <w:t>pridobil</w:t>
      </w:r>
      <w:r w:rsidR="0025744E">
        <w:t xml:space="preserve"> </w:t>
      </w:r>
      <w:r w:rsidRPr="00B07847">
        <w:t>v</w:t>
      </w:r>
      <w:r w:rsidR="0025744E">
        <w:t xml:space="preserve"> </w:t>
      </w:r>
      <w:r w:rsidRPr="00B07847">
        <w:t>nacionalni</w:t>
      </w:r>
      <w:r w:rsidR="0025744E">
        <w:t xml:space="preserve"> </w:t>
      </w:r>
      <w:r w:rsidRPr="00B07847">
        <w:t>bazi</w:t>
      </w:r>
      <w:r w:rsidR="0025744E">
        <w:t xml:space="preserve"> </w:t>
      </w:r>
      <w:r w:rsidRPr="00B07847">
        <w:t>podatkov,</w:t>
      </w:r>
      <w:r w:rsidR="0025744E">
        <w:t xml:space="preserve"> </w:t>
      </w:r>
      <w:r w:rsidRPr="00B07847">
        <w:t>ter</w:t>
      </w:r>
      <w:r w:rsidR="0025744E">
        <w:t xml:space="preserve"> </w:t>
      </w:r>
      <w:r w:rsidRPr="00B07847">
        <w:t>v</w:t>
      </w:r>
      <w:r w:rsidR="0025744E">
        <w:t xml:space="preserve"> </w:t>
      </w:r>
      <w:r w:rsidRPr="00B07847">
        <w:t>predmetnem</w:t>
      </w:r>
      <w:r w:rsidR="0025744E">
        <w:t xml:space="preserve"> </w:t>
      </w:r>
      <w:r w:rsidRPr="00B07847">
        <w:t>obrazcu</w:t>
      </w:r>
      <w:r w:rsidR="0025744E">
        <w:t xml:space="preserve"> </w:t>
      </w:r>
      <w:r w:rsidRPr="00B07847">
        <w:t>podati</w:t>
      </w:r>
      <w:r w:rsidR="0025744E">
        <w:t xml:space="preserve"> </w:t>
      </w:r>
      <w:r w:rsidRPr="00B07847">
        <w:t>soglasje,</w:t>
      </w:r>
      <w:r w:rsidR="0025744E">
        <w:t xml:space="preserve"> </w:t>
      </w:r>
      <w:r w:rsidRPr="00B07847">
        <w:t>da</w:t>
      </w:r>
      <w:r w:rsidR="0025744E">
        <w:t xml:space="preserve"> </w:t>
      </w:r>
      <w:r w:rsidRPr="00B07847">
        <w:t>dokazila</w:t>
      </w:r>
      <w:r w:rsidR="0025744E">
        <w:t xml:space="preserve"> </w:t>
      </w:r>
      <w:r w:rsidRPr="00B07847">
        <w:t>pridobi</w:t>
      </w:r>
      <w:r w:rsidR="0025744E">
        <w:t xml:space="preserve"> </w:t>
      </w:r>
      <w:r w:rsidRPr="00B07847">
        <w:t>naročnik.</w:t>
      </w:r>
      <w:r w:rsidR="0025744E">
        <w:t xml:space="preserve"> </w:t>
      </w:r>
    </w:p>
    <w:p w14:paraId="73F81F02" w14:textId="4CFD70AA" w:rsidR="000B7827" w:rsidRPr="00B07847" w:rsidRDefault="000B7827" w:rsidP="00B07847">
      <w:pPr>
        <w:spacing w:line="276" w:lineRule="auto"/>
        <w:jc w:val="both"/>
      </w:pPr>
      <w:r w:rsidRPr="00B07847">
        <w:t>Naročnik</w:t>
      </w:r>
      <w:r w:rsidR="0025744E">
        <w:t xml:space="preserve"> </w:t>
      </w:r>
      <w:r w:rsidRPr="00B07847">
        <w:t>bo</w:t>
      </w:r>
      <w:r w:rsidR="0025744E">
        <w:t xml:space="preserve"> </w:t>
      </w:r>
      <w:r w:rsidRPr="00B07847">
        <w:t>pred</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od</w:t>
      </w:r>
      <w:r w:rsidR="0025744E">
        <w:t xml:space="preserve"> </w:t>
      </w:r>
      <w:r w:rsidRPr="00B07847">
        <w:t>ponudnika,</w:t>
      </w:r>
      <w:r w:rsidR="0025744E">
        <w:t xml:space="preserve"> </w:t>
      </w:r>
      <w:r w:rsidRPr="00B07847">
        <w:t>kateremu</w:t>
      </w:r>
      <w:r w:rsidR="0025744E">
        <w:t xml:space="preserve"> </w:t>
      </w:r>
      <w:r w:rsidRPr="00B07847">
        <w:t>se</w:t>
      </w:r>
      <w:r w:rsidR="0025744E">
        <w:t xml:space="preserve"> </w:t>
      </w:r>
      <w:r w:rsidRPr="00B07847">
        <w:t>je</w:t>
      </w:r>
      <w:r w:rsidR="0025744E">
        <w:t xml:space="preserve"> </w:t>
      </w:r>
      <w:r w:rsidRPr="00B07847">
        <w:t>odločil</w:t>
      </w:r>
      <w:r w:rsidR="0025744E">
        <w:t xml:space="preserve"> </w:t>
      </w:r>
      <w:r w:rsidRPr="00B07847">
        <w:t>oddati</w:t>
      </w:r>
      <w:r w:rsidR="0025744E">
        <w:t xml:space="preserve"> </w:t>
      </w:r>
      <w:r w:rsidRPr="00B07847">
        <w:t>javno</w:t>
      </w:r>
      <w:r w:rsidR="0025744E">
        <w:t xml:space="preserve"> </w:t>
      </w:r>
      <w:r w:rsidRPr="00B07847">
        <w:t>naročilo,</w:t>
      </w:r>
      <w:r w:rsidR="0025744E">
        <w:t xml:space="preserve"> </w:t>
      </w:r>
      <w:r w:rsidRPr="00B07847">
        <w:t>lahko</w:t>
      </w:r>
      <w:r w:rsidR="0025744E">
        <w:t xml:space="preserve"> </w:t>
      </w:r>
      <w:r w:rsidRPr="00B07847">
        <w:t>zahteval,</w:t>
      </w:r>
      <w:r w:rsidR="0025744E">
        <w:t xml:space="preserve"> </w:t>
      </w:r>
      <w:r w:rsidRPr="00B07847">
        <w:t>da</w:t>
      </w:r>
      <w:r w:rsidR="0025744E">
        <w:t xml:space="preserve"> </w:t>
      </w:r>
      <w:r w:rsidRPr="00B07847">
        <w:t>predloži</w:t>
      </w:r>
      <w:r w:rsidR="0025744E">
        <w:t xml:space="preserve"> </w:t>
      </w:r>
      <w:r w:rsidRPr="00B07847">
        <w:t>najnovejša</w:t>
      </w:r>
      <w:r w:rsidR="0025744E">
        <w:t xml:space="preserve"> </w:t>
      </w:r>
      <w:r w:rsidRPr="00B07847">
        <w:t>dokazila</w:t>
      </w:r>
      <w:r w:rsidR="0025744E">
        <w:t xml:space="preserve"> </w:t>
      </w:r>
      <w:r w:rsidRPr="00B07847">
        <w:t>(potrdila,</w:t>
      </w:r>
      <w:r w:rsidR="0025744E">
        <w:t xml:space="preserve"> </w:t>
      </w:r>
      <w:r w:rsidRPr="00B07847">
        <w:t>izjave)</w:t>
      </w:r>
      <w:r w:rsidR="0025744E">
        <w:t xml:space="preserve"> </w:t>
      </w:r>
      <w:r w:rsidRPr="00B07847">
        <w:t>kot</w:t>
      </w:r>
      <w:r w:rsidR="0025744E">
        <w:t xml:space="preserve"> </w:t>
      </w:r>
      <w:r w:rsidRPr="00B07847">
        <w:t>dokaz</w:t>
      </w:r>
      <w:r w:rsidR="0025744E">
        <w:t xml:space="preserve"> </w:t>
      </w:r>
      <w:r w:rsidRPr="00B07847">
        <w:t>neobstoja</w:t>
      </w:r>
      <w:r w:rsidR="0025744E">
        <w:t xml:space="preserve"> </w:t>
      </w:r>
      <w:r w:rsidRPr="00B07847">
        <w:t>razlogov</w:t>
      </w:r>
      <w:r w:rsidR="0025744E">
        <w:t xml:space="preserve"> </w:t>
      </w:r>
      <w:r w:rsidRPr="00B07847">
        <w:t>za</w:t>
      </w:r>
      <w:r w:rsidR="0025744E">
        <w:t xml:space="preserve"> </w:t>
      </w:r>
      <w:r w:rsidRPr="00B07847">
        <w:t>izključitev</w:t>
      </w:r>
      <w:r w:rsidR="0025744E">
        <w:t xml:space="preserve"> </w:t>
      </w:r>
      <w:r w:rsidRPr="00B07847">
        <w:t>iz</w:t>
      </w:r>
      <w:r w:rsidR="0025744E">
        <w:t xml:space="preserve"> </w:t>
      </w:r>
      <w:r w:rsidRPr="00B07847">
        <w:t>točke</w:t>
      </w:r>
      <w:r w:rsidR="0025744E">
        <w:t xml:space="preserve"> </w:t>
      </w:r>
      <w:r w:rsidRPr="00B07847">
        <w:t>2.14</w:t>
      </w:r>
      <w:r w:rsidR="0025744E">
        <w:t xml:space="preserve"> </w:t>
      </w:r>
      <w:r w:rsidRPr="00B07847">
        <w:t>teh</w:t>
      </w:r>
      <w:r w:rsidR="0025744E">
        <w:t xml:space="preserve"> </w:t>
      </w:r>
      <w:r w:rsidRPr="00B07847">
        <w:t>navodil</w:t>
      </w:r>
      <w:r w:rsidR="0025744E">
        <w:t xml:space="preserve"> </w:t>
      </w:r>
      <w:r w:rsidRPr="00B07847">
        <w:t>in</w:t>
      </w:r>
      <w:r w:rsidR="0025744E">
        <w:t xml:space="preserve"> </w:t>
      </w:r>
      <w:r w:rsidRPr="00B07847">
        <w:t>kot</w:t>
      </w:r>
      <w:r w:rsidR="0025744E">
        <w:t xml:space="preserve"> </w:t>
      </w:r>
      <w:r w:rsidRPr="00B07847">
        <w:t>dokaz</w:t>
      </w:r>
      <w:r w:rsidR="0025744E">
        <w:t xml:space="preserve"> </w:t>
      </w:r>
      <w:r w:rsidRPr="00B07847">
        <w:t>izpolnjevanja</w:t>
      </w:r>
      <w:r w:rsidR="0025744E">
        <w:t xml:space="preserve"> </w:t>
      </w:r>
      <w:r w:rsidRPr="00B07847">
        <w:t>pogojev</w:t>
      </w:r>
      <w:r w:rsidR="0025744E">
        <w:t xml:space="preserve"> </w:t>
      </w:r>
      <w:r w:rsidRPr="00B07847">
        <w:t>za</w:t>
      </w:r>
      <w:r w:rsidR="0025744E">
        <w:t xml:space="preserve"> </w:t>
      </w:r>
      <w:r w:rsidRPr="00B07847">
        <w:t>sodelovanje.</w:t>
      </w:r>
    </w:p>
    <w:p w14:paraId="10CA8FEF" w14:textId="30FC23E9" w:rsidR="000B7827" w:rsidRPr="00B07847" w:rsidRDefault="000B7827" w:rsidP="00B07847">
      <w:pPr>
        <w:spacing w:line="276" w:lineRule="auto"/>
        <w:jc w:val="both"/>
      </w:pPr>
      <w:r w:rsidRPr="00B07847">
        <w:t>Navedbe</w:t>
      </w:r>
      <w:r w:rsidR="0025744E">
        <w:t xml:space="preserve"> </w:t>
      </w:r>
      <w:r w:rsidRPr="00B07847">
        <w:t>v</w:t>
      </w:r>
      <w:r w:rsidR="0025744E">
        <w:t xml:space="preserve"> </w:t>
      </w:r>
      <w:r w:rsidRPr="00B07847">
        <w:t>ESPD</w:t>
      </w:r>
      <w:r w:rsidR="0025744E">
        <w:t xml:space="preserve"> </w:t>
      </w:r>
      <w:r w:rsidRPr="00B07847">
        <w:t>in/ali</w:t>
      </w:r>
      <w:r w:rsidR="0025744E">
        <w:t xml:space="preserve"> </w:t>
      </w:r>
      <w:r w:rsidRPr="00B07847">
        <w:t>dokazila,</w:t>
      </w:r>
      <w:r w:rsidR="0025744E">
        <w:t xml:space="preserve"> </w:t>
      </w:r>
      <w:r w:rsidRPr="00B07847">
        <w:t>ki</w:t>
      </w:r>
      <w:r w:rsidR="0025744E">
        <w:t xml:space="preserve"> </w:t>
      </w:r>
      <w:r w:rsidRPr="00B07847">
        <w:t>jih</w:t>
      </w:r>
      <w:r w:rsidR="0025744E">
        <w:t xml:space="preserve"> </w:t>
      </w:r>
      <w:r w:rsidRPr="00B07847">
        <w:t>predloži</w:t>
      </w:r>
      <w:r w:rsidR="0025744E">
        <w:t xml:space="preserve"> </w:t>
      </w:r>
      <w:r w:rsidRPr="00B07847">
        <w:t>gospodarski</w:t>
      </w:r>
      <w:r w:rsidR="0025744E">
        <w:t xml:space="preserve"> </w:t>
      </w:r>
      <w:r w:rsidRPr="00B07847">
        <w:t>subjekt,</w:t>
      </w:r>
      <w:r w:rsidR="0025744E">
        <w:t xml:space="preserve"> </w:t>
      </w:r>
      <w:r w:rsidRPr="00B07847">
        <w:t>morajo</w:t>
      </w:r>
      <w:r w:rsidR="0025744E">
        <w:t xml:space="preserve"> </w:t>
      </w:r>
      <w:r w:rsidRPr="00B07847">
        <w:t>biti</w:t>
      </w:r>
      <w:r w:rsidR="0025744E">
        <w:t xml:space="preserve"> </w:t>
      </w:r>
      <w:r w:rsidRPr="00B07847">
        <w:t>veljavni</w:t>
      </w:r>
      <w:r w:rsidR="0025744E">
        <w:t xml:space="preserve"> </w:t>
      </w:r>
      <w:r w:rsidRPr="00B07847">
        <w:t>v</w:t>
      </w:r>
      <w:r w:rsidR="0025744E">
        <w:t xml:space="preserve"> </w:t>
      </w:r>
      <w:r w:rsidRPr="00B07847">
        <w:t>času</w:t>
      </w:r>
      <w:r w:rsidR="0025744E">
        <w:t xml:space="preserve"> </w:t>
      </w:r>
      <w:r w:rsidRPr="00B07847">
        <w:t>oddaje</w:t>
      </w:r>
      <w:r w:rsidR="0025744E">
        <w:t xml:space="preserve"> </w:t>
      </w:r>
      <w:r w:rsidRPr="00B07847">
        <w:t>ponudbe.</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četrtim</w:t>
      </w:r>
      <w:r w:rsidR="0025744E">
        <w:t xml:space="preserve"> </w:t>
      </w:r>
      <w:r w:rsidRPr="00B07847">
        <w:t>odstavkom</w:t>
      </w:r>
      <w:r w:rsidR="0025744E">
        <w:t xml:space="preserve"> </w:t>
      </w:r>
      <w:r w:rsidRPr="00B07847">
        <w:t>77.</w:t>
      </w:r>
      <w:r w:rsidR="0025744E">
        <w:t xml:space="preserve"> </w:t>
      </w:r>
      <w:r w:rsidRPr="00B07847">
        <w:t>člena</w:t>
      </w:r>
      <w:r w:rsidR="0025744E">
        <w:t xml:space="preserve"> </w:t>
      </w:r>
      <w:r w:rsidRPr="00B07847">
        <w:t>ZJN-3</w:t>
      </w:r>
      <w:r w:rsidR="0025744E">
        <w:t xml:space="preserve"> </w:t>
      </w:r>
      <w:r w:rsidRPr="00B07847">
        <w:t>lahko</w:t>
      </w:r>
      <w:r w:rsidR="0025744E">
        <w:t xml:space="preserve"> </w:t>
      </w:r>
      <w:r w:rsidRPr="00B07847">
        <w:t>gospodarski</w:t>
      </w:r>
      <w:r w:rsidR="0025744E">
        <w:t xml:space="preserve"> </w:t>
      </w:r>
      <w:r w:rsidRPr="00B07847">
        <w:t>subjekti,</w:t>
      </w:r>
      <w:r w:rsidR="0025744E">
        <w:t xml:space="preserve"> </w:t>
      </w:r>
      <w:r w:rsidRPr="00B07847">
        <w:t>če</w:t>
      </w:r>
      <w:r w:rsidR="0025744E">
        <w:t xml:space="preserve"> </w:t>
      </w:r>
      <w:r w:rsidRPr="00B07847">
        <w:t>država</w:t>
      </w:r>
      <w:r w:rsidR="0025744E">
        <w:t xml:space="preserve"> </w:t>
      </w:r>
      <w:r w:rsidRPr="00B07847">
        <w:t>članica</w:t>
      </w:r>
      <w:r w:rsidR="0025744E">
        <w:t xml:space="preserve"> </w:t>
      </w:r>
      <w:r w:rsidRPr="00B07847">
        <w:t>ali</w:t>
      </w:r>
      <w:r w:rsidR="0025744E">
        <w:t xml:space="preserve"> </w:t>
      </w:r>
      <w:r w:rsidRPr="00B07847">
        <w:t>tretja</w:t>
      </w:r>
      <w:r w:rsidR="0025744E">
        <w:t xml:space="preserve"> </w:t>
      </w:r>
      <w:r w:rsidRPr="00B07847">
        <w:t>država</w:t>
      </w:r>
      <w:r w:rsidR="0025744E">
        <w:t xml:space="preserve"> </w:t>
      </w:r>
      <w:r w:rsidRPr="00B07847">
        <w:t>dokazil</w:t>
      </w:r>
      <w:r w:rsidR="0025744E">
        <w:t xml:space="preserve"> </w:t>
      </w:r>
      <w:r w:rsidRPr="00B07847">
        <w:t>ne</w:t>
      </w:r>
      <w:r w:rsidR="0025744E">
        <w:t xml:space="preserve"> </w:t>
      </w:r>
      <w:r w:rsidRPr="00B07847">
        <w:t>izdaja,</w:t>
      </w:r>
      <w:r w:rsidR="0025744E">
        <w:t xml:space="preserve"> </w:t>
      </w:r>
      <w:r w:rsidRPr="00B07847">
        <w:t>namesto</w:t>
      </w:r>
      <w:r w:rsidR="0025744E">
        <w:t xml:space="preserve"> </w:t>
      </w:r>
      <w:r w:rsidRPr="00B07847">
        <w:t>dokazila</w:t>
      </w:r>
      <w:r w:rsidR="0025744E">
        <w:t xml:space="preserve"> </w:t>
      </w:r>
      <w:r w:rsidRPr="00B07847">
        <w:t>predložijo</w:t>
      </w:r>
      <w:r w:rsidR="0025744E">
        <w:t xml:space="preserve"> </w:t>
      </w:r>
      <w:r w:rsidRPr="00B07847">
        <w:t>zapriseženo</w:t>
      </w:r>
      <w:r w:rsidR="0025744E">
        <w:t xml:space="preserve"> </w:t>
      </w:r>
      <w:r w:rsidRPr="00B07847">
        <w:t>izjavo,</w:t>
      </w:r>
      <w:r w:rsidR="0025744E">
        <w:t xml:space="preserve"> </w:t>
      </w:r>
      <w:r w:rsidRPr="00B07847">
        <w:t>če</w:t>
      </w:r>
      <w:r w:rsidR="0025744E">
        <w:t xml:space="preserve"> </w:t>
      </w:r>
      <w:r w:rsidRPr="00B07847">
        <w:t>ta</w:t>
      </w:r>
      <w:r w:rsidR="0025744E">
        <w:t xml:space="preserve"> </w:t>
      </w:r>
      <w:r w:rsidRPr="00B07847">
        <w:t>v</w:t>
      </w:r>
      <w:r w:rsidR="0025744E">
        <w:t xml:space="preserve"> </w:t>
      </w:r>
      <w:r w:rsidRPr="00B07847">
        <w:t>državi</w:t>
      </w:r>
      <w:r w:rsidR="0025744E">
        <w:t xml:space="preserve"> </w:t>
      </w:r>
      <w:r w:rsidRPr="00B07847">
        <w:t>članici</w:t>
      </w:r>
      <w:r w:rsidR="0025744E">
        <w:t xml:space="preserve"> </w:t>
      </w:r>
      <w:r w:rsidRPr="00B07847">
        <w:t>ali</w:t>
      </w:r>
      <w:r w:rsidR="0025744E">
        <w:t xml:space="preserve"> </w:t>
      </w:r>
      <w:r w:rsidRPr="00B07847">
        <w:t>tretji</w:t>
      </w:r>
      <w:r w:rsidR="0025744E">
        <w:t xml:space="preserve"> </w:t>
      </w:r>
      <w:r w:rsidRPr="00B07847">
        <w:t>državi</w:t>
      </w:r>
      <w:r w:rsidR="0025744E">
        <w:t xml:space="preserve"> </w:t>
      </w:r>
      <w:r w:rsidRPr="00B07847">
        <w:t>ni</w:t>
      </w:r>
      <w:r w:rsidR="0025744E">
        <w:t xml:space="preserve"> </w:t>
      </w:r>
      <w:r w:rsidRPr="00B07847">
        <w:t>predvidena,</w:t>
      </w:r>
      <w:r w:rsidR="0025744E">
        <w:t xml:space="preserve"> </w:t>
      </w:r>
      <w:r w:rsidRPr="00B07847">
        <w:t>pa</w:t>
      </w:r>
      <w:r w:rsidR="0025744E">
        <w:t xml:space="preserve"> </w:t>
      </w:r>
      <w:r w:rsidRPr="00B07847">
        <w:t>izjavo</w:t>
      </w:r>
      <w:r w:rsidR="0025744E">
        <w:t xml:space="preserve"> </w:t>
      </w:r>
      <w:r w:rsidRPr="00B07847">
        <w:t>določene</w:t>
      </w:r>
      <w:r w:rsidR="0025744E">
        <w:t xml:space="preserve"> </w:t>
      </w:r>
      <w:r w:rsidRPr="00B07847">
        <w:t>osebe,</w:t>
      </w:r>
      <w:r w:rsidR="0025744E">
        <w:t xml:space="preserve"> </w:t>
      </w:r>
      <w:r w:rsidRPr="00B07847">
        <w:t>dano</w:t>
      </w:r>
      <w:r w:rsidR="0025744E">
        <w:t xml:space="preserve"> </w:t>
      </w:r>
      <w:r w:rsidRPr="00B07847">
        <w:t>pred</w:t>
      </w:r>
      <w:r w:rsidR="0025744E">
        <w:t xml:space="preserve"> </w:t>
      </w:r>
      <w:r w:rsidRPr="00B07847">
        <w:t>pristojnim</w:t>
      </w:r>
      <w:r w:rsidR="0025744E">
        <w:t xml:space="preserve"> </w:t>
      </w:r>
      <w:r w:rsidRPr="00B07847">
        <w:t>sodnim</w:t>
      </w:r>
      <w:r w:rsidR="0025744E">
        <w:t xml:space="preserve"> </w:t>
      </w:r>
      <w:r w:rsidRPr="00B07847">
        <w:t>ali</w:t>
      </w:r>
      <w:r w:rsidR="0025744E">
        <w:t xml:space="preserve"> </w:t>
      </w:r>
      <w:r w:rsidRPr="00B07847">
        <w:t>upravnim</w:t>
      </w:r>
      <w:r w:rsidR="0025744E">
        <w:t xml:space="preserve"> </w:t>
      </w:r>
      <w:r w:rsidRPr="00B07847">
        <w:t>organom,</w:t>
      </w:r>
      <w:r w:rsidR="0025744E">
        <w:t xml:space="preserve"> </w:t>
      </w:r>
      <w:r w:rsidRPr="00B07847">
        <w:t>notarjem</w:t>
      </w:r>
      <w:r w:rsidR="0025744E">
        <w:t xml:space="preserve"> </w:t>
      </w:r>
      <w:r w:rsidRPr="00B07847">
        <w:t>ali</w:t>
      </w:r>
      <w:r w:rsidR="0025744E">
        <w:t xml:space="preserve"> </w:t>
      </w:r>
      <w:r w:rsidRPr="00B07847">
        <w:t>pred</w:t>
      </w:r>
      <w:r w:rsidR="0025744E">
        <w:t xml:space="preserve"> </w:t>
      </w:r>
      <w:r w:rsidRPr="00B07847">
        <w:t>pristojno</w:t>
      </w:r>
      <w:r w:rsidR="0025744E">
        <w:t xml:space="preserve"> </w:t>
      </w:r>
      <w:r w:rsidRPr="00B07847">
        <w:t>poklicno</w:t>
      </w:r>
      <w:r w:rsidR="0025744E">
        <w:t xml:space="preserve"> </w:t>
      </w:r>
      <w:r w:rsidRPr="00B07847">
        <w:t>ali</w:t>
      </w:r>
      <w:r w:rsidR="0025744E">
        <w:t xml:space="preserve"> </w:t>
      </w:r>
      <w:r w:rsidRPr="00B07847">
        <w:t>trgovinsko</w:t>
      </w:r>
      <w:r w:rsidR="0025744E">
        <w:t xml:space="preserve"> </w:t>
      </w:r>
      <w:r w:rsidRPr="00B07847">
        <w:t>organizacijo</w:t>
      </w:r>
      <w:r w:rsidR="0025744E">
        <w:t xml:space="preserve"> </w:t>
      </w:r>
      <w:r w:rsidRPr="00B07847">
        <w:t>v</w:t>
      </w:r>
      <w:r w:rsidR="0025744E">
        <w:t xml:space="preserve"> </w:t>
      </w:r>
      <w:r w:rsidRPr="00B07847">
        <w:t>matični</w:t>
      </w:r>
      <w:r w:rsidR="0025744E">
        <w:t xml:space="preserve"> </w:t>
      </w:r>
      <w:r w:rsidRPr="00B07847">
        <w:t>državi</w:t>
      </w:r>
      <w:r w:rsidR="0025744E">
        <w:t xml:space="preserve"> </w:t>
      </w:r>
      <w:r w:rsidRPr="00B07847">
        <w:t>te</w:t>
      </w:r>
      <w:r w:rsidR="0025744E">
        <w:t xml:space="preserve"> </w:t>
      </w:r>
      <w:r w:rsidRPr="00B07847">
        <w:t>osebe</w:t>
      </w:r>
      <w:r w:rsidR="0025744E">
        <w:t xml:space="preserve"> </w:t>
      </w:r>
      <w:r w:rsidRPr="00B07847">
        <w:t>ali</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r w:rsidR="0025744E">
        <w:t xml:space="preserve"> </w:t>
      </w:r>
      <w:r w:rsidRPr="00B07847">
        <w:t>gospodarski</w:t>
      </w:r>
      <w:r w:rsidR="0025744E">
        <w:t xml:space="preserve"> </w:t>
      </w:r>
      <w:r w:rsidRPr="00B07847">
        <w:t>subjekt.</w:t>
      </w:r>
    </w:p>
    <w:p w14:paraId="46006F35" w14:textId="3CA23752" w:rsidR="000B7827" w:rsidRPr="00B07847" w:rsidRDefault="000B7827" w:rsidP="00B07847">
      <w:pPr>
        <w:spacing w:line="276" w:lineRule="auto"/>
        <w:jc w:val="both"/>
        <w:rPr>
          <w:b/>
        </w:rPr>
      </w:pP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ESPD</w:t>
      </w:r>
      <w:r w:rsidR="0025744E">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rPr>
          <w:b/>
        </w:rPr>
        <w:t xml:space="preserve"> </w:t>
      </w:r>
    </w:p>
    <w:p w14:paraId="19B7249D" w14:textId="397571CE" w:rsidR="000B7827" w:rsidRPr="00B07847" w:rsidRDefault="000B7827" w:rsidP="00B07847">
      <w:pPr>
        <w:spacing w:line="276" w:lineRule="auto"/>
        <w:jc w:val="both"/>
        <w:rPr>
          <w:rFonts w:cs="Arial"/>
        </w:rPr>
      </w:pPr>
      <w:r w:rsidRPr="00B07847">
        <w:rPr>
          <w:rFonts w:cs="Arial"/>
        </w:rPr>
        <w:t>Navedbe</w:t>
      </w:r>
      <w:r w:rsidR="0025744E">
        <w:rPr>
          <w:rFonts w:cs="Arial"/>
        </w:rPr>
        <w:t xml:space="preserve"> </w:t>
      </w:r>
      <w:r w:rsidRPr="00B07847">
        <w:rPr>
          <w:rFonts w:cs="Arial"/>
        </w:rPr>
        <w:t>v</w:t>
      </w:r>
      <w:r w:rsidR="0025744E">
        <w:rPr>
          <w:rFonts w:cs="Arial"/>
        </w:rPr>
        <w:t xml:space="preserve"> </w:t>
      </w:r>
      <w:r w:rsidRPr="00B07847">
        <w:rPr>
          <w:rFonts w:cs="Arial"/>
        </w:rPr>
        <w:t>ESPD</w:t>
      </w:r>
      <w:r w:rsidR="0025744E">
        <w:rPr>
          <w:rFonts w:cs="Arial"/>
        </w:rPr>
        <w:t xml:space="preserve"> </w:t>
      </w:r>
      <w:r w:rsidRPr="00B07847">
        <w:rPr>
          <w:rFonts w:cs="Arial"/>
        </w:rPr>
        <w:t>in/ali</w:t>
      </w:r>
      <w:r w:rsidR="0025744E">
        <w:rPr>
          <w:rFonts w:cs="Arial"/>
        </w:rPr>
        <w:t xml:space="preserve"> </w:t>
      </w:r>
      <w:r w:rsidRPr="00B07847">
        <w:rPr>
          <w:rFonts w:cs="Arial"/>
        </w:rPr>
        <w:t>dokazila,</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predloži</w:t>
      </w:r>
      <w:r w:rsidR="0025744E">
        <w:rPr>
          <w:rFonts w:cs="Arial"/>
        </w:rPr>
        <w:t xml:space="preserve"> </w:t>
      </w:r>
      <w:r w:rsidRPr="00B07847">
        <w:rPr>
          <w:rFonts w:cs="Arial"/>
        </w:rPr>
        <w:t>gospodarski</w:t>
      </w:r>
      <w:r w:rsidR="0025744E">
        <w:rPr>
          <w:rFonts w:cs="Arial"/>
        </w:rPr>
        <w:t xml:space="preserve"> </w:t>
      </w:r>
      <w:r w:rsidRPr="00B07847">
        <w:rPr>
          <w:rFonts w:cs="Arial"/>
        </w:rPr>
        <w:t>subjekt,</w:t>
      </w:r>
      <w:r w:rsidR="0025744E">
        <w:rPr>
          <w:rFonts w:cs="Arial"/>
        </w:rPr>
        <w:t xml:space="preserve"> </w:t>
      </w:r>
      <w:r w:rsidRPr="00B07847">
        <w:rPr>
          <w:rFonts w:cs="Arial"/>
        </w:rPr>
        <w:t>morajo</w:t>
      </w:r>
      <w:r w:rsidR="0025744E">
        <w:rPr>
          <w:rFonts w:cs="Arial"/>
        </w:rPr>
        <w:t xml:space="preserve"> </w:t>
      </w:r>
      <w:r w:rsidRPr="00B07847">
        <w:rPr>
          <w:rFonts w:cs="Arial"/>
        </w:rPr>
        <w:t>biti</w:t>
      </w:r>
      <w:r w:rsidR="0025744E">
        <w:rPr>
          <w:rFonts w:cs="Arial"/>
        </w:rPr>
        <w:t xml:space="preserve"> </w:t>
      </w:r>
      <w:r w:rsidRPr="00B07847">
        <w:rPr>
          <w:rFonts w:cs="Arial"/>
        </w:rPr>
        <w:t>veljavni.</w:t>
      </w:r>
    </w:p>
    <w:p w14:paraId="22046524" w14:textId="2313E7DE" w:rsidR="000B7827" w:rsidRPr="00B07847" w:rsidRDefault="000B7827" w:rsidP="00B07847">
      <w:pPr>
        <w:spacing w:line="276" w:lineRule="auto"/>
        <w:jc w:val="both"/>
        <w:rPr>
          <w:color w:val="000000"/>
        </w:rPr>
      </w:pPr>
      <w:r w:rsidRPr="00B07847">
        <w:rPr>
          <w:rFonts w:cs="Arial"/>
        </w:rPr>
        <w:t>Gospodarski</w:t>
      </w:r>
      <w:r w:rsidR="0025744E">
        <w:rPr>
          <w:rFonts w:cs="Arial"/>
        </w:rPr>
        <w:t xml:space="preserve"> </w:t>
      </w:r>
      <w:r w:rsidRPr="00B07847">
        <w:rPr>
          <w:rFonts w:cs="Arial"/>
        </w:rPr>
        <w:t>subjekt</w:t>
      </w:r>
      <w:r w:rsidR="0025744E">
        <w:rPr>
          <w:rFonts w:cs="Arial"/>
        </w:rPr>
        <w:t xml:space="preserve"> </w:t>
      </w:r>
      <w:r w:rsidRPr="00B07847">
        <w:rPr>
          <w:rFonts w:cs="Arial"/>
        </w:rPr>
        <w:t>naročnikov</w:t>
      </w:r>
      <w:r w:rsidR="0025744E">
        <w:rPr>
          <w:rFonts w:cs="Arial"/>
        </w:rPr>
        <w:t xml:space="preserve"> </w:t>
      </w:r>
      <w:r w:rsidRPr="00B07847">
        <w:rPr>
          <w:rFonts w:cs="Arial"/>
        </w:rPr>
        <w:t>obrazec</w:t>
      </w:r>
      <w:r w:rsidR="0025744E">
        <w:rPr>
          <w:rFonts w:cs="Arial"/>
        </w:rPr>
        <w:t xml:space="preserve"> </w:t>
      </w:r>
      <w:r w:rsidRPr="00B07847">
        <w:rPr>
          <w:rFonts w:cs="Arial"/>
        </w:rPr>
        <w:t>ESPD</w:t>
      </w:r>
      <w:r w:rsidR="0025744E">
        <w:rPr>
          <w:rFonts w:cs="Arial"/>
        </w:rPr>
        <w:t xml:space="preserve"> </w:t>
      </w:r>
      <w:r w:rsidRPr="00B07847">
        <w:rPr>
          <w:rFonts w:cs="Arial"/>
        </w:rPr>
        <w:t>(datoteka</w:t>
      </w:r>
      <w:r w:rsidR="0025744E">
        <w:rPr>
          <w:rFonts w:cs="Arial"/>
        </w:rPr>
        <w:t xml:space="preserve"> </w:t>
      </w:r>
      <w:r w:rsidRPr="00B07847">
        <w:rPr>
          <w:rFonts w:cs="Arial"/>
        </w:rPr>
        <w:t>XML)</w:t>
      </w:r>
      <w:r w:rsidR="0025744E">
        <w:rPr>
          <w:rFonts w:cs="Arial"/>
        </w:rPr>
        <w:t xml:space="preserve"> </w:t>
      </w:r>
      <w:r w:rsidRPr="00B07847">
        <w:rPr>
          <w:rFonts w:cs="Arial"/>
        </w:rPr>
        <w:t>uvozi</w:t>
      </w:r>
      <w:r w:rsidR="0025744E">
        <w:rPr>
          <w:rFonts w:cs="Arial"/>
        </w:rPr>
        <w:t xml:space="preserve"> </w:t>
      </w:r>
      <w:r w:rsidRPr="00B07847">
        <w:rPr>
          <w:rFonts w:cs="Arial"/>
        </w:rPr>
        <w:t>na</w:t>
      </w:r>
      <w:r w:rsidR="0025744E">
        <w:rPr>
          <w:rFonts w:cs="Arial"/>
        </w:rPr>
        <w:t xml:space="preserve"> </w:t>
      </w:r>
      <w:r w:rsidRPr="00B07847">
        <w:rPr>
          <w:rFonts w:cs="Arial"/>
        </w:rPr>
        <w:t>spletni</w:t>
      </w:r>
      <w:r w:rsidR="0025744E">
        <w:rPr>
          <w:rFonts w:cs="Arial"/>
        </w:rPr>
        <w:t xml:space="preserve"> </w:t>
      </w:r>
      <w:r w:rsidRPr="00B07847">
        <w:rPr>
          <w:rFonts w:cs="Arial"/>
        </w:rPr>
        <w:t>strani</w:t>
      </w:r>
      <w:r w:rsidR="0025744E">
        <w:rPr>
          <w:rFonts w:cs="Arial"/>
        </w:rPr>
        <w:t xml:space="preserve"> </w:t>
      </w:r>
      <w:r w:rsidRPr="00B07847">
        <w:rPr>
          <w:rFonts w:cs="Arial"/>
        </w:rPr>
        <w:t>Portala</w:t>
      </w:r>
      <w:r w:rsidR="0025744E">
        <w:rPr>
          <w:rFonts w:cs="Arial"/>
        </w:rPr>
        <w:t xml:space="preserve"> </w:t>
      </w:r>
      <w:r w:rsidRPr="00B07847">
        <w:rPr>
          <w:rFonts w:cs="Arial"/>
        </w:rPr>
        <w:t>javnih</w:t>
      </w:r>
      <w:r w:rsidR="0025744E">
        <w:rPr>
          <w:rFonts w:cs="Arial"/>
        </w:rPr>
        <w:t xml:space="preserve"> </w:t>
      </w:r>
      <w:r w:rsidRPr="00B07847">
        <w:rPr>
          <w:rFonts w:cs="Arial"/>
        </w:rPr>
        <w:t>naročil/ESPD:</w:t>
      </w:r>
      <w:r w:rsidR="0025744E">
        <w:rPr>
          <w:rFonts w:cs="Arial"/>
        </w:rPr>
        <w:t xml:space="preserve"> </w:t>
      </w:r>
      <w:hyperlink r:id="rId17" w:history="1">
        <w:r w:rsidRPr="00B07847">
          <w:rPr>
            <w:rStyle w:val="Hiperpovezava"/>
            <w:rFonts w:cs="Arial"/>
          </w:rPr>
          <w:t>http://w</w:t>
        </w:r>
      </w:hyperlink>
      <w:r w:rsidRPr="00B07847">
        <w:rPr>
          <w:rFonts w:cs="Arial"/>
          <w:color w:val="0000FF"/>
          <w:u w:val="single"/>
        </w:rPr>
        <w:t>ww.enarocanje.si/_ESPD/</w:t>
      </w:r>
      <w:r w:rsidRPr="00B07847">
        <w:rPr>
          <w:rFonts w:cs="Arial"/>
        </w:rPr>
        <w:t>,</w:t>
      </w:r>
      <w:r w:rsidR="0025744E">
        <w:rPr>
          <w:rFonts w:cs="Arial"/>
        </w:rPr>
        <w:t xml:space="preserve"> </w:t>
      </w:r>
      <w:r w:rsidRPr="00B07847">
        <w:rPr>
          <w:rFonts w:cs="Arial"/>
        </w:rPr>
        <w:t>v</w:t>
      </w:r>
      <w:r w:rsidR="0025744E">
        <w:rPr>
          <w:rFonts w:cs="Arial"/>
        </w:rPr>
        <w:t xml:space="preserve"> </w:t>
      </w:r>
      <w:r w:rsidRPr="00B07847">
        <w:rPr>
          <w:rFonts w:cs="Arial"/>
        </w:rPr>
        <w:t>njega</w:t>
      </w:r>
      <w:r w:rsidR="0025744E">
        <w:rPr>
          <w:rFonts w:cs="Arial"/>
        </w:rPr>
        <w:t xml:space="preserve"> </w:t>
      </w:r>
      <w:r w:rsidRPr="00B07847">
        <w:rPr>
          <w:rFonts w:cs="Arial"/>
        </w:rPr>
        <w:t>neposredno</w:t>
      </w:r>
      <w:r w:rsidR="0025744E">
        <w:rPr>
          <w:rFonts w:cs="Arial"/>
        </w:rPr>
        <w:t xml:space="preserve"> </w:t>
      </w:r>
      <w:r w:rsidRPr="00B07847">
        <w:rPr>
          <w:rFonts w:cs="Arial"/>
        </w:rPr>
        <w:t>vnese</w:t>
      </w:r>
      <w:r w:rsidR="0025744E">
        <w:rPr>
          <w:rFonts w:cs="Arial"/>
        </w:rPr>
        <w:t xml:space="preserve"> </w:t>
      </w:r>
      <w:r w:rsidRPr="00B07847">
        <w:rPr>
          <w:rFonts w:cs="Arial"/>
        </w:rPr>
        <w:t>zahtevane</w:t>
      </w:r>
      <w:r w:rsidR="0025744E">
        <w:rPr>
          <w:rFonts w:cs="Arial"/>
        </w:rPr>
        <w:t xml:space="preserve"> </w:t>
      </w:r>
      <w:r w:rsidRPr="00B07847">
        <w:rPr>
          <w:rFonts w:cs="Arial"/>
        </w:rPr>
        <w:t>podatke.</w:t>
      </w:r>
      <w:r w:rsidR="008415EC">
        <w:rPr>
          <w:rFonts w:cs="Arial"/>
        </w:rPr>
        <w:t xml:space="preserve"> </w:t>
      </w:r>
      <w:r w:rsidRPr="00B07847">
        <w:t>Kot</w:t>
      </w:r>
      <w:r w:rsidR="0025744E">
        <w:t xml:space="preserve"> </w:t>
      </w:r>
      <w:r w:rsidRPr="00B07847">
        <w:t>del</w:t>
      </w:r>
      <w:r w:rsidR="0025744E">
        <w:t xml:space="preserve"> </w:t>
      </w:r>
      <w:r w:rsidRPr="00B07847">
        <w:t>ponudbe</w:t>
      </w:r>
      <w:r w:rsidR="0025744E">
        <w:t xml:space="preserve"> </w:t>
      </w:r>
      <w:r w:rsidRPr="00B07847">
        <w:t>mora</w:t>
      </w:r>
      <w:r w:rsidR="0025744E">
        <w:t xml:space="preserve"> </w:t>
      </w:r>
      <w:r w:rsidRPr="00B07847">
        <w:t>biti</w:t>
      </w:r>
      <w:r w:rsidR="0025744E">
        <w:t xml:space="preserve"> </w:t>
      </w:r>
      <w:r w:rsidRPr="00B07847">
        <w:t>predložen</w:t>
      </w:r>
      <w:r w:rsidR="0025744E">
        <w:t xml:space="preserve"> </w:t>
      </w:r>
      <w:r w:rsidRPr="00B07847">
        <w:t>po</w:t>
      </w:r>
      <w:r w:rsidR="0025744E">
        <w:t xml:space="preserve"> </w:t>
      </w:r>
      <w:r w:rsidRPr="00B07847">
        <w:t>en</w:t>
      </w:r>
      <w:r w:rsidR="0025744E">
        <w:t xml:space="preserve"> </w:t>
      </w:r>
      <w:r w:rsidRPr="00B07847">
        <w:t>obrazec</w:t>
      </w:r>
      <w:r w:rsidR="0025744E">
        <w:t xml:space="preserve"> </w:t>
      </w:r>
      <w:r w:rsidRPr="00B07847">
        <w:t>ESPD</w:t>
      </w:r>
      <w:r w:rsidR="0025744E">
        <w:t xml:space="preserve"> </w:t>
      </w:r>
      <w:r w:rsidRPr="00B07847">
        <w:t>za</w:t>
      </w:r>
      <w:r w:rsidR="0025744E">
        <w:t xml:space="preserve"> </w:t>
      </w:r>
      <w:r w:rsidRPr="00B07847">
        <w:t>vsak</w:t>
      </w:r>
      <w:r w:rsidR="0025744E">
        <w:t xml:space="preserve"> </w:t>
      </w:r>
      <w:r w:rsidRPr="00B07847">
        <w:t>gospodarski</w:t>
      </w:r>
      <w:r w:rsidR="0025744E">
        <w:t xml:space="preserve"> </w:t>
      </w:r>
      <w:r w:rsidRPr="00B07847">
        <w:t>subjekt,</w:t>
      </w:r>
      <w:r w:rsidR="0025744E">
        <w:t xml:space="preserve"> </w:t>
      </w:r>
      <w:r w:rsidRPr="00B07847">
        <w:t>ki</w:t>
      </w:r>
      <w:r w:rsidR="0025744E">
        <w:t xml:space="preserve"> </w:t>
      </w:r>
      <w:r w:rsidRPr="00B07847">
        <w:t>nastopa</w:t>
      </w:r>
      <w:r w:rsidR="0025744E">
        <w:t xml:space="preserve"> </w:t>
      </w:r>
      <w:r w:rsidRPr="00B07847">
        <w:t>v</w:t>
      </w:r>
      <w:r w:rsidR="0025744E">
        <w:t xml:space="preserve"> </w:t>
      </w:r>
      <w:r w:rsidRPr="00B07847">
        <w:t>ponudbi</w:t>
      </w:r>
      <w:r w:rsidR="0025744E">
        <w:t xml:space="preserve"> </w:t>
      </w:r>
      <w:r w:rsidRPr="00B07847">
        <w:t>–</w:t>
      </w:r>
      <w:r w:rsidR="0025744E">
        <w:t xml:space="preserve"> </w:t>
      </w:r>
      <w:r w:rsidRPr="00B07847">
        <w:t>bodisi</w:t>
      </w:r>
      <w:r w:rsidR="0025744E">
        <w:t xml:space="preserve"> </w:t>
      </w:r>
      <w:r w:rsidRPr="00B07847">
        <w:t>kot</w:t>
      </w:r>
      <w:r w:rsidR="0025744E">
        <w:t xml:space="preserve"> </w:t>
      </w:r>
      <w:r w:rsidRPr="00B07847">
        <w:t>ponudnik</w:t>
      </w:r>
      <w:r w:rsidR="0025744E">
        <w:t xml:space="preserve"> </w:t>
      </w:r>
      <w:r w:rsidRPr="00B07847">
        <w:t>ali</w:t>
      </w:r>
      <w:r w:rsidR="0025744E">
        <w:t xml:space="preserve"> </w:t>
      </w:r>
      <w:r w:rsidRPr="00B07847">
        <w:t>partner</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bodisi</w:t>
      </w:r>
      <w:r w:rsidR="0025744E">
        <w:t xml:space="preserve"> </w:t>
      </w:r>
      <w:r w:rsidRPr="00B07847">
        <w:t>kot</w:t>
      </w:r>
      <w:r w:rsidR="0025744E">
        <w:t xml:space="preserve"> </w:t>
      </w:r>
      <w:r w:rsidRPr="00B07847">
        <w:t>podizvajalec</w:t>
      </w:r>
      <w:r w:rsidR="0025744E">
        <w:t xml:space="preserve"> </w:t>
      </w:r>
      <w:r w:rsidRPr="00B07847">
        <w:t>ali</w:t>
      </w:r>
      <w:r w:rsidR="0025744E">
        <w:t xml:space="preserve"> </w:t>
      </w:r>
      <w:r w:rsidRPr="00B07847">
        <w:t>subjekt,</w:t>
      </w:r>
      <w:r w:rsidR="0025744E">
        <w:t xml:space="preserve"> </w:t>
      </w:r>
      <w:r w:rsidRPr="00B07847">
        <w:t>na</w:t>
      </w:r>
      <w:r w:rsidR="0025744E">
        <w:t xml:space="preserve"> </w:t>
      </w:r>
      <w:r w:rsidRPr="00B07847">
        <w:t>uporabo</w:t>
      </w:r>
      <w:r w:rsidR="0025744E">
        <w:t xml:space="preserve"> </w:t>
      </w:r>
      <w:proofErr w:type="spellStart"/>
      <w:r w:rsidRPr="00B07847">
        <w:t>čigaršnjih</w:t>
      </w:r>
      <w:proofErr w:type="spellEnd"/>
      <w:r w:rsidR="0025744E">
        <w:t xml:space="preserve"> </w:t>
      </w:r>
      <w:r w:rsidRPr="00B07847">
        <w:t>zmogljivosti</w:t>
      </w:r>
      <w:r w:rsidR="0025744E">
        <w:t xml:space="preserve"> </w:t>
      </w:r>
      <w:r w:rsidRPr="00B07847">
        <w:t>se</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81.</w:t>
      </w:r>
      <w:r w:rsidR="0025744E">
        <w:t xml:space="preserve"> </w:t>
      </w:r>
      <w:r w:rsidRPr="00B07847">
        <w:t>členom</w:t>
      </w:r>
      <w:r w:rsidR="0025744E">
        <w:t xml:space="preserve"> </w:t>
      </w:r>
      <w:r w:rsidRPr="00B07847">
        <w:t>ZJN-3</w:t>
      </w:r>
      <w:r w:rsidR="0025744E">
        <w:t xml:space="preserve"> </w:t>
      </w:r>
      <w:r w:rsidRPr="00B07847">
        <w:t>sklicuje</w:t>
      </w:r>
      <w:r w:rsidR="0025744E">
        <w:t xml:space="preserve"> </w:t>
      </w:r>
      <w:r w:rsidRPr="00B07847">
        <w:t>ponudnik.</w:t>
      </w:r>
    </w:p>
    <w:p w14:paraId="1DA8E235" w14:textId="77777777" w:rsidR="000B7827" w:rsidRPr="00B07847" w:rsidRDefault="000B7827" w:rsidP="00B07847">
      <w:pPr>
        <w:spacing w:line="276" w:lineRule="auto"/>
        <w:jc w:val="both"/>
      </w:pPr>
    </w:p>
    <w:p w14:paraId="72FAD3B5" w14:textId="45057B9C" w:rsidR="000B7827" w:rsidRPr="00B07847" w:rsidRDefault="000B7827" w:rsidP="00B07847">
      <w:pPr>
        <w:spacing w:line="276" w:lineRule="auto"/>
        <w:jc w:val="both"/>
      </w:pPr>
      <w:r w:rsidRPr="00B07847">
        <w:lastRenderedPageBreak/>
        <w:t>Ponudnik,</w:t>
      </w:r>
      <w:r w:rsidR="0025744E">
        <w:t xml:space="preserve"> </w:t>
      </w:r>
      <w:r w:rsidRPr="00B07847">
        <w:t>ki</w:t>
      </w:r>
      <w:r w:rsidR="0025744E">
        <w:t xml:space="preserve"> </w:t>
      </w:r>
      <w:r w:rsidRPr="00B07847">
        <w:t>v</w:t>
      </w:r>
      <w:r w:rsidR="0025744E">
        <w:t xml:space="preserve"> </w:t>
      </w:r>
      <w:r w:rsidRPr="00B07847">
        <w:t>sistemu</w:t>
      </w:r>
      <w:r w:rsidR="0025744E">
        <w:t xml:space="preserve"> </w:t>
      </w:r>
      <w:r w:rsidRPr="00B07847">
        <w:t>e-JN</w:t>
      </w:r>
      <w:r w:rsidR="0025744E">
        <w:t xml:space="preserve"> </w:t>
      </w:r>
      <w:r w:rsidRPr="00B07847">
        <w:t>oddaja</w:t>
      </w:r>
      <w:r w:rsidR="0025744E">
        <w:t xml:space="preserve"> </w:t>
      </w:r>
      <w:r w:rsidRPr="00B07847">
        <w:t>ponudbo,</w:t>
      </w:r>
      <w:r w:rsidR="0025744E">
        <w:t xml:space="preserve"> </w:t>
      </w:r>
      <w:r w:rsidRPr="00B07847">
        <w:t>naloži</w:t>
      </w:r>
      <w:r w:rsidR="0025744E">
        <w:t xml:space="preserve"> </w:t>
      </w:r>
      <w:r w:rsidRPr="00B07847">
        <w:t>svoj</w:t>
      </w:r>
      <w:r w:rsidR="0025744E">
        <w:t xml:space="preserve"> </w:t>
      </w:r>
      <w:r w:rsidRPr="00B07847">
        <w:t>ESPD</w:t>
      </w:r>
      <w:r w:rsidR="0025744E">
        <w:t xml:space="preserve"> </w:t>
      </w:r>
      <w:r w:rsidRPr="00B07847">
        <w:t>v</w:t>
      </w:r>
      <w:r w:rsidR="0025744E">
        <w:t xml:space="preserve"> </w:t>
      </w:r>
      <w:r w:rsidRPr="00B07847">
        <w:t>razdelek</w:t>
      </w:r>
      <w:r w:rsidR="0025744E">
        <w:t xml:space="preserve"> </w:t>
      </w:r>
      <w:r w:rsidRPr="00B07847">
        <w:t>»ESPD</w:t>
      </w:r>
      <w:r w:rsidR="0025744E">
        <w:t xml:space="preserve"> </w:t>
      </w:r>
      <w:r w:rsidRPr="00B07847">
        <w:t>–</w:t>
      </w:r>
      <w:r w:rsidR="0025744E">
        <w:t xml:space="preserve"> </w:t>
      </w:r>
      <w:r w:rsidRPr="00B07847">
        <w:t>ponudnik«,</w:t>
      </w:r>
      <w:r w:rsidR="0025744E">
        <w:t xml:space="preserve"> </w:t>
      </w:r>
      <w:r w:rsidRPr="00B07847">
        <w:t>ESPD</w:t>
      </w:r>
      <w:r w:rsidR="0025744E">
        <w:t xml:space="preserve"> </w:t>
      </w:r>
      <w:r w:rsidRPr="00B07847">
        <w:t>ostalih</w:t>
      </w:r>
      <w:r w:rsidR="0025744E">
        <w:t xml:space="preserve"> </w:t>
      </w:r>
      <w:r w:rsidRPr="00B07847">
        <w:t>sodelujočih</w:t>
      </w:r>
      <w:r w:rsidR="0025744E">
        <w:t xml:space="preserve"> </w:t>
      </w:r>
      <w:r w:rsidRPr="00B07847">
        <w:t>pa</w:t>
      </w:r>
      <w:r w:rsidR="0025744E">
        <w:t xml:space="preserve"> </w:t>
      </w:r>
      <w:r w:rsidRPr="00B07847">
        <w:t>naloži</w:t>
      </w:r>
      <w:r w:rsidR="0025744E">
        <w:t xml:space="preserve"> </w:t>
      </w:r>
      <w:r w:rsidRPr="00B07847">
        <w:t>v</w:t>
      </w:r>
      <w:r w:rsidR="0025744E">
        <w:t xml:space="preserve"> </w:t>
      </w:r>
      <w:r w:rsidRPr="00B07847">
        <w:t>razdelek</w:t>
      </w:r>
      <w:r w:rsidR="0025744E">
        <w:t xml:space="preserve"> </w:t>
      </w:r>
      <w:r w:rsidRPr="00B07847">
        <w:t>»ESPD</w:t>
      </w:r>
      <w:r w:rsidR="0025744E">
        <w:t xml:space="preserve"> </w:t>
      </w:r>
      <w:r w:rsidRPr="00B07847">
        <w:t>–</w:t>
      </w:r>
      <w:r w:rsidR="0025744E">
        <w:t xml:space="preserve"> </w:t>
      </w:r>
      <w:r w:rsidRPr="00B07847">
        <w:t>ostali</w:t>
      </w:r>
      <w:r w:rsidR="0025744E">
        <w:t xml:space="preserve"> </w:t>
      </w:r>
      <w:r w:rsidRPr="00B07847">
        <w:t>sodelujoči«.</w:t>
      </w:r>
    </w:p>
    <w:p w14:paraId="3308643D" w14:textId="08187846" w:rsidR="006B5FF5" w:rsidRPr="00B07847" w:rsidRDefault="006B5FF5" w:rsidP="00B07847">
      <w:pPr>
        <w:pStyle w:val="Naslov2"/>
        <w:spacing w:line="276" w:lineRule="auto"/>
        <w:rPr>
          <w:szCs w:val="24"/>
        </w:rPr>
      </w:pPr>
      <w:bookmarkStart w:id="82" w:name="_Toc104208882"/>
      <w:r w:rsidRPr="00B07847">
        <w:rPr>
          <w:szCs w:val="24"/>
        </w:rPr>
        <w:t>2.14.1</w:t>
      </w:r>
      <w:r w:rsidR="0025744E">
        <w:rPr>
          <w:szCs w:val="24"/>
        </w:rPr>
        <w:t xml:space="preserve"> </w:t>
      </w:r>
      <w:r w:rsidRPr="00B07847">
        <w:rPr>
          <w:szCs w:val="24"/>
        </w:rPr>
        <w:t>Razlogi</w:t>
      </w:r>
      <w:r w:rsidR="0025744E">
        <w:rPr>
          <w:szCs w:val="24"/>
        </w:rPr>
        <w:t xml:space="preserve"> </w:t>
      </w:r>
      <w:r w:rsidRPr="00B07847">
        <w:rPr>
          <w:szCs w:val="24"/>
        </w:rPr>
        <w:t>za</w:t>
      </w:r>
      <w:r w:rsidR="0025744E">
        <w:rPr>
          <w:szCs w:val="24"/>
        </w:rPr>
        <w:t xml:space="preserve"> </w:t>
      </w:r>
      <w:r w:rsidRPr="00B07847">
        <w:rPr>
          <w:szCs w:val="24"/>
        </w:rPr>
        <w:t>izključitev:</w:t>
      </w:r>
      <w:bookmarkEnd w:id="82"/>
    </w:p>
    <w:p w14:paraId="63FA513F" w14:textId="0208206F" w:rsidR="006B5FF5" w:rsidRDefault="006B5FF5" w:rsidP="00B07847">
      <w:pPr>
        <w:spacing w:line="276" w:lineRule="auto"/>
      </w:pPr>
      <w:r w:rsidRPr="00B07847">
        <w:t>1.</w:t>
      </w:r>
      <w:r w:rsidR="0025744E">
        <w:t xml:space="preserve"> </w:t>
      </w:r>
      <w:r w:rsidRPr="00B07847">
        <w:t>Gospodarskemu</w:t>
      </w:r>
      <w:r w:rsidR="0025744E">
        <w:t xml:space="preserve"> </w:t>
      </w:r>
      <w:r w:rsidRPr="00B07847">
        <w:t>subjektu</w:t>
      </w:r>
      <w:r w:rsidR="0025744E">
        <w:t xml:space="preserve"> </w:t>
      </w:r>
      <w:r w:rsidRPr="00B07847">
        <w:t>in</w:t>
      </w:r>
      <w:r w:rsidR="0025744E">
        <w:t xml:space="preserve"> </w:t>
      </w:r>
      <w:r w:rsidRPr="00B07847">
        <w:t>osebi,</w:t>
      </w:r>
      <w:r w:rsidR="0025744E">
        <w:t xml:space="preserve"> </w:t>
      </w:r>
      <w:r w:rsidRPr="00B07847">
        <w:t>ki</w:t>
      </w:r>
      <w:r w:rsidR="0025744E">
        <w:t xml:space="preserve"> </w:t>
      </w:r>
      <w:r w:rsidRPr="00B07847">
        <w:t>je</w:t>
      </w:r>
      <w:r w:rsidR="0025744E">
        <w:t xml:space="preserve"> </w:t>
      </w:r>
      <w:r w:rsidRPr="00B07847">
        <w:t>članica</w:t>
      </w:r>
      <w:r w:rsidR="0025744E">
        <w:t xml:space="preserve"> </w:t>
      </w:r>
      <w:r w:rsidRPr="00B07847">
        <w:t>upravnega,</w:t>
      </w:r>
      <w:r w:rsidR="0025744E">
        <w:t xml:space="preserve"> </w:t>
      </w:r>
      <w:r w:rsidRPr="00B07847">
        <w:t>vodstvenega</w:t>
      </w:r>
      <w:r w:rsidR="0025744E">
        <w:t xml:space="preserve"> </w:t>
      </w:r>
      <w:r w:rsidRPr="00B07847">
        <w:t>ali</w:t>
      </w:r>
      <w:r w:rsidR="0025744E">
        <w:t xml:space="preserve"> </w:t>
      </w:r>
      <w:r w:rsidRPr="00B07847">
        <w:t>nadzornega</w:t>
      </w:r>
      <w:r w:rsidR="0025744E">
        <w:t xml:space="preserve"> </w:t>
      </w:r>
      <w:r w:rsidRPr="00B07847">
        <w:t>organa</w:t>
      </w:r>
      <w:r w:rsidR="0025744E">
        <w:t xml:space="preserve"> </w:t>
      </w:r>
      <w:r w:rsidRPr="00B07847">
        <w:t>tega</w:t>
      </w:r>
      <w:r w:rsidR="0025744E">
        <w:t xml:space="preserve"> </w:t>
      </w:r>
      <w:r w:rsidRPr="00B07847">
        <w:t>gospodarskega</w:t>
      </w:r>
      <w:r w:rsidR="0025744E">
        <w:t xml:space="preserve"> </w:t>
      </w:r>
      <w:r w:rsidRPr="00B07847">
        <w:t>subjekta</w:t>
      </w:r>
      <w:r w:rsidR="0025744E">
        <w:t xml:space="preserve"> </w:t>
      </w:r>
      <w:r w:rsidRPr="00B07847">
        <w:t>ali</w:t>
      </w:r>
      <w:r w:rsidR="0025744E">
        <w:t xml:space="preserve"> </w:t>
      </w:r>
      <w:r w:rsidRPr="00B07847">
        <w:t>ki</w:t>
      </w:r>
      <w:r w:rsidR="0025744E">
        <w:t xml:space="preserve"> </w:t>
      </w:r>
      <w:r w:rsidRPr="00B07847">
        <w:t>ima</w:t>
      </w:r>
      <w:r w:rsidR="0025744E">
        <w:t xml:space="preserve"> </w:t>
      </w:r>
      <w:r w:rsidRPr="00B07847">
        <w:t>pooblastila</w:t>
      </w:r>
      <w:r w:rsidR="0025744E">
        <w:t xml:space="preserve"> </w:t>
      </w:r>
      <w:r w:rsidRPr="00B07847">
        <w:t>za</w:t>
      </w:r>
      <w:r w:rsidR="0025744E">
        <w:t xml:space="preserve"> </w:t>
      </w:r>
      <w:r w:rsidRPr="00B07847">
        <w:t>njegovo</w:t>
      </w:r>
      <w:r w:rsidR="0025744E">
        <w:t xml:space="preserve"> </w:t>
      </w:r>
      <w:r w:rsidRPr="00B07847">
        <w:t>zastopanje</w:t>
      </w:r>
      <w:r w:rsidR="0025744E">
        <w:t xml:space="preserve"> </w:t>
      </w:r>
      <w:r w:rsidRPr="00B07847">
        <w:t>ali</w:t>
      </w:r>
      <w:r w:rsidR="0025744E">
        <w:t xml:space="preserve"> </w:t>
      </w:r>
      <w:r w:rsidRPr="00B07847">
        <w:t>odločanje</w:t>
      </w:r>
      <w:r w:rsidR="0025744E">
        <w:t xml:space="preserve"> </w:t>
      </w:r>
      <w:r w:rsidRPr="00B07847">
        <w:t>ali</w:t>
      </w:r>
      <w:r w:rsidR="0025744E">
        <w:t xml:space="preserve"> </w:t>
      </w:r>
      <w:r w:rsidRPr="00B07847">
        <w:t>nadzor</w:t>
      </w:r>
      <w:r w:rsidR="0025744E">
        <w:t xml:space="preserve"> </w:t>
      </w:r>
      <w:r w:rsidRPr="00B07847">
        <w:t>v</w:t>
      </w:r>
      <w:r w:rsidR="0025744E">
        <w:t xml:space="preserve"> </w:t>
      </w:r>
      <w:r w:rsidRPr="00B07847">
        <w:t>njem,</w:t>
      </w:r>
      <w:r w:rsidR="0025744E">
        <w:t xml:space="preserve"> </w:t>
      </w:r>
      <w:r w:rsidRPr="00B07847">
        <w:t>ni</w:t>
      </w:r>
      <w:r w:rsidR="0025744E">
        <w:t xml:space="preserve"> </w:t>
      </w:r>
      <w:r w:rsidRPr="00B07847">
        <w:t>bila</w:t>
      </w:r>
      <w:r w:rsidR="0025744E">
        <w:t xml:space="preserve"> </w:t>
      </w:r>
      <w:r w:rsidRPr="00B07847">
        <w:t>izrečena</w:t>
      </w:r>
      <w:r w:rsidR="0025744E">
        <w:t xml:space="preserve"> </w:t>
      </w:r>
      <w:r w:rsidRPr="00B07847">
        <w:t>pravnomočna</w:t>
      </w:r>
      <w:r w:rsidR="0025744E">
        <w:t xml:space="preserve"> </w:t>
      </w:r>
      <w:r w:rsidRPr="00B07847">
        <w:t>sodba,</w:t>
      </w:r>
      <w:r w:rsidR="0025744E">
        <w:t xml:space="preserve"> </w:t>
      </w:r>
      <w:r w:rsidRPr="00B07847">
        <w:t>ki</w:t>
      </w:r>
      <w:r w:rsidR="0025744E">
        <w:t xml:space="preserve"> </w:t>
      </w:r>
      <w:r w:rsidRPr="00B07847">
        <w:t>ima</w:t>
      </w:r>
      <w:r w:rsidR="0025744E">
        <w:t xml:space="preserve"> </w:t>
      </w:r>
      <w:r w:rsidRPr="00B07847">
        <w:t>elemente</w:t>
      </w:r>
      <w:r w:rsidR="0025744E">
        <w:t xml:space="preserve"> </w:t>
      </w:r>
      <w:r w:rsidRPr="00B07847">
        <w:t>kaznivih</w:t>
      </w:r>
      <w:r w:rsidR="0025744E">
        <w:t xml:space="preserve"> </w:t>
      </w:r>
      <w:r w:rsidRPr="00B07847">
        <w:t>dejanj</w:t>
      </w:r>
      <w:r w:rsidR="0025744E">
        <w:t xml:space="preserve"> </w:t>
      </w:r>
      <w:r w:rsidRPr="00B07847">
        <w:t>iz</w:t>
      </w:r>
      <w:r w:rsidR="0025744E">
        <w:t xml:space="preserve"> </w:t>
      </w:r>
      <w:r w:rsidRPr="00B07847">
        <w:t>prvega</w:t>
      </w:r>
      <w:r w:rsidR="0025744E">
        <w:t xml:space="preserve"> </w:t>
      </w:r>
      <w:r w:rsidRPr="00B07847">
        <w:t>odstavka</w:t>
      </w:r>
      <w:r w:rsidR="0025744E">
        <w:t xml:space="preserve"> </w:t>
      </w:r>
      <w:r w:rsidRPr="00B07847">
        <w:t>75.</w:t>
      </w:r>
      <w:r w:rsidR="0025744E">
        <w:t xml:space="preserve"> </w:t>
      </w:r>
      <w:r w:rsidRPr="00B07847">
        <w:t>člena</w:t>
      </w:r>
      <w:r w:rsidR="0025744E">
        <w:t xml:space="preserve"> </w:t>
      </w:r>
      <w:r w:rsidRPr="00B07847">
        <w:t>ZJN-3.</w:t>
      </w:r>
    </w:p>
    <w:p w14:paraId="6DBA31CC" w14:textId="77777777" w:rsidR="003D7368" w:rsidRPr="00B07847" w:rsidRDefault="003D7368" w:rsidP="00B07847">
      <w:pPr>
        <w:spacing w:line="276" w:lineRule="auto"/>
      </w:pPr>
    </w:p>
    <w:p w14:paraId="150BDCF8" w14:textId="45CBFE28" w:rsidR="006B5FF5" w:rsidRPr="00B07847" w:rsidRDefault="006B5FF5" w:rsidP="00B07847">
      <w:pPr>
        <w:autoSpaceDE w:val="0"/>
        <w:autoSpaceDN w:val="0"/>
        <w:adjustRightInd w:val="0"/>
        <w:spacing w:line="276" w:lineRule="auto"/>
        <w:ind w:left="490" w:hanging="490"/>
        <w:jc w:val="both"/>
      </w:pPr>
      <w:r w:rsidRPr="00B07847">
        <w:rPr>
          <w:b/>
        </w:rPr>
        <w:t>Dokazilo:</w:t>
      </w:r>
      <w:r w:rsidR="0025744E">
        <w:t xml:space="preserve"> </w:t>
      </w:r>
    </w:p>
    <w:p w14:paraId="0328CBF9" w14:textId="2A5EAB82" w:rsidR="006B5FF5" w:rsidRPr="00B07847" w:rsidRDefault="006B5FF5" w:rsidP="001566D4">
      <w:pPr>
        <w:pStyle w:val="Odstavekseznama"/>
        <w:numPr>
          <w:ilvl w:val="0"/>
          <w:numId w:val="27"/>
        </w:numPr>
        <w:autoSpaceDE w:val="0"/>
        <w:autoSpaceDN w:val="0"/>
        <w:adjustRightInd w:val="0"/>
        <w:spacing w:line="276" w:lineRule="auto"/>
        <w:jc w:val="both"/>
      </w:pPr>
      <w:r w:rsidRPr="00B07847">
        <w:t>Izpolnjen</w:t>
      </w:r>
      <w:r w:rsidR="0025744E">
        <w:t xml:space="preserve"> </w:t>
      </w:r>
      <w:r w:rsidRPr="00B07847">
        <w:t>obrazec</w:t>
      </w:r>
      <w:r w:rsidR="0025744E">
        <w:t xml:space="preserve"> </w:t>
      </w:r>
      <w:r w:rsidRPr="00B07847">
        <w:t>ESPD</w:t>
      </w:r>
      <w:r w:rsidR="0025744E">
        <w:t xml:space="preserve"> </w:t>
      </w:r>
      <w:r w:rsidRPr="00B07847">
        <w:t>(Del</w:t>
      </w:r>
      <w:r w:rsidR="0025744E">
        <w:t xml:space="preserve"> </w:t>
      </w:r>
      <w:r w:rsidRPr="00B07847">
        <w:t>III.A</w:t>
      </w:r>
      <w:r w:rsidR="0025744E">
        <w:t xml:space="preserve"> </w:t>
      </w:r>
      <w:r w:rsidRPr="00B07847">
        <w:t>»Razlogi</w:t>
      </w:r>
      <w:r w:rsidR="0025744E">
        <w:t xml:space="preserve"> </w:t>
      </w:r>
      <w:r w:rsidRPr="00B07847">
        <w:t>povezani</w:t>
      </w:r>
      <w:r w:rsidR="0025744E">
        <w:t xml:space="preserve"> </w:t>
      </w:r>
      <w:r w:rsidRPr="00B07847">
        <w:t>s</w:t>
      </w:r>
      <w:r w:rsidR="0025744E">
        <w:t xml:space="preserve"> </w:t>
      </w:r>
      <w:r w:rsidRPr="00B07847">
        <w:t>kazenskimi</w:t>
      </w:r>
      <w:r w:rsidR="0025744E">
        <w:t xml:space="preserve"> </w:t>
      </w:r>
      <w:r w:rsidRPr="00B07847">
        <w:t>obsodbami«)</w:t>
      </w:r>
      <w:r w:rsidR="0025744E">
        <w:t xml:space="preserve"> </w:t>
      </w:r>
      <w:r w:rsidRPr="00B07847">
        <w:t>in</w:t>
      </w:r>
    </w:p>
    <w:p w14:paraId="4F25B392" w14:textId="0F28C029" w:rsidR="006B5FF5" w:rsidRPr="00B07847" w:rsidRDefault="006B5FF5" w:rsidP="001566D4">
      <w:pPr>
        <w:pStyle w:val="Odstavekseznama"/>
        <w:numPr>
          <w:ilvl w:val="1"/>
          <w:numId w:val="27"/>
        </w:numPr>
        <w:spacing w:line="276" w:lineRule="auto"/>
        <w:ind w:left="700"/>
        <w:jc w:val="both"/>
      </w:pPr>
      <w:r w:rsidRPr="00B07847">
        <w:rPr>
          <w:rFonts w:cs="Calibri"/>
        </w:rPr>
        <w:t>Izpolnjen</w:t>
      </w:r>
      <w:r w:rsidR="0025744E">
        <w:rPr>
          <w:rFonts w:cs="Calibri"/>
        </w:rPr>
        <w:t xml:space="preserve"> </w:t>
      </w:r>
      <w:r w:rsidRPr="00B07847">
        <w:rPr>
          <w:rFonts w:cs="Calibri"/>
        </w:rPr>
        <w:t>obrazec</w:t>
      </w:r>
      <w:r w:rsidR="0025744E">
        <w:rPr>
          <w:rFonts w:cs="Calibri"/>
        </w:rPr>
        <w:t xml:space="preserve"> </w:t>
      </w:r>
      <w:r w:rsidRPr="00B07847">
        <w:rPr>
          <w:rFonts w:eastAsia="Calibri"/>
        </w:rPr>
        <w:t>Pooblastilo</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pridobitev</w:t>
      </w:r>
      <w:r w:rsidR="0025744E">
        <w:rPr>
          <w:rFonts w:eastAsia="Calibri"/>
        </w:rPr>
        <w:t xml:space="preserve"> </w:t>
      </w:r>
      <w:r w:rsidRPr="00B07847">
        <w:rPr>
          <w:rFonts w:eastAsia="Calibri"/>
        </w:rPr>
        <w:t>potrdila</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kazenske</w:t>
      </w:r>
      <w:r w:rsidR="0025744E">
        <w:rPr>
          <w:rFonts w:eastAsia="Calibri"/>
        </w:rPr>
        <w:t xml:space="preserve"> </w:t>
      </w:r>
      <w:r w:rsidRPr="00B07847">
        <w:rPr>
          <w:rFonts w:eastAsia="Calibri"/>
        </w:rPr>
        <w:t>evidence</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gospodarski</w:t>
      </w:r>
      <w:r w:rsidR="0025744E">
        <w:rPr>
          <w:rFonts w:eastAsia="Calibri"/>
        </w:rPr>
        <w:t xml:space="preserve"> </w:t>
      </w:r>
      <w:r w:rsidRPr="00B07847">
        <w:rPr>
          <w:rFonts w:eastAsia="Calibri"/>
        </w:rPr>
        <w:t>subjekt</w:t>
      </w:r>
      <w:r w:rsidR="0025744E">
        <w:rPr>
          <w:rFonts w:eastAsia="Calibri"/>
        </w:rPr>
        <w:t xml:space="preserve"> </w:t>
      </w:r>
      <w:r w:rsidRPr="00B07847">
        <w:rPr>
          <w:rFonts w:eastAsia="Calibri"/>
        </w:rPr>
        <w:t>(OBR</w:t>
      </w:r>
      <w:r w:rsidR="0025744E">
        <w:rPr>
          <w:rFonts w:eastAsia="Calibri"/>
        </w:rPr>
        <w:t xml:space="preserve"> </w:t>
      </w:r>
      <w:r w:rsidRPr="00B07847">
        <w:rPr>
          <w:rFonts w:eastAsia="Calibri"/>
        </w:rPr>
        <w:t>4)</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Pooblastilo</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pridobitev</w:t>
      </w:r>
      <w:r w:rsidR="0025744E">
        <w:rPr>
          <w:rFonts w:eastAsia="Calibri"/>
        </w:rPr>
        <w:t xml:space="preserve"> </w:t>
      </w:r>
      <w:r w:rsidRPr="00B07847">
        <w:rPr>
          <w:rFonts w:eastAsia="Calibri"/>
        </w:rPr>
        <w:t>potrdila</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kazenske</w:t>
      </w:r>
      <w:r w:rsidR="0025744E">
        <w:rPr>
          <w:rFonts w:eastAsia="Calibri"/>
        </w:rPr>
        <w:t xml:space="preserve"> </w:t>
      </w:r>
      <w:r w:rsidRPr="00B07847">
        <w:rPr>
          <w:rFonts w:eastAsia="Calibri"/>
        </w:rPr>
        <w:t>evidence</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fizične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(OBR</w:t>
      </w:r>
      <w:r w:rsidR="0025744E">
        <w:rPr>
          <w:rFonts w:eastAsia="Calibri"/>
        </w:rPr>
        <w:t xml:space="preserve"> </w:t>
      </w:r>
      <w:r w:rsidRPr="00B07847">
        <w:rPr>
          <w:rFonts w:eastAsia="Calibri"/>
        </w:rPr>
        <w:t>5)</w:t>
      </w:r>
      <w:r w:rsidR="0025744E">
        <w:rPr>
          <w:rFonts w:eastAsia="Calibri"/>
        </w:rPr>
        <w:t xml:space="preserve"> </w:t>
      </w:r>
      <w:r w:rsidRPr="00B07847">
        <w:t>(za</w:t>
      </w:r>
      <w:r w:rsidR="0025744E">
        <w:t xml:space="preserve"> </w:t>
      </w:r>
      <w:r w:rsidRPr="00B07847">
        <w:t>vsak</w:t>
      </w:r>
      <w:r w:rsidR="0025744E">
        <w:t xml:space="preserve"> </w:t>
      </w:r>
      <w:r w:rsidRPr="00B07847">
        <w:t>gospodarski</w:t>
      </w:r>
      <w:r w:rsidR="0025744E">
        <w:t xml:space="preserve"> </w:t>
      </w:r>
      <w:r w:rsidRPr="00B07847">
        <w:t>subjekt,</w:t>
      </w:r>
      <w:r w:rsidR="0025744E">
        <w:t xml:space="preserve"> </w:t>
      </w:r>
      <w:r w:rsidRPr="00B07847">
        <w:t>ki</w:t>
      </w:r>
      <w:r w:rsidR="0025744E">
        <w:t xml:space="preserve"> </w:t>
      </w:r>
      <w:r w:rsidRPr="00B07847">
        <w:t>bo</w:t>
      </w:r>
      <w:r w:rsidR="0025744E">
        <w:t xml:space="preserve"> </w:t>
      </w:r>
      <w:r w:rsidRPr="00B07847">
        <w:t>vključen</w:t>
      </w:r>
      <w:r w:rsidR="0025744E">
        <w:t xml:space="preserve"> </w:t>
      </w:r>
      <w:r w:rsidRPr="00B07847">
        <w:t>v</w:t>
      </w:r>
      <w:r w:rsidR="0025744E">
        <w:t xml:space="preserve"> </w:t>
      </w:r>
      <w:r w:rsidRPr="00B07847">
        <w:t>izvedbo</w:t>
      </w:r>
      <w:r w:rsidR="0025744E">
        <w:t xml:space="preserve"> </w:t>
      </w:r>
      <w:r w:rsidRPr="00B07847">
        <w:t>javnega</w:t>
      </w:r>
      <w:r w:rsidR="0025744E">
        <w:t xml:space="preserve"> </w:t>
      </w:r>
      <w:r w:rsidRPr="00B07847">
        <w:t>naročila</w:t>
      </w:r>
      <w:r w:rsidR="0025744E">
        <w:t xml:space="preserve"> </w:t>
      </w:r>
      <w:r w:rsidRPr="00B07847">
        <w:t>in</w:t>
      </w:r>
      <w:r w:rsidR="0025744E">
        <w:t xml:space="preserve"> </w:t>
      </w:r>
      <w:r w:rsidRPr="00B07847">
        <w:t>za</w:t>
      </w:r>
      <w:r w:rsidR="0025744E">
        <w:t xml:space="preserve"> </w:t>
      </w:r>
      <w:r w:rsidRPr="00B07847">
        <w:t>vse</w:t>
      </w:r>
      <w:r w:rsidR="0025744E">
        <w:t xml:space="preserve"> </w:t>
      </w:r>
      <w:r w:rsidRPr="00B07847">
        <w:t>osebe,</w:t>
      </w:r>
      <w:r w:rsidR="0025744E">
        <w:t xml:space="preserve"> </w:t>
      </w:r>
      <w:r w:rsidRPr="00B07847">
        <w:t>ki</w:t>
      </w:r>
      <w:r w:rsidR="0025744E">
        <w:t xml:space="preserve"> </w:t>
      </w:r>
      <w:r w:rsidRPr="00B07847">
        <w:t>so</w:t>
      </w:r>
      <w:r w:rsidR="0025744E">
        <w:t xml:space="preserve"> </w:t>
      </w:r>
      <w:r w:rsidRPr="00B07847">
        <w:t>članice</w:t>
      </w:r>
      <w:r w:rsidR="0025744E">
        <w:t xml:space="preserve"> </w:t>
      </w:r>
      <w:r w:rsidRPr="00B07847">
        <w:t>upravnega,</w:t>
      </w:r>
      <w:r w:rsidR="0025744E">
        <w:t xml:space="preserve"> </w:t>
      </w:r>
      <w:r w:rsidRPr="00B07847">
        <w:t>vodstvenega</w:t>
      </w:r>
      <w:r w:rsidR="0025744E">
        <w:t xml:space="preserve"> </w:t>
      </w:r>
      <w:r w:rsidRPr="00B07847">
        <w:t>ali</w:t>
      </w:r>
      <w:r w:rsidR="0025744E">
        <w:t xml:space="preserve"> </w:t>
      </w:r>
      <w:r w:rsidRPr="00B07847">
        <w:t>nadzornega</w:t>
      </w:r>
      <w:r w:rsidR="0025744E">
        <w:t xml:space="preserve"> </w:t>
      </w:r>
      <w:r w:rsidRPr="00B07847">
        <w:t>organa</w:t>
      </w:r>
      <w:r w:rsidR="0025744E">
        <w:t xml:space="preserve"> </w:t>
      </w:r>
      <w:r w:rsidRPr="00B07847">
        <w:t>tega</w:t>
      </w:r>
      <w:r w:rsidR="0025744E">
        <w:t xml:space="preserve"> </w:t>
      </w:r>
      <w:r w:rsidRPr="00B07847">
        <w:t>gospodarskega</w:t>
      </w:r>
      <w:r w:rsidR="0025744E">
        <w:t xml:space="preserve"> </w:t>
      </w:r>
      <w:r w:rsidRPr="00B07847">
        <w:t>subjekta</w:t>
      </w:r>
      <w:r w:rsidR="0025744E">
        <w:t xml:space="preserve"> </w:t>
      </w:r>
      <w:r w:rsidRPr="00B07847">
        <w:t>ali</w:t>
      </w:r>
      <w:r w:rsidR="0025744E">
        <w:t xml:space="preserve"> </w:t>
      </w:r>
      <w:r w:rsidRPr="00B07847">
        <w:t>ki</w:t>
      </w:r>
      <w:r w:rsidR="0025744E">
        <w:t xml:space="preserve"> </w:t>
      </w:r>
      <w:r w:rsidRPr="00B07847">
        <w:t>imajo</w:t>
      </w:r>
      <w:r w:rsidR="0025744E">
        <w:t xml:space="preserve"> </w:t>
      </w:r>
      <w:r w:rsidRPr="00B07847">
        <w:t>pooblastila</w:t>
      </w:r>
      <w:r w:rsidR="0025744E">
        <w:t xml:space="preserve"> </w:t>
      </w:r>
      <w:r w:rsidRPr="00B07847">
        <w:t>za</w:t>
      </w:r>
      <w:r w:rsidR="0025744E">
        <w:t xml:space="preserve"> </w:t>
      </w:r>
      <w:r w:rsidRPr="00B07847">
        <w:t>njegovo</w:t>
      </w:r>
      <w:r w:rsidR="0025744E">
        <w:t xml:space="preserve"> </w:t>
      </w:r>
      <w:r w:rsidRPr="00B07847">
        <w:t>zastopanje</w:t>
      </w:r>
      <w:r w:rsidR="0025744E">
        <w:t xml:space="preserve"> </w:t>
      </w:r>
      <w:r w:rsidRPr="00B07847">
        <w:t>ali</w:t>
      </w:r>
      <w:r w:rsidR="0025744E">
        <w:t xml:space="preserve"> </w:t>
      </w:r>
      <w:r w:rsidRPr="00B07847">
        <w:t>odločanje</w:t>
      </w:r>
      <w:r w:rsidR="0025744E">
        <w:t xml:space="preserve"> </w:t>
      </w:r>
      <w:r w:rsidRPr="00B07847">
        <w:t>ali</w:t>
      </w:r>
      <w:r w:rsidR="0025744E">
        <w:t xml:space="preserve"> </w:t>
      </w:r>
      <w:r w:rsidRPr="00B07847">
        <w:t>nadzor</w:t>
      </w:r>
      <w:r w:rsidR="0025744E">
        <w:t xml:space="preserve"> </w:t>
      </w:r>
      <w:r w:rsidRPr="00B07847">
        <w:t>v</w:t>
      </w:r>
      <w:r w:rsidR="0025744E">
        <w:t xml:space="preserve"> </w:t>
      </w:r>
      <w:r w:rsidRPr="00B07847">
        <w:t>njem)</w:t>
      </w:r>
      <w:r w:rsidRPr="00B07847">
        <w:rPr>
          <w:bCs/>
        </w:rPr>
        <w:t>;</w:t>
      </w:r>
    </w:p>
    <w:p w14:paraId="7466D702" w14:textId="5E6006C4" w:rsidR="006B5FF5" w:rsidRPr="00B07847" w:rsidRDefault="008415EC" w:rsidP="00B07847">
      <w:pPr>
        <w:suppressAutoHyphens/>
        <w:spacing w:line="276" w:lineRule="auto"/>
        <w:jc w:val="both"/>
        <w:rPr>
          <w:rFonts w:cs="Calibri"/>
        </w:rPr>
      </w:pPr>
      <w:r>
        <w:rPr>
          <w:rFonts w:cs="Calibri"/>
        </w:rPr>
        <w:t xml:space="preserve">       </w:t>
      </w:r>
    </w:p>
    <w:p w14:paraId="285358F2" w14:textId="285088F0"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20880113" w14:textId="48FD9211"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1C9E027B" w14:textId="25D4462C"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74D1F495" w14:textId="768CD3A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r w:rsidR="0025744E">
        <w:rPr>
          <w:rFonts w:cs="Cambria"/>
          <w:color w:val="000000"/>
        </w:rPr>
        <w:t xml:space="preserve"> </w:t>
      </w:r>
    </w:p>
    <w:p w14:paraId="35A0F868" w14:textId="77777777" w:rsidR="006B5FF5" w:rsidRPr="00B07847" w:rsidRDefault="006B5FF5" w:rsidP="00B07847">
      <w:pPr>
        <w:tabs>
          <w:tab w:val="left" w:pos="887"/>
        </w:tabs>
        <w:spacing w:line="276" w:lineRule="auto"/>
        <w:jc w:val="both"/>
      </w:pPr>
    </w:p>
    <w:p w14:paraId="7B66866B" w14:textId="7FA4FDF0" w:rsidR="006B5FF5" w:rsidRPr="00B07847" w:rsidRDefault="006B5FF5" w:rsidP="00B07847">
      <w:pPr>
        <w:spacing w:line="276" w:lineRule="auto"/>
        <w:jc w:val="both"/>
      </w:pPr>
      <w:r w:rsidRPr="00B07847">
        <w:t>Ponudnik</w:t>
      </w:r>
      <w:r w:rsidR="0025744E">
        <w:t xml:space="preserve"> </w:t>
      </w:r>
      <w:r w:rsidRPr="00B07847">
        <w:t>lahko</w:t>
      </w:r>
      <w:r w:rsidR="0025744E">
        <w:t xml:space="preserve"> </w:t>
      </w:r>
      <w:r w:rsidRPr="00B07847">
        <w:t>potrdila</w:t>
      </w:r>
      <w:r w:rsidR="0025744E">
        <w:t xml:space="preserve"> </w:t>
      </w:r>
      <w:r w:rsidRPr="00B07847">
        <w:t>iz</w:t>
      </w:r>
      <w:r w:rsidR="0025744E">
        <w:t xml:space="preserve"> </w:t>
      </w:r>
      <w:r w:rsidRPr="00B07847">
        <w:t>kazenske</w:t>
      </w:r>
      <w:r w:rsidR="0025744E">
        <w:t xml:space="preserve"> </w:t>
      </w:r>
      <w:r w:rsidRPr="00B07847">
        <w:t>evidence</w:t>
      </w:r>
      <w:r w:rsidR="0025744E">
        <w:t xml:space="preserve"> </w:t>
      </w:r>
      <w:r w:rsidRPr="00B07847">
        <w:t>priloži</w:t>
      </w:r>
      <w:r w:rsidR="0025744E">
        <w:t xml:space="preserve"> </w:t>
      </w:r>
      <w:r w:rsidRPr="00B07847">
        <w:t>sam.</w:t>
      </w:r>
      <w:r w:rsidR="0025744E">
        <w:t xml:space="preserve"> </w:t>
      </w:r>
      <w:r w:rsidRPr="00B07847">
        <w:t>Naročnik</w:t>
      </w:r>
      <w:r w:rsidR="0025744E">
        <w:t xml:space="preserve"> </w:t>
      </w:r>
      <w:r w:rsidRPr="00B07847">
        <w:t>bo</w:t>
      </w:r>
      <w:r w:rsidR="0025744E">
        <w:t xml:space="preserve"> </w:t>
      </w:r>
      <w:r w:rsidRPr="00B07847">
        <w:t>kot</w:t>
      </w:r>
      <w:r w:rsidR="0025744E">
        <w:t xml:space="preserve"> </w:t>
      </w:r>
      <w:r w:rsidRPr="00B07847">
        <w:t>ustrezna</w:t>
      </w:r>
      <w:r w:rsidR="0025744E">
        <w:t xml:space="preserve"> </w:t>
      </w:r>
      <w:r w:rsidRPr="00B07847">
        <w:t>štel</w:t>
      </w:r>
      <w:r w:rsidR="0025744E">
        <w:t xml:space="preserve"> </w:t>
      </w:r>
      <w:r w:rsidRPr="00B07847">
        <w:t>dokazila,</w:t>
      </w:r>
      <w:r w:rsidR="0025744E">
        <w:t xml:space="preserve"> </w:t>
      </w:r>
      <w:r w:rsidRPr="00B07847">
        <w:t>katerih</w:t>
      </w:r>
      <w:r w:rsidR="0025744E">
        <w:t xml:space="preserve"> </w:t>
      </w:r>
      <w:r w:rsidRPr="00B07847">
        <w:t>izpis</w:t>
      </w:r>
      <w:r w:rsidR="0025744E">
        <w:t xml:space="preserve"> </w:t>
      </w:r>
      <w:r w:rsidRPr="00B07847">
        <w:t>ni</w:t>
      </w:r>
      <w:r w:rsidR="0025744E">
        <w:t xml:space="preserve"> </w:t>
      </w:r>
      <w:r w:rsidRPr="00B07847">
        <w:t>starejši</w:t>
      </w:r>
      <w:r w:rsidR="0025744E">
        <w:t xml:space="preserve"> </w:t>
      </w:r>
      <w:r w:rsidRPr="00B07847">
        <w:t>od</w:t>
      </w:r>
      <w:r w:rsidR="0025744E">
        <w:t xml:space="preserve"> </w:t>
      </w:r>
      <w:r w:rsidRPr="00B07847">
        <w:t>4</w:t>
      </w:r>
      <w:r w:rsidR="0025744E">
        <w:t xml:space="preserve"> </w:t>
      </w:r>
      <w:r w:rsidRPr="00B07847">
        <w:t>mesecev,</w:t>
      </w:r>
      <w:r w:rsidR="0025744E">
        <w:t xml:space="preserve"> </w:t>
      </w:r>
      <w:r w:rsidRPr="00B07847">
        <w:t>šteto</w:t>
      </w:r>
      <w:r w:rsidR="0025744E">
        <w:t xml:space="preserve"> </w:t>
      </w:r>
      <w:r w:rsidRPr="00B07847">
        <w:t>od</w:t>
      </w:r>
      <w:r w:rsidR="0025744E">
        <w:t xml:space="preserve"> </w:t>
      </w:r>
      <w:r w:rsidRPr="00B07847">
        <w:t>roka</w:t>
      </w:r>
      <w:r w:rsidR="0025744E">
        <w:t xml:space="preserve"> </w:t>
      </w:r>
      <w:r w:rsidRPr="00B07847">
        <w:t>za</w:t>
      </w:r>
      <w:r w:rsidR="0025744E">
        <w:t xml:space="preserve"> </w:t>
      </w:r>
      <w:r w:rsidRPr="00B07847">
        <w:t>prejem</w:t>
      </w:r>
      <w:r w:rsidR="0025744E">
        <w:t xml:space="preserve"> </w:t>
      </w:r>
      <w:r w:rsidRPr="00B07847">
        <w:t>ponudb,</w:t>
      </w:r>
      <w:r w:rsidR="0025744E">
        <w:t xml:space="preserve"> </w:t>
      </w:r>
      <w:r w:rsidRPr="00B07847">
        <w:t>ali</w:t>
      </w:r>
      <w:r w:rsidR="0025744E">
        <w:t xml:space="preserve"> </w:t>
      </w:r>
      <w:r w:rsidRPr="00B07847">
        <w:t>je</w:t>
      </w:r>
      <w:r w:rsidR="0025744E">
        <w:t xml:space="preserve"> </w:t>
      </w:r>
      <w:r w:rsidRPr="00B07847">
        <w:t>pridobljen</w:t>
      </w:r>
      <w:r w:rsidR="0025744E">
        <w:t xml:space="preserve"> </w:t>
      </w:r>
      <w:r w:rsidRPr="00B07847">
        <w:t>najpozneje</w:t>
      </w:r>
      <w:r w:rsidR="0025744E">
        <w:t xml:space="preserve"> </w:t>
      </w:r>
      <w:r w:rsidRPr="00B07847">
        <w:t>v</w:t>
      </w:r>
      <w:r w:rsidR="0025744E">
        <w:t xml:space="preserve"> </w:t>
      </w:r>
      <w:r w:rsidRPr="00B07847">
        <w:t>90</w:t>
      </w:r>
      <w:r w:rsidR="0025744E">
        <w:t xml:space="preserve"> </w:t>
      </w:r>
      <w:r w:rsidRPr="00B07847">
        <w:t>dneh</w:t>
      </w:r>
      <w:r w:rsidR="0025744E">
        <w:t xml:space="preserve"> </w:t>
      </w:r>
      <w:r w:rsidRPr="00B07847">
        <w:t>od</w:t>
      </w:r>
      <w:r w:rsidR="0025744E">
        <w:t xml:space="preserve"> </w:t>
      </w:r>
      <w:r w:rsidRPr="00B07847">
        <w:t>roka</w:t>
      </w:r>
      <w:r w:rsidR="0025744E">
        <w:t xml:space="preserve"> </w:t>
      </w:r>
      <w:r w:rsidRPr="00B07847">
        <w:t>za</w:t>
      </w:r>
      <w:r w:rsidR="0025744E">
        <w:t xml:space="preserve"> </w:t>
      </w:r>
      <w:r w:rsidRPr="00B07847">
        <w:t>prejem</w:t>
      </w:r>
      <w:r w:rsidR="0025744E">
        <w:t xml:space="preserve"> </w:t>
      </w:r>
      <w:r w:rsidRPr="00B07847">
        <w:t>ponudb.</w:t>
      </w:r>
    </w:p>
    <w:p w14:paraId="273FB281" w14:textId="77777777" w:rsidR="006B5FF5" w:rsidRPr="00B07847" w:rsidRDefault="006B5FF5" w:rsidP="00B07847">
      <w:pPr>
        <w:suppressAutoHyphens/>
        <w:spacing w:line="276" w:lineRule="auto"/>
        <w:jc w:val="both"/>
      </w:pPr>
    </w:p>
    <w:p w14:paraId="51AFCD9D" w14:textId="5739E6B4" w:rsidR="006B5FF5" w:rsidRPr="00B07847" w:rsidRDefault="006B5FF5" w:rsidP="00B07847">
      <w:pPr>
        <w:suppressAutoHyphens/>
        <w:spacing w:line="276" w:lineRule="auto"/>
        <w:jc w:val="both"/>
      </w:pPr>
      <w:r w:rsidRPr="00B07847">
        <w:t>2.</w:t>
      </w:r>
      <w:r w:rsidR="0025744E">
        <w:t xml:space="preserve"> </w:t>
      </w:r>
      <w:r w:rsidRPr="00B07847">
        <w:t>Gospodarski</w:t>
      </w:r>
      <w:r w:rsidR="0025744E">
        <w:t xml:space="preserve"> </w:t>
      </w:r>
      <w:r w:rsidRPr="00B07847">
        <w:t>subjekt</w:t>
      </w:r>
      <w:r w:rsidR="0025744E">
        <w:t xml:space="preserve"> </w:t>
      </w:r>
      <w:r w:rsidRPr="00B07847">
        <w:t>mora</w:t>
      </w:r>
      <w:r w:rsidR="0025744E">
        <w:t xml:space="preserve"> </w:t>
      </w:r>
      <w:r w:rsidRPr="00B07847">
        <w:t>na</w:t>
      </w:r>
      <w:r w:rsidR="0025744E">
        <w:t xml:space="preserve"> </w:t>
      </w:r>
      <w:r w:rsidRPr="00B07847">
        <w:t>dan</w:t>
      </w:r>
      <w:r w:rsidR="0025744E">
        <w:t xml:space="preserve"> </w:t>
      </w:r>
      <w:r w:rsidRPr="00B07847">
        <w:t>oddaje</w:t>
      </w:r>
      <w:r w:rsidR="0025744E">
        <w:t xml:space="preserve"> </w:t>
      </w:r>
      <w:r w:rsidRPr="00B07847">
        <w:t>ponudbe</w:t>
      </w:r>
      <w:r w:rsidR="0025744E">
        <w:t xml:space="preserve"> </w:t>
      </w:r>
      <w:r w:rsidRPr="00B07847">
        <w:t>izpolnjevati</w:t>
      </w:r>
      <w:r w:rsidR="0025744E">
        <w:t xml:space="preserve"> </w:t>
      </w:r>
      <w:r w:rsidRPr="00B07847">
        <w:t>obvezne</w:t>
      </w:r>
      <w:r w:rsidR="0025744E">
        <w:t xml:space="preserve"> </w:t>
      </w:r>
      <w:r w:rsidRPr="00B07847">
        <w:t>dajatve</w:t>
      </w:r>
      <w:r w:rsidR="0025744E">
        <w:t xml:space="preserve"> </w:t>
      </w:r>
      <w:r w:rsidRPr="00B07847">
        <w:t>in</w:t>
      </w:r>
      <w:r w:rsidR="0025744E">
        <w:t xml:space="preserve"> </w:t>
      </w:r>
      <w:r w:rsidRPr="00B07847">
        <w:t>druge</w:t>
      </w:r>
      <w:r w:rsidR="0025744E">
        <w:t xml:space="preserve"> </w:t>
      </w:r>
      <w:r w:rsidRPr="00B07847">
        <w:t>denarne</w:t>
      </w:r>
      <w:r w:rsidR="0025744E">
        <w:t xml:space="preserve"> </w:t>
      </w:r>
      <w:r w:rsidRPr="00B07847">
        <w:t>nedavčne</w:t>
      </w:r>
      <w:r w:rsidR="0025744E">
        <w:t xml:space="preserve"> </w:t>
      </w:r>
      <w:r w:rsidRPr="00B07847">
        <w:t>obveznosti</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zakonom,</w:t>
      </w:r>
      <w:r w:rsidR="0025744E">
        <w:t xml:space="preserve"> </w:t>
      </w:r>
      <w:r w:rsidRPr="00B07847">
        <w:t>ki</w:t>
      </w:r>
      <w:r w:rsidR="0025744E">
        <w:t xml:space="preserve"> </w:t>
      </w:r>
      <w:r w:rsidRPr="00B07847">
        <w:t>ureja</w:t>
      </w:r>
      <w:r w:rsidR="0025744E">
        <w:t xml:space="preserve"> </w:t>
      </w:r>
      <w:r w:rsidRPr="00B07847">
        <w:t>finančno</w:t>
      </w:r>
      <w:r w:rsidR="0025744E">
        <w:t xml:space="preserve"> </w:t>
      </w:r>
      <w:r w:rsidRPr="00B07847">
        <w:t>upravo,</w:t>
      </w:r>
      <w:r w:rsidR="0025744E">
        <w:t xml:space="preserve"> </w:t>
      </w:r>
      <w:r w:rsidRPr="00B07847">
        <w:t>ki</w:t>
      </w:r>
      <w:r w:rsidR="0025744E">
        <w:t xml:space="preserve"> </w:t>
      </w:r>
      <w:r w:rsidRPr="00B07847">
        <w:t>jih</w:t>
      </w:r>
      <w:r w:rsidR="0025744E">
        <w:t xml:space="preserve"> </w:t>
      </w:r>
      <w:r w:rsidRPr="00B07847">
        <w:t>pobira</w:t>
      </w:r>
      <w:r w:rsidR="0025744E">
        <w:t xml:space="preserve"> </w:t>
      </w:r>
      <w:r w:rsidRPr="00B07847">
        <w:t>davčni</w:t>
      </w:r>
      <w:r w:rsidR="0025744E">
        <w:t xml:space="preserve"> </w:t>
      </w:r>
      <w:r w:rsidRPr="00B07847">
        <w:t>organ</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r w:rsidRPr="00B07847">
        <w:t>države,</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r w:rsidR="0025744E">
        <w:t xml:space="preserve"> </w:t>
      </w:r>
      <w:r w:rsidRPr="00B07847">
        <w:t>ali</w:t>
      </w:r>
      <w:r w:rsidR="0025744E">
        <w:t xml:space="preserve"> </w:t>
      </w:r>
      <w:r w:rsidRPr="00B07847">
        <w:t>predpisi</w:t>
      </w:r>
      <w:r w:rsidR="0025744E">
        <w:t xml:space="preserve"> </w:t>
      </w:r>
      <w:r w:rsidRPr="00B07847">
        <w:t>države</w:t>
      </w:r>
      <w:r w:rsidR="0025744E">
        <w:t xml:space="preserve"> </w:t>
      </w:r>
      <w:r w:rsidRPr="00B07847">
        <w:t>naročnika,</w:t>
      </w:r>
      <w:r w:rsidR="0025744E">
        <w:t xml:space="preserve"> </w:t>
      </w:r>
      <w:r w:rsidRPr="00B07847">
        <w:t>oziroma</w:t>
      </w:r>
      <w:r w:rsidR="0025744E">
        <w:t xml:space="preserve"> </w:t>
      </w:r>
      <w:r w:rsidRPr="00B07847">
        <w:t>vrednost</w:t>
      </w:r>
      <w:r w:rsidR="0025744E">
        <w:t xml:space="preserve"> </w:t>
      </w:r>
      <w:r w:rsidRPr="00B07847">
        <w:t>neplačanih</w:t>
      </w:r>
      <w:r w:rsidR="0025744E">
        <w:t xml:space="preserve"> </w:t>
      </w:r>
      <w:r w:rsidRPr="00B07847">
        <w:t>zapadlih</w:t>
      </w:r>
      <w:r w:rsidR="0025744E">
        <w:t xml:space="preserve"> </w:t>
      </w:r>
      <w:r w:rsidRPr="00B07847">
        <w:t>obveznosti</w:t>
      </w:r>
      <w:r w:rsidR="0025744E">
        <w:t xml:space="preserve"> </w:t>
      </w:r>
      <w:r w:rsidRPr="00B07847">
        <w:t>na</w:t>
      </w:r>
      <w:r w:rsidR="0025744E">
        <w:t xml:space="preserve"> </w:t>
      </w:r>
      <w:r w:rsidRPr="00B07847">
        <w:t>dan</w:t>
      </w:r>
      <w:r w:rsidR="0025744E">
        <w:t xml:space="preserve"> </w:t>
      </w:r>
      <w:r w:rsidRPr="00B07847">
        <w:t>oddaje</w:t>
      </w:r>
      <w:r w:rsidR="0025744E">
        <w:t xml:space="preserve"> </w:t>
      </w:r>
      <w:r w:rsidRPr="00B07847">
        <w:t>ponudbe</w:t>
      </w:r>
      <w:r w:rsidR="0025744E">
        <w:t xml:space="preserve"> </w:t>
      </w:r>
      <w:r w:rsidRPr="00B07847">
        <w:t>ali</w:t>
      </w:r>
      <w:r w:rsidR="0025744E">
        <w:t xml:space="preserve"> </w:t>
      </w:r>
      <w:r w:rsidRPr="00B07847">
        <w:t>prijave</w:t>
      </w:r>
      <w:r w:rsidR="0025744E">
        <w:t xml:space="preserve"> </w:t>
      </w:r>
      <w:r w:rsidRPr="00B07847">
        <w:t>ne</w:t>
      </w:r>
      <w:r w:rsidR="0025744E">
        <w:t xml:space="preserve"> </w:t>
      </w:r>
      <w:r w:rsidRPr="00B07847">
        <w:t>znaša</w:t>
      </w:r>
      <w:r w:rsidR="0025744E">
        <w:t xml:space="preserve"> </w:t>
      </w:r>
      <w:r w:rsidRPr="00B07847">
        <w:t>50</w:t>
      </w:r>
      <w:r w:rsidR="0025744E">
        <w:t xml:space="preserve"> </w:t>
      </w:r>
      <w:r w:rsidRPr="00B07847">
        <w:t>EUR</w:t>
      </w:r>
      <w:r w:rsidR="0025744E">
        <w:t xml:space="preserve"> </w:t>
      </w:r>
      <w:r w:rsidRPr="00B07847">
        <w:t>ali</w:t>
      </w:r>
      <w:r w:rsidR="0025744E">
        <w:t xml:space="preserve"> </w:t>
      </w:r>
      <w:r w:rsidRPr="00B07847">
        <w:t>več.</w:t>
      </w:r>
      <w:r w:rsidR="0025744E">
        <w:t xml:space="preserve"> </w:t>
      </w:r>
      <w:r w:rsidRPr="00B07847">
        <w:t>Gospodarski</w:t>
      </w:r>
      <w:r w:rsidR="0025744E">
        <w:t xml:space="preserve"> </w:t>
      </w:r>
      <w:r w:rsidRPr="00B07847">
        <w:t>subjekt</w:t>
      </w:r>
      <w:r w:rsidR="0025744E">
        <w:t xml:space="preserve"> </w:t>
      </w:r>
      <w:r w:rsidRPr="00B07847">
        <w:t>mora</w:t>
      </w:r>
      <w:r w:rsidR="0025744E">
        <w:t xml:space="preserve"> </w:t>
      </w:r>
      <w:r w:rsidRPr="00B07847">
        <w:t>imeti</w:t>
      </w:r>
      <w:r w:rsidR="0025744E">
        <w:t xml:space="preserve"> </w:t>
      </w:r>
      <w:r w:rsidRPr="00B07847">
        <w:t>na</w:t>
      </w:r>
      <w:r w:rsidR="0025744E">
        <w:t xml:space="preserve"> </w:t>
      </w:r>
      <w:r w:rsidRPr="00B07847">
        <w:t>dan</w:t>
      </w:r>
      <w:r w:rsidR="0025744E">
        <w:t xml:space="preserve"> </w:t>
      </w:r>
      <w:r w:rsidRPr="00B07847">
        <w:t>oddaje</w:t>
      </w:r>
      <w:r w:rsidR="0025744E">
        <w:t xml:space="preserve"> </w:t>
      </w:r>
      <w:r w:rsidRPr="00B07847">
        <w:t>ponudbe</w:t>
      </w:r>
      <w:r w:rsidR="0025744E">
        <w:t xml:space="preserve"> </w:t>
      </w:r>
      <w:r w:rsidRPr="00B07847">
        <w:t>predložene</w:t>
      </w:r>
      <w:r w:rsidR="0025744E">
        <w:t xml:space="preserve"> </w:t>
      </w:r>
      <w:r w:rsidRPr="00B07847">
        <w:t>vse</w:t>
      </w:r>
      <w:r w:rsidR="0025744E">
        <w:t xml:space="preserve"> </w:t>
      </w:r>
      <w:r w:rsidRPr="00B07847">
        <w:t>obračune</w:t>
      </w:r>
      <w:r w:rsidR="0025744E">
        <w:t xml:space="preserve"> </w:t>
      </w:r>
      <w:r w:rsidRPr="00B07847">
        <w:t>davčnih</w:t>
      </w:r>
      <w:r w:rsidR="0025744E">
        <w:t xml:space="preserve"> </w:t>
      </w:r>
      <w:r w:rsidRPr="00B07847">
        <w:t>odtegljajev</w:t>
      </w:r>
      <w:r w:rsidR="0025744E">
        <w:t xml:space="preserve"> </w:t>
      </w:r>
      <w:r w:rsidRPr="00B07847">
        <w:t>za</w:t>
      </w:r>
      <w:r w:rsidR="0025744E">
        <w:t xml:space="preserve"> </w:t>
      </w:r>
      <w:r w:rsidRPr="00B07847">
        <w:t>dohodke</w:t>
      </w:r>
      <w:r w:rsidR="0025744E">
        <w:t xml:space="preserve"> </w:t>
      </w:r>
      <w:r w:rsidRPr="00B07847">
        <w:t>iz</w:t>
      </w:r>
      <w:r w:rsidR="0025744E">
        <w:t xml:space="preserve"> </w:t>
      </w:r>
      <w:r w:rsidRPr="00B07847">
        <w:t>delovnega</w:t>
      </w:r>
      <w:r w:rsidR="0025744E">
        <w:t xml:space="preserve"> </w:t>
      </w:r>
      <w:r w:rsidRPr="00B07847">
        <w:t>razmerja</w:t>
      </w:r>
      <w:r w:rsidR="0025744E">
        <w:t xml:space="preserve"> </w:t>
      </w:r>
      <w:r w:rsidRPr="00B07847">
        <w:t>za</w:t>
      </w:r>
      <w:r w:rsidR="0025744E">
        <w:t xml:space="preserve"> </w:t>
      </w:r>
      <w:r w:rsidRPr="00B07847">
        <w:t>obdobje</w:t>
      </w:r>
      <w:r w:rsidR="0025744E">
        <w:t xml:space="preserve"> </w:t>
      </w:r>
      <w:r w:rsidRPr="00B07847">
        <w:t>zadnjih</w:t>
      </w:r>
      <w:r w:rsidR="0025744E">
        <w:t xml:space="preserve"> </w:t>
      </w:r>
      <w:r w:rsidRPr="00B07847">
        <w:t>petih</w:t>
      </w:r>
      <w:r w:rsidR="0025744E">
        <w:t xml:space="preserve"> </w:t>
      </w:r>
      <w:r w:rsidRPr="00B07847">
        <w:t>let</w:t>
      </w:r>
      <w:r w:rsidR="0025744E">
        <w:t xml:space="preserve"> </w:t>
      </w:r>
      <w:r w:rsidRPr="00B07847">
        <w:t>do</w:t>
      </w:r>
      <w:r w:rsidR="0025744E">
        <w:t xml:space="preserve"> </w:t>
      </w:r>
      <w:r w:rsidRPr="00B07847">
        <w:t>dne</w:t>
      </w:r>
      <w:r w:rsidR="0025744E">
        <w:t xml:space="preserve"> </w:t>
      </w:r>
      <w:r w:rsidRPr="00B07847">
        <w:t>oddaje</w:t>
      </w:r>
      <w:r w:rsidR="0025744E">
        <w:t xml:space="preserve"> </w:t>
      </w:r>
      <w:r w:rsidRPr="00B07847">
        <w:t>ponudbe.</w:t>
      </w:r>
    </w:p>
    <w:p w14:paraId="3D73560C" w14:textId="77777777" w:rsidR="003D7368" w:rsidRDefault="003D7368" w:rsidP="00B07847">
      <w:pPr>
        <w:autoSpaceDE w:val="0"/>
        <w:autoSpaceDN w:val="0"/>
        <w:adjustRightInd w:val="0"/>
        <w:spacing w:line="276" w:lineRule="auto"/>
        <w:jc w:val="both"/>
        <w:rPr>
          <w:b/>
          <w:bCs/>
          <w:iCs/>
        </w:rPr>
      </w:pPr>
    </w:p>
    <w:p w14:paraId="2D19FE90" w14:textId="77777777" w:rsidR="003D7368" w:rsidRDefault="003D7368" w:rsidP="00B07847">
      <w:pPr>
        <w:autoSpaceDE w:val="0"/>
        <w:autoSpaceDN w:val="0"/>
        <w:adjustRightInd w:val="0"/>
        <w:spacing w:line="276" w:lineRule="auto"/>
        <w:jc w:val="both"/>
        <w:rPr>
          <w:b/>
          <w:bCs/>
          <w:iCs/>
        </w:rPr>
      </w:pPr>
    </w:p>
    <w:p w14:paraId="606FD633" w14:textId="371486C1" w:rsidR="006B5FF5" w:rsidRPr="00B07847" w:rsidRDefault="006B5FF5" w:rsidP="00B07847">
      <w:pPr>
        <w:autoSpaceDE w:val="0"/>
        <w:autoSpaceDN w:val="0"/>
        <w:adjustRightInd w:val="0"/>
        <w:spacing w:line="276" w:lineRule="auto"/>
        <w:jc w:val="both"/>
        <w:rPr>
          <w:b/>
          <w:bCs/>
          <w:iCs/>
        </w:rPr>
      </w:pPr>
      <w:r w:rsidRPr="00B07847">
        <w:rPr>
          <w:b/>
          <w:bCs/>
          <w:iCs/>
        </w:rPr>
        <w:t>Dokazilo:</w:t>
      </w:r>
      <w:r w:rsidR="0025744E">
        <w:rPr>
          <w:b/>
          <w:bCs/>
          <w:iCs/>
        </w:rPr>
        <w:t xml:space="preserve"> </w:t>
      </w:r>
    </w:p>
    <w:p w14:paraId="3D795E62" w14:textId="78580D96" w:rsidR="006B5FF5" w:rsidRPr="00B07847" w:rsidRDefault="006B5FF5" w:rsidP="001566D4">
      <w:pPr>
        <w:pStyle w:val="Odstavekseznama"/>
        <w:numPr>
          <w:ilvl w:val="0"/>
          <w:numId w:val="28"/>
        </w:numPr>
        <w:autoSpaceDE w:val="0"/>
        <w:autoSpaceDN w:val="0"/>
        <w:adjustRightInd w:val="0"/>
        <w:spacing w:line="276" w:lineRule="auto"/>
        <w:jc w:val="both"/>
      </w:pPr>
      <w:r w:rsidRPr="00B07847">
        <w:rPr>
          <w:bCs/>
          <w:iCs/>
        </w:rPr>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III.B</w:t>
      </w:r>
      <w:r w:rsidR="0025744E">
        <w:rPr>
          <w:bCs/>
          <w:iCs/>
        </w:rPr>
        <w:t xml:space="preserve"> </w:t>
      </w:r>
      <w:r w:rsidRPr="00B07847">
        <w:rPr>
          <w:bCs/>
          <w:iCs/>
        </w:rPr>
        <w:t>»Razlogi,</w:t>
      </w:r>
      <w:r w:rsidR="0025744E">
        <w:rPr>
          <w:bCs/>
          <w:iCs/>
        </w:rPr>
        <w:t xml:space="preserve"> </w:t>
      </w:r>
      <w:r w:rsidRPr="00B07847">
        <w:rPr>
          <w:bCs/>
          <w:iCs/>
        </w:rPr>
        <w:t>povezani</w:t>
      </w:r>
      <w:r w:rsidR="0025744E">
        <w:rPr>
          <w:bCs/>
          <w:iCs/>
        </w:rPr>
        <w:t xml:space="preserve"> </w:t>
      </w:r>
      <w:r w:rsidRPr="00B07847">
        <w:rPr>
          <w:bCs/>
          <w:iCs/>
        </w:rPr>
        <w:t>s</w:t>
      </w:r>
      <w:r w:rsidR="0025744E">
        <w:rPr>
          <w:bCs/>
          <w:iCs/>
        </w:rPr>
        <w:t xml:space="preserve"> </w:t>
      </w:r>
      <w:r w:rsidRPr="00B07847">
        <w:rPr>
          <w:bCs/>
          <w:iCs/>
        </w:rPr>
        <w:t>plačilom</w:t>
      </w:r>
      <w:r w:rsidR="0025744E">
        <w:rPr>
          <w:bCs/>
          <w:iCs/>
        </w:rPr>
        <w:t xml:space="preserve"> </w:t>
      </w:r>
      <w:r w:rsidRPr="00B07847">
        <w:rPr>
          <w:bCs/>
          <w:iCs/>
        </w:rPr>
        <w:t>davkov</w:t>
      </w:r>
      <w:r w:rsidR="0025744E">
        <w:rPr>
          <w:bCs/>
          <w:iCs/>
        </w:rPr>
        <w:t xml:space="preserve"> </w:t>
      </w:r>
      <w:r w:rsidRPr="00B07847">
        <w:rPr>
          <w:bCs/>
          <w:iCs/>
        </w:rPr>
        <w:t>ali</w:t>
      </w:r>
      <w:r w:rsidR="0025744E">
        <w:rPr>
          <w:bCs/>
          <w:iCs/>
        </w:rPr>
        <w:t xml:space="preserve"> </w:t>
      </w:r>
      <w:r w:rsidRPr="00B07847">
        <w:rPr>
          <w:bCs/>
          <w:iCs/>
        </w:rPr>
        <w:t>prispevkov</w:t>
      </w:r>
      <w:r w:rsidR="0025744E">
        <w:rPr>
          <w:bCs/>
          <w:iCs/>
        </w:rPr>
        <w:t xml:space="preserve"> </w:t>
      </w:r>
      <w:r w:rsidRPr="00B07847">
        <w:rPr>
          <w:bCs/>
          <w:iCs/>
        </w:rPr>
        <w:t>za</w:t>
      </w:r>
      <w:r w:rsidR="0025744E">
        <w:rPr>
          <w:bCs/>
          <w:iCs/>
        </w:rPr>
        <w:t xml:space="preserve"> </w:t>
      </w:r>
      <w:r w:rsidRPr="00B07847">
        <w:rPr>
          <w:bCs/>
          <w:iCs/>
        </w:rPr>
        <w:t>socialno</w:t>
      </w:r>
      <w:r w:rsidR="0025744E">
        <w:rPr>
          <w:bCs/>
          <w:iCs/>
        </w:rPr>
        <w:t xml:space="preserve"> </w:t>
      </w:r>
      <w:r w:rsidRPr="00B07847">
        <w:rPr>
          <w:bCs/>
          <w:iCs/>
        </w:rPr>
        <w:t>varnost«).</w:t>
      </w:r>
    </w:p>
    <w:p w14:paraId="7426B91A" w14:textId="77777777" w:rsidR="006B5FF5" w:rsidRPr="00B07847" w:rsidRDefault="006B5FF5" w:rsidP="00B07847">
      <w:pPr>
        <w:suppressAutoHyphens/>
        <w:spacing w:line="276" w:lineRule="auto"/>
        <w:jc w:val="both"/>
        <w:rPr>
          <w:rFonts w:cs="Cambria"/>
          <w:color w:val="000000"/>
        </w:rPr>
      </w:pPr>
    </w:p>
    <w:p w14:paraId="0C98230B" w14:textId="6B4F32C0"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43851591" w14:textId="31BD2BF2"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63993AD5" w14:textId="76E2B5D4"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0872F172" w14:textId="62A7FF1F"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r w:rsidR="0025744E">
        <w:rPr>
          <w:rFonts w:cs="Cambria"/>
          <w:color w:val="000000"/>
        </w:rPr>
        <w:t xml:space="preserve"> </w:t>
      </w:r>
    </w:p>
    <w:p w14:paraId="3CA563C1" w14:textId="60E41B4E" w:rsidR="006B5FF5" w:rsidRPr="00B07847" w:rsidRDefault="006B5FF5" w:rsidP="00B07847">
      <w:pPr>
        <w:spacing w:line="276" w:lineRule="auto"/>
        <w:jc w:val="both"/>
      </w:pPr>
      <w:r w:rsidRPr="00B07847">
        <w:lastRenderedPageBreak/>
        <w:t>Tuji</w:t>
      </w:r>
      <w:r w:rsidR="0025744E">
        <w:t xml:space="preserve"> </w:t>
      </w:r>
      <w:r w:rsidRPr="00B07847">
        <w:t>gospodarski</w:t>
      </w:r>
      <w:r w:rsidR="0025744E">
        <w:t xml:space="preserve"> </w:t>
      </w:r>
      <w:r w:rsidRPr="00B07847">
        <w:t>subjekti</w:t>
      </w:r>
      <w:r w:rsidR="0025744E">
        <w:t xml:space="preserve"> </w:t>
      </w:r>
      <w:r w:rsidRPr="00B07847">
        <w:t>morajo</w:t>
      </w:r>
      <w:r w:rsidR="0025744E">
        <w:t xml:space="preserve"> </w:t>
      </w:r>
      <w:r w:rsidRPr="00B07847">
        <w:t>poleg</w:t>
      </w:r>
      <w:r w:rsidR="0025744E">
        <w:t xml:space="preserve"> </w:t>
      </w:r>
      <w:r w:rsidRPr="00B07847">
        <w:t>ESPD</w:t>
      </w:r>
      <w:r w:rsidR="0025744E">
        <w:t xml:space="preserve"> </w:t>
      </w:r>
      <w:r w:rsidRPr="00B07847">
        <w:t>obrazca</w:t>
      </w:r>
      <w:r w:rsidR="0025744E">
        <w:t xml:space="preserve"> </w:t>
      </w:r>
      <w:r w:rsidRPr="00B07847">
        <w:t>predložiti</w:t>
      </w:r>
      <w:r w:rsidR="0025744E">
        <w:t xml:space="preserve"> </w:t>
      </w:r>
      <w:r w:rsidRPr="00B07847">
        <w:t>potrdilo,</w:t>
      </w:r>
      <w:r w:rsidR="0025744E">
        <w:t xml:space="preserve"> </w:t>
      </w:r>
      <w:r w:rsidRPr="00B07847">
        <w:t>ki</w:t>
      </w:r>
      <w:r w:rsidR="0025744E">
        <w:t xml:space="preserve"> </w:t>
      </w:r>
      <w:r w:rsidRPr="00B07847">
        <w:t>ga</w:t>
      </w:r>
      <w:r w:rsidR="0025744E">
        <w:t xml:space="preserve"> </w:t>
      </w:r>
      <w:r w:rsidRPr="00B07847">
        <w:t>izda</w:t>
      </w:r>
      <w:r w:rsidR="0025744E">
        <w:t xml:space="preserve"> </w:t>
      </w:r>
      <w:r w:rsidRPr="00B07847">
        <w:t>pristojni</w:t>
      </w:r>
      <w:r w:rsidR="0025744E">
        <w:t xml:space="preserve"> </w:t>
      </w:r>
      <w:r w:rsidRPr="00B07847">
        <w:t>organ</w:t>
      </w:r>
      <w:r w:rsidR="0025744E">
        <w:t xml:space="preserve"> </w:t>
      </w:r>
      <w:r w:rsidRPr="00B07847">
        <w:t>v</w:t>
      </w:r>
      <w:r w:rsidR="0025744E">
        <w:t xml:space="preserve"> </w:t>
      </w:r>
      <w:r w:rsidRPr="00B07847">
        <w:t>drugi</w:t>
      </w:r>
      <w:r w:rsidR="0025744E">
        <w:t xml:space="preserve"> </w:t>
      </w:r>
      <w:r w:rsidRPr="00B07847">
        <w:t>državi</w:t>
      </w:r>
      <w:r w:rsidR="0025744E">
        <w:t xml:space="preserve"> </w:t>
      </w:r>
      <w:r w:rsidRPr="00B07847">
        <w:t>članici</w:t>
      </w:r>
      <w:r w:rsidR="0025744E">
        <w:t xml:space="preserve"> </w:t>
      </w:r>
      <w:r w:rsidRPr="00B07847">
        <w:t>ali</w:t>
      </w:r>
      <w:r w:rsidR="0025744E">
        <w:t xml:space="preserve"> </w:t>
      </w:r>
      <w:r w:rsidRPr="00B07847">
        <w:t>tretji</w:t>
      </w:r>
      <w:r w:rsidR="0025744E">
        <w:t xml:space="preserve"> </w:t>
      </w:r>
      <w:r w:rsidRPr="00B07847">
        <w:t>državi,</w:t>
      </w:r>
      <w:r w:rsidR="0025744E">
        <w:t xml:space="preserve"> </w:t>
      </w:r>
      <w:r w:rsidRPr="00B07847">
        <w:t>iz</w:t>
      </w:r>
      <w:r w:rsidR="0025744E">
        <w:t xml:space="preserve"> </w:t>
      </w:r>
      <w:r w:rsidRPr="00B07847">
        <w:t>katerega</w:t>
      </w:r>
      <w:r w:rsidR="0025744E">
        <w:t xml:space="preserve"> </w:t>
      </w:r>
      <w:r w:rsidRPr="00B07847">
        <w:t>je</w:t>
      </w:r>
      <w:r w:rsidR="0025744E">
        <w:t xml:space="preserve"> </w:t>
      </w:r>
      <w:r w:rsidRPr="00B07847">
        <w:t>razvidno,</w:t>
      </w:r>
      <w:r w:rsidR="0025744E">
        <w:t xml:space="preserve"> </w:t>
      </w:r>
      <w:r w:rsidRPr="00B07847">
        <w:t>da</w:t>
      </w:r>
      <w:r w:rsidR="0025744E">
        <w:t xml:space="preserve"> </w:t>
      </w:r>
      <w:r w:rsidRPr="00B07847">
        <w:t>ne</w:t>
      </w:r>
      <w:r w:rsidR="0025744E">
        <w:t xml:space="preserve"> </w:t>
      </w:r>
      <w:r w:rsidRPr="00B07847">
        <w:t>obstajajo</w:t>
      </w:r>
      <w:r w:rsidR="0025744E">
        <w:t xml:space="preserve"> </w:t>
      </w:r>
      <w:r w:rsidRPr="00B07847">
        <w:t>razlogi</w:t>
      </w:r>
      <w:r w:rsidR="0025744E">
        <w:t xml:space="preserve"> </w:t>
      </w:r>
      <w:r w:rsidRPr="00B07847">
        <w:t>za</w:t>
      </w:r>
      <w:r w:rsidR="0025744E">
        <w:t xml:space="preserve"> </w:t>
      </w:r>
      <w:r w:rsidRPr="00B07847">
        <w:t>izključitev</w:t>
      </w:r>
      <w:r w:rsidR="0025744E">
        <w:t xml:space="preserve"> </w:t>
      </w:r>
      <w:r w:rsidRPr="00B07847">
        <w:t>po</w:t>
      </w:r>
      <w:r w:rsidR="0025744E">
        <w:t xml:space="preserve"> </w:t>
      </w:r>
      <w:r w:rsidRPr="00B07847">
        <w:t>tej</w:t>
      </w:r>
      <w:r w:rsidR="0025744E">
        <w:t xml:space="preserve"> </w:t>
      </w:r>
      <w:r w:rsidRPr="00B07847">
        <w:t>točki.</w:t>
      </w:r>
    </w:p>
    <w:p w14:paraId="2FF0A593" w14:textId="77777777" w:rsidR="006B5FF5" w:rsidRPr="00B07847" w:rsidRDefault="006B5FF5" w:rsidP="00B07847">
      <w:pPr>
        <w:suppressAutoHyphens/>
        <w:spacing w:line="276" w:lineRule="auto"/>
        <w:jc w:val="both"/>
      </w:pPr>
    </w:p>
    <w:p w14:paraId="3E0CD6AA" w14:textId="5192292F" w:rsidR="006B5FF5" w:rsidRPr="00B07847" w:rsidRDefault="006B5FF5" w:rsidP="00B07847">
      <w:pPr>
        <w:spacing w:line="276" w:lineRule="auto"/>
        <w:jc w:val="both"/>
        <w:rPr>
          <w:rFonts w:eastAsia="Calibri"/>
        </w:rPr>
      </w:pPr>
      <w:r w:rsidRPr="00B07847">
        <w:t>3.</w:t>
      </w:r>
      <w:r w:rsidR="0025744E">
        <w:t xml:space="preserve"> </w:t>
      </w:r>
      <w:r w:rsidRPr="00B07847">
        <w:rPr>
          <w:rFonts w:eastAsia="Calibri"/>
        </w:rPr>
        <w:t>Gospodarski</w:t>
      </w:r>
      <w:r w:rsidR="0025744E">
        <w:rPr>
          <w:rFonts w:eastAsia="Calibri"/>
        </w:rPr>
        <w:t xml:space="preserve"> </w:t>
      </w:r>
      <w:r w:rsidRPr="00B07847">
        <w:rPr>
          <w:rFonts w:eastAsia="Calibri"/>
        </w:rPr>
        <w:t>subjekt</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dan,</w:t>
      </w:r>
      <w:r w:rsidR="0025744E">
        <w:rPr>
          <w:rFonts w:eastAsia="Calibri"/>
        </w:rPr>
        <w:t xml:space="preserve"> </w:t>
      </w:r>
      <w:r w:rsidRPr="00B07847">
        <w:rPr>
          <w:rFonts w:eastAsia="Calibri"/>
        </w:rPr>
        <w:t>ko</w:t>
      </w:r>
      <w:r w:rsidR="0025744E">
        <w:rPr>
          <w:rFonts w:eastAsia="Calibri"/>
        </w:rPr>
        <w:t xml:space="preserve"> </w:t>
      </w:r>
      <w:r w:rsidRPr="00B07847">
        <w:rPr>
          <w:rFonts w:eastAsia="Calibri"/>
        </w:rPr>
        <w:t>poteče</w:t>
      </w:r>
      <w:r w:rsidR="0025744E">
        <w:rPr>
          <w:rFonts w:eastAsia="Calibri"/>
        </w:rPr>
        <w:t xml:space="preserve"> </w:t>
      </w:r>
      <w:r w:rsidRPr="00B07847">
        <w:rPr>
          <w:rFonts w:eastAsia="Calibri"/>
        </w:rPr>
        <w:t>rok</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oddajo</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sme</w:t>
      </w:r>
      <w:r w:rsidR="0025744E">
        <w:rPr>
          <w:rFonts w:eastAsia="Calibri"/>
        </w:rPr>
        <w:t xml:space="preserve"> </w:t>
      </w:r>
      <w:r w:rsidRPr="00B07847">
        <w:rPr>
          <w:rFonts w:eastAsia="Calibri"/>
        </w:rPr>
        <w:t>biti</w:t>
      </w:r>
      <w:r w:rsidR="0025744E">
        <w:rPr>
          <w:rFonts w:eastAsia="Calibri"/>
        </w:rPr>
        <w:t xml:space="preserve"> </w:t>
      </w:r>
      <w:r w:rsidRPr="00B07847">
        <w:rPr>
          <w:rFonts w:eastAsia="Calibri"/>
        </w:rPr>
        <w:t>izločen</w:t>
      </w:r>
      <w:r w:rsidR="0025744E">
        <w:rPr>
          <w:rFonts w:eastAsia="Calibri"/>
        </w:rPr>
        <w:t xml:space="preserve"> </w:t>
      </w:r>
      <w:r w:rsidRPr="00B07847">
        <w:rPr>
          <w:rFonts w:cs="Arial"/>
          <w:color w:val="000000"/>
          <w:shd w:val="clear" w:color="auto" w:fill="FFFFFF"/>
        </w:rPr>
        <w:t>iz</w:t>
      </w:r>
      <w:r w:rsidR="0025744E">
        <w:rPr>
          <w:rFonts w:cs="Arial"/>
          <w:color w:val="000000"/>
          <w:shd w:val="clear" w:color="auto" w:fill="FFFFFF"/>
        </w:rPr>
        <w:t xml:space="preserve"> </w:t>
      </w:r>
      <w:r w:rsidRPr="00B07847">
        <w:rPr>
          <w:rFonts w:cs="Arial"/>
          <w:color w:val="000000"/>
          <w:shd w:val="clear" w:color="auto" w:fill="FFFFFF"/>
        </w:rPr>
        <w:t>postopkov</w:t>
      </w:r>
      <w:r w:rsidR="0025744E">
        <w:rPr>
          <w:rFonts w:cs="Arial"/>
          <w:color w:val="000000"/>
          <w:shd w:val="clear" w:color="auto" w:fill="FFFFFF"/>
        </w:rPr>
        <w:t xml:space="preserve"> </w:t>
      </w:r>
      <w:r w:rsidRPr="00B07847">
        <w:rPr>
          <w:rFonts w:cs="Arial"/>
          <w:color w:val="000000"/>
          <w:shd w:val="clear" w:color="auto" w:fill="FFFFFF"/>
        </w:rPr>
        <w:t>oddaje</w:t>
      </w:r>
      <w:r w:rsidR="0025744E">
        <w:rPr>
          <w:rFonts w:cs="Arial"/>
          <w:color w:val="000000"/>
          <w:shd w:val="clear" w:color="auto" w:fill="FFFFFF"/>
        </w:rPr>
        <w:t xml:space="preserve"> </w:t>
      </w:r>
      <w:r w:rsidRPr="00B07847">
        <w:rPr>
          <w:rFonts w:cs="Arial"/>
          <w:color w:val="000000"/>
          <w:shd w:val="clear" w:color="auto" w:fill="FFFFFF"/>
        </w:rPr>
        <w:t>javnih</w:t>
      </w:r>
      <w:r w:rsidR="0025744E">
        <w:rPr>
          <w:rFonts w:cs="Arial"/>
          <w:color w:val="000000"/>
          <w:shd w:val="clear" w:color="auto" w:fill="FFFFFF"/>
        </w:rPr>
        <w:t xml:space="preserve"> </w:t>
      </w:r>
      <w:r w:rsidRPr="00B07847">
        <w:rPr>
          <w:rFonts w:cs="Arial"/>
          <w:color w:val="000000"/>
          <w:shd w:val="clear" w:color="auto" w:fill="FFFFFF"/>
        </w:rPr>
        <w:t>naročil</w:t>
      </w:r>
      <w:r w:rsidR="0025744E">
        <w:rPr>
          <w:rFonts w:cs="Arial"/>
          <w:color w:val="000000"/>
          <w:shd w:val="clear" w:color="auto" w:fill="FFFFFF"/>
        </w:rPr>
        <w:t xml:space="preserve"> </w:t>
      </w:r>
      <w:r w:rsidRPr="00B07847">
        <w:rPr>
          <w:rFonts w:cs="Arial"/>
          <w:color w:val="000000"/>
          <w:shd w:val="clear" w:color="auto" w:fill="FFFFFF"/>
        </w:rPr>
        <w:t>zaradi</w:t>
      </w:r>
      <w:r w:rsidR="0025744E">
        <w:rPr>
          <w:rFonts w:cs="Arial"/>
          <w:color w:val="000000"/>
          <w:shd w:val="clear" w:color="auto" w:fill="FFFFFF"/>
        </w:rPr>
        <w:t xml:space="preserve"> </w:t>
      </w:r>
      <w:r w:rsidRPr="00B07847">
        <w:rPr>
          <w:rFonts w:cs="Arial"/>
          <w:color w:val="000000"/>
          <w:shd w:val="clear" w:color="auto" w:fill="FFFFFF"/>
        </w:rPr>
        <w:t>uvrstitve</w:t>
      </w:r>
      <w:r w:rsidR="0025744E">
        <w:rPr>
          <w:rFonts w:cs="Arial"/>
          <w:color w:val="000000"/>
          <w:shd w:val="clear" w:color="auto" w:fill="FFFFFF"/>
        </w:rPr>
        <w:t xml:space="preserve"> </w:t>
      </w:r>
      <w:r w:rsidRPr="00B07847">
        <w:rPr>
          <w:rFonts w:cs="Arial"/>
          <w:color w:val="000000"/>
          <w:shd w:val="clear" w:color="auto" w:fill="FFFFFF"/>
        </w:rPr>
        <w:t>v</w:t>
      </w:r>
      <w:r w:rsidR="0025744E">
        <w:rPr>
          <w:rFonts w:cs="Arial"/>
          <w:color w:val="000000"/>
          <w:shd w:val="clear" w:color="auto" w:fill="FFFFFF"/>
        </w:rPr>
        <w:t xml:space="preserve"> </w:t>
      </w:r>
      <w:r w:rsidRPr="00B07847">
        <w:rPr>
          <w:rFonts w:cs="Arial"/>
          <w:color w:val="000000"/>
          <w:shd w:val="clear" w:color="auto" w:fill="FFFFFF"/>
        </w:rPr>
        <w:t>evidenco</w:t>
      </w:r>
      <w:r w:rsidR="0025744E">
        <w:rPr>
          <w:rFonts w:cs="Arial"/>
          <w:color w:val="000000"/>
          <w:shd w:val="clear" w:color="auto" w:fill="FFFFFF"/>
        </w:rPr>
        <w:t xml:space="preserve"> </w:t>
      </w:r>
      <w:r w:rsidRPr="00B07847">
        <w:rPr>
          <w:rFonts w:cs="Arial"/>
          <w:color w:val="000000"/>
          <w:shd w:val="clear" w:color="auto" w:fill="FFFFFF"/>
        </w:rPr>
        <w:t>gospodarskih</w:t>
      </w:r>
      <w:r w:rsidR="0025744E">
        <w:rPr>
          <w:rFonts w:cs="Arial"/>
          <w:color w:val="000000"/>
          <w:shd w:val="clear" w:color="auto" w:fill="FFFFFF"/>
        </w:rPr>
        <w:t xml:space="preserve"> </w:t>
      </w:r>
      <w:r w:rsidRPr="00B07847">
        <w:rPr>
          <w:rFonts w:cs="Arial"/>
          <w:color w:val="000000"/>
          <w:shd w:val="clear" w:color="auto" w:fill="FFFFFF"/>
        </w:rPr>
        <w:t>subjektov</w:t>
      </w:r>
      <w:r w:rsidR="0025744E">
        <w:rPr>
          <w:rFonts w:cs="Arial"/>
          <w:color w:val="000000"/>
          <w:shd w:val="clear" w:color="auto" w:fill="FFFFFF"/>
        </w:rPr>
        <w:t xml:space="preserve"> </w:t>
      </w:r>
      <w:r w:rsidRPr="00B07847">
        <w:rPr>
          <w:rFonts w:cs="Arial"/>
          <w:color w:val="000000"/>
          <w:shd w:val="clear" w:color="auto" w:fill="FFFFFF"/>
        </w:rPr>
        <w:t>z</w:t>
      </w:r>
      <w:r w:rsidR="0025744E">
        <w:rPr>
          <w:rFonts w:cs="Arial"/>
          <w:color w:val="000000"/>
          <w:shd w:val="clear" w:color="auto" w:fill="FFFFFF"/>
        </w:rPr>
        <w:t xml:space="preserve"> </w:t>
      </w:r>
      <w:r w:rsidRPr="00B07847">
        <w:rPr>
          <w:rFonts w:cs="Arial"/>
          <w:color w:val="000000"/>
          <w:shd w:val="clear" w:color="auto" w:fill="FFFFFF"/>
        </w:rPr>
        <w:t>izrečenimi</w:t>
      </w:r>
      <w:r w:rsidR="0025744E">
        <w:rPr>
          <w:rFonts w:cs="Arial"/>
          <w:color w:val="000000"/>
          <w:shd w:val="clear" w:color="auto" w:fill="FFFFFF"/>
        </w:rPr>
        <w:t xml:space="preserve"> </w:t>
      </w:r>
      <w:r w:rsidRPr="00B07847">
        <w:rPr>
          <w:rFonts w:cs="Arial"/>
          <w:color w:val="000000"/>
          <w:shd w:val="clear" w:color="auto" w:fill="FFFFFF"/>
        </w:rPr>
        <w:t>stranskimi</w:t>
      </w:r>
      <w:r w:rsidR="0025744E">
        <w:rPr>
          <w:rFonts w:cs="Arial"/>
          <w:color w:val="000000"/>
          <w:shd w:val="clear" w:color="auto" w:fill="FFFFFF"/>
        </w:rPr>
        <w:t xml:space="preserve"> </w:t>
      </w:r>
      <w:r w:rsidRPr="00B07847">
        <w:rPr>
          <w:rFonts w:cs="Arial"/>
          <w:color w:val="000000"/>
          <w:shd w:val="clear" w:color="auto" w:fill="FFFFFF"/>
        </w:rPr>
        <w:t>sankcijami</w:t>
      </w:r>
      <w:r w:rsidR="0025744E">
        <w:rPr>
          <w:rFonts w:cs="Arial"/>
          <w:color w:val="000000"/>
          <w:shd w:val="clear" w:color="auto" w:fill="FFFFFF"/>
        </w:rPr>
        <w:t xml:space="preserve"> </w:t>
      </w:r>
      <w:r w:rsidRPr="00B07847">
        <w:rPr>
          <w:rFonts w:cs="Arial"/>
          <w:color w:val="000000"/>
          <w:shd w:val="clear" w:color="auto" w:fill="FFFFFF"/>
        </w:rPr>
        <w:t>izločitve</w:t>
      </w:r>
      <w:r w:rsidR="0025744E">
        <w:rPr>
          <w:rFonts w:cs="Arial"/>
          <w:color w:val="000000"/>
          <w:shd w:val="clear" w:color="auto" w:fill="FFFFFF"/>
        </w:rPr>
        <w:t xml:space="preserve"> </w:t>
      </w:r>
      <w:r w:rsidRPr="00B07847">
        <w:rPr>
          <w:rFonts w:cs="Arial"/>
          <w:color w:val="000000"/>
          <w:shd w:val="clear" w:color="auto" w:fill="FFFFFF"/>
        </w:rPr>
        <w:t>iz</w:t>
      </w:r>
      <w:r w:rsidR="0025744E">
        <w:rPr>
          <w:rFonts w:cs="Arial"/>
          <w:color w:val="000000"/>
          <w:shd w:val="clear" w:color="auto" w:fill="FFFFFF"/>
        </w:rPr>
        <w:t xml:space="preserve"> </w:t>
      </w:r>
      <w:r w:rsidRPr="00B07847">
        <w:rPr>
          <w:rFonts w:cs="Arial"/>
          <w:color w:val="000000"/>
          <w:shd w:val="clear" w:color="auto" w:fill="FFFFFF"/>
        </w:rPr>
        <w:t>postopkov</w:t>
      </w:r>
      <w:r w:rsidR="0025744E">
        <w:rPr>
          <w:rFonts w:cs="Arial"/>
          <w:color w:val="000000"/>
          <w:shd w:val="clear" w:color="auto" w:fill="FFFFFF"/>
        </w:rPr>
        <w:t xml:space="preserve"> </w:t>
      </w:r>
      <w:r w:rsidRPr="00B07847">
        <w:rPr>
          <w:rFonts w:cs="Arial"/>
          <w:color w:val="000000"/>
          <w:shd w:val="clear" w:color="auto" w:fill="FFFFFF"/>
        </w:rPr>
        <w:t>javnega</w:t>
      </w:r>
      <w:r w:rsidR="0025744E">
        <w:rPr>
          <w:rFonts w:cs="Arial"/>
          <w:color w:val="000000"/>
          <w:shd w:val="clear" w:color="auto" w:fill="FFFFFF"/>
        </w:rPr>
        <w:t xml:space="preserve"> </w:t>
      </w:r>
      <w:r w:rsidRPr="00B07847">
        <w:rPr>
          <w:rFonts w:cs="Arial"/>
          <w:color w:val="000000"/>
          <w:shd w:val="clear" w:color="auto" w:fill="FFFFFF"/>
        </w:rPr>
        <w:t>naročanja</w:t>
      </w:r>
      <w:r w:rsidRPr="00B07847">
        <w:rPr>
          <w:rFonts w:eastAsia="Calibri"/>
        </w:rPr>
        <w:t>.</w:t>
      </w:r>
    </w:p>
    <w:p w14:paraId="04E15642" w14:textId="77777777" w:rsidR="003D7368" w:rsidRDefault="003D7368" w:rsidP="00B07847">
      <w:pPr>
        <w:spacing w:line="276" w:lineRule="auto"/>
        <w:jc w:val="both"/>
        <w:rPr>
          <w:b/>
          <w:bCs/>
          <w:iCs/>
        </w:rPr>
      </w:pPr>
    </w:p>
    <w:p w14:paraId="0D93FE92" w14:textId="740EBC39" w:rsidR="006B5FF5" w:rsidRPr="00B07847" w:rsidRDefault="006B5FF5" w:rsidP="00B07847">
      <w:pPr>
        <w:spacing w:line="276" w:lineRule="auto"/>
        <w:jc w:val="both"/>
        <w:rPr>
          <w:b/>
          <w:bCs/>
          <w:iCs/>
        </w:rPr>
      </w:pPr>
      <w:r w:rsidRPr="00B07847">
        <w:rPr>
          <w:b/>
          <w:bCs/>
          <w:iCs/>
        </w:rPr>
        <w:t>Dokazilo:</w:t>
      </w:r>
      <w:r w:rsidR="0025744E">
        <w:rPr>
          <w:b/>
          <w:bCs/>
          <w:iCs/>
        </w:rPr>
        <w:t xml:space="preserve"> </w:t>
      </w:r>
    </w:p>
    <w:p w14:paraId="0199CD1B" w14:textId="08E5998B" w:rsidR="006B5FF5" w:rsidRPr="00B07847" w:rsidRDefault="006B5FF5" w:rsidP="001566D4">
      <w:pPr>
        <w:pStyle w:val="Odstavekseznama"/>
        <w:numPr>
          <w:ilvl w:val="0"/>
          <w:numId w:val="26"/>
        </w:numPr>
        <w:spacing w:line="276" w:lineRule="auto"/>
        <w:jc w:val="both"/>
        <w:rPr>
          <w:rFonts w:eastAsia="Calibri"/>
        </w:rPr>
      </w:pPr>
      <w:r w:rsidRPr="00B07847">
        <w:rPr>
          <w:bCs/>
          <w:iCs/>
        </w:rPr>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III.D</w:t>
      </w:r>
      <w:r w:rsidR="0025744E">
        <w:rPr>
          <w:bCs/>
          <w:iCs/>
        </w:rPr>
        <w:t xml:space="preserve"> </w:t>
      </w:r>
      <w:r w:rsidRPr="00B07847">
        <w:rPr>
          <w:bCs/>
          <w:iCs/>
        </w:rPr>
        <w:t>»Nacionalni</w:t>
      </w:r>
      <w:r w:rsidR="0025744E">
        <w:rPr>
          <w:bCs/>
          <w:iCs/>
        </w:rPr>
        <w:t xml:space="preserve"> </w:t>
      </w:r>
      <w:r w:rsidRPr="00B07847">
        <w:rPr>
          <w:bCs/>
          <w:iCs/>
        </w:rPr>
        <w:t>razlogi</w:t>
      </w:r>
      <w:r w:rsidR="0025744E">
        <w:rPr>
          <w:bCs/>
          <w:iCs/>
        </w:rPr>
        <w:t xml:space="preserve"> </w:t>
      </w:r>
      <w:r w:rsidRPr="00B07847">
        <w:rPr>
          <w:bCs/>
          <w:iCs/>
        </w:rPr>
        <w:t>za</w:t>
      </w:r>
      <w:r w:rsidR="0025744E">
        <w:rPr>
          <w:bCs/>
          <w:iCs/>
        </w:rPr>
        <w:t xml:space="preserve"> </w:t>
      </w:r>
      <w:r w:rsidRPr="00B07847">
        <w:rPr>
          <w:bCs/>
          <w:iCs/>
        </w:rPr>
        <w:t>izključitev«:</w:t>
      </w:r>
      <w:r w:rsidR="0025744E">
        <w:rPr>
          <w:bCs/>
          <w:iCs/>
        </w:rPr>
        <w:t xml:space="preserve"> </w:t>
      </w:r>
      <w:r w:rsidRPr="00B07847">
        <w:rPr>
          <w:bCs/>
          <w:iCs/>
        </w:rPr>
        <w:t>Nacionalna</w:t>
      </w:r>
      <w:r w:rsidR="0025744E">
        <w:rPr>
          <w:bCs/>
          <w:iCs/>
        </w:rPr>
        <w:t xml:space="preserve"> </w:t>
      </w:r>
      <w:r w:rsidRPr="00B07847">
        <w:rPr>
          <w:bCs/>
          <w:iCs/>
        </w:rPr>
        <w:t>določba</w:t>
      </w:r>
      <w:r w:rsidR="0025744E">
        <w:rPr>
          <w:bCs/>
          <w:iCs/>
        </w:rPr>
        <w:t xml:space="preserve"> </w:t>
      </w:r>
      <w:r w:rsidRPr="00B07847">
        <w:rPr>
          <w:bCs/>
          <w:iCs/>
        </w:rPr>
        <w:t>–</w:t>
      </w:r>
      <w:r w:rsidR="0025744E">
        <w:rPr>
          <w:bCs/>
          <w:iCs/>
        </w:rPr>
        <w:t xml:space="preserve"> </w:t>
      </w:r>
      <w:r w:rsidRPr="00B07847">
        <w:rPr>
          <w:bCs/>
          <w:iCs/>
        </w:rPr>
        <w:t>evidenca</w:t>
      </w:r>
      <w:r w:rsidR="0025744E">
        <w:rPr>
          <w:bCs/>
          <w:iCs/>
        </w:rPr>
        <w:t xml:space="preserve"> </w:t>
      </w:r>
      <w:r w:rsidRPr="00B07847">
        <w:rPr>
          <w:bCs/>
          <w:iCs/>
        </w:rPr>
        <w:t>z</w:t>
      </w:r>
      <w:r w:rsidR="0025744E">
        <w:rPr>
          <w:bCs/>
          <w:iCs/>
        </w:rPr>
        <w:t xml:space="preserve"> </w:t>
      </w:r>
      <w:r w:rsidRPr="00B07847">
        <w:rPr>
          <w:bCs/>
          <w:iCs/>
        </w:rPr>
        <w:t>negativnimi</w:t>
      </w:r>
      <w:r w:rsidR="0025744E">
        <w:rPr>
          <w:bCs/>
          <w:iCs/>
        </w:rPr>
        <w:t xml:space="preserve"> </w:t>
      </w:r>
      <w:r w:rsidRPr="00B07847">
        <w:rPr>
          <w:bCs/>
          <w:iCs/>
        </w:rPr>
        <w:t>referencami«).</w:t>
      </w:r>
    </w:p>
    <w:p w14:paraId="045E42C7" w14:textId="77777777" w:rsidR="006B5FF5" w:rsidRPr="00B07847" w:rsidRDefault="006B5FF5" w:rsidP="00B07847">
      <w:pPr>
        <w:suppressAutoHyphens/>
        <w:spacing w:line="276" w:lineRule="auto"/>
        <w:jc w:val="both"/>
        <w:rPr>
          <w:rFonts w:cs="Cambria"/>
          <w:color w:val="000000"/>
        </w:rPr>
      </w:pPr>
    </w:p>
    <w:p w14:paraId="2F348817" w14:textId="7FE95E5F"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0D559762" w14:textId="590EBE3B"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279D478F" w14:textId="702F8EE3"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57CEF694" w14:textId="7777777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p>
    <w:p w14:paraId="39D661BF" w14:textId="77777777" w:rsidR="006B5FF5" w:rsidRPr="00B07847" w:rsidRDefault="006B5FF5" w:rsidP="00B07847">
      <w:pPr>
        <w:suppressAutoHyphens/>
        <w:spacing w:line="276" w:lineRule="auto"/>
        <w:jc w:val="both"/>
      </w:pPr>
    </w:p>
    <w:p w14:paraId="7070B39A" w14:textId="0B29DFEF" w:rsidR="006B5FF5" w:rsidRPr="00B07847" w:rsidRDefault="006B5FF5" w:rsidP="00B07847">
      <w:pPr>
        <w:suppressAutoHyphens/>
        <w:spacing w:line="276" w:lineRule="auto"/>
        <w:jc w:val="both"/>
      </w:pPr>
      <w:r w:rsidRPr="00B07847">
        <w:t>4.</w:t>
      </w:r>
      <w:r w:rsidR="0025744E">
        <w:t xml:space="preserve"> </w:t>
      </w:r>
      <w:r w:rsidRPr="00B07847">
        <w:t>Pristojni</w:t>
      </w:r>
      <w:r w:rsidR="0025744E">
        <w:t xml:space="preserve"> </w:t>
      </w:r>
      <w:r w:rsidRPr="00B07847">
        <w:t>organ</w:t>
      </w:r>
      <w:r w:rsidR="0025744E">
        <w:t xml:space="preserve"> </w:t>
      </w:r>
      <w:r w:rsidRPr="00B07847">
        <w:t>Republike</w:t>
      </w:r>
      <w:r w:rsidR="0025744E">
        <w:t xml:space="preserve"> </w:t>
      </w:r>
      <w:r w:rsidRPr="00B07847">
        <w:t>Slovenije</w:t>
      </w:r>
      <w:r w:rsidR="0025744E">
        <w:t xml:space="preserve"> </w:t>
      </w:r>
      <w:r w:rsidRPr="00B07847">
        <w:t>ali</w:t>
      </w:r>
      <w:r w:rsidR="0025744E">
        <w:t xml:space="preserve"> </w:t>
      </w:r>
      <w:r w:rsidRPr="00B07847">
        <w:t>druge</w:t>
      </w:r>
      <w:r w:rsidR="0025744E">
        <w:t xml:space="preserve"> </w:t>
      </w:r>
      <w:r w:rsidRPr="00B07847">
        <w:t>države</w:t>
      </w:r>
      <w:r w:rsidR="0025744E">
        <w:t xml:space="preserve"> </w:t>
      </w:r>
      <w:r w:rsidRPr="00B07847">
        <w:t>članice</w:t>
      </w:r>
      <w:r w:rsidR="0025744E">
        <w:t xml:space="preserve"> </w:t>
      </w:r>
      <w:r w:rsidRPr="00B07847">
        <w:t>ali</w:t>
      </w:r>
      <w:r w:rsidR="0025744E">
        <w:t xml:space="preserve"> </w:t>
      </w:r>
      <w:r w:rsidRPr="00B07847">
        <w:t>tretje</w:t>
      </w:r>
      <w:r w:rsidR="0025744E">
        <w:t xml:space="preserve"> </w:t>
      </w:r>
      <w:r w:rsidRPr="00B07847">
        <w:t>države</w:t>
      </w:r>
      <w:r w:rsidR="0025744E">
        <w:t xml:space="preserve"> </w:t>
      </w:r>
      <w:r w:rsidRPr="00B07847">
        <w:t>pri</w:t>
      </w:r>
      <w:r w:rsidR="0025744E">
        <w:t xml:space="preserve"> </w:t>
      </w:r>
      <w:r w:rsidRPr="00B07847">
        <w:t>gospodarskem</w:t>
      </w:r>
      <w:r w:rsidR="0025744E">
        <w:t xml:space="preserve"> </w:t>
      </w:r>
      <w:r w:rsidRPr="00B07847">
        <w:t>subjektu</w:t>
      </w:r>
      <w:r w:rsidR="0025744E">
        <w:t xml:space="preserve"> </w:t>
      </w:r>
      <w:r w:rsidRPr="00B07847">
        <w:t>v</w:t>
      </w:r>
      <w:r w:rsidR="0025744E">
        <w:t xml:space="preserve"> </w:t>
      </w:r>
      <w:r w:rsidRPr="00B07847">
        <w:t>zadnjih</w:t>
      </w:r>
      <w:r w:rsidR="0025744E">
        <w:t xml:space="preserve"> </w:t>
      </w:r>
      <w:r w:rsidRPr="00B07847">
        <w:t>treh</w:t>
      </w:r>
      <w:r w:rsidR="0025744E">
        <w:t xml:space="preserve"> </w:t>
      </w:r>
      <w:r w:rsidRPr="00B07847">
        <w:t>(3)</w:t>
      </w:r>
      <w:r w:rsidR="0025744E">
        <w:t xml:space="preserve"> </w:t>
      </w:r>
      <w:r w:rsidRPr="00B07847">
        <w:t>letih</w:t>
      </w:r>
      <w:r w:rsidR="0025744E">
        <w:t xml:space="preserve"> </w:t>
      </w:r>
      <w:r w:rsidRPr="00B07847">
        <w:t>pred</w:t>
      </w:r>
      <w:r w:rsidR="0025744E">
        <w:t xml:space="preserve"> </w:t>
      </w:r>
      <w:r w:rsidRPr="00B07847">
        <w:t>potekom</w:t>
      </w:r>
      <w:r w:rsidR="0025744E">
        <w:t xml:space="preserve"> </w:t>
      </w:r>
      <w:r w:rsidRPr="00B07847">
        <w:t>roka</w:t>
      </w:r>
      <w:r w:rsidR="0025744E">
        <w:t xml:space="preserve"> </w:t>
      </w:r>
      <w:r w:rsidRPr="00B07847">
        <w:t>za</w:t>
      </w:r>
      <w:r w:rsidR="0025744E">
        <w:t xml:space="preserve"> </w:t>
      </w:r>
      <w:r w:rsidRPr="00B07847">
        <w:t>oddajo</w:t>
      </w:r>
      <w:r w:rsidR="0025744E">
        <w:t xml:space="preserve"> </w:t>
      </w:r>
      <w:r w:rsidRPr="00B07847">
        <w:t>ponudb</w:t>
      </w:r>
      <w:r w:rsidR="0025744E">
        <w:t xml:space="preserve"> </w:t>
      </w:r>
      <w:r w:rsidRPr="00B07847">
        <w:t>ni</w:t>
      </w:r>
      <w:r w:rsidR="0025744E">
        <w:t xml:space="preserve"> </w:t>
      </w:r>
      <w:r w:rsidRPr="00B07847">
        <w:t>ugotovil</w:t>
      </w:r>
      <w:r w:rsidR="0025744E">
        <w:t xml:space="preserve"> </w:t>
      </w:r>
      <w:r w:rsidRPr="00B07847">
        <w:t>najmanj</w:t>
      </w:r>
      <w:r w:rsidR="0025744E">
        <w:t xml:space="preserve"> </w:t>
      </w:r>
      <w:r w:rsidRPr="00B07847">
        <w:t>dveh</w:t>
      </w:r>
      <w:r w:rsidR="0025744E">
        <w:t xml:space="preserve"> </w:t>
      </w:r>
      <w:r w:rsidRPr="00B07847">
        <w:t>kršitev</w:t>
      </w:r>
      <w:r w:rsidR="0025744E">
        <w:t xml:space="preserve"> </w:t>
      </w:r>
      <w:r w:rsidRPr="00B07847">
        <w:t>v</w:t>
      </w:r>
      <w:r w:rsidR="0025744E">
        <w:t xml:space="preserve"> </w:t>
      </w:r>
      <w:r w:rsidRPr="00B07847">
        <w:t>zvezi</w:t>
      </w:r>
      <w:r w:rsidR="0025744E">
        <w:t xml:space="preserve"> </w:t>
      </w:r>
      <w:r w:rsidRPr="00B07847">
        <w:t>s</w:t>
      </w:r>
      <w:r w:rsidR="0025744E">
        <w:t xml:space="preserve"> </w:t>
      </w:r>
      <w:r w:rsidRPr="00B07847">
        <w:t>plačilom</w:t>
      </w:r>
      <w:r w:rsidR="0025744E">
        <w:t xml:space="preserve"> </w:t>
      </w:r>
      <w:r w:rsidRPr="00B07847">
        <w:t>za</w:t>
      </w:r>
      <w:r w:rsidR="0025744E">
        <w:t xml:space="preserve"> </w:t>
      </w:r>
      <w:r w:rsidRPr="00B07847">
        <w:t>delo,</w:t>
      </w:r>
      <w:r w:rsidR="0025744E">
        <w:t xml:space="preserve"> </w:t>
      </w:r>
      <w:r w:rsidRPr="00B07847">
        <w:t>delovnim</w:t>
      </w:r>
      <w:r w:rsidR="0025744E">
        <w:t xml:space="preserve"> </w:t>
      </w:r>
      <w:r w:rsidRPr="00B07847">
        <w:t>časom,</w:t>
      </w:r>
      <w:r w:rsidR="0025744E">
        <w:t xml:space="preserve"> </w:t>
      </w:r>
      <w:r w:rsidRPr="00B07847">
        <w:t>počitki,</w:t>
      </w:r>
      <w:r w:rsidR="0025744E">
        <w:t xml:space="preserve"> </w:t>
      </w:r>
      <w:r w:rsidRPr="00B07847">
        <w:t>opravljanjem</w:t>
      </w:r>
      <w:r w:rsidR="0025744E">
        <w:t xml:space="preserve"> </w:t>
      </w:r>
      <w:r w:rsidRPr="00B07847">
        <w:t>dela</w:t>
      </w:r>
      <w:r w:rsidR="0025744E">
        <w:t xml:space="preserve"> </w:t>
      </w:r>
      <w:r w:rsidRPr="00B07847">
        <w:t>na</w:t>
      </w:r>
      <w:r w:rsidR="0025744E">
        <w:t xml:space="preserve"> </w:t>
      </w:r>
      <w:r w:rsidRPr="00B07847">
        <w:t>podlagi</w:t>
      </w:r>
      <w:r w:rsidR="0025744E">
        <w:t xml:space="preserve"> </w:t>
      </w:r>
      <w:r w:rsidRPr="00B07847">
        <w:t>pogodb</w:t>
      </w:r>
      <w:r w:rsidR="0025744E">
        <w:t xml:space="preserve"> </w:t>
      </w:r>
      <w:r w:rsidRPr="00B07847">
        <w:t>civilnega</w:t>
      </w:r>
      <w:r w:rsidR="0025744E">
        <w:t xml:space="preserve"> </w:t>
      </w:r>
      <w:r w:rsidRPr="00B07847">
        <w:t>prava</w:t>
      </w:r>
      <w:r w:rsidR="0025744E">
        <w:t xml:space="preserve"> </w:t>
      </w:r>
      <w:r w:rsidRPr="00B07847">
        <w:t>kljub</w:t>
      </w:r>
      <w:r w:rsidR="0025744E">
        <w:t xml:space="preserve"> </w:t>
      </w:r>
      <w:r w:rsidRPr="00B07847">
        <w:t>obstoju</w:t>
      </w:r>
      <w:r w:rsidR="0025744E">
        <w:t xml:space="preserve"> </w:t>
      </w:r>
      <w:r w:rsidRPr="00B07847">
        <w:t>elementov</w:t>
      </w:r>
      <w:r w:rsidR="0025744E">
        <w:t xml:space="preserve"> </w:t>
      </w:r>
      <w:r w:rsidRPr="00B07847">
        <w:t>delovnega</w:t>
      </w:r>
      <w:r w:rsidR="0025744E">
        <w:t xml:space="preserve"> </w:t>
      </w:r>
      <w:r w:rsidRPr="00B07847">
        <w:t>razmerja</w:t>
      </w:r>
      <w:r w:rsidR="0025744E">
        <w:t xml:space="preserve"> </w:t>
      </w:r>
      <w:r w:rsidRPr="00B07847">
        <w:t>ali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zaposlovanjem</w:t>
      </w:r>
      <w:r w:rsidR="0025744E">
        <w:t xml:space="preserve"> </w:t>
      </w:r>
      <w:r w:rsidRPr="00B07847">
        <w:t>na</w:t>
      </w:r>
      <w:r w:rsidR="0025744E">
        <w:t xml:space="preserve"> </w:t>
      </w:r>
      <w:r w:rsidRPr="00B07847">
        <w:t>črno,</w:t>
      </w:r>
      <w:r w:rsidR="0025744E">
        <w:t xml:space="preserve"> </w:t>
      </w:r>
      <w:r w:rsidRPr="00B07847">
        <w:t>za</w:t>
      </w:r>
      <w:r w:rsidR="0025744E">
        <w:t xml:space="preserve"> </w:t>
      </w:r>
      <w:r w:rsidRPr="00B07847">
        <w:t>kateri</w:t>
      </w:r>
      <w:r w:rsidR="0025744E">
        <w:t xml:space="preserve"> </w:t>
      </w:r>
      <w:r w:rsidRPr="00B07847">
        <w:t>mu</w:t>
      </w:r>
      <w:r w:rsidR="0025744E">
        <w:t xml:space="preserve"> </w:t>
      </w:r>
      <w:r w:rsidRPr="00B07847">
        <w:t>je</w:t>
      </w:r>
      <w:r w:rsidR="0025744E">
        <w:t xml:space="preserve"> </w:t>
      </w:r>
      <w:r w:rsidRPr="00B07847">
        <w:t>bila</w:t>
      </w:r>
      <w:r w:rsidR="0025744E">
        <w:t xml:space="preserve"> </w:t>
      </w:r>
      <w:r w:rsidRPr="00B07847">
        <w:t>s</w:t>
      </w:r>
      <w:r w:rsidR="0025744E">
        <w:t xml:space="preserve"> </w:t>
      </w:r>
      <w:r w:rsidRPr="00B07847">
        <w:t>pravnomočno</w:t>
      </w:r>
      <w:r w:rsidR="0025744E">
        <w:t xml:space="preserve"> </w:t>
      </w:r>
      <w:r w:rsidRPr="00B07847">
        <w:t>odločitvijo</w:t>
      </w:r>
      <w:r w:rsidR="0025744E">
        <w:t xml:space="preserve"> </w:t>
      </w:r>
      <w:r w:rsidRPr="00B07847">
        <w:t>ali</w:t>
      </w:r>
      <w:r w:rsidR="0025744E">
        <w:t xml:space="preserve"> </w:t>
      </w:r>
      <w:r w:rsidRPr="00B07847">
        <w:t>več</w:t>
      </w:r>
      <w:r w:rsidR="0025744E">
        <w:t xml:space="preserve"> </w:t>
      </w:r>
      <w:r w:rsidRPr="00B07847">
        <w:t>pravnomočnimi</w:t>
      </w:r>
      <w:r w:rsidR="0025744E">
        <w:t xml:space="preserve"> </w:t>
      </w:r>
      <w:r w:rsidRPr="00B07847">
        <w:t>odločitvami</w:t>
      </w:r>
      <w:r w:rsidR="0025744E">
        <w:t xml:space="preserve"> </w:t>
      </w:r>
      <w:r w:rsidRPr="00B07847">
        <w:t>izrečena</w:t>
      </w:r>
      <w:r w:rsidR="0025744E">
        <w:t xml:space="preserve"> </w:t>
      </w:r>
      <w:r w:rsidRPr="00B07847">
        <w:t>globa</w:t>
      </w:r>
      <w:r w:rsidR="0025744E">
        <w:t xml:space="preserve"> </w:t>
      </w:r>
      <w:r w:rsidRPr="00B07847">
        <w:t>za</w:t>
      </w:r>
      <w:r w:rsidR="0025744E">
        <w:t xml:space="preserve"> </w:t>
      </w:r>
      <w:r w:rsidRPr="00B07847">
        <w:t>prekršek.</w:t>
      </w:r>
    </w:p>
    <w:p w14:paraId="2ADC6CA4" w14:textId="77777777" w:rsidR="003D7368" w:rsidRDefault="003D7368" w:rsidP="00B07847">
      <w:pPr>
        <w:suppressAutoHyphens/>
        <w:spacing w:line="276" w:lineRule="auto"/>
        <w:jc w:val="both"/>
        <w:rPr>
          <w:b/>
          <w:bCs/>
          <w:iCs/>
        </w:rPr>
      </w:pPr>
    </w:p>
    <w:p w14:paraId="2EA70545" w14:textId="3B8BE0E6" w:rsidR="006B5FF5" w:rsidRPr="00B07847" w:rsidRDefault="006B5FF5" w:rsidP="00B07847">
      <w:pPr>
        <w:suppressAutoHyphens/>
        <w:spacing w:line="276" w:lineRule="auto"/>
        <w:jc w:val="both"/>
        <w:rPr>
          <w:b/>
          <w:bCs/>
          <w:iCs/>
        </w:rPr>
      </w:pPr>
      <w:r w:rsidRPr="00B07847">
        <w:rPr>
          <w:b/>
          <w:bCs/>
          <w:iCs/>
        </w:rPr>
        <w:t>Dokazilo:</w:t>
      </w:r>
      <w:r w:rsidR="0025744E">
        <w:rPr>
          <w:b/>
          <w:bCs/>
          <w:iCs/>
        </w:rPr>
        <w:t xml:space="preserve"> </w:t>
      </w:r>
    </w:p>
    <w:p w14:paraId="5881F850" w14:textId="424A1E4A" w:rsidR="006B5FF5" w:rsidRPr="00B07847" w:rsidRDefault="006B5FF5" w:rsidP="001566D4">
      <w:pPr>
        <w:pStyle w:val="Odstavekseznama"/>
        <w:numPr>
          <w:ilvl w:val="0"/>
          <w:numId w:val="26"/>
        </w:numPr>
        <w:suppressAutoHyphens/>
        <w:spacing w:line="276" w:lineRule="auto"/>
        <w:jc w:val="both"/>
      </w:pPr>
      <w:r w:rsidRPr="00B07847">
        <w:rPr>
          <w:bCs/>
          <w:iCs/>
        </w:rPr>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III.D</w:t>
      </w:r>
      <w:r w:rsidR="0025744E">
        <w:rPr>
          <w:bCs/>
          <w:iCs/>
        </w:rPr>
        <w:t xml:space="preserve"> </w:t>
      </w:r>
      <w:r w:rsidRPr="00B07847">
        <w:rPr>
          <w:bCs/>
          <w:iCs/>
        </w:rPr>
        <w:t>»Nacionalni</w:t>
      </w:r>
      <w:r w:rsidR="0025744E">
        <w:rPr>
          <w:bCs/>
          <w:iCs/>
        </w:rPr>
        <w:t xml:space="preserve"> </w:t>
      </w:r>
      <w:r w:rsidRPr="00B07847">
        <w:rPr>
          <w:bCs/>
          <w:iCs/>
        </w:rPr>
        <w:t>razlogi</w:t>
      </w:r>
      <w:r w:rsidR="0025744E">
        <w:rPr>
          <w:bCs/>
          <w:iCs/>
        </w:rPr>
        <w:t xml:space="preserve"> </w:t>
      </w:r>
      <w:r w:rsidRPr="00B07847">
        <w:rPr>
          <w:bCs/>
          <w:iCs/>
        </w:rPr>
        <w:t>za</w:t>
      </w:r>
      <w:r w:rsidR="0025744E">
        <w:rPr>
          <w:bCs/>
          <w:iCs/>
        </w:rPr>
        <w:t xml:space="preserve"> </w:t>
      </w:r>
      <w:r w:rsidRPr="00B07847">
        <w:rPr>
          <w:bCs/>
          <w:iCs/>
        </w:rPr>
        <w:t>izključitev«:</w:t>
      </w:r>
      <w:r w:rsidR="0025744E">
        <w:rPr>
          <w:bCs/>
          <w:iCs/>
        </w:rPr>
        <w:t xml:space="preserve"> </w:t>
      </w:r>
      <w:r w:rsidRPr="00B07847">
        <w:rPr>
          <w:bCs/>
          <w:iCs/>
        </w:rPr>
        <w:t>Nacionalna</w:t>
      </w:r>
      <w:r w:rsidR="0025744E">
        <w:rPr>
          <w:bCs/>
          <w:iCs/>
        </w:rPr>
        <w:t xml:space="preserve"> </w:t>
      </w:r>
      <w:r w:rsidRPr="00B07847">
        <w:rPr>
          <w:bCs/>
          <w:iCs/>
        </w:rPr>
        <w:t>določba</w:t>
      </w:r>
      <w:r w:rsidR="0025744E">
        <w:rPr>
          <w:bCs/>
          <w:iCs/>
        </w:rPr>
        <w:t xml:space="preserve"> </w:t>
      </w:r>
      <w:r w:rsidRPr="00B07847">
        <w:rPr>
          <w:bCs/>
          <w:iCs/>
        </w:rPr>
        <w:t>–</w:t>
      </w:r>
      <w:r w:rsidR="0025744E">
        <w:rPr>
          <w:bCs/>
          <w:iCs/>
        </w:rPr>
        <w:t xml:space="preserve"> </w:t>
      </w:r>
      <w:r w:rsidRPr="00B07847">
        <w:rPr>
          <w:bCs/>
          <w:iCs/>
        </w:rPr>
        <w:t>prekrški</w:t>
      </w:r>
      <w:r w:rsidR="0025744E">
        <w:rPr>
          <w:bCs/>
          <w:iCs/>
        </w:rPr>
        <w:t xml:space="preserve"> </w:t>
      </w:r>
      <w:r w:rsidRPr="00B07847">
        <w:rPr>
          <w:bCs/>
          <w:iCs/>
        </w:rPr>
        <w:t>na</w:t>
      </w:r>
      <w:r w:rsidR="0025744E">
        <w:rPr>
          <w:bCs/>
          <w:iCs/>
        </w:rPr>
        <w:t xml:space="preserve"> </w:t>
      </w:r>
      <w:r w:rsidRPr="00B07847">
        <w:rPr>
          <w:bCs/>
          <w:iCs/>
        </w:rPr>
        <w:t>področju</w:t>
      </w:r>
      <w:r w:rsidR="0025744E">
        <w:rPr>
          <w:bCs/>
          <w:iCs/>
        </w:rPr>
        <w:t xml:space="preserve"> </w:t>
      </w:r>
      <w:r w:rsidRPr="00B07847">
        <w:rPr>
          <w:bCs/>
          <w:iCs/>
        </w:rPr>
        <w:t>delovnih</w:t>
      </w:r>
      <w:r w:rsidR="0025744E">
        <w:rPr>
          <w:bCs/>
          <w:iCs/>
        </w:rPr>
        <w:t xml:space="preserve"> </w:t>
      </w:r>
      <w:r w:rsidRPr="00B07847">
        <w:rPr>
          <w:bCs/>
          <w:iCs/>
        </w:rPr>
        <w:t>razmerij</w:t>
      </w:r>
      <w:r w:rsidR="0025744E">
        <w:rPr>
          <w:bCs/>
          <w:iCs/>
        </w:rPr>
        <w:t xml:space="preserve"> </w:t>
      </w:r>
      <w:r w:rsidRPr="00B07847">
        <w:rPr>
          <w:bCs/>
          <w:iCs/>
        </w:rPr>
        <w:t>in</w:t>
      </w:r>
      <w:r w:rsidR="0025744E">
        <w:rPr>
          <w:bCs/>
          <w:iCs/>
        </w:rPr>
        <w:t xml:space="preserve"> </w:t>
      </w:r>
      <w:r w:rsidRPr="00B07847">
        <w:rPr>
          <w:bCs/>
          <w:iCs/>
        </w:rPr>
        <w:t>zaposlovanja</w:t>
      </w:r>
      <w:r w:rsidR="0025744E">
        <w:rPr>
          <w:bCs/>
          <w:iCs/>
        </w:rPr>
        <w:t xml:space="preserve"> </w:t>
      </w:r>
      <w:r w:rsidRPr="00B07847">
        <w:rPr>
          <w:bCs/>
          <w:iCs/>
        </w:rPr>
        <w:t>na</w:t>
      </w:r>
      <w:r w:rsidR="0025744E">
        <w:rPr>
          <w:bCs/>
          <w:iCs/>
        </w:rPr>
        <w:t xml:space="preserve"> </w:t>
      </w:r>
      <w:r w:rsidRPr="00B07847">
        <w:rPr>
          <w:bCs/>
          <w:iCs/>
        </w:rPr>
        <w:t>črno«)</w:t>
      </w:r>
    </w:p>
    <w:p w14:paraId="0D200383" w14:textId="77777777" w:rsidR="006B5FF5" w:rsidRPr="00B07847" w:rsidRDefault="006B5FF5" w:rsidP="00B07847">
      <w:pPr>
        <w:pStyle w:val="Odstavekseznama"/>
        <w:suppressAutoHyphens/>
        <w:spacing w:line="276" w:lineRule="auto"/>
        <w:jc w:val="both"/>
      </w:pPr>
    </w:p>
    <w:p w14:paraId="20336207" w14:textId="09294352"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6E446B2D" w14:textId="4C36D62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51D085DF" w14:textId="4F1CBDB0"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47ACA4D6" w14:textId="7777777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p>
    <w:p w14:paraId="453C8401" w14:textId="77777777" w:rsidR="006B5FF5" w:rsidRPr="00B07847" w:rsidRDefault="006B5FF5" w:rsidP="00B07847">
      <w:pPr>
        <w:pStyle w:val="Odstavekseznama"/>
        <w:suppressAutoHyphens/>
        <w:spacing w:line="276" w:lineRule="auto"/>
        <w:jc w:val="both"/>
      </w:pPr>
    </w:p>
    <w:p w14:paraId="3DA0E12C" w14:textId="6AA03B53" w:rsidR="006B5FF5" w:rsidRPr="00B07847" w:rsidRDefault="006B5FF5" w:rsidP="00B07847">
      <w:pPr>
        <w:spacing w:line="276" w:lineRule="auto"/>
      </w:pPr>
      <w:r w:rsidRPr="00B07847">
        <w:t>Tuji</w:t>
      </w:r>
      <w:r w:rsidR="0025744E">
        <w:t xml:space="preserve"> </w:t>
      </w:r>
      <w:r w:rsidRPr="00B07847">
        <w:t>gospodarski</w:t>
      </w:r>
      <w:r w:rsidR="0025744E">
        <w:t xml:space="preserve"> </w:t>
      </w:r>
      <w:r w:rsidRPr="00B07847">
        <w:t>subjekti</w:t>
      </w:r>
      <w:r w:rsidR="0025744E">
        <w:t xml:space="preserve"> </w:t>
      </w:r>
      <w:r w:rsidRPr="00B07847">
        <w:t>morajo</w:t>
      </w:r>
      <w:r w:rsidR="0025744E">
        <w:t xml:space="preserve"> </w:t>
      </w:r>
      <w:r w:rsidRPr="00B07847">
        <w:t>predložiti</w:t>
      </w:r>
      <w:r w:rsidR="0025744E">
        <w:t xml:space="preserve"> </w:t>
      </w:r>
      <w:r w:rsidRPr="00B07847">
        <w:t>izpis</w:t>
      </w:r>
      <w:r w:rsidR="0025744E">
        <w:t xml:space="preserve"> </w:t>
      </w:r>
      <w:r w:rsidRPr="00B07847">
        <w:t>iz</w:t>
      </w:r>
      <w:r w:rsidR="0025744E">
        <w:t xml:space="preserve"> </w:t>
      </w:r>
      <w:r w:rsidRPr="00B07847">
        <w:t>evidence</w:t>
      </w:r>
      <w:r w:rsidR="0025744E">
        <w:t xml:space="preserve"> </w:t>
      </w:r>
      <w:r w:rsidRPr="00B07847">
        <w:t>o</w:t>
      </w:r>
      <w:r w:rsidR="0025744E">
        <w:t xml:space="preserve"> </w:t>
      </w:r>
      <w:r w:rsidRPr="00B07847">
        <w:t>pravnomočnih</w:t>
      </w:r>
      <w:r w:rsidR="0025744E">
        <w:t xml:space="preserve"> </w:t>
      </w:r>
      <w:r w:rsidRPr="00B07847">
        <w:t>odločbah</w:t>
      </w:r>
      <w:r w:rsidR="0025744E">
        <w:t xml:space="preserve"> </w:t>
      </w:r>
      <w:r w:rsidRPr="00B07847">
        <w:t>o</w:t>
      </w:r>
      <w:r w:rsidR="0025744E">
        <w:t xml:space="preserve"> </w:t>
      </w:r>
      <w:r w:rsidRPr="00B07847">
        <w:t>prekrških,</w:t>
      </w:r>
      <w:r w:rsidR="0025744E">
        <w:t xml:space="preserve"> </w:t>
      </w:r>
      <w:r w:rsidRPr="00B07847">
        <w:t>ki</w:t>
      </w:r>
      <w:r w:rsidR="0025744E">
        <w:t xml:space="preserve"> </w:t>
      </w:r>
      <w:r w:rsidRPr="00B07847">
        <w:t>jo</w:t>
      </w:r>
      <w:r w:rsidR="0025744E">
        <w:t xml:space="preserve"> </w:t>
      </w:r>
      <w:r w:rsidRPr="00B07847">
        <w:t>vodi</w:t>
      </w:r>
      <w:r w:rsidR="0025744E">
        <w:t xml:space="preserve"> </w:t>
      </w:r>
      <w:r w:rsidRPr="00B07847">
        <w:t>pristojni</w:t>
      </w:r>
      <w:r w:rsidR="0025744E">
        <w:t xml:space="preserve"> </w:t>
      </w:r>
      <w:r w:rsidRPr="00B07847">
        <w:t>organ</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r w:rsidR="0025744E">
        <w:t xml:space="preserve"> </w:t>
      </w:r>
      <w:r w:rsidRPr="00B07847">
        <w:t>gospodarski</w:t>
      </w:r>
      <w:r w:rsidR="0025744E">
        <w:t xml:space="preserve"> </w:t>
      </w:r>
      <w:r w:rsidRPr="00B07847">
        <w:t>subjekt.</w:t>
      </w:r>
    </w:p>
    <w:p w14:paraId="5FEB2169" w14:textId="5D67D792" w:rsidR="006B5FF5" w:rsidRPr="00B07847" w:rsidRDefault="006B5FF5" w:rsidP="00B07847">
      <w:pPr>
        <w:pStyle w:val="Naslov2"/>
        <w:spacing w:line="276" w:lineRule="auto"/>
        <w:rPr>
          <w:szCs w:val="24"/>
        </w:rPr>
      </w:pPr>
      <w:bookmarkStart w:id="83" w:name="_Toc104208883"/>
      <w:r w:rsidRPr="00B07847">
        <w:rPr>
          <w:szCs w:val="24"/>
        </w:rPr>
        <w:t>2.14.2</w:t>
      </w:r>
      <w:r w:rsidR="0025744E">
        <w:rPr>
          <w:szCs w:val="24"/>
        </w:rPr>
        <w:t xml:space="preserve"> </w:t>
      </w:r>
      <w:r w:rsidRPr="00B07847">
        <w:rPr>
          <w:szCs w:val="24"/>
        </w:rPr>
        <w:t>Pogoji</w:t>
      </w:r>
      <w:r w:rsidR="0025744E">
        <w:rPr>
          <w:szCs w:val="24"/>
        </w:rPr>
        <w:t xml:space="preserve"> </w:t>
      </w:r>
      <w:r w:rsidRPr="00B07847">
        <w:rPr>
          <w:szCs w:val="24"/>
        </w:rPr>
        <w:t>za</w:t>
      </w:r>
      <w:r w:rsidR="0025744E">
        <w:rPr>
          <w:szCs w:val="24"/>
        </w:rPr>
        <w:t xml:space="preserve"> </w:t>
      </w:r>
      <w:r w:rsidRPr="00B07847">
        <w:rPr>
          <w:szCs w:val="24"/>
        </w:rPr>
        <w:t>sodelovanje</w:t>
      </w:r>
      <w:bookmarkEnd w:id="83"/>
      <w:r w:rsidR="0025744E">
        <w:rPr>
          <w:szCs w:val="24"/>
        </w:rPr>
        <w:t xml:space="preserve"> </w:t>
      </w:r>
    </w:p>
    <w:p w14:paraId="53E5F198" w14:textId="77777777" w:rsidR="006B5FF5" w:rsidRPr="00B07847" w:rsidRDefault="006B5FF5" w:rsidP="00B07847">
      <w:pPr>
        <w:autoSpaceDE w:val="0"/>
        <w:autoSpaceDN w:val="0"/>
        <w:adjustRightInd w:val="0"/>
        <w:spacing w:line="276" w:lineRule="auto"/>
        <w:jc w:val="both"/>
        <w:rPr>
          <w:b/>
          <w:bCs/>
        </w:rPr>
      </w:pPr>
    </w:p>
    <w:p w14:paraId="3B15202A" w14:textId="0F0D1DC6" w:rsidR="000B7827" w:rsidRPr="00B07847" w:rsidRDefault="000B7827" w:rsidP="00B07847">
      <w:pPr>
        <w:autoSpaceDE w:val="0"/>
        <w:autoSpaceDN w:val="0"/>
        <w:adjustRightInd w:val="0"/>
        <w:spacing w:line="276" w:lineRule="auto"/>
        <w:jc w:val="both"/>
        <w:rPr>
          <w:b/>
          <w:bCs/>
        </w:rPr>
      </w:pPr>
      <w:r w:rsidRPr="00B07847">
        <w:rPr>
          <w:b/>
          <w:bCs/>
        </w:rPr>
        <w:t>Sposobnost</w:t>
      </w:r>
      <w:r w:rsidR="0025744E">
        <w:rPr>
          <w:b/>
          <w:bCs/>
        </w:rPr>
        <w:t xml:space="preserve"> </w:t>
      </w:r>
      <w:r w:rsidRPr="00B07847">
        <w:rPr>
          <w:b/>
          <w:bCs/>
        </w:rPr>
        <w:t>za</w:t>
      </w:r>
      <w:r w:rsidR="0025744E">
        <w:rPr>
          <w:b/>
          <w:bCs/>
        </w:rPr>
        <w:t xml:space="preserve"> </w:t>
      </w:r>
      <w:r w:rsidRPr="00B07847">
        <w:rPr>
          <w:b/>
          <w:bCs/>
        </w:rPr>
        <w:t>opravljanje</w:t>
      </w:r>
      <w:r w:rsidR="0025744E">
        <w:rPr>
          <w:b/>
          <w:bCs/>
        </w:rPr>
        <w:t xml:space="preserve"> </w:t>
      </w:r>
      <w:r w:rsidRPr="00B07847">
        <w:rPr>
          <w:b/>
          <w:bCs/>
        </w:rPr>
        <w:t>poklicne</w:t>
      </w:r>
      <w:r w:rsidR="0025744E">
        <w:rPr>
          <w:b/>
          <w:bCs/>
        </w:rPr>
        <w:t xml:space="preserve"> </w:t>
      </w:r>
      <w:r w:rsidRPr="00B07847">
        <w:rPr>
          <w:b/>
          <w:bCs/>
        </w:rPr>
        <w:t>dejavnosti:</w:t>
      </w:r>
    </w:p>
    <w:p w14:paraId="347FC998" w14:textId="00B38811" w:rsidR="000B7827" w:rsidRPr="00B07847" w:rsidRDefault="000B7827" w:rsidP="00B07847">
      <w:pPr>
        <w:autoSpaceDE w:val="0"/>
        <w:autoSpaceDN w:val="0"/>
        <w:adjustRightInd w:val="0"/>
        <w:spacing w:line="276" w:lineRule="auto"/>
        <w:rPr>
          <w:color w:val="000000"/>
        </w:rPr>
      </w:pPr>
      <w:r w:rsidRPr="00B07847">
        <w:rPr>
          <w:color w:val="000000"/>
        </w:rPr>
        <w:t>Vsak</w:t>
      </w:r>
      <w:r w:rsidR="0025744E">
        <w:rPr>
          <w:color w:val="000000"/>
        </w:rPr>
        <w:t xml:space="preserve"> </w:t>
      </w:r>
      <w:r w:rsidRPr="00B07847">
        <w:rPr>
          <w:color w:val="000000"/>
        </w:rPr>
        <w:t>gospodarski</w:t>
      </w:r>
      <w:r w:rsidR="0025744E">
        <w:rPr>
          <w:color w:val="000000"/>
        </w:rPr>
        <w:t xml:space="preserve"> </w:t>
      </w:r>
      <w:r w:rsidRPr="00B07847">
        <w:rPr>
          <w:color w:val="000000"/>
        </w:rPr>
        <w:t>subjekt,</w:t>
      </w:r>
      <w:r w:rsidR="0025744E">
        <w:rPr>
          <w:color w:val="000000"/>
        </w:rPr>
        <w:t xml:space="preserve"> </w:t>
      </w:r>
      <w:r w:rsidRPr="00B07847">
        <w:rPr>
          <w:color w:val="000000"/>
        </w:rPr>
        <w:t>ki</w:t>
      </w:r>
      <w:r w:rsidR="0025744E">
        <w:rPr>
          <w:color w:val="000000"/>
        </w:rPr>
        <w:t xml:space="preserve"> </w:t>
      </w:r>
      <w:r w:rsidRPr="00B07847">
        <w:rPr>
          <w:color w:val="000000"/>
        </w:rPr>
        <w:t>nastopa</w:t>
      </w:r>
      <w:r w:rsidR="0025744E">
        <w:rPr>
          <w:color w:val="000000"/>
        </w:rPr>
        <w:t xml:space="preserve"> </w:t>
      </w:r>
      <w:r w:rsidRPr="00B07847">
        <w:rPr>
          <w:color w:val="000000"/>
        </w:rPr>
        <w:t>v</w:t>
      </w:r>
      <w:r w:rsidR="0025744E">
        <w:rPr>
          <w:color w:val="000000"/>
        </w:rPr>
        <w:t xml:space="preserve"> </w:t>
      </w:r>
      <w:r w:rsidRPr="00B07847">
        <w:rPr>
          <w:color w:val="000000"/>
        </w:rPr>
        <w:t>ponudbi,</w:t>
      </w:r>
      <w:r w:rsidR="0025744E">
        <w:rPr>
          <w:color w:val="000000"/>
        </w:rPr>
        <w:t xml:space="preserve"> </w:t>
      </w:r>
      <w:r w:rsidRPr="00B07847">
        <w:rPr>
          <w:color w:val="000000"/>
        </w:rPr>
        <w:t>mora</w:t>
      </w:r>
      <w:r w:rsidR="0025744E">
        <w:rPr>
          <w:color w:val="000000"/>
        </w:rPr>
        <w:t xml:space="preserve"> </w:t>
      </w:r>
      <w:r w:rsidRPr="00B07847">
        <w:rPr>
          <w:color w:val="000000"/>
        </w:rPr>
        <w:t>biti</w:t>
      </w:r>
      <w:r w:rsidR="0025744E">
        <w:rPr>
          <w:color w:val="000000"/>
        </w:rPr>
        <w:t xml:space="preserve"> </w:t>
      </w:r>
      <w:r w:rsidRPr="00B07847">
        <w:rPr>
          <w:color w:val="000000"/>
        </w:rPr>
        <w:t>pri</w:t>
      </w:r>
      <w:r w:rsidR="0025744E">
        <w:rPr>
          <w:color w:val="000000"/>
        </w:rPr>
        <w:t xml:space="preserve"> </w:t>
      </w:r>
      <w:r w:rsidRPr="00B07847">
        <w:rPr>
          <w:color w:val="000000"/>
        </w:rPr>
        <w:t>pristojnem</w:t>
      </w:r>
      <w:r w:rsidR="0025744E">
        <w:rPr>
          <w:color w:val="000000"/>
        </w:rPr>
        <w:t xml:space="preserve"> </w:t>
      </w:r>
      <w:r w:rsidRPr="00B07847">
        <w:rPr>
          <w:color w:val="000000"/>
        </w:rPr>
        <w:t>organu</w:t>
      </w:r>
      <w:r w:rsidR="0025744E">
        <w:rPr>
          <w:color w:val="000000"/>
        </w:rPr>
        <w:t xml:space="preserve"> </w:t>
      </w:r>
      <w:r w:rsidRPr="00B07847">
        <w:rPr>
          <w:color w:val="000000"/>
        </w:rPr>
        <w:t>registriran</w:t>
      </w:r>
      <w:r w:rsidR="0025744E">
        <w:rPr>
          <w:color w:val="000000"/>
        </w:rPr>
        <w:t xml:space="preserve"> </w:t>
      </w:r>
      <w:r w:rsidRPr="00B07847">
        <w:rPr>
          <w:color w:val="000000"/>
        </w:rPr>
        <w:t>za</w:t>
      </w:r>
      <w:r w:rsidR="0025744E">
        <w:rPr>
          <w:color w:val="000000"/>
        </w:rPr>
        <w:t xml:space="preserve"> </w:t>
      </w:r>
      <w:r w:rsidRPr="00B07847">
        <w:rPr>
          <w:color w:val="000000"/>
        </w:rPr>
        <w:t>opravljanje</w:t>
      </w:r>
      <w:r w:rsidR="0025744E">
        <w:rPr>
          <w:color w:val="000000"/>
        </w:rPr>
        <w:t xml:space="preserve"> </w:t>
      </w:r>
      <w:r w:rsidRPr="00B07847">
        <w:rPr>
          <w:color w:val="000000"/>
        </w:rPr>
        <w:t>dejavnosti,</w:t>
      </w:r>
      <w:r w:rsidR="0025744E">
        <w:rPr>
          <w:color w:val="000000"/>
        </w:rPr>
        <w:t xml:space="preserve"> </w:t>
      </w:r>
      <w:r w:rsidRPr="00B07847">
        <w:rPr>
          <w:color w:val="000000"/>
        </w:rPr>
        <w:t>ki</w:t>
      </w:r>
      <w:r w:rsidR="0025744E">
        <w:rPr>
          <w:color w:val="000000"/>
        </w:rPr>
        <w:t xml:space="preserve"> </w:t>
      </w:r>
      <w:r w:rsidRPr="00B07847">
        <w:rPr>
          <w:color w:val="000000"/>
        </w:rPr>
        <w:t>je</w:t>
      </w:r>
      <w:r w:rsidR="0025744E">
        <w:rPr>
          <w:color w:val="000000"/>
        </w:rPr>
        <w:t xml:space="preserve"> </w:t>
      </w:r>
      <w:r w:rsidRPr="00B07847">
        <w:rPr>
          <w:color w:val="000000"/>
        </w:rPr>
        <w:t>predmet</w:t>
      </w:r>
      <w:r w:rsidR="0025744E">
        <w:rPr>
          <w:color w:val="000000"/>
        </w:rPr>
        <w:t xml:space="preserve"> </w:t>
      </w:r>
      <w:r w:rsidRPr="00B07847">
        <w:rPr>
          <w:color w:val="000000"/>
        </w:rPr>
        <w:t>tega</w:t>
      </w:r>
      <w:r w:rsidR="0025744E">
        <w:rPr>
          <w:color w:val="000000"/>
        </w:rPr>
        <w:t xml:space="preserve"> </w:t>
      </w:r>
      <w:r w:rsidRPr="00B07847">
        <w:rPr>
          <w:color w:val="000000"/>
        </w:rPr>
        <w:t>javnega</w:t>
      </w:r>
      <w:r w:rsidR="0025744E">
        <w:rPr>
          <w:color w:val="000000"/>
        </w:rPr>
        <w:t xml:space="preserve"> </w:t>
      </w:r>
      <w:r w:rsidRPr="00B07847">
        <w:rPr>
          <w:color w:val="000000"/>
        </w:rPr>
        <w:t>naročila.</w:t>
      </w:r>
      <w:r w:rsidR="0025744E">
        <w:rPr>
          <w:color w:val="000000"/>
        </w:rPr>
        <w:t xml:space="preserve"> </w:t>
      </w:r>
    </w:p>
    <w:p w14:paraId="256599FF" w14:textId="42A6EC02" w:rsidR="000B7827" w:rsidRPr="00B07847" w:rsidRDefault="000B7827" w:rsidP="00B07847">
      <w:pPr>
        <w:autoSpaceDE w:val="0"/>
        <w:autoSpaceDN w:val="0"/>
        <w:adjustRightInd w:val="0"/>
        <w:spacing w:line="276" w:lineRule="auto"/>
        <w:jc w:val="both"/>
        <w:rPr>
          <w:b/>
          <w:bCs/>
          <w:iCs/>
        </w:rPr>
      </w:pPr>
      <w:r w:rsidRPr="00B07847">
        <w:rPr>
          <w:b/>
          <w:bCs/>
          <w:iCs/>
        </w:rPr>
        <w:t>Dokazilo:</w:t>
      </w:r>
      <w:r w:rsidR="0025744E">
        <w:rPr>
          <w:b/>
          <w:bCs/>
          <w:iCs/>
        </w:rPr>
        <w:t xml:space="preserve"> </w:t>
      </w:r>
    </w:p>
    <w:p w14:paraId="45D193F1" w14:textId="681118E2" w:rsidR="000B7827" w:rsidRPr="00B07847" w:rsidRDefault="000B7827" w:rsidP="001566D4">
      <w:pPr>
        <w:pStyle w:val="Odstavekseznama"/>
        <w:numPr>
          <w:ilvl w:val="0"/>
          <w:numId w:val="26"/>
        </w:numPr>
        <w:autoSpaceDE w:val="0"/>
        <w:autoSpaceDN w:val="0"/>
        <w:adjustRightInd w:val="0"/>
        <w:spacing w:line="276" w:lineRule="auto"/>
        <w:jc w:val="both"/>
        <w:rPr>
          <w:color w:val="000000"/>
        </w:rPr>
      </w:pPr>
      <w:r w:rsidRPr="00B07847">
        <w:rPr>
          <w:bCs/>
          <w:iCs/>
        </w:rPr>
        <w:lastRenderedPageBreak/>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IV.</w:t>
      </w:r>
      <w:r w:rsidR="0025744E">
        <w:rPr>
          <w:bCs/>
          <w:iCs/>
        </w:rPr>
        <w:t xml:space="preserve"> </w:t>
      </w:r>
      <w:r w:rsidRPr="00B07847">
        <w:rPr>
          <w:bCs/>
          <w:iCs/>
        </w:rPr>
        <w:t>»Pogoji</w:t>
      </w:r>
      <w:r w:rsidR="0025744E">
        <w:rPr>
          <w:bCs/>
          <w:iCs/>
        </w:rPr>
        <w:t xml:space="preserve"> </w:t>
      </w:r>
      <w:r w:rsidRPr="00B07847">
        <w:rPr>
          <w:bCs/>
          <w:iCs/>
        </w:rPr>
        <w:t>za</w:t>
      </w:r>
      <w:r w:rsidR="0025744E">
        <w:rPr>
          <w:bCs/>
          <w:iCs/>
        </w:rPr>
        <w:t xml:space="preserve"> </w:t>
      </w:r>
      <w:r w:rsidRPr="00B07847">
        <w:rPr>
          <w:bCs/>
          <w:iCs/>
        </w:rPr>
        <w:t>sodelovanje)</w:t>
      </w:r>
      <w:r w:rsidR="0025744E">
        <w:rPr>
          <w:bCs/>
          <w:iCs/>
        </w:rPr>
        <w:t xml:space="preserve"> </w:t>
      </w:r>
      <w:r w:rsidRPr="00B07847">
        <w:rPr>
          <w:bCs/>
          <w:iCs/>
        </w:rPr>
        <w:t>za</w:t>
      </w:r>
      <w:r w:rsidR="0025744E">
        <w:rPr>
          <w:bCs/>
          <w:iCs/>
        </w:rPr>
        <w:t xml:space="preserve"> </w:t>
      </w:r>
      <w:r w:rsidRPr="00B07847">
        <w:rPr>
          <w:bCs/>
          <w:iCs/>
        </w:rPr>
        <w:t>ponudnika,</w:t>
      </w:r>
      <w:r w:rsidR="0025744E">
        <w:rPr>
          <w:bCs/>
          <w:iCs/>
        </w:rPr>
        <w:t xml:space="preserve"> </w:t>
      </w:r>
      <w:r w:rsidRPr="00B07847">
        <w:rPr>
          <w:bCs/>
          <w:iCs/>
        </w:rPr>
        <w:t>za</w:t>
      </w:r>
      <w:r w:rsidR="0025744E">
        <w:rPr>
          <w:bCs/>
          <w:iCs/>
        </w:rPr>
        <w:t xml:space="preserve"> </w:t>
      </w:r>
      <w:r w:rsidRPr="00B07847">
        <w:rPr>
          <w:bCs/>
          <w:iCs/>
        </w:rPr>
        <w:t>morebitne</w:t>
      </w:r>
      <w:r w:rsidR="0025744E">
        <w:rPr>
          <w:bCs/>
          <w:iCs/>
        </w:rPr>
        <w:t xml:space="preserve"> </w:t>
      </w:r>
      <w:r w:rsidRPr="00B07847">
        <w:rPr>
          <w:bCs/>
          <w:iCs/>
        </w:rPr>
        <w:t>partnerje</w:t>
      </w:r>
      <w:r w:rsidR="0025744E">
        <w:rPr>
          <w:bCs/>
          <w:iCs/>
        </w:rPr>
        <w:t xml:space="preserve"> </w:t>
      </w:r>
      <w:r w:rsidRPr="00B07847">
        <w:rPr>
          <w:bCs/>
          <w:iCs/>
        </w:rPr>
        <w:t>v</w:t>
      </w:r>
      <w:r w:rsidR="0025744E">
        <w:rPr>
          <w:bCs/>
          <w:iCs/>
        </w:rPr>
        <w:t xml:space="preserve"> </w:t>
      </w:r>
      <w:r w:rsidRPr="00B07847">
        <w:rPr>
          <w:bCs/>
          <w:iCs/>
        </w:rPr>
        <w:t>skupni</w:t>
      </w:r>
      <w:r w:rsidR="0025744E">
        <w:rPr>
          <w:bCs/>
          <w:iCs/>
        </w:rPr>
        <w:t xml:space="preserve"> </w:t>
      </w:r>
      <w:r w:rsidRPr="00B07847">
        <w:rPr>
          <w:bCs/>
          <w:iCs/>
        </w:rPr>
        <w:t>ponudbi</w:t>
      </w:r>
      <w:r w:rsidR="0025744E">
        <w:rPr>
          <w:bCs/>
          <w:iCs/>
        </w:rPr>
        <w:t xml:space="preserve"> </w:t>
      </w:r>
      <w:r w:rsidRPr="00B07847">
        <w:rPr>
          <w:bCs/>
          <w:iCs/>
        </w:rPr>
        <w:t>oz.</w:t>
      </w:r>
      <w:r w:rsidR="0025744E">
        <w:rPr>
          <w:bCs/>
          <w:iCs/>
        </w:rPr>
        <w:t xml:space="preserve"> </w:t>
      </w:r>
      <w:r w:rsidRPr="00B07847">
        <w:rPr>
          <w:bCs/>
          <w:iCs/>
        </w:rPr>
        <w:t>za</w:t>
      </w:r>
      <w:r w:rsidR="0025744E">
        <w:rPr>
          <w:bCs/>
          <w:iCs/>
        </w:rPr>
        <w:t xml:space="preserve"> </w:t>
      </w:r>
      <w:r w:rsidRPr="00B07847">
        <w:rPr>
          <w:bCs/>
          <w:iCs/>
        </w:rPr>
        <w:t>podizvajalce.</w:t>
      </w:r>
    </w:p>
    <w:p w14:paraId="14256942" w14:textId="77777777" w:rsidR="000B7827" w:rsidRPr="00B07847" w:rsidRDefault="000B7827" w:rsidP="00B07847">
      <w:pPr>
        <w:pStyle w:val="Odstavekseznama"/>
        <w:suppressAutoHyphens/>
        <w:spacing w:line="276" w:lineRule="auto"/>
        <w:jc w:val="both"/>
      </w:pPr>
    </w:p>
    <w:p w14:paraId="7A43C13F" w14:textId="53E9D293" w:rsidR="000B7827" w:rsidRPr="00B07847" w:rsidRDefault="000B7827" w:rsidP="00B07847">
      <w:pPr>
        <w:spacing w:line="276" w:lineRule="auto"/>
        <w:jc w:val="both"/>
      </w:pPr>
      <w:r w:rsidRPr="00B07847">
        <w:t>Naročnik</w:t>
      </w:r>
      <w:r w:rsidR="0025744E">
        <w:t xml:space="preserve"> </w:t>
      </w:r>
      <w:r w:rsidRPr="00B07847">
        <w:t>bo</w:t>
      </w:r>
      <w:r w:rsidR="0025744E">
        <w:t xml:space="preserve"> </w:t>
      </w:r>
      <w:proofErr w:type="spellStart"/>
      <w:r w:rsidRPr="00B07847">
        <w:t>vpogledal</w:t>
      </w:r>
      <w:proofErr w:type="spellEnd"/>
      <w:r w:rsidR="0025744E">
        <w:t xml:space="preserve"> </w:t>
      </w:r>
      <w:r w:rsidRPr="00B07847">
        <w:t>v</w:t>
      </w:r>
      <w:r w:rsidR="0025744E">
        <w:t xml:space="preserve"> </w:t>
      </w:r>
      <w:r w:rsidRPr="00B07847">
        <w:t>evidenco</w:t>
      </w:r>
      <w:r w:rsidR="0025744E">
        <w:t xml:space="preserve"> </w:t>
      </w:r>
      <w:r w:rsidRPr="00B07847">
        <w:t>poslovnih</w:t>
      </w:r>
      <w:r w:rsidR="0025744E">
        <w:t xml:space="preserve"> </w:t>
      </w:r>
      <w:r w:rsidRPr="00B07847">
        <w:t>subjektov.</w:t>
      </w:r>
    </w:p>
    <w:p w14:paraId="1459778A" w14:textId="77777777" w:rsidR="000B7827" w:rsidRPr="00B07847" w:rsidRDefault="000B7827" w:rsidP="00B07847">
      <w:pPr>
        <w:autoSpaceDE w:val="0"/>
        <w:autoSpaceDN w:val="0"/>
        <w:adjustRightInd w:val="0"/>
        <w:spacing w:line="276" w:lineRule="auto"/>
        <w:jc w:val="both"/>
        <w:rPr>
          <w:rFonts w:cs="Garamond"/>
        </w:rPr>
      </w:pPr>
    </w:p>
    <w:p w14:paraId="474BA11B" w14:textId="3A640FDA" w:rsidR="000B7827" w:rsidRPr="00B07847" w:rsidRDefault="000B7827" w:rsidP="00B07847">
      <w:pPr>
        <w:autoSpaceDE w:val="0"/>
        <w:autoSpaceDN w:val="0"/>
        <w:adjustRightInd w:val="0"/>
        <w:spacing w:line="276" w:lineRule="auto"/>
        <w:jc w:val="both"/>
      </w:pPr>
      <w:r w:rsidRPr="00B07847">
        <w:rPr>
          <w:rFonts w:cs="Garamond"/>
        </w:rPr>
        <w:t>Naročnik</w:t>
      </w:r>
      <w:r w:rsidR="0025744E">
        <w:rPr>
          <w:rFonts w:cs="Garamond"/>
        </w:rPr>
        <w:t xml:space="preserve"> </w:t>
      </w:r>
      <w:r w:rsidRPr="00B07847">
        <w:rPr>
          <w:rFonts w:cs="Garamond"/>
        </w:rPr>
        <w:t>si</w:t>
      </w:r>
      <w:r w:rsidR="0025744E">
        <w:rPr>
          <w:rFonts w:cs="Garamond"/>
        </w:rPr>
        <w:t xml:space="preserve"> </w:t>
      </w:r>
      <w:r w:rsidRPr="00B07847">
        <w:rPr>
          <w:rFonts w:cs="Garamond"/>
        </w:rPr>
        <w:t>pridržuje</w:t>
      </w:r>
      <w:r w:rsidR="0025744E">
        <w:rPr>
          <w:rFonts w:cs="Garamond"/>
        </w:rPr>
        <w:t xml:space="preserve"> </w:t>
      </w:r>
      <w:r w:rsidRPr="00B07847">
        <w:rPr>
          <w:rFonts w:cs="Garamond"/>
        </w:rPr>
        <w:t>pravico,</w:t>
      </w:r>
      <w:r w:rsidR="0025744E">
        <w:rPr>
          <w:rFonts w:cs="Garamond"/>
        </w:rPr>
        <w:t xml:space="preserve"> </w:t>
      </w:r>
      <w:r w:rsidRPr="00B07847">
        <w:rPr>
          <w:rFonts w:cs="Garamond"/>
        </w:rPr>
        <w:t>da</w:t>
      </w:r>
      <w:r w:rsidR="0025744E">
        <w:rPr>
          <w:rFonts w:cs="Garamond"/>
        </w:rPr>
        <w:t xml:space="preserve"> </w:t>
      </w:r>
      <w:r w:rsidRPr="00B07847">
        <w:rPr>
          <w:rFonts w:cs="Garamond"/>
        </w:rPr>
        <w:t>preveri</w:t>
      </w:r>
      <w:r w:rsidR="0025744E">
        <w:rPr>
          <w:rFonts w:cs="Garamond"/>
        </w:rPr>
        <w:t xml:space="preserve"> </w:t>
      </w:r>
      <w:r w:rsidRPr="00B07847">
        <w:rPr>
          <w:rFonts w:cs="Garamond"/>
        </w:rPr>
        <w:t>obstoj</w:t>
      </w:r>
      <w:r w:rsidR="0025744E">
        <w:rPr>
          <w:rFonts w:cs="Garamond"/>
        </w:rPr>
        <w:t xml:space="preserve"> </w:t>
      </w:r>
      <w:r w:rsidRPr="00B07847">
        <w:rPr>
          <w:rFonts w:cs="Garamond"/>
        </w:rPr>
        <w:t>in</w:t>
      </w:r>
      <w:r w:rsidR="0025744E">
        <w:rPr>
          <w:rFonts w:cs="Garamond"/>
        </w:rPr>
        <w:t xml:space="preserve"> </w:t>
      </w:r>
      <w:r w:rsidRPr="00B07847">
        <w:rPr>
          <w:rFonts w:cs="Garamond"/>
        </w:rPr>
        <w:t>vsebino</w:t>
      </w:r>
      <w:r w:rsidR="0025744E">
        <w:rPr>
          <w:rFonts w:cs="Garamond"/>
        </w:rPr>
        <w:t xml:space="preserve"> </w:t>
      </w:r>
      <w:r w:rsidRPr="00B07847">
        <w:rPr>
          <w:rFonts w:cs="Garamond"/>
        </w:rPr>
        <w:t>navedb</w:t>
      </w:r>
      <w:r w:rsidR="0025744E">
        <w:rPr>
          <w:rFonts w:cs="Garamond"/>
        </w:rPr>
        <w:t xml:space="preserve"> </w:t>
      </w:r>
      <w:r w:rsidRPr="00B07847">
        <w:rPr>
          <w:rFonts w:cs="Garamond"/>
        </w:rPr>
        <w:t>v</w:t>
      </w:r>
      <w:r w:rsidR="0025744E">
        <w:rPr>
          <w:rFonts w:cs="Garamond"/>
        </w:rPr>
        <w:t xml:space="preserve"> </w:t>
      </w:r>
      <w:r w:rsidRPr="00B07847">
        <w:rPr>
          <w:rFonts w:cs="Garamond"/>
        </w:rPr>
        <w:t>ponudbi,</w:t>
      </w:r>
      <w:r w:rsidR="0025744E">
        <w:rPr>
          <w:rFonts w:cs="Garamond"/>
        </w:rPr>
        <w:t xml:space="preserve"> </w:t>
      </w:r>
      <w:r w:rsidRPr="00B07847">
        <w:rPr>
          <w:rFonts w:cs="Garamond"/>
        </w:rPr>
        <w:t>v</w:t>
      </w:r>
      <w:r w:rsidR="0025744E">
        <w:rPr>
          <w:rFonts w:cs="Garamond"/>
        </w:rPr>
        <w:t xml:space="preserve"> </w:t>
      </w:r>
      <w:r w:rsidRPr="00B07847">
        <w:rPr>
          <w:rFonts w:cs="Garamond"/>
        </w:rPr>
        <w:t>kolikor</w:t>
      </w:r>
      <w:r w:rsidR="0025744E">
        <w:rPr>
          <w:rFonts w:cs="Garamond"/>
        </w:rPr>
        <w:t xml:space="preserve"> </w:t>
      </w:r>
      <w:r w:rsidRPr="00B07847">
        <w:rPr>
          <w:rFonts w:cs="Garamond"/>
        </w:rPr>
        <w:t>se</w:t>
      </w:r>
      <w:r w:rsidR="0025744E">
        <w:rPr>
          <w:rFonts w:cs="Garamond"/>
        </w:rPr>
        <w:t xml:space="preserve"> </w:t>
      </w:r>
      <w:r w:rsidRPr="00B07847">
        <w:rPr>
          <w:rFonts w:cs="Garamond"/>
        </w:rPr>
        <w:t>bo</w:t>
      </w:r>
      <w:r w:rsidR="0025744E">
        <w:rPr>
          <w:rFonts w:cs="Garamond"/>
        </w:rPr>
        <w:t xml:space="preserve"> </w:t>
      </w:r>
      <w:r w:rsidRPr="00B07847">
        <w:rPr>
          <w:rFonts w:cs="Garamond"/>
        </w:rPr>
        <w:t>pojavil</w:t>
      </w:r>
      <w:r w:rsidR="0025744E">
        <w:rPr>
          <w:rFonts w:cs="Garamond"/>
        </w:rPr>
        <w:t xml:space="preserve"> </w:t>
      </w:r>
      <w:r w:rsidRPr="00B07847">
        <w:rPr>
          <w:rFonts w:cs="Garamond"/>
        </w:rPr>
        <w:t>dvom</w:t>
      </w:r>
      <w:r w:rsidR="0025744E">
        <w:rPr>
          <w:rFonts w:cs="Garamond"/>
        </w:rPr>
        <w:t xml:space="preserve"> </w:t>
      </w:r>
      <w:r w:rsidRPr="00B07847">
        <w:rPr>
          <w:rFonts w:cs="Garamond"/>
        </w:rPr>
        <w:t>o</w:t>
      </w:r>
      <w:r w:rsidR="0025744E">
        <w:rPr>
          <w:rFonts w:cs="Garamond"/>
        </w:rPr>
        <w:t xml:space="preserve"> </w:t>
      </w:r>
      <w:r w:rsidRPr="00B07847">
        <w:rPr>
          <w:rFonts w:cs="Garamond"/>
        </w:rPr>
        <w:t>resničnosti</w:t>
      </w:r>
      <w:r w:rsidR="0025744E">
        <w:rPr>
          <w:rFonts w:cs="Garamond"/>
        </w:rPr>
        <w:t xml:space="preserve"> </w:t>
      </w:r>
      <w:r w:rsidRPr="00B07847">
        <w:rPr>
          <w:rFonts w:cs="Garamond"/>
        </w:rPr>
        <w:t>ponudnikovih</w:t>
      </w:r>
      <w:r w:rsidR="0025744E">
        <w:rPr>
          <w:rFonts w:cs="Garamond"/>
        </w:rPr>
        <w:t xml:space="preserve"> </w:t>
      </w:r>
      <w:r w:rsidRPr="00B07847">
        <w:rPr>
          <w:rFonts w:cs="Garamond"/>
        </w:rPr>
        <w:t>izjav</w:t>
      </w:r>
      <w:r w:rsidR="0025744E">
        <w:rPr>
          <w:rFonts w:cs="Garamond"/>
        </w:rPr>
        <w:t xml:space="preserve"> </w:t>
      </w:r>
      <w:r w:rsidRPr="00B07847">
        <w:rPr>
          <w:rFonts w:cs="Garamond"/>
        </w:rPr>
        <w:t>v</w:t>
      </w:r>
      <w:r w:rsidR="0025744E">
        <w:rPr>
          <w:rFonts w:cs="Garamond"/>
        </w:rPr>
        <w:t xml:space="preserve"> </w:t>
      </w:r>
      <w:r w:rsidRPr="00B07847">
        <w:rPr>
          <w:rFonts w:cs="Garamond"/>
        </w:rPr>
        <w:t>ESPD.</w:t>
      </w:r>
      <w:r w:rsidR="0025744E">
        <w:rPr>
          <w:rFonts w:cs="Garamond"/>
        </w:rPr>
        <w:t xml:space="preserve"> </w:t>
      </w:r>
      <w:r w:rsidRPr="00B07847">
        <w:rPr>
          <w:rFonts w:cs="Garamond"/>
        </w:rPr>
        <w:t>V</w:t>
      </w:r>
      <w:r w:rsidR="0025744E">
        <w:rPr>
          <w:rFonts w:cs="Garamond"/>
        </w:rPr>
        <w:t xml:space="preserve"> </w:t>
      </w:r>
      <w:r w:rsidRPr="00B07847">
        <w:rPr>
          <w:rFonts w:cs="Garamond"/>
        </w:rPr>
        <w:t>ta</w:t>
      </w:r>
      <w:r w:rsidR="0025744E">
        <w:rPr>
          <w:rFonts w:cs="Garamond"/>
        </w:rPr>
        <w:t xml:space="preserve"> </w:t>
      </w:r>
      <w:r w:rsidRPr="00B07847">
        <w:rPr>
          <w:rFonts w:cs="Garamond"/>
        </w:rPr>
        <w:t>namen</w:t>
      </w:r>
      <w:r w:rsidR="0025744E">
        <w:rPr>
          <w:rFonts w:cs="Garamond"/>
        </w:rPr>
        <w:t xml:space="preserve"> </w:t>
      </w:r>
      <w:r w:rsidRPr="00B07847">
        <w:rPr>
          <w:rFonts w:cs="Garamond"/>
        </w:rPr>
        <w:t>mora</w:t>
      </w:r>
      <w:r w:rsidR="0025744E">
        <w:rPr>
          <w:rFonts w:cs="Garamond"/>
        </w:rPr>
        <w:t xml:space="preserve"> </w:t>
      </w:r>
      <w:r w:rsidRPr="00B07847">
        <w:rPr>
          <w:rFonts w:cs="Garamond"/>
        </w:rPr>
        <w:t>ESPD</w:t>
      </w:r>
      <w:r w:rsidR="0025744E">
        <w:rPr>
          <w:rFonts w:cs="Garamond"/>
        </w:rPr>
        <w:t xml:space="preserve"> </w:t>
      </w:r>
      <w:r w:rsidRPr="00B07847">
        <w:rPr>
          <w:rFonts w:cs="Garamond"/>
        </w:rPr>
        <w:t>vsebovati</w:t>
      </w:r>
      <w:r w:rsidR="0025744E">
        <w:rPr>
          <w:rFonts w:cs="Garamond"/>
        </w:rPr>
        <w:t xml:space="preserve"> </w:t>
      </w:r>
      <w:r w:rsidRPr="00B07847">
        <w:rPr>
          <w:rFonts w:cs="Garamond"/>
        </w:rPr>
        <w:t>vse</w:t>
      </w:r>
      <w:r w:rsidR="0025744E">
        <w:rPr>
          <w:rFonts w:cs="Garamond"/>
        </w:rPr>
        <w:t xml:space="preserve"> </w:t>
      </w:r>
      <w:r w:rsidRPr="00B07847">
        <w:rPr>
          <w:rFonts w:cs="Garamond"/>
        </w:rPr>
        <w:t>potrebne</w:t>
      </w:r>
      <w:r w:rsidR="0025744E">
        <w:rPr>
          <w:rFonts w:cs="Garamond"/>
        </w:rPr>
        <w:t xml:space="preserve"> </w:t>
      </w:r>
      <w:r w:rsidRPr="00B07847">
        <w:rPr>
          <w:rFonts w:cs="Garamond"/>
        </w:rPr>
        <w:t>podatke,</w:t>
      </w:r>
      <w:r w:rsidR="0025744E">
        <w:rPr>
          <w:rFonts w:cs="Garamond"/>
        </w:rPr>
        <w:t xml:space="preserve"> </w:t>
      </w:r>
      <w:r w:rsidRPr="00B07847">
        <w:rPr>
          <w:rFonts w:cs="Garamond"/>
        </w:rPr>
        <w:t>da</w:t>
      </w:r>
      <w:r w:rsidR="0025744E">
        <w:rPr>
          <w:rFonts w:cs="Garamond"/>
        </w:rPr>
        <w:t xml:space="preserve"> </w:t>
      </w:r>
      <w:r w:rsidRPr="00B07847">
        <w:rPr>
          <w:rFonts w:cs="Garamond"/>
        </w:rPr>
        <w:t>lahko</w:t>
      </w:r>
      <w:r w:rsidR="0025744E">
        <w:rPr>
          <w:rFonts w:cs="Garamond"/>
        </w:rPr>
        <w:t xml:space="preserve"> </w:t>
      </w:r>
      <w:r w:rsidRPr="00B07847">
        <w:rPr>
          <w:rFonts w:cs="Garamond"/>
        </w:rPr>
        <w:t>naročnik</w:t>
      </w:r>
      <w:r w:rsidR="0025744E">
        <w:rPr>
          <w:rFonts w:cs="Garamond"/>
        </w:rPr>
        <w:t xml:space="preserve"> </w:t>
      </w:r>
      <w:r w:rsidRPr="00B07847">
        <w:rPr>
          <w:rFonts w:cs="Garamond"/>
        </w:rPr>
        <w:t>v</w:t>
      </w:r>
      <w:r w:rsidR="0025744E">
        <w:rPr>
          <w:rFonts w:cs="Garamond"/>
        </w:rPr>
        <w:t xml:space="preserve"> </w:t>
      </w:r>
      <w:r w:rsidRPr="00B07847">
        <w:rPr>
          <w:rFonts w:cs="Garamond"/>
        </w:rPr>
        <w:t>uradni</w:t>
      </w:r>
      <w:r w:rsidR="0025744E">
        <w:rPr>
          <w:rFonts w:cs="Garamond"/>
        </w:rPr>
        <w:t xml:space="preserve"> </w:t>
      </w:r>
      <w:r w:rsidRPr="00B07847">
        <w:rPr>
          <w:rFonts w:cs="Garamond"/>
        </w:rPr>
        <w:t>evidenci</w:t>
      </w:r>
      <w:r w:rsidR="0025744E">
        <w:rPr>
          <w:rFonts w:cs="Garamond"/>
        </w:rPr>
        <w:t xml:space="preserve"> </w:t>
      </w:r>
      <w:r w:rsidRPr="00B07847">
        <w:rPr>
          <w:rFonts w:cs="Garamond"/>
        </w:rPr>
        <w:t>preveri</w:t>
      </w:r>
      <w:r w:rsidR="0025744E">
        <w:rPr>
          <w:rFonts w:cs="Garamond"/>
        </w:rPr>
        <w:t xml:space="preserve"> </w:t>
      </w:r>
      <w:r w:rsidRPr="00B07847">
        <w:rPr>
          <w:rFonts w:cs="Garamond"/>
        </w:rPr>
        <w:t>izpolnjevanje</w:t>
      </w:r>
      <w:r w:rsidR="0025744E">
        <w:rPr>
          <w:rFonts w:cs="Garamond"/>
        </w:rPr>
        <w:t xml:space="preserve"> </w:t>
      </w:r>
      <w:r w:rsidRPr="00B07847">
        <w:rPr>
          <w:rFonts w:cs="Garamond"/>
        </w:rPr>
        <w:t>predmetnega</w:t>
      </w:r>
      <w:r w:rsidR="0025744E">
        <w:rPr>
          <w:rFonts w:cs="Garamond"/>
        </w:rPr>
        <w:t xml:space="preserve"> </w:t>
      </w:r>
      <w:r w:rsidRPr="00B07847">
        <w:rPr>
          <w:rFonts w:cs="Garamond"/>
        </w:rPr>
        <w:t>pogoja.</w:t>
      </w:r>
      <w:r w:rsidR="0025744E">
        <w:rPr>
          <w:rFonts w:cs="Garamond"/>
        </w:rPr>
        <w:t xml:space="preserve"> </w:t>
      </w:r>
      <w:r w:rsidRPr="00B07847">
        <w:rPr>
          <w:rFonts w:cs="Garamond"/>
        </w:rPr>
        <w:t>V</w:t>
      </w:r>
      <w:r w:rsidR="0025744E">
        <w:rPr>
          <w:rFonts w:cs="Garamond"/>
        </w:rPr>
        <w:t xml:space="preserve"> </w:t>
      </w:r>
      <w:r w:rsidRPr="00B07847">
        <w:rPr>
          <w:rFonts w:cs="Garamond"/>
        </w:rPr>
        <w:t>kolikor</w:t>
      </w:r>
      <w:r w:rsidR="0025744E">
        <w:rPr>
          <w:rFonts w:cs="Garamond"/>
        </w:rPr>
        <w:t xml:space="preserve"> </w:t>
      </w:r>
      <w:r w:rsidRPr="00B07847">
        <w:rPr>
          <w:rFonts w:cs="Garamond"/>
        </w:rPr>
        <w:t>takšna</w:t>
      </w:r>
      <w:r w:rsidR="0025744E">
        <w:rPr>
          <w:rFonts w:cs="Garamond"/>
        </w:rPr>
        <w:t xml:space="preserve"> </w:t>
      </w:r>
      <w:r w:rsidRPr="00B07847">
        <w:rPr>
          <w:rFonts w:cs="Garamond"/>
        </w:rPr>
        <w:t>preveritev</w:t>
      </w:r>
      <w:r w:rsidR="0025744E">
        <w:rPr>
          <w:rFonts w:cs="Garamond"/>
        </w:rPr>
        <w:t xml:space="preserve"> </w:t>
      </w:r>
      <w:r w:rsidRPr="00B07847">
        <w:rPr>
          <w:rFonts w:cs="Garamond"/>
        </w:rPr>
        <w:t>ne</w:t>
      </w:r>
      <w:r w:rsidR="0025744E">
        <w:rPr>
          <w:rFonts w:cs="Garamond"/>
        </w:rPr>
        <w:t xml:space="preserve"> </w:t>
      </w:r>
      <w:r w:rsidRPr="00B07847">
        <w:rPr>
          <w:rFonts w:cs="Garamond"/>
        </w:rPr>
        <w:t>bo</w:t>
      </w:r>
      <w:r w:rsidR="0025744E">
        <w:rPr>
          <w:rFonts w:cs="Garamond"/>
        </w:rPr>
        <w:t xml:space="preserve"> </w:t>
      </w:r>
      <w:r w:rsidRPr="00B07847">
        <w:rPr>
          <w:rFonts w:cs="Garamond"/>
        </w:rPr>
        <w:t>mogoča,</w:t>
      </w:r>
      <w:r w:rsidR="0025744E">
        <w:rPr>
          <w:rFonts w:cs="Garamond"/>
        </w:rPr>
        <w:t xml:space="preserve"> </w:t>
      </w:r>
      <w:r w:rsidRPr="00B07847">
        <w:rPr>
          <w:rFonts w:cs="Garamond"/>
        </w:rPr>
        <w:t>bo</w:t>
      </w:r>
      <w:r w:rsidR="0025744E">
        <w:rPr>
          <w:rFonts w:cs="Garamond"/>
        </w:rPr>
        <w:t xml:space="preserve"> </w:t>
      </w:r>
      <w:r w:rsidRPr="00B07847">
        <w:rPr>
          <w:rFonts w:cs="Garamond"/>
        </w:rPr>
        <w:t>naročnik</w:t>
      </w:r>
      <w:r w:rsidR="0025744E">
        <w:rPr>
          <w:rFonts w:cs="Garamond"/>
        </w:rPr>
        <w:t xml:space="preserve"> </w:t>
      </w:r>
      <w:r w:rsidRPr="00B07847">
        <w:rPr>
          <w:rFonts w:cs="Garamond"/>
        </w:rPr>
        <w:t>od</w:t>
      </w:r>
      <w:r w:rsidR="0025744E">
        <w:rPr>
          <w:rFonts w:cs="Garamond"/>
        </w:rPr>
        <w:t xml:space="preserve"> </w:t>
      </w:r>
      <w:r w:rsidRPr="00B07847">
        <w:rPr>
          <w:rFonts w:cs="Garamond"/>
        </w:rPr>
        <w:t>gospodarskega</w:t>
      </w:r>
      <w:r w:rsidR="0025744E">
        <w:rPr>
          <w:rFonts w:cs="Garamond"/>
        </w:rPr>
        <w:t xml:space="preserve"> </w:t>
      </w:r>
      <w:r w:rsidRPr="00B07847">
        <w:rPr>
          <w:rFonts w:cs="Garamond"/>
        </w:rPr>
        <w:t>subjekta</w:t>
      </w:r>
      <w:r w:rsidR="0025744E">
        <w:rPr>
          <w:rFonts w:cs="Garamond"/>
        </w:rPr>
        <w:t xml:space="preserve"> </w:t>
      </w:r>
      <w:r w:rsidRPr="00B07847">
        <w:rPr>
          <w:rFonts w:cs="Garamond"/>
        </w:rPr>
        <w:t>zahteval</w:t>
      </w:r>
      <w:r w:rsidR="0025744E">
        <w:rPr>
          <w:rFonts w:cs="Garamond"/>
        </w:rPr>
        <w:t xml:space="preserve"> </w:t>
      </w:r>
      <w:r w:rsidRPr="00B07847">
        <w:rPr>
          <w:rFonts w:cs="Garamond"/>
        </w:rPr>
        <w:t>predložitev</w:t>
      </w:r>
      <w:r w:rsidR="0025744E">
        <w:rPr>
          <w:rFonts w:cs="Garamond"/>
        </w:rPr>
        <w:t xml:space="preserve"> </w:t>
      </w:r>
      <w:r w:rsidRPr="00B07847">
        <w:rPr>
          <w:rFonts w:cs="Garamond"/>
        </w:rPr>
        <w:t>kopije</w:t>
      </w:r>
      <w:r w:rsidR="0025744E">
        <w:rPr>
          <w:rFonts w:cs="Garamond"/>
        </w:rPr>
        <w:t xml:space="preserve"> </w:t>
      </w:r>
      <w:r w:rsidRPr="00B07847">
        <w:rPr>
          <w:rFonts w:cs="Garamond"/>
        </w:rPr>
        <w:t>vpisa</w:t>
      </w:r>
      <w:r w:rsidR="0025744E">
        <w:rPr>
          <w:rFonts w:cs="Garamond"/>
        </w:rPr>
        <w:t xml:space="preserve"> </w:t>
      </w:r>
      <w:r w:rsidRPr="00B07847">
        <w:rPr>
          <w:rFonts w:cs="Garamond"/>
        </w:rPr>
        <w:t>v</w:t>
      </w:r>
      <w:r w:rsidR="0025744E">
        <w:rPr>
          <w:rFonts w:cs="Garamond"/>
        </w:rPr>
        <w:t xml:space="preserve"> </w:t>
      </w:r>
      <w:r w:rsidRPr="00B07847">
        <w:rPr>
          <w:rFonts w:cs="Garamond"/>
        </w:rPr>
        <w:t>enega</w:t>
      </w:r>
      <w:r w:rsidR="0025744E">
        <w:rPr>
          <w:rFonts w:cs="Garamond"/>
        </w:rPr>
        <w:t xml:space="preserve"> </w:t>
      </w:r>
      <w:r w:rsidRPr="00B07847">
        <w:rPr>
          <w:rFonts w:cs="Garamond"/>
        </w:rPr>
        <w:t>od</w:t>
      </w:r>
      <w:r w:rsidR="0025744E">
        <w:rPr>
          <w:rFonts w:cs="Garamond"/>
        </w:rPr>
        <w:t xml:space="preserve"> </w:t>
      </w:r>
      <w:r w:rsidRPr="00B07847">
        <w:rPr>
          <w:rFonts w:cs="Garamond"/>
        </w:rPr>
        <w:t>poklicnih</w:t>
      </w:r>
      <w:r w:rsidR="0025744E">
        <w:rPr>
          <w:rFonts w:cs="Garamond"/>
        </w:rPr>
        <w:t xml:space="preserve"> </w:t>
      </w:r>
      <w:r w:rsidRPr="00B07847">
        <w:rPr>
          <w:rFonts w:cs="Garamond"/>
        </w:rPr>
        <w:t>ali</w:t>
      </w:r>
      <w:r w:rsidR="0025744E">
        <w:rPr>
          <w:rFonts w:cs="Garamond"/>
        </w:rPr>
        <w:t xml:space="preserve"> </w:t>
      </w:r>
      <w:r w:rsidRPr="00B07847">
        <w:rPr>
          <w:rFonts w:cs="Garamond"/>
        </w:rPr>
        <w:t>poslovnih</w:t>
      </w:r>
      <w:r w:rsidR="0025744E">
        <w:rPr>
          <w:rFonts w:cs="Garamond"/>
        </w:rPr>
        <w:t xml:space="preserve"> </w:t>
      </w:r>
      <w:r w:rsidRPr="00B07847">
        <w:rPr>
          <w:rFonts w:cs="Garamond"/>
        </w:rPr>
        <w:t>registrov.</w:t>
      </w:r>
    </w:p>
    <w:p w14:paraId="3B705696" w14:textId="0F1F4D45" w:rsidR="000B7827" w:rsidRPr="00B07847" w:rsidRDefault="000B7827" w:rsidP="00B07847">
      <w:pPr>
        <w:spacing w:line="276" w:lineRule="auto"/>
        <w:jc w:val="both"/>
      </w:pPr>
      <w:r w:rsidRPr="00B07847">
        <w:t>Tuji</w:t>
      </w:r>
      <w:r w:rsidR="0025744E">
        <w:t xml:space="preserve"> </w:t>
      </w:r>
      <w:r w:rsidRPr="00B07847">
        <w:t>gospodarski</w:t>
      </w:r>
      <w:r w:rsidR="0025744E">
        <w:t xml:space="preserve"> </w:t>
      </w:r>
      <w:r w:rsidRPr="00B07847">
        <w:t>subjekti</w:t>
      </w:r>
      <w:r w:rsidR="0025744E">
        <w:t xml:space="preserve"> </w:t>
      </w:r>
      <w:r w:rsidRPr="00B07847">
        <w:t>morajo</w:t>
      </w:r>
      <w:r w:rsidR="0025744E">
        <w:t xml:space="preserve"> </w:t>
      </w:r>
      <w:r w:rsidRPr="00B07847">
        <w:t>predložiti</w:t>
      </w:r>
      <w:r w:rsidR="0025744E">
        <w:t xml:space="preserve"> </w:t>
      </w:r>
      <w:r w:rsidRPr="00B07847">
        <w:t>kopijo</w:t>
      </w:r>
      <w:r w:rsidR="0025744E">
        <w:t xml:space="preserve"> </w:t>
      </w:r>
      <w:r w:rsidRPr="00B07847">
        <w:t>veljavnega</w:t>
      </w:r>
      <w:r w:rsidR="0025744E">
        <w:t xml:space="preserve"> </w:t>
      </w:r>
      <w:r w:rsidRPr="00B07847">
        <w:t>dokazila</w:t>
      </w:r>
      <w:r w:rsidR="0025744E">
        <w:t xml:space="preserve"> </w:t>
      </w:r>
      <w:r w:rsidRPr="00B07847">
        <w:t>za</w:t>
      </w:r>
      <w:r w:rsidR="0025744E">
        <w:t xml:space="preserve"> </w:t>
      </w:r>
      <w:r w:rsidRPr="00B07847">
        <w:t>opravljanje</w:t>
      </w:r>
      <w:r w:rsidR="0025744E">
        <w:t xml:space="preserve"> </w:t>
      </w:r>
      <w:r w:rsidRPr="00B07847">
        <w:t>zahtevanih</w:t>
      </w:r>
      <w:r w:rsidR="0025744E">
        <w:t xml:space="preserve"> </w:t>
      </w:r>
      <w:r w:rsidRPr="00B07847">
        <w:t>dejavnosti,</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r w:rsidRPr="00B07847">
        <w:t>države,</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p>
    <w:p w14:paraId="5FB680CC" w14:textId="77777777" w:rsidR="000B7827" w:rsidRPr="00B07847" w:rsidRDefault="000B7827" w:rsidP="00B07847">
      <w:pPr>
        <w:autoSpaceDE w:val="0"/>
        <w:autoSpaceDN w:val="0"/>
        <w:adjustRightInd w:val="0"/>
        <w:spacing w:line="276" w:lineRule="auto"/>
        <w:jc w:val="both"/>
      </w:pPr>
    </w:p>
    <w:p w14:paraId="7777F6CF" w14:textId="4115C1CC" w:rsidR="000B7827" w:rsidRPr="00B07847" w:rsidRDefault="000B7827" w:rsidP="00B07847">
      <w:pPr>
        <w:spacing w:line="276" w:lineRule="auto"/>
        <w:jc w:val="both"/>
      </w:pPr>
      <w:r w:rsidRPr="00B07847">
        <w:t>Pogoj</w:t>
      </w:r>
      <w:r w:rsidR="0025744E">
        <w:t xml:space="preserve"> </w:t>
      </w:r>
      <w:r w:rsidRPr="00B07847">
        <w:t>za</w:t>
      </w:r>
      <w:r w:rsidR="0025744E">
        <w:t xml:space="preserve"> </w:t>
      </w:r>
      <w:r w:rsidRPr="00B07847">
        <w:t>sodelovanje</w:t>
      </w:r>
      <w:r w:rsidR="0025744E">
        <w:t xml:space="preserve"> </w:t>
      </w:r>
      <w:r w:rsidRPr="00B07847">
        <w:t>je</w:t>
      </w:r>
      <w:r w:rsidR="0025744E">
        <w:t xml:space="preserve"> </w:t>
      </w:r>
      <w:r w:rsidRPr="00B07847">
        <w:t>tudi</w:t>
      </w:r>
      <w:r w:rsidR="0025744E">
        <w:t xml:space="preserve"> </w:t>
      </w:r>
      <w:r w:rsidRPr="00B07847">
        <w:t>izpolnitev</w:t>
      </w:r>
      <w:r w:rsidR="0025744E">
        <w:t xml:space="preserve"> </w:t>
      </w:r>
      <w:r w:rsidRPr="00B07847">
        <w:t>vseh</w:t>
      </w:r>
      <w:r w:rsidR="0025744E">
        <w:t xml:space="preserve"> </w:t>
      </w:r>
      <w:r w:rsidRPr="00B07847">
        <w:t>zahtev</w:t>
      </w:r>
      <w:r w:rsidR="0025744E">
        <w:t xml:space="preserve"> </w:t>
      </w:r>
      <w:r w:rsidRPr="00B07847">
        <w:t>opisanih</w:t>
      </w:r>
      <w:r w:rsidR="0025744E">
        <w:t xml:space="preserve"> </w:t>
      </w:r>
      <w:r w:rsidRPr="00B07847">
        <w:t>v</w:t>
      </w:r>
      <w:r w:rsidR="0025744E">
        <w:t xml:space="preserve"> </w:t>
      </w:r>
      <w:r w:rsidRPr="00B07847">
        <w:t>točki</w:t>
      </w:r>
      <w:r w:rsidR="0025744E">
        <w:t xml:space="preserve"> </w:t>
      </w:r>
      <w:r w:rsidRPr="00B07847">
        <w:t>3.</w:t>
      </w:r>
      <w:r w:rsidR="0025744E">
        <w:t xml:space="preserve"> </w:t>
      </w:r>
      <w:r w:rsidRPr="00B07847">
        <w:t>Tehnične</w:t>
      </w:r>
      <w:r w:rsidR="0025744E">
        <w:t xml:space="preserve"> </w:t>
      </w:r>
      <w:r w:rsidRPr="00B07847">
        <w:t>specifikacije</w:t>
      </w:r>
      <w:r w:rsidR="0025744E">
        <w:t xml:space="preserve"> </w:t>
      </w:r>
      <w:r w:rsidRPr="00B07847">
        <w:t>te</w:t>
      </w:r>
      <w:r w:rsidR="0025744E">
        <w:t xml:space="preserve"> </w:t>
      </w:r>
      <w:r w:rsidRPr="00B07847">
        <w:t>razpisne</w:t>
      </w:r>
      <w:r w:rsidR="0025744E">
        <w:t xml:space="preserve"> </w:t>
      </w:r>
      <w:r w:rsidRPr="00B07847">
        <w:t>dokumentacije.</w:t>
      </w:r>
    </w:p>
    <w:p w14:paraId="69C4869C" w14:textId="761E8470" w:rsidR="00157A76" w:rsidRPr="00B07847" w:rsidRDefault="00157A76" w:rsidP="00B07847">
      <w:pPr>
        <w:pStyle w:val="Naslov2"/>
        <w:spacing w:line="276" w:lineRule="auto"/>
        <w:rPr>
          <w:szCs w:val="24"/>
        </w:rPr>
      </w:pPr>
      <w:bookmarkStart w:id="84" w:name="_Toc104208884"/>
      <w:r w:rsidRPr="00B07847">
        <w:rPr>
          <w:szCs w:val="24"/>
        </w:rPr>
        <w:t>2.1</w:t>
      </w:r>
      <w:r w:rsidR="004C2061" w:rsidRPr="00B07847">
        <w:rPr>
          <w:szCs w:val="24"/>
        </w:rPr>
        <w:t>5</w:t>
      </w:r>
      <w:r w:rsidR="0025744E">
        <w:rPr>
          <w:szCs w:val="24"/>
        </w:rPr>
        <w:t xml:space="preserve"> </w:t>
      </w:r>
      <w:r w:rsidRPr="00B07847">
        <w:rPr>
          <w:szCs w:val="24"/>
        </w:rPr>
        <w:t>Ponudbena</w:t>
      </w:r>
      <w:r w:rsidR="0025744E">
        <w:rPr>
          <w:szCs w:val="24"/>
        </w:rPr>
        <w:t xml:space="preserve"> </w:t>
      </w:r>
      <w:r w:rsidRPr="00B07847">
        <w:rPr>
          <w:szCs w:val="24"/>
        </w:rPr>
        <w:t>vrednost</w:t>
      </w:r>
      <w:bookmarkEnd w:id="84"/>
    </w:p>
    <w:p w14:paraId="336D0ECD" w14:textId="61F6F374" w:rsidR="00157A76" w:rsidRPr="00B07847" w:rsidRDefault="00157A76" w:rsidP="00B07847">
      <w:pPr>
        <w:spacing w:line="276" w:lineRule="auto"/>
        <w:jc w:val="both"/>
      </w:pPr>
      <w:r w:rsidRPr="00B07847">
        <w:t>Cene</w:t>
      </w:r>
      <w:r w:rsidR="0025744E">
        <w:t xml:space="preserve"> </w:t>
      </w:r>
      <w:r w:rsidRPr="00B07847">
        <w:t>morajo</w:t>
      </w:r>
      <w:r w:rsidR="0025744E">
        <w:t xml:space="preserve"> </w:t>
      </w:r>
      <w:r w:rsidRPr="00B07847">
        <w:t>biti</w:t>
      </w:r>
      <w:r w:rsidR="0025744E">
        <w:t xml:space="preserve"> </w:t>
      </w:r>
      <w:r w:rsidRPr="00B07847">
        <w:t>podane</w:t>
      </w:r>
      <w:r w:rsidR="0025744E">
        <w:t xml:space="preserve"> </w:t>
      </w:r>
      <w:r w:rsidRPr="00B07847">
        <w:t>v</w:t>
      </w:r>
      <w:r w:rsidR="0025744E">
        <w:t xml:space="preserve"> </w:t>
      </w:r>
      <w:r w:rsidRPr="00B07847">
        <w:t>evrih</w:t>
      </w:r>
      <w:r w:rsidR="0025744E">
        <w:t xml:space="preserve"> </w:t>
      </w:r>
      <w:r w:rsidRPr="00B07847">
        <w:t>(EUR).</w:t>
      </w:r>
    </w:p>
    <w:p w14:paraId="79DD992C" w14:textId="77777777" w:rsidR="00A257E5" w:rsidRPr="00B07847" w:rsidRDefault="00A257E5" w:rsidP="00B07847">
      <w:pPr>
        <w:spacing w:line="276" w:lineRule="auto"/>
        <w:jc w:val="both"/>
      </w:pPr>
    </w:p>
    <w:p w14:paraId="454A30DC" w14:textId="4073A504" w:rsidR="00157A76" w:rsidRPr="00B07847" w:rsidRDefault="00157A76" w:rsidP="00B07847">
      <w:pPr>
        <w:spacing w:line="276" w:lineRule="auto"/>
        <w:jc w:val="both"/>
      </w:pPr>
      <w:r w:rsidRPr="00B07847">
        <w:t>Končna</w:t>
      </w:r>
      <w:r w:rsidR="0025744E">
        <w:t xml:space="preserve"> </w:t>
      </w:r>
      <w:r w:rsidRPr="00B07847">
        <w:t>vrednost</w:t>
      </w:r>
      <w:r w:rsidR="0025744E">
        <w:t xml:space="preserve"> </w:t>
      </w:r>
      <w:r w:rsidRPr="00B07847">
        <w:t>ponudbe</w:t>
      </w:r>
      <w:r w:rsidR="0025744E">
        <w:t xml:space="preserve"> </w:t>
      </w:r>
      <w:r w:rsidRPr="00B07847">
        <w:t>mora</w:t>
      </w:r>
      <w:r w:rsidR="0025744E">
        <w:t xml:space="preserve"> </w:t>
      </w:r>
      <w:r w:rsidRPr="00B07847">
        <w:t>vsebovati</w:t>
      </w:r>
      <w:r w:rsidR="0025744E">
        <w:t xml:space="preserve"> </w:t>
      </w:r>
      <w:r w:rsidRPr="00B07847">
        <w:t>vse</w:t>
      </w:r>
      <w:r w:rsidR="0025744E">
        <w:t xml:space="preserve"> </w:t>
      </w:r>
      <w:r w:rsidRPr="00B07847">
        <w:t>stroške</w:t>
      </w:r>
      <w:r w:rsidR="0025744E">
        <w:t xml:space="preserve"> </w:t>
      </w:r>
      <w:r w:rsidRPr="00B07847">
        <w:t>(carinske,</w:t>
      </w:r>
      <w:r w:rsidR="0025744E">
        <w:t xml:space="preserve"> </w:t>
      </w:r>
      <w:r w:rsidRPr="00B07847">
        <w:t>prevozne,</w:t>
      </w:r>
      <w:r w:rsidR="0025744E">
        <w:t xml:space="preserve"> </w:t>
      </w:r>
      <w:r w:rsidRPr="00B07847">
        <w:t>špediterske,</w:t>
      </w:r>
      <w:r w:rsidR="0025744E">
        <w:t xml:space="preserve"> </w:t>
      </w:r>
      <w:r w:rsidRPr="00B07847">
        <w:t>montaže,</w:t>
      </w:r>
      <w:r w:rsidR="0025744E">
        <w:t xml:space="preserve"> </w:t>
      </w:r>
      <w:r w:rsidRPr="00B07847">
        <w:t>zagona,</w:t>
      </w:r>
      <w:r w:rsidR="0025744E">
        <w:t xml:space="preserve"> </w:t>
      </w:r>
      <w:r w:rsidRPr="00B07847">
        <w:t>šolanja,</w:t>
      </w:r>
      <w:r w:rsidR="0025744E">
        <w:t xml:space="preserve"> </w:t>
      </w:r>
      <w:r w:rsidRPr="00B07847">
        <w:t>ter</w:t>
      </w:r>
      <w:r w:rsidR="0025744E">
        <w:t xml:space="preserve"> </w:t>
      </w:r>
      <w:r w:rsidRPr="00B07847">
        <w:t>morebitne</w:t>
      </w:r>
      <w:r w:rsidR="0025744E">
        <w:t xml:space="preserve"> </w:t>
      </w:r>
      <w:r w:rsidRPr="00B07847">
        <w:t>druge</w:t>
      </w:r>
      <w:r w:rsidR="0025744E">
        <w:t xml:space="preserve"> </w:t>
      </w:r>
      <w:r w:rsidRPr="00B07847">
        <w:t>stroške),</w:t>
      </w:r>
      <w:r w:rsidR="0025744E">
        <w:t xml:space="preserve"> </w:t>
      </w:r>
      <w:r w:rsidRPr="00B07847">
        <w:t>popuste,</w:t>
      </w:r>
      <w:r w:rsidR="0025744E">
        <w:t xml:space="preserve"> </w:t>
      </w:r>
      <w:r w:rsidRPr="00B07847">
        <w:t>rabate</w:t>
      </w:r>
      <w:r w:rsidR="0025744E">
        <w:t xml:space="preserve"> </w:t>
      </w:r>
      <w:r w:rsidRPr="00B07847">
        <w:t>in</w:t>
      </w:r>
      <w:r w:rsidR="0025744E">
        <w:t xml:space="preserve"> </w:t>
      </w:r>
      <w:r w:rsidRPr="00B07847">
        <w:t>davek</w:t>
      </w:r>
      <w:r w:rsidR="0025744E">
        <w:t xml:space="preserve"> </w:t>
      </w:r>
      <w:r w:rsidRPr="00B07847">
        <w:t>na</w:t>
      </w:r>
      <w:r w:rsidR="0025744E">
        <w:t xml:space="preserve"> </w:t>
      </w:r>
      <w:r w:rsidRPr="00B07847">
        <w:t>dodano</w:t>
      </w:r>
      <w:r w:rsidR="0025744E">
        <w:t xml:space="preserve"> </w:t>
      </w:r>
      <w:r w:rsidRPr="00B07847">
        <w:t>vrednost.</w:t>
      </w:r>
      <w:r w:rsidR="0025744E">
        <w:t xml:space="preserve"> </w:t>
      </w:r>
      <w:r w:rsidRPr="00B07847">
        <w:t>V</w:t>
      </w:r>
      <w:r w:rsidR="0025744E">
        <w:t xml:space="preserve"> </w:t>
      </w:r>
      <w:r w:rsidRPr="00B07847">
        <w:t>obrazcu</w:t>
      </w:r>
      <w:r w:rsidR="0025744E">
        <w:t xml:space="preserve"> </w:t>
      </w:r>
      <w:r w:rsidR="00D92049" w:rsidRPr="00B07847">
        <w:t>predračuna</w:t>
      </w:r>
      <w:r w:rsidR="0025744E">
        <w:t xml:space="preserve"> </w:t>
      </w:r>
      <w:r w:rsidR="00D92049" w:rsidRPr="00B07847">
        <w:t>je</w:t>
      </w:r>
      <w:r w:rsidR="0025744E">
        <w:t xml:space="preserve"> </w:t>
      </w:r>
      <w:r w:rsidR="00D92049" w:rsidRPr="00B07847">
        <w:t>potrebno</w:t>
      </w:r>
      <w:r w:rsidR="0025744E">
        <w:t xml:space="preserve"> </w:t>
      </w:r>
      <w:r w:rsidR="00D92049" w:rsidRPr="00B07847">
        <w:t>izkazati</w:t>
      </w:r>
      <w:r w:rsidR="0025744E">
        <w:t xml:space="preserve"> </w:t>
      </w:r>
      <w:r w:rsidRPr="00B07847">
        <w:t>ponudbeno</w:t>
      </w:r>
      <w:r w:rsidR="0025744E">
        <w:t xml:space="preserve"> </w:t>
      </w:r>
      <w:r w:rsidRPr="00B07847">
        <w:t>vrednost</w:t>
      </w:r>
      <w:r w:rsidR="0025744E">
        <w:t xml:space="preserve"> </w:t>
      </w:r>
      <w:r w:rsidRPr="00B07847">
        <w:t>brez</w:t>
      </w:r>
      <w:r w:rsidR="0025744E">
        <w:t xml:space="preserve"> </w:t>
      </w:r>
      <w:r w:rsidRPr="00B07847">
        <w:t>DDV,</w:t>
      </w:r>
      <w:r w:rsidR="0025744E">
        <w:t xml:space="preserve"> </w:t>
      </w:r>
      <w:r w:rsidRPr="00B07847">
        <w:t>znesek</w:t>
      </w:r>
      <w:r w:rsidR="0025744E">
        <w:t xml:space="preserve"> </w:t>
      </w:r>
      <w:r w:rsidRPr="00B07847">
        <w:t>davka</w:t>
      </w:r>
      <w:r w:rsidR="0025744E">
        <w:t xml:space="preserve"> </w:t>
      </w:r>
      <w:r w:rsidRPr="00B07847">
        <w:t>na</w:t>
      </w:r>
      <w:r w:rsidR="0025744E">
        <w:t xml:space="preserve"> </w:t>
      </w:r>
      <w:r w:rsidRPr="00B07847">
        <w:t>dodano</w:t>
      </w:r>
      <w:r w:rsidR="0025744E">
        <w:t xml:space="preserve"> </w:t>
      </w:r>
      <w:r w:rsidRPr="00B07847">
        <w:t>vrednost</w:t>
      </w:r>
      <w:r w:rsidR="0025744E">
        <w:t xml:space="preserve"> </w:t>
      </w:r>
      <w:r w:rsidRPr="00B07847">
        <w:t>in</w:t>
      </w:r>
      <w:r w:rsidR="0025744E">
        <w:t xml:space="preserve"> </w:t>
      </w:r>
      <w:r w:rsidRPr="00B07847">
        <w:t>ponudbeno</w:t>
      </w:r>
      <w:r w:rsidR="0025744E">
        <w:t xml:space="preserve"> </w:t>
      </w:r>
      <w:r w:rsidRPr="00B07847">
        <w:t>vrednost</w:t>
      </w:r>
      <w:r w:rsidR="0025744E">
        <w:t xml:space="preserve"> </w:t>
      </w:r>
      <w:r w:rsidRPr="00B07847">
        <w:t>z</w:t>
      </w:r>
      <w:r w:rsidR="0025744E">
        <w:t xml:space="preserve"> </w:t>
      </w:r>
      <w:r w:rsidRPr="00B07847">
        <w:t>DDV.</w:t>
      </w:r>
    </w:p>
    <w:p w14:paraId="4A4135C6" w14:textId="77777777" w:rsidR="00A257E5" w:rsidRPr="00B07847" w:rsidRDefault="00A257E5" w:rsidP="00B07847">
      <w:pPr>
        <w:spacing w:line="276" w:lineRule="auto"/>
        <w:jc w:val="both"/>
      </w:pPr>
    </w:p>
    <w:p w14:paraId="4418F779" w14:textId="77417211" w:rsidR="00157A76" w:rsidRPr="00B07847" w:rsidRDefault="00157A76" w:rsidP="00B07847">
      <w:pPr>
        <w:spacing w:line="276" w:lineRule="auto"/>
        <w:jc w:val="both"/>
        <w:rPr>
          <w:b/>
        </w:rPr>
      </w:pPr>
      <w:r w:rsidRPr="00B07847">
        <w:t>Cene</w:t>
      </w:r>
      <w:r w:rsidR="0025744E">
        <w:t xml:space="preserve"> </w:t>
      </w:r>
      <w:r w:rsidRPr="00B07847">
        <w:t>in</w:t>
      </w:r>
      <w:r w:rsidR="0025744E">
        <w:t xml:space="preserve"> </w:t>
      </w:r>
      <w:r w:rsidRPr="00B07847">
        <w:t>končna</w:t>
      </w:r>
      <w:r w:rsidR="0025744E">
        <w:t xml:space="preserve"> </w:t>
      </w:r>
      <w:r w:rsidRPr="00B07847">
        <w:t>ponudbena</w:t>
      </w:r>
      <w:r w:rsidR="0025744E">
        <w:t xml:space="preserve"> </w:t>
      </w:r>
      <w:r w:rsidRPr="00B07847">
        <w:t>vrednost</w:t>
      </w:r>
      <w:r w:rsidR="0025744E">
        <w:t xml:space="preserve"> </w:t>
      </w:r>
      <w:r w:rsidRPr="00B07847">
        <w:t>predračuna</w:t>
      </w:r>
      <w:r w:rsidR="0025744E">
        <w:t xml:space="preserve"> </w:t>
      </w:r>
      <w:r w:rsidRPr="00B07847">
        <w:t>so</w:t>
      </w:r>
      <w:r w:rsidR="0025744E">
        <w:t xml:space="preserve"> </w:t>
      </w:r>
      <w:r w:rsidRPr="00B07847">
        <w:t>fiksne</w:t>
      </w:r>
      <w:r w:rsidR="0025744E">
        <w:t xml:space="preserve"> </w:t>
      </w:r>
      <w:r w:rsidRPr="00B07847">
        <w:t>do</w:t>
      </w:r>
      <w:r w:rsidR="0025744E">
        <w:t xml:space="preserve"> </w:t>
      </w:r>
      <w:r w:rsidRPr="00B07847">
        <w:t>izpolnitve</w:t>
      </w:r>
      <w:r w:rsidR="0025744E">
        <w:t xml:space="preserve"> </w:t>
      </w:r>
      <w:r w:rsidRPr="00B07847">
        <w:t>vseh</w:t>
      </w:r>
      <w:r w:rsidR="0025744E">
        <w:t xml:space="preserve"> </w:t>
      </w:r>
      <w:r w:rsidRPr="00B07847">
        <w:t>pogodbenih</w:t>
      </w:r>
      <w:r w:rsidR="0025744E">
        <w:t xml:space="preserve"> </w:t>
      </w:r>
      <w:r w:rsidRPr="00B07847">
        <w:t>obveznosti.</w:t>
      </w:r>
      <w:r w:rsidR="0025744E">
        <w:t xml:space="preserve"> </w:t>
      </w:r>
      <w:r w:rsidRPr="00B07847">
        <w:t>Kasnejši</w:t>
      </w:r>
      <w:r w:rsidR="0025744E">
        <w:t xml:space="preserve"> </w:t>
      </w:r>
      <w:r w:rsidRPr="00B07847">
        <w:t>odmiki</w:t>
      </w:r>
      <w:r w:rsidR="0025744E">
        <w:t xml:space="preserve"> </w:t>
      </w:r>
      <w:r w:rsidRPr="00B07847">
        <w:t>od</w:t>
      </w:r>
      <w:r w:rsidR="0025744E">
        <w:t xml:space="preserve"> </w:t>
      </w:r>
      <w:r w:rsidRPr="00B07847">
        <w:t>ponudbene</w:t>
      </w:r>
      <w:r w:rsidR="0025744E">
        <w:t xml:space="preserve"> </w:t>
      </w:r>
      <w:r w:rsidRPr="00B07847">
        <w:t>vrednosti</w:t>
      </w:r>
      <w:r w:rsidR="0025744E">
        <w:t xml:space="preserve"> </w:t>
      </w:r>
      <w:r w:rsidRPr="00B07847">
        <w:t>niso</w:t>
      </w:r>
      <w:r w:rsidR="0025744E">
        <w:t xml:space="preserve"> </w:t>
      </w:r>
      <w:r w:rsidRPr="00B07847">
        <w:t>možni.</w:t>
      </w:r>
    </w:p>
    <w:p w14:paraId="0CDABBF8" w14:textId="77777777" w:rsidR="00137D5B" w:rsidRPr="00B07847" w:rsidRDefault="00137D5B" w:rsidP="00B07847">
      <w:pPr>
        <w:autoSpaceDE w:val="0"/>
        <w:autoSpaceDN w:val="0"/>
        <w:adjustRightInd w:val="0"/>
        <w:spacing w:line="276" w:lineRule="auto"/>
        <w:jc w:val="both"/>
        <w:rPr>
          <w:rFonts w:eastAsia="Calibri"/>
          <w:lang w:eastAsia="en-US"/>
        </w:rPr>
      </w:pPr>
    </w:p>
    <w:p w14:paraId="3E69D8DC" w14:textId="6540B31D" w:rsidR="00B51704" w:rsidRPr="00B07847" w:rsidRDefault="00330E87" w:rsidP="00B07847">
      <w:pPr>
        <w:pStyle w:val="Naslov2"/>
        <w:spacing w:line="276" w:lineRule="auto"/>
        <w:rPr>
          <w:szCs w:val="24"/>
        </w:rPr>
      </w:pPr>
      <w:bookmarkStart w:id="85" w:name="_Toc104208885"/>
      <w:r w:rsidRPr="00B07847">
        <w:rPr>
          <w:szCs w:val="24"/>
        </w:rPr>
        <w:t>2</w:t>
      </w:r>
      <w:r w:rsidR="00451180" w:rsidRPr="00B07847">
        <w:rPr>
          <w:szCs w:val="24"/>
        </w:rPr>
        <w:t>.1</w:t>
      </w:r>
      <w:r w:rsidR="004C2061" w:rsidRPr="00B07847">
        <w:rPr>
          <w:szCs w:val="24"/>
        </w:rPr>
        <w:t>6</w:t>
      </w:r>
      <w:r w:rsidR="0025744E">
        <w:rPr>
          <w:szCs w:val="24"/>
        </w:rPr>
        <w:t xml:space="preserve"> </w:t>
      </w:r>
      <w:r w:rsidR="00451180" w:rsidRPr="00B07847">
        <w:rPr>
          <w:szCs w:val="24"/>
        </w:rPr>
        <w:t>M</w:t>
      </w:r>
      <w:r w:rsidR="00EC173E" w:rsidRPr="00B07847">
        <w:rPr>
          <w:szCs w:val="24"/>
        </w:rPr>
        <w:t>erilo</w:t>
      </w:r>
      <w:r w:rsidR="0025744E">
        <w:rPr>
          <w:szCs w:val="24"/>
        </w:rPr>
        <w:t xml:space="preserve"> </w:t>
      </w:r>
      <w:r w:rsidR="00EC173E" w:rsidRPr="00B07847">
        <w:rPr>
          <w:szCs w:val="24"/>
        </w:rPr>
        <w:t>za</w:t>
      </w:r>
      <w:r w:rsidR="0025744E">
        <w:rPr>
          <w:szCs w:val="24"/>
        </w:rPr>
        <w:t xml:space="preserve"> </w:t>
      </w:r>
      <w:r w:rsidR="00EC173E" w:rsidRPr="00B07847">
        <w:rPr>
          <w:szCs w:val="24"/>
        </w:rPr>
        <w:t>izbiro</w:t>
      </w:r>
      <w:r w:rsidR="0025744E">
        <w:rPr>
          <w:szCs w:val="24"/>
        </w:rPr>
        <w:t xml:space="preserve"> </w:t>
      </w:r>
      <w:r w:rsidR="00EC173E" w:rsidRPr="00B07847">
        <w:rPr>
          <w:szCs w:val="24"/>
        </w:rPr>
        <w:t>najugodnejše</w:t>
      </w:r>
      <w:r w:rsidR="0025744E">
        <w:rPr>
          <w:szCs w:val="24"/>
        </w:rPr>
        <w:t xml:space="preserve"> </w:t>
      </w:r>
      <w:r w:rsidR="00EC173E" w:rsidRPr="00B07847">
        <w:rPr>
          <w:szCs w:val="24"/>
        </w:rPr>
        <w:t>ponudbe</w:t>
      </w:r>
      <w:bookmarkEnd w:id="85"/>
    </w:p>
    <w:p w14:paraId="4749ABC8" w14:textId="3B889B07" w:rsidR="00E67607" w:rsidRPr="00B07847" w:rsidRDefault="00E67607" w:rsidP="00B07847">
      <w:pPr>
        <w:pStyle w:val="Odstavekseznama"/>
        <w:spacing w:line="276" w:lineRule="auto"/>
        <w:ind w:left="0"/>
        <w:jc w:val="both"/>
        <w:rPr>
          <w:b/>
          <w:bCs/>
        </w:rPr>
      </w:pPr>
      <w:r w:rsidRPr="00B07847">
        <w:rPr>
          <w:b/>
          <w:bCs/>
        </w:rPr>
        <w:t>Naročnik</w:t>
      </w:r>
      <w:r w:rsidR="0025744E">
        <w:rPr>
          <w:b/>
          <w:bCs/>
        </w:rPr>
        <w:t xml:space="preserve"> </w:t>
      </w:r>
      <w:r w:rsidRPr="00B07847">
        <w:rPr>
          <w:b/>
          <w:bCs/>
        </w:rPr>
        <w:t>bo</w:t>
      </w:r>
      <w:r w:rsidR="0025744E">
        <w:rPr>
          <w:b/>
          <w:bCs/>
        </w:rPr>
        <w:t xml:space="preserve"> </w:t>
      </w:r>
      <w:r w:rsidRPr="00B07847">
        <w:rPr>
          <w:b/>
          <w:bCs/>
        </w:rPr>
        <w:t>izbral</w:t>
      </w:r>
      <w:r w:rsidR="0025744E">
        <w:rPr>
          <w:b/>
          <w:bCs/>
        </w:rPr>
        <w:t xml:space="preserve"> </w:t>
      </w:r>
      <w:r w:rsidRPr="00B07847">
        <w:rPr>
          <w:b/>
          <w:bCs/>
        </w:rPr>
        <w:t>najugodnejšo</w:t>
      </w:r>
      <w:r w:rsidR="0025744E">
        <w:rPr>
          <w:b/>
          <w:bCs/>
        </w:rPr>
        <w:t xml:space="preserve"> </w:t>
      </w:r>
      <w:r w:rsidRPr="00B07847">
        <w:rPr>
          <w:b/>
          <w:bCs/>
        </w:rPr>
        <w:t>ponudbo</w:t>
      </w:r>
      <w:r w:rsidR="0025744E">
        <w:rPr>
          <w:b/>
          <w:bCs/>
        </w:rPr>
        <w:t xml:space="preserve"> </w:t>
      </w:r>
      <w:r w:rsidRPr="00B07847">
        <w:rPr>
          <w:b/>
          <w:bCs/>
        </w:rPr>
        <w:t>v</w:t>
      </w:r>
      <w:r w:rsidR="0025744E">
        <w:rPr>
          <w:b/>
          <w:bCs/>
        </w:rPr>
        <w:t xml:space="preserve"> </w:t>
      </w:r>
      <w:r w:rsidRPr="00B07847">
        <w:rPr>
          <w:b/>
          <w:bCs/>
        </w:rPr>
        <w:t>skladu</w:t>
      </w:r>
      <w:r w:rsidR="0025744E">
        <w:rPr>
          <w:b/>
          <w:bCs/>
        </w:rPr>
        <w:t xml:space="preserve"> </w:t>
      </w:r>
      <w:r w:rsidRPr="00B07847">
        <w:rPr>
          <w:b/>
          <w:bCs/>
        </w:rPr>
        <w:t>z</w:t>
      </w:r>
      <w:r w:rsidR="0025744E">
        <w:rPr>
          <w:b/>
          <w:bCs/>
        </w:rPr>
        <w:t xml:space="preserve"> </w:t>
      </w:r>
      <w:r w:rsidRPr="00B07847">
        <w:rPr>
          <w:b/>
          <w:bCs/>
        </w:rPr>
        <w:t>merilom</w:t>
      </w:r>
      <w:r w:rsidR="0025744E">
        <w:rPr>
          <w:b/>
          <w:bCs/>
        </w:rPr>
        <w:t xml:space="preserve"> </w:t>
      </w:r>
      <w:r w:rsidRPr="00B07847">
        <w:rPr>
          <w:b/>
          <w:bCs/>
        </w:rPr>
        <w:t>EKONOMSKO</w:t>
      </w:r>
      <w:r w:rsidR="0025744E">
        <w:rPr>
          <w:b/>
          <w:bCs/>
        </w:rPr>
        <w:t xml:space="preserve"> </w:t>
      </w:r>
      <w:r w:rsidRPr="00B07847">
        <w:rPr>
          <w:b/>
          <w:bCs/>
        </w:rPr>
        <w:t>NAJUGODNEJŠA</w:t>
      </w:r>
      <w:r w:rsidR="0025744E">
        <w:rPr>
          <w:b/>
          <w:bCs/>
        </w:rPr>
        <w:t xml:space="preserve"> </w:t>
      </w:r>
      <w:r w:rsidRPr="00B07847">
        <w:rPr>
          <w:b/>
          <w:bCs/>
        </w:rPr>
        <w:t>PONUDBA.</w:t>
      </w:r>
      <w:r w:rsidR="0025744E">
        <w:rPr>
          <w:b/>
          <w:bCs/>
        </w:rPr>
        <w:t xml:space="preserve"> </w:t>
      </w:r>
    </w:p>
    <w:p w14:paraId="704FE847" w14:textId="5BC0D3DF" w:rsidR="00E67607" w:rsidRPr="00B07847" w:rsidRDefault="00E67607" w:rsidP="00B07847">
      <w:pPr>
        <w:autoSpaceDE w:val="0"/>
        <w:autoSpaceDN w:val="0"/>
        <w:adjustRightInd w:val="0"/>
        <w:spacing w:line="276" w:lineRule="auto"/>
        <w:jc w:val="both"/>
        <w:rPr>
          <w:rFonts w:cs="Helvetica"/>
        </w:rPr>
      </w:pPr>
      <w:r w:rsidRPr="00B07847">
        <w:rPr>
          <w:rFonts w:cs="Helvetica"/>
        </w:rPr>
        <w:t>Merilo,</w:t>
      </w:r>
      <w:r w:rsidR="0025744E">
        <w:rPr>
          <w:rFonts w:cs="Helvetica"/>
        </w:rPr>
        <w:t xml:space="preserve"> </w:t>
      </w:r>
      <w:r w:rsidRPr="00B07847">
        <w:rPr>
          <w:rFonts w:cs="Helvetica"/>
        </w:rPr>
        <w:t>ki</w:t>
      </w:r>
      <w:r w:rsidR="0025744E">
        <w:rPr>
          <w:rFonts w:cs="Helvetica"/>
        </w:rPr>
        <w:t xml:space="preserve"> </w:t>
      </w:r>
      <w:r w:rsidRPr="00B07847">
        <w:rPr>
          <w:rFonts w:cs="Helvetica"/>
        </w:rPr>
        <w:t>bo</w:t>
      </w:r>
      <w:r w:rsidR="0025744E">
        <w:rPr>
          <w:rFonts w:cs="Helvetica"/>
        </w:rPr>
        <w:t xml:space="preserve"> </w:t>
      </w:r>
      <w:r w:rsidRPr="00B07847">
        <w:rPr>
          <w:rFonts w:cs="Helvetica"/>
        </w:rPr>
        <w:t>uporabljeno</w:t>
      </w:r>
      <w:r w:rsidR="0025744E">
        <w:rPr>
          <w:rFonts w:cs="Helvetica"/>
        </w:rPr>
        <w:t xml:space="preserve"> </w:t>
      </w:r>
      <w:r w:rsidRPr="00B07847">
        <w:rPr>
          <w:rFonts w:cs="Helvetica"/>
        </w:rPr>
        <w:t>pri</w:t>
      </w:r>
      <w:r w:rsidR="0025744E">
        <w:rPr>
          <w:rFonts w:cs="Helvetica"/>
        </w:rPr>
        <w:t xml:space="preserve"> </w:t>
      </w:r>
      <w:r w:rsidRPr="00B07847">
        <w:rPr>
          <w:rFonts w:cs="Helvetica"/>
        </w:rPr>
        <w:t>izbiri</w:t>
      </w:r>
      <w:r w:rsidR="0025744E">
        <w:rPr>
          <w:rFonts w:cs="Helvetica"/>
        </w:rPr>
        <w:t xml:space="preserve"> </w:t>
      </w:r>
      <w:r w:rsidRPr="00B07847">
        <w:rPr>
          <w:rFonts w:cs="Helvetica"/>
        </w:rPr>
        <w:t>najugodnejšega</w:t>
      </w:r>
      <w:r w:rsidR="0025744E">
        <w:rPr>
          <w:rFonts w:cs="Helvetica"/>
        </w:rPr>
        <w:t xml:space="preserve"> </w:t>
      </w:r>
      <w:r w:rsidRPr="00B07847">
        <w:rPr>
          <w:rFonts w:cs="Helvetica"/>
        </w:rPr>
        <w:t>ponudnika:</w:t>
      </w:r>
    </w:p>
    <w:p w14:paraId="448ED6B7" w14:textId="42A7A14B" w:rsidR="00E67607" w:rsidRPr="00B07847" w:rsidRDefault="0025744E" w:rsidP="001566D4">
      <w:pPr>
        <w:pStyle w:val="Odstavekseznama"/>
        <w:numPr>
          <w:ilvl w:val="0"/>
          <w:numId w:val="7"/>
        </w:numPr>
        <w:spacing w:line="276" w:lineRule="auto"/>
        <w:jc w:val="both"/>
      </w:pPr>
      <w:r>
        <w:rPr>
          <w:rFonts w:cs="Symbol"/>
        </w:rPr>
        <w:t xml:space="preserve"> </w:t>
      </w:r>
      <w:r w:rsidR="00E67607" w:rsidRPr="00B07847">
        <w:t>najnižja</w:t>
      </w:r>
      <w:r>
        <w:t xml:space="preserve"> </w:t>
      </w:r>
      <w:r w:rsidR="00E67607" w:rsidRPr="00B07847">
        <w:t>končna</w:t>
      </w:r>
      <w:r>
        <w:t xml:space="preserve"> </w:t>
      </w:r>
      <w:r w:rsidR="00E67607" w:rsidRPr="00B07847">
        <w:t>ponudbena</w:t>
      </w:r>
      <w:r>
        <w:t xml:space="preserve"> </w:t>
      </w:r>
      <w:r w:rsidR="00E67607" w:rsidRPr="00B07847">
        <w:t>vrednost</w:t>
      </w:r>
      <w:r>
        <w:t xml:space="preserve"> </w:t>
      </w:r>
      <w:r w:rsidR="00E67607" w:rsidRPr="00B07847">
        <w:t>v</w:t>
      </w:r>
      <w:r>
        <w:t xml:space="preserve"> </w:t>
      </w:r>
      <w:r w:rsidR="00E67607" w:rsidRPr="00B07847">
        <w:t>EUR</w:t>
      </w:r>
      <w:r>
        <w:t xml:space="preserve"> </w:t>
      </w:r>
      <w:r w:rsidR="008B516D" w:rsidRPr="00B07847">
        <w:t>z</w:t>
      </w:r>
      <w:r>
        <w:t xml:space="preserve"> </w:t>
      </w:r>
      <w:r w:rsidR="00E67607" w:rsidRPr="00B07847">
        <w:t>DDV.</w:t>
      </w:r>
    </w:p>
    <w:p w14:paraId="36D00C1D" w14:textId="77777777" w:rsidR="00527F76" w:rsidRPr="00B07847" w:rsidRDefault="00527F76" w:rsidP="00B07847">
      <w:pPr>
        <w:autoSpaceDE w:val="0"/>
        <w:autoSpaceDN w:val="0"/>
        <w:adjustRightInd w:val="0"/>
        <w:spacing w:line="276" w:lineRule="auto"/>
        <w:jc w:val="both"/>
      </w:pPr>
    </w:p>
    <w:p w14:paraId="666D8202" w14:textId="6A68784A" w:rsidR="00527F76" w:rsidRPr="00B07847" w:rsidRDefault="00527F76" w:rsidP="00B07847">
      <w:pPr>
        <w:spacing w:line="276" w:lineRule="auto"/>
        <w:contextualSpacing/>
        <w:jc w:val="both"/>
        <w:rPr>
          <w:rFonts w:cs="Calibri"/>
          <w:b/>
          <w:bCs/>
        </w:rPr>
      </w:pPr>
      <w:r w:rsidRPr="00B07847">
        <w:rPr>
          <w:rFonts w:cs="Calibri"/>
          <w:b/>
          <w:bCs/>
        </w:rPr>
        <w:t>Pravilo</w:t>
      </w:r>
      <w:r w:rsidR="0025744E">
        <w:rPr>
          <w:rFonts w:cs="Calibri"/>
          <w:b/>
          <w:bCs/>
        </w:rPr>
        <w:t xml:space="preserve"> </w:t>
      </w:r>
      <w:r w:rsidRPr="00B07847">
        <w:rPr>
          <w:rFonts w:cs="Calibri"/>
          <w:b/>
          <w:bCs/>
        </w:rPr>
        <w:t>v</w:t>
      </w:r>
      <w:r w:rsidR="0025744E">
        <w:rPr>
          <w:rFonts w:cs="Calibri"/>
          <w:b/>
          <w:bCs/>
        </w:rPr>
        <w:t xml:space="preserve"> </w:t>
      </w:r>
      <w:r w:rsidRPr="00B07847">
        <w:rPr>
          <w:rFonts w:cs="Calibri"/>
          <w:b/>
          <w:bCs/>
        </w:rPr>
        <w:t>primeru</w:t>
      </w:r>
      <w:r w:rsidR="0025744E">
        <w:rPr>
          <w:rFonts w:cs="Calibri"/>
          <w:b/>
          <w:bCs/>
        </w:rPr>
        <w:t xml:space="preserve"> </w:t>
      </w:r>
      <w:r w:rsidRPr="00B07847">
        <w:rPr>
          <w:rFonts w:cs="Calibri"/>
          <w:b/>
          <w:bCs/>
        </w:rPr>
        <w:t>enakovrednih</w:t>
      </w:r>
      <w:r w:rsidR="0025744E">
        <w:rPr>
          <w:rFonts w:cs="Calibri"/>
          <w:b/>
          <w:bCs/>
        </w:rPr>
        <w:t xml:space="preserve"> </w:t>
      </w:r>
      <w:r w:rsidRPr="00B07847">
        <w:rPr>
          <w:rFonts w:cs="Calibri"/>
          <w:b/>
          <w:bCs/>
        </w:rPr>
        <w:t>ponudb</w:t>
      </w:r>
    </w:p>
    <w:p w14:paraId="12217FE4" w14:textId="42C437D3" w:rsidR="00527F76" w:rsidRPr="00B07847" w:rsidRDefault="00527F76" w:rsidP="00B07847">
      <w:pPr>
        <w:spacing w:line="276" w:lineRule="auto"/>
        <w:contextualSpacing/>
        <w:jc w:val="both"/>
        <w:rPr>
          <w:rFonts w:cs="Calibri"/>
          <w:bCs/>
        </w:rPr>
      </w:pPr>
      <w:r w:rsidRPr="00B07847">
        <w:rPr>
          <w:rFonts w:cs="Calibri"/>
          <w:bCs/>
        </w:rPr>
        <w:t>V</w:t>
      </w:r>
      <w:r w:rsidR="0025744E">
        <w:rPr>
          <w:rFonts w:cs="Calibri"/>
          <w:bCs/>
        </w:rPr>
        <w:t xml:space="preserve"> </w:t>
      </w:r>
      <w:r w:rsidRPr="00B07847">
        <w:rPr>
          <w:rFonts w:cs="Calibri"/>
          <w:bCs/>
        </w:rPr>
        <w:t>primeru,</w:t>
      </w:r>
      <w:r w:rsidR="0025744E">
        <w:rPr>
          <w:rFonts w:cs="Calibri"/>
          <w:bCs/>
        </w:rPr>
        <w:t xml:space="preserve"> </w:t>
      </w:r>
      <w:r w:rsidRPr="00B07847">
        <w:rPr>
          <w:rFonts w:cs="Calibri"/>
          <w:bCs/>
        </w:rPr>
        <w:t>da</w:t>
      </w:r>
      <w:r w:rsidR="0025744E">
        <w:rPr>
          <w:rFonts w:cs="Calibri"/>
          <w:bCs/>
        </w:rPr>
        <w:t xml:space="preserve"> </w:t>
      </w:r>
      <w:r w:rsidRPr="00B07847">
        <w:rPr>
          <w:rFonts w:cs="Calibri"/>
          <w:bCs/>
        </w:rPr>
        <w:t>imata</w:t>
      </w:r>
      <w:r w:rsidR="0025744E">
        <w:rPr>
          <w:rFonts w:cs="Calibri"/>
          <w:bCs/>
        </w:rPr>
        <w:t xml:space="preserve"> </w:t>
      </w:r>
      <w:r w:rsidRPr="00B07847">
        <w:rPr>
          <w:rFonts w:cs="Calibri"/>
          <w:bCs/>
        </w:rPr>
        <w:t>dva</w:t>
      </w:r>
      <w:r w:rsidR="0025744E">
        <w:rPr>
          <w:rFonts w:cs="Calibri"/>
          <w:bCs/>
        </w:rPr>
        <w:t xml:space="preserve"> </w:t>
      </w:r>
      <w:r w:rsidRPr="00B07847">
        <w:rPr>
          <w:rFonts w:cs="Calibri"/>
          <w:bCs/>
        </w:rPr>
        <w:t>ponudnika</w:t>
      </w:r>
      <w:r w:rsidR="0025744E">
        <w:rPr>
          <w:rFonts w:cs="Calibri"/>
          <w:bCs/>
        </w:rPr>
        <w:t xml:space="preserve"> </w:t>
      </w:r>
      <w:r w:rsidRPr="00B07847">
        <w:rPr>
          <w:rFonts w:cs="Calibri"/>
          <w:bCs/>
        </w:rPr>
        <w:t>enako</w:t>
      </w:r>
      <w:r w:rsidR="0025744E">
        <w:rPr>
          <w:rFonts w:cs="Calibri"/>
          <w:bCs/>
        </w:rPr>
        <w:t xml:space="preserve"> </w:t>
      </w:r>
      <w:r w:rsidRPr="00B07847">
        <w:rPr>
          <w:rFonts w:cs="Calibri"/>
          <w:bCs/>
        </w:rPr>
        <w:t>ceno,</w:t>
      </w:r>
      <w:r w:rsidR="0025744E">
        <w:rPr>
          <w:rFonts w:cs="Calibri"/>
          <w:bCs/>
        </w:rPr>
        <w:t xml:space="preserve"> </w:t>
      </w:r>
      <w:r w:rsidRPr="00B07847">
        <w:rPr>
          <w:rFonts w:cs="Calibri"/>
          <w:bCs/>
        </w:rPr>
        <w:t>se</w:t>
      </w:r>
      <w:r w:rsidR="0025744E">
        <w:rPr>
          <w:rFonts w:cs="Calibri"/>
          <w:bCs/>
        </w:rPr>
        <w:t xml:space="preserve"> </w:t>
      </w:r>
      <w:r w:rsidRPr="00B07847">
        <w:rPr>
          <w:rFonts w:cs="Calibri"/>
          <w:bCs/>
        </w:rPr>
        <w:t>izbere</w:t>
      </w:r>
      <w:r w:rsidR="0025744E">
        <w:rPr>
          <w:rFonts w:cs="Calibri"/>
          <w:bCs/>
        </w:rPr>
        <w:t xml:space="preserve"> </w:t>
      </w:r>
      <w:r w:rsidRPr="00B07847">
        <w:rPr>
          <w:rFonts w:cs="Calibri"/>
          <w:bCs/>
        </w:rPr>
        <w:t>tistega</w:t>
      </w:r>
      <w:r w:rsidR="0025744E">
        <w:rPr>
          <w:rFonts w:cs="Calibri"/>
          <w:bCs/>
        </w:rPr>
        <w:t xml:space="preserve"> </w:t>
      </w:r>
      <w:r w:rsidRPr="00B07847">
        <w:rPr>
          <w:rFonts w:cs="Calibri"/>
          <w:bCs/>
        </w:rPr>
        <w:t>ponudnika,</w:t>
      </w:r>
      <w:r w:rsidR="0025744E">
        <w:rPr>
          <w:rFonts w:cs="Calibri"/>
          <w:bCs/>
        </w:rPr>
        <w:t xml:space="preserve"> </w:t>
      </w:r>
      <w:r w:rsidRPr="00B07847">
        <w:rPr>
          <w:rFonts w:cs="Calibri"/>
          <w:bCs/>
        </w:rPr>
        <w:t>ki</w:t>
      </w:r>
      <w:r w:rsidR="0025744E">
        <w:rPr>
          <w:rFonts w:cs="Calibri"/>
          <w:bCs/>
        </w:rPr>
        <w:t xml:space="preserve"> </w:t>
      </w:r>
      <w:r w:rsidRPr="00B07847">
        <w:rPr>
          <w:rFonts w:cs="Calibri"/>
          <w:bCs/>
        </w:rPr>
        <w:t>bo</w:t>
      </w:r>
      <w:r w:rsidR="0025744E">
        <w:rPr>
          <w:rFonts w:cs="Calibri"/>
          <w:bCs/>
        </w:rPr>
        <w:t xml:space="preserve"> </w:t>
      </w:r>
      <w:r w:rsidRPr="00B07847">
        <w:rPr>
          <w:rFonts w:cs="Calibri"/>
          <w:bCs/>
        </w:rPr>
        <w:t>prej</w:t>
      </w:r>
      <w:r w:rsidR="0025744E">
        <w:rPr>
          <w:rFonts w:cs="Calibri"/>
          <w:bCs/>
        </w:rPr>
        <w:t xml:space="preserve"> </w:t>
      </w:r>
      <w:r w:rsidRPr="00B07847">
        <w:rPr>
          <w:rFonts w:cs="Calibri"/>
          <w:bCs/>
        </w:rPr>
        <w:t>oddal</w:t>
      </w:r>
      <w:r w:rsidR="0025744E">
        <w:rPr>
          <w:rFonts w:cs="Calibri"/>
          <w:bCs/>
        </w:rPr>
        <w:t xml:space="preserve"> </w:t>
      </w:r>
      <w:r w:rsidRPr="00B07847">
        <w:rPr>
          <w:rFonts w:cs="Calibri"/>
          <w:bCs/>
        </w:rPr>
        <w:t>ponudbo.</w:t>
      </w:r>
    </w:p>
    <w:p w14:paraId="2A33F64B" w14:textId="77777777" w:rsidR="00E67607" w:rsidRPr="00B07847" w:rsidRDefault="00E67607" w:rsidP="00B07847">
      <w:pPr>
        <w:autoSpaceDE w:val="0"/>
        <w:autoSpaceDN w:val="0"/>
        <w:adjustRightInd w:val="0"/>
        <w:spacing w:line="276" w:lineRule="auto"/>
        <w:jc w:val="both"/>
        <w:rPr>
          <w:b/>
        </w:rPr>
      </w:pPr>
    </w:p>
    <w:p w14:paraId="267C5205" w14:textId="1FC63D91" w:rsidR="00A3335F" w:rsidRPr="00B07847" w:rsidRDefault="00A7191B" w:rsidP="00B07847">
      <w:pPr>
        <w:pStyle w:val="Naslov2"/>
        <w:spacing w:line="276" w:lineRule="auto"/>
        <w:rPr>
          <w:szCs w:val="24"/>
        </w:rPr>
      </w:pPr>
      <w:bookmarkStart w:id="86" w:name="_Toc104208886"/>
      <w:r w:rsidRPr="00B07847">
        <w:rPr>
          <w:szCs w:val="24"/>
        </w:rPr>
        <w:t>2.1</w:t>
      </w:r>
      <w:r w:rsidR="004C2061" w:rsidRPr="00B07847">
        <w:rPr>
          <w:szCs w:val="24"/>
        </w:rPr>
        <w:t>7</w:t>
      </w:r>
      <w:r w:rsidR="0025744E">
        <w:rPr>
          <w:szCs w:val="24"/>
        </w:rPr>
        <w:t xml:space="preserve"> </w:t>
      </w:r>
      <w:r w:rsidR="00A3335F" w:rsidRPr="00B07847">
        <w:rPr>
          <w:szCs w:val="24"/>
        </w:rPr>
        <w:t>Odločitev</w:t>
      </w:r>
      <w:r w:rsidR="0025744E">
        <w:rPr>
          <w:szCs w:val="24"/>
        </w:rPr>
        <w:t xml:space="preserve"> </w:t>
      </w:r>
      <w:r w:rsidR="00A3335F" w:rsidRPr="00B07847">
        <w:rPr>
          <w:szCs w:val="24"/>
        </w:rPr>
        <w:t>o</w:t>
      </w:r>
      <w:r w:rsidR="0025744E">
        <w:rPr>
          <w:szCs w:val="24"/>
        </w:rPr>
        <w:t xml:space="preserve"> </w:t>
      </w:r>
      <w:r w:rsidR="00A3335F" w:rsidRPr="00B07847">
        <w:rPr>
          <w:szCs w:val="24"/>
        </w:rPr>
        <w:t>izbiri</w:t>
      </w:r>
      <w:r w:rsidR="0025744E">
        <w:rPr>
          <w:szCs w:val="24"/>
        </w:rPr>
        <w:t xml:space="preserve"> </w:t>
      </w:r>
      <w:r w:rsidR="00EA6A05" w:rsidRPr="00B07847">
        <w:rPr>
          <w:szCs w:val="24"/>
        </w:rPr>
        <w:t>in</w:t>
      </w:r>
      <w:r w:rsidR="0025744E">
        <w:rPr>
          <w:szCs w:val="24"/>
        </w:rPr>
        <w:t xml:space="preserve"> </w:t>
      </w:r>
      <w:r w:rsidR="00EA6A05" w:rsidRPr="00B07847">
        <w:rPr>
          <w:szCs w:val="24"/>
        </w:rPr>
        <w:t>sklenitev</w:t>
      </w:r>
      <w:r w:rsidR="0025744E">
        <w:rPr>
          <w:szCs w:val="24"/>
        </w:rPr>
        <w:t xml:space="preserve"> </w:t>
      </w:r>
      <w:r w:rsidR="00EA6A05" w:rsidRPr="00B07847">
        <w:rPr>
          <w:szCs w:val="24"/>
        </w:rPr>
        <w:t>pogodbe</w:t>
      </w:r>
      <w:bookmarkEnd w:id="86"/>
    </w:p>
    <w:p w14:paraId="0A635B31" w14:textId="0C1E21D1" w:rsidR="0043414F" w:rsidRPr="00B07847" w:rsidRDefault="0043414F" w:rsidP="00B07847">
      <w:pPr>
        <w:spacing w:line="276" w:lineRule="auto"/>
        <w:jc w:val="both"/>
      </w:pPr>
      <w:r w:rsidRPr="00B07847">
        <w:t>Naročnik</w:t>
      </w:r>
      <w:r w:rsidR="0025744E">
        <w:t xml:space="preserve"> </w:t>
      </w:r>
      <w:r w:rsidRPr="00B07847">
        <w:t>bo</w:t>
      </w:r>
      <w:r w:rsidR="0025744E">
        <w:t xml:space="preserve"> </w:t>
      </w:r>
      <w:r w:rsidRPr="00B07847">
        <w:t>oddal</w:t>
      </w:r>
      <w:r w:rsidR="0025744E">
        <w:t xml:space="preserve"> </w:t>
      </w:r>
      <w:r w:rsidRPr="00B07847">
        <w:t>predmetno</w:t>
      </w:r>
      <w:r w:rsidR="0025744E">
        <w:t xml:space="preserve"> </w:t>
      </w:r>
      <w:r w:rsidRPr="00B07847">
        <w:t>javno</w:t>
      </w:r>
      <w:r w:rsidR="0025744E">
        <w:t xml:space="preserve"> </w:t>
      </w:r>
      <w:r w:rsidRPr="00B07847">
        <w:t>naročilo</w:t>
      </w:r>
      <w:r w:rsidR="0025744E">
        <w:t xml:space="preserve"> </w:t>
      </w:r>
      <w:r w:rsidRPr="00B07847">
        <w:t>in</w:t>
      </w:r>
      <w:r w:rsidR="0025744E">
        <w:t xml:space="preserve"> </w:t>
      </w:r>
      <w:r w:rsidRPr="00B07847">
        <w:t>sklenil</w:t>
      </w:r>
      <w:r w:rsidR="0025744E">
        <w:t xml:space="preserve"> </w:t>
      </w:r>
      <w:r w:rsidRPr="00B07847">
        <w:t>pogodbo</w:t>
      </w:r>
      <w:r w:rsidR="0025744E">
        <w:t xml:space="preserve"> </w:t>
      </w:r>
      <w:r w:rsidRPr="00B07847">
        <w:t>s</w:t>
      </w:r>
      <w:r w:rsidR="0025744E">
        <w:t xml:space="preserve"> </w:t>
      </w:r>
      <w:r w:rsidRPr="00B07847">
        <w:t>ponudnikom,</w:t>
      </w:r>
      <w:r w:rsidR="0025744E">
        <w:t xml:space="preserve"> </w:t>
      </w:r>
      <w:r w:rsidRPr="00B07847">
        <w:t>ki</w:t>
      </w:r>
      <w:r w:rsidR="0025744E">
        <w:t xml:space="preserve"> </w:t>
      </w:r>
      <w:r w:rsidRPr="00B07847">
        <w:t>bo</w:t>
      </w:r>
      <w:r w:rsidR="0025744E">
        <w:t xml:space="preserve"> </w:t>
      </w:r>
      <w:r w:rsidRPr="00B07847">
        <w:t>oddal</w:t>
      </w:r>
      <w:r w:rsidR="0025744E">
        <w:t xml:space="preserve"> </w:t>
      </w:r>
      <w:r w:rsidRPr="00B07847">
        <w:t>dopustno</w:t>
      </w:r>
      <w:r w:rsidR="0025744E">
        <w:t xml:space="preserve"> </w:t>
      </w:r>
      <w:r w:rsidRPr="00B07847">
        <w:t>ponudb</w:t>
      </w:r>
      <w:r w:rsidR="00413CA9" w:rsidRPr="00B07847">
        <w:t>o</w:t>
      </w:r>
      <w:r w:rsidR="0025744E">
        <w:t xml:space="preserve"> </w:t>
      </w:r>
      <w:r w:rsidR="00413CA9" w:rsidRPr="00B07847">
        <w:t>in</w:t>
      </w:r>
      <w:r w:rsidR="0025744E">
        <w:t xml:space="preserve"> </w:t>
      </w:r>
      <w:r w:rsidR="00413CA9" w:rsidRPr="00B07847">
        <w:t>glede</w:t>
      </w:r>
      <w:r w:rsidR="0025744E">
        <w:t xml:space="preserve"> </w:t>
      </w:r>
      <w:r w:rsidR="00413CA9" w:rsidRPr="00B07847">
        <w:t>na</w:t>
      </w:r>
      <w:r w:rsidR="0025744E">
        <w:t xml:space="preserve"> </w:t>
      </w:r>
      <w:r w:rsidR="00413CA9" w:rsidRPr="00B07847">
        <w:t>merilo</w:t>
      </w:r>
      <w:r w:rsidR="0025744E">
        <w:t xml:space="preserve"> </w:t>
      </w:r>
      <w:r w:rsidR="00413CA9" w:rsidRPr="00B07847">
        <w:t>iz</w:t>
      </w:r>
      <w:r w:rsidR="0025744E">
        <w:t xml:space="preserve"> </w:t>
      </w:r>
      <w:r w:rsidR="00413CA9" w:rsidRPr="00B07847">
        <w:t>razpisa</w:t>
      </w:r>
      <w:r w:rsidR="0025744E">
        <w:t xml:space="preserve"> </w:t>
      </w:r>
      <w:r w:rsidR="00413CA9" w:rsidRPr="00B07847">
        <w:t>najugodnejšo</w:t>
      </w:r>
      <w:r w:rsidR="0025744E">
        <w:t xml:space="preserve"> </w:t>
      </w:r>
      <w:r w:rsidR="00413CA9" w:rsidRPr="00B07847">
        <w:t>ponudbo</w:t>
      </w:r>
      <w:r w:rsidRPr="00B07847">
        <w:t>.</w:t>
      </w:r>
      <w:r w:rsidR="0025744E">
        <w:t xml:space="preserve"> </w:t>
      </w:r>
    </w:p>
    <w:p w14:paraId="20AE2452" w14:textId="77777777" w:rsidR="0043414F" w:rsidRPr="00B07847" w:rsidRDefault="0043414F" w:rsidP="00B07847">
      <w:pPr>
        <w:autoSpaceDE w:val="0"/>
        <w:autoSpaceDN w:val="0"/>
        <w:adjustRightInd w:val="0"/>
        <w:spacing w:line="276" w:lineRule="auto"/>
        <w:jc w:val="both"/>
      </w:pPr>
    </w:p>
    <w:p w14:paraId="53B41622" w14:textId="3EB378A4" w:rsidR="00EA6A05" w:rsidRPr="00B07847" w:rsidRDefault="00EA6A05" w:rsidP="00B07847">
      <w:pPr>
        <w:pStyle w:val="Glava"/>
        <w:tabs>
          <w:tab w:val="clear" w:pos="4536"/>
          <w:tab w:val="clear" w:pos="9072"/>
        </w:tabs>
        <w:spacing w:line="276" w:lineRule="auto"/>
        <w:jc w:val="both"/>
      </w:pPr>
      <w:r w:rsidRPr="00B07847">
        <w:t>Pogodba</w:t>
      </w:r>
      <w:r w:rsidR="0025744E">
        <w:t xml:space="preserve"> </w:t>
      </w:r>
      <w:r w:rsidRPr="00B07847">
        <w:t>bo</w:t>
      </w:r>
      <w:r w:rsidR="0025744E">
        <w:t xml:space="preserve"> </w:t>
      </w:r>
      <w:r w:rsidRPr="00B07847">
        <w:t>pričela</w:t>
      </w:r>
      <w:r w:rsidR="0025744E">
        <w:t xml:space="preserve"> </w:t>
      </w:r>
      <w:r w:rsidRPr="00B07847">
        <w:t>veljati,</w:t>
      </w:r>
      <w:r w:rsidR="0025744E">
        <w:t xml:space="preserve"> </w:t>
      </w:r>
      <w:r w:rsidRPr="00B07847">
        <w:t>ko</w:t>
      </w:r>
      <w:r w:rsidR="0025744E">
        <w:t xml:space="preserve"> </w:t>
      </w:r>
      <w:r w:rsidRPr="00B07847">
        <w:t>jo</w:t>
      </w:r>
      <w:r w:rsidR="0025744E">
        <w:t xml:space="preserve"> </w:t>
      </w:r>
      <w:r w:rsidRPr="00B07847">
        <w:t>bosta</w:t>
      </w:r>
      <w:r w:rsidR="0025744E">
        <w:t xml:space="preserve"> </w:t>
      </w:r>
      <w:r w:rsidRPr="00B07847">
        <w:t>podpisali</w:t>
      </w:r>
      <w:r w:rsidR="0025744E">
        <w:t xml:space="preserve"> </w:t>
      </w:r>
      <w:r w:rsidRPr="00B07847">
        <w:t>obe</w:t>
      </w:r>
      <w:r w:rsidR="0025744E">
        <w:t xml:space="preserve"> </w:t>
      </w:r>
      <w:r w:rsidRPr="00B07847">
        <w:t>pogodbeni</w:t>
      </w:r>
      <w:r w:rsidR="0025744E">
        <w:t xml:space="preserve"> </w:t>
      </w:r>
      <w:r w:rsidRPr="00B07847">
        <w:t>stranki</w:t>
      </w:r>
      <w:r w:rsidR="0025744E">
        <w:t xml:space="preserve"> </w:t>
      </w:r>
      <w:r w:rsidRPr="00B07847">
        <w:t>in</w:t>
      </w:r>
      <w:r w:rsidR="0025744E">
        <w:t xml:space="preserve"> </w:t>
      </w:r>
      <w:r w:rsidRPr="00B07847">
        <w:t>bo</w:t>
      </w:r>
      <w:r w:rsidR="0025744E">
        <w:t xml:space="preserve"> </w:t>
      </w:r>
      <w:r w:rsidRPr="00B07847">
        <w:t>izvajalec</w:t>
      </w:r>
      <w:r w:rsidR="0025744E">
        <w:t xml:space="preserve"> </w:t>
      </w:r>
      <w:r w:rsidRPr="00B07847">
        <w:t>predložil</w:t>
      </w:r>
      <w:r w:rsidR="0025744E">
        <w:t xml:space="preserve"> </w:t>
      </w:r>
      <w:r w:rsidRPr="00B07847">
        <w:t>finančno</w:t>
      </w:r>
      <w:r w:rsidR="0025744E">
        <w:t xml:space="preserve"> </w:t>
      </w:r>
      <w:r w:rsidRPr="00B07847">
        <w:t>zavarovanje</w:t>
      </w:r>
      <w:r w:rsidR="0025744E">
        <w:t xml:space="preserve"> </w:t>
      </w:r>
      <w:r w:rsidRPr="00B07847">
        <w:t>za</w:t>
      </w:r>
      <w:r w:rsidR="0025744E">
        <w:t xml:space="preserve"> </w:t>
      </w:r>
      <w:r w:rsidRPr="00B07847">
        <w:t>dobro</w:t>
      </w:r>
      <w:r w:rsidR="0025744E">
        <w:t xml:space="preserve"> </w:t>
      </w:r>
      <w:r w:rsidRPr="00B07847">
        <w:t>izvedbo</w:t>
      </w:r>
      <w:r w:rsidR="0025744E">
        <w:t xml:space="preserve"> </w:t>
      </w:r>
      <w:r w:rsidRPr="00B07847">
        <w:t>pogodbenih</w:t>
      </w:r>
      <w:r w:rsidR="0025744E">
        <w:t xml:space="preserve"> </w:t>
      </w:r>
      <w:r w:rsidRPr="00B07847">
        <w:t>obveznosti.</w:t>
      </w:r>
    </w:p>
    <w:p w14:paraId="3EC206F8" w14:textId="77777777" w:rsidR="00EA6A05" w:rsidRPr="00B07847" w:rsidRDefault="00EA6A05" w:rsidP="00B07847">
      <w:pPr>
        <w:pStyle w:val="Glava"/>
        <w:tabs>
          <w:tab w:val="clear" w:pos="4536"/>
          <w:tab w:val="clear" w:pos="9072"/>
        </w:tabs>
        <w:spacing w:line="276" w:lineRule="auto"/>
        <w:ind w:left="720"/>
        <w:jc w:val="both"/>
      </w:pPr>
    </w:p>
    <w:p w14:paraId="34923229" w14:textId="3DDE01A8" w:rsidR="00EA6A05" w:rsidRPr="00B07847" w:rsidRDefault="00EA6A05" w:rsidP="00B07847">
      <w:pPr>
        <w:pStyle w:val="Glava"/>
        <w:tabs>
          <w:tab w:val="clear" w:pos="4536"/>
          <w:tab w:val="clear" w:pos="9072"/>
        </w:tabs>
        <w:spacing w:line="276" w:lineRule="auto"/>
        <w:jc w:val="both"/>
      </w:pPr>
      <w:r w:rsidRPr="00B07847">
        <w:t>V</w:t>
      </w:r>
      <w:r w:rsidR="0025744E">
        <w:t xml:space="preserve"> </w:t>
      </w:r>
      <w:r w:rsidRPr="00B07847">
        <w:t>primeru,</w:t>
      </w:r>
      <w:r w:rsidR="0025744E">
        <w:t xml:space="preserve"> </w:t>
      </w:r>
      <w:r w:rsidRPr="00B07847">
        <w:t>da</w:t>
      </w:r>
      <w:r w:rsidR="0025744E">
        <w:t xml:space="preserve"> </w:t>
      </w:r>
      <w:r w:rsidRPr="00B07847">
        <w:t>ponudnik</w:t>
      </w:r>
      <w:r w:rsidR="0025744E">
        <w:t xml:space="preserve"> </w:t>
      </w:r>
      <w:r w:rsidRPr="00B07847">
        <w:t>ob</w:t>
      </w:r>
      <w:r w:rsidR="0025744E">
        <w:t xml:space="preserve"> </w:t>
      </w:r>
      <w:r w:rsidRPr="00B07847">
        <w:t>sklenitvi</w:t>
      </w:r>
      <w:r w:rsidR="0025744E">
        <w:t xml:space="preserve"> </w:t>
      </w:r>
      <w:r w:rsidRPr="00B07847">
        <w:t>pogodbe</w:t>
      </w:r>
      <w:r w:rsidR="0025744E">
        <w:t xml:space="preserve"> </w:t>
      </w:r>
      <w:r w:rsidRPr="00B07847">
        <w:t>naročniku</w:t>
      </w:r>
      <w:r w:rsidR="0025744E">
        <w:t xml:space="preserve"> </w:t>
      </w:r>
      <w:r w:rsidRPr="00B07847">
        <w:t>ne</w:t>
      </w:r>
      <w:r w:rsidR="0025744E">
        <w:t xml:space="preserve"> </w:t>
      </w:r>
      <w:r w:rsidRPr="00B07847">
        <w:t>predloži</w:t>
      </w:r>
      <w:r w:rsidR="0025744E">
        <w:t xml:space="preserve"> </w:t>
      </w:r>
      <w:r w:rsidRPr="00B07847">
        <w:t>finančnega</w:t>
      </w:r>
      <w:r w:rsidR="0025744E">
        <w:t xml:space="preserve"> </w:t>
      </w:r>
      <w:r w:rsidRPr="00B07847">
        <w:t>zavarovanja</w:t>
      </w:r>
      <w:r w:rsidR="0025744E">
        <w:t xml:space="preserve"> </w:t>
      </w:r>
      <w:r w:rsidRPr="00B07847">
        <w:t>za</w:t>
      </w:r>
      <w:r w:rsidR="0025744E">
        <w:t xml:space="preserve"> </w:t>
      </w:r>
      <w:r w:rsidRPr="00B07847">
        <w:t>dobro</w:t>
      </w:r>
      <w:r w:rsidR="0025744E">
        <w:t xml:space="preserve"> </w:t>
      </w:r>
      <w:r w:rsidRPr="00B07847">
        <w:t>izvedbo</w:t>
      </w:r>
      <w:r w:rsidR="0025744E">
        <w:t xml:space="preserve"> </w:t>
      </w:r>
      <w:r w:rsidRPr="00B07847">
        <w:t>pogodbenih</w:t>
      </w:r>
      <w:r w:rsidR="0025744E">
        <w:t xml:space="preserve"> </w:t>
      </w:r>
      <w:r w:rsidRPr="00B07847">
        <w:t>obveznosti,</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plačati</w:t>
      </w:r>
      <w:r w:rsidR="0025744E">
        <w:t xml:space="preserve"> </w:t>
      </w:r>
      <w:r w:rsidRPr="00B07847">
        <w:t>tudi</w:t>
      </w:r>
      <w:r w:rsidR="0025744E">
        <w:t xml:space="preserve"> </w:t>
      </w:r>
      <w:r w:rsidRPr="00B07847">
        <w:t>vso</w:t>
      </w:r>
      <w:r w:rsidR="0025744E">
        <w:t xml:space="preserve"> </w:t>
      </w:r>
      <w:r w:rsidRPr="00B07847">
        <w:t>škodo,</w:t>
      </w:r>
      <w:r w:rsidR="0025744E">
        <w:t xml:space="preserve"> </w:t>
      </w:r>
      <w:r w:rsidRPr="00B07847">
        <w:t>ki</w:t>
      </w:r>
      <w:r w:rsidR="0025744E">
        <w:t xml:space="preserve"> </w:t>
      </w:r>
      <w:r w:rsidRPr="00B07847">
        <w:t>jo</w:t>
      </w:r>
      <w:r w:rsidR="0025744E">
        <w:t xml:space="preserve"> </w:t>
      </w:r>
      <w:r w:rsidRPr="00B07847">
        <w:t>s</w:t>
      </w:r>
      <w:r w:rsidR="0025744E">
        <w:t xml:space="preserve"> </w:t>
      </w:r>
      <w:r w:rsidRPr="00B07847">
        <w:t>svojim</w:t>
      </w:r>
      <w:r w:rsidR="0025744E">
        <w:t xml:space="preserve"> </w:t>
      </w:r>
      <w:r w:rsidRPr="00B07847">
        <w:t>ravnanjem</w:t>
      </w:r>
      <w:r w:rsidR="0025744E">
        <w:t xml:space="preserve"> </w:t>
      </w:r>
      <w:r w:rsidRPr="00B07847">
        <w:t>povzroči</w:t>
      </w:r>
      <w:r w:rsidR="0025744E">
        <w:t xml:space="preserve"> </w:t>
      </w:r>
      <w:r w:rsidRPr="00B07847">
        <w:t>naročniku.</w:t>
      </w:r>
      <w:r w:rsidR="0025744E">
        <w:t xml:space="preserve"> </w:t>
      </w:r>
    </w:p>
    <w:p w14:paraId="679B0F1B" w14:textId="77777777" w:rsidR="00EA6A05" w:rsidRPr="00B07847" w:rsidRDefault="00EA6A05" w:rsidP="00B07847">
      <w:pPr>
        <w:pStyle w:val="Glava"/>
        <w:tabs>
          <w:tab w:val="clear" w:pos="4536"/>
          <w:tab w:val="clear" w:pos="9072"/>
        </w:tabs>
        <w:spacing w:line="276" w:lineRule="auto"/>
        <w:ind w:left="709"/>
        <w:jc w:val="both"/>
      </w:pPr>
    </w:p>
    <w:p w14:paraId="429F7233" w14:textId="237CADED" w:rsidR="00184D62" w:rsidRPr="00B07847" w:rsidRDefault="00B81E4E" w:rsidP="00B07847">
      <w:pPr>
        <w:spacing w:line="276" w:lineRule="auto"/>
        <w:jc w:val="both"/>
      </w:pPr>
      <w:r w:rsidRPr="00B07847">
        <w:t>V</w:t>
      </w:r>
      <w:r w:rsidR="0025744E">
        <w:t xml:space="preserve"> </w:t>
      </w:r>
      <w:r w:rsidRPr="00B07847">
        <w:t>skladu</w:t>
      </w:r>
      <w:r w:rsidR="0025744E">
        <w:t xml:space="preserve"> </w:t>
      </w:r>
      <w:r w:rsidRPr="00B07847">
        <w:t>s</w:t>
      </w:r>
      <w:r w:rsidR="0025744E">
        <w:t xml:space="preserve"> </w:t>
      </w:r>
      <w:r w:rsidRPr="00B07847">
        <w:t>6.</w:t>
      </w:r>
      <w:r w:rsidR="0025744E">
        <w:t xml:space="preserve"> </w:t>
      </w:r>
      <w:r w:rsidRPr="00B07847">
        <w:t>odstavkom</w:t>
      </w:r>
      <w:r w:rsidR="0025744E">
        <w:t xml:space="preserve"> </w:t>
      </w:r>
      <w:r w:rsidRPr="00B07847">
        <w:t>14.</w:t>
      </w:r>
      <w:r w:rsidR="0025744E">
        <w:t xml:space="preserve"> </w:t>
      </w:r>
      <w:r w:rsidRPr="00B07847">
        <w:t>člena</w:t>
      </w:r>
      <w:r w:rsidR="0025744E">
        <w:t xml:space="preserve"> </w:t>
      </w:r>
      <w:r w:rsidRPr="00B07847">
        <w:t>Zakona</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(Uradni</w:t>
      </w:r>
      <w:r w:rsidR="0025744E">
        <w:t xml:space="preserve"> </w:t>
      </w:r>
      <w:r w:rsidRPr="00B07847">
        <w:t>list</w:t>
      </w:r>
      <w:r w:rsidR="0025744E">
        <w:t xml:space="preserve"> </w:t>
      </w:r>
      <w:r w:rsidRPr="00B07847">
        <w:t>RS,</w:t>
      </w:r>
      <w:r w:rsidR="0025744E">
        <w:t xml:space="preserve"> </w:t>
      </w:r>
      <w:r w:rsidRPr="00B07847">
        <w:t>št.</w:t>
      </w:r>
      <w:r w:rsidR="0025744E">
        <w:t xml:space="preserve"> </w:t>
      </w:r>
      <w:r w:rsidRPr="00B07847">
        <w:t>69/11-UPB2;</w:t>
      </w:r>
      <w:r w:rsidR="0025744E">
        <w:t xml:space="preserve"> </w:t>
      </w:r>
      <w:r w:rsidRPr="00B07847">
        <w:t>v</w:t>
      </w:r>
      <w:r w:rsidR="0025744E">
        <w:t xml:space="preserve"> </w:t>
      </w:r>
      <w:r w:rsidRPr="00B07847">
        <w:t>nadaljevanju</w:t>
      </w:r>
      <w:r w:rsidR="0025744E">
        <w:t xml:space="preserve"> </w:t>
      </w:r>
      <w:proofErr w:type="spellStart"/>
      <w:r w:rsidRPr="00B07847">
        <w:t>ZIntPK</w:t>
      </w:r>
      <w:proofErr w:type="spellEnd"/>
      <w:r w:rsidRPr="00B07847">
        <w:t>)</w:t>
      </w:r>
      <w:r w:rsidR="0025744E">
        <w:t xml:space="preserve"> </w:t>
      </w:r>
      <w:r w:rsidRPr="00B07847">
        <w:t>so</w:t>
      </w:r>
      <w:r w:rsidR="0025744E">
        <w:t xml:space="preserve"> </w:t>
      </w:r>
      <w:r w:rsidRPr="00B07847">
        <w:t>dolžni</w:t>
      </w:r>
      <w:r w:rsidR="0025744E">
        <w:t xml:space="preserve"> </w:t>
      </w:r>
      <w:r w:rsidRPr="00B07847">
        <w:t>izbrani</w:t>
      </w:r>
      <w:r w:rsidR="0025744E">
        <w:t xml:space="preserve"> </w:t>
      </w:r>
      <w:r w:rsidRPr="00B07847">
        <w:t>ponudniki</w:t>
      </w:r>
      <w:r w:rsidR="0025744E">
        <w:t xml:space="preserve"> </w:t>
      </w:r>
      <w:r w:rsidRPr="00B07847">
        <w:t>na</w:t>
      </w:r>
      <w:r w:rsidR="0025744E">
        <w:t xml:space="preserve"> </w:t>
      </w:r>
      <w:r w:rsidRPr="00B07847">
        <w:t>poziv</w:t>
      </w:r>
      <w:r w:rsidR="0025744E">
        <w:t xml:space="preserve"> </w:t>
      </w:r>
      <w:r w:rsidRPr="00B07847">
        <w:t>naročnika,</w:t>
      </w:r>
      <w:r w:rsidR="0025744E">
        <w:t xml:space="preserve"> </w:t>
      </w:r>
      <w:r w:rsidRPr="00B07847">
        <w:t>pred</w:t>
      </w:r>
      <w:r w:rsidR="0025744E">
        <w:t xml:space="preserve"> </w:t>
      </w:r>
      <w:r w:rsidRPr="00B07847">
        <w:t>podpisom</w:t>
      </w:r>
      <w:r w:rsidR="0025744E">
        <w:t xml:space="preserve"> </w:t>
      </w:r>
      <w:r w:rsidRPr="00B07847">
        <w:t>pogodbe,</w:t>
      </w:r>
      <w:r w:rsidR="0025744E">
        <w:t xml:space="preserve"> </w:t>
      </w:r>
      <w:r w:rsidRPr="00B07847">
        <w:t>predložiti</w:t>
      </w:r>
      <w:r w:rsidR="0025744E">
        <w:t xml:space="preserve"> </w:t>
      </w:r>
      <w:r w:rsidRPr="00B07847">
        <w:t>izjavo</w:t>
      </w:r>
      <w:r w:rsidR="0025744E">
        <w:t xml:space="preserve"> </w:t>
      </w:r>
      <w:r w:rsidRPr="00B07847">
        <w:t>ali</w:t>
      </w:r>
      <w:r w:rsidR="0025744E">
        <w:t xml:space="preserve"> </w:t>
      </w:r>
      <w:r w:rsidRPr="00B07847">
        <w:t>podatke</w:t>
      </w:r>
      <w:r w:rsidR="0025744E">
        <w:t xml:space="preserve"> </w:t>
      </w:r>
      <w:r w:rsidRPr="00B07847">
        <w:t>o</w:t>
      </w:r>
      <w:r w:rsidR="0025744E">
        <w:t xml:space="preserve"> </w:t>
      </w:r>
      <w:r w:rsidRPr="00B07847">
        <w:t>udeležbi</w:t>
      </w:r>
      <w:r w:rsidR="0025744E">
        <w:t xml:space="preserve"> </w:t>
      </w:r>
      <w:r w:rsidRPr="00B07847">
        <w:t>fizičnih</w:t>
      </w:r>
      <w:r w:rsidR="0025744E">
        <w:t xml:space="preserve"> </w:t>
      </w:r>
      <w:r w:rsidRPr="00B07847">
        <w:t>in</w:t>
      </w:r>
      <w:r w:rsidR="0025744E">
        <w:t xml:space="preserve"> </w:t>
      </w:r>
      <w:r w:rsidRPr="00B07847">
        <w:t>pravnih</w:t>
      </w:r>
      <w:r w:rsidR="0025744E">
        <w:t xml:space="preserve"> </w:t>
      </w:r>
      <w:r w:rsidRPr="00B07847">
        <w:t>oseb</w:t>
      </w:r>
      <w:r w:rsidR="0025744E">
        <w:t xml:space="preserve"> </w:t>
      </w:r>
      <w:r w:rsidRPr="00B07847">
        <w:t>v</w:t>
      </w:r>
      <w:r w:rsidR="0025744E">
        <w:t xml:space="preserve"> </w:t>
      </w:r>
      <w:r w:rsidRPr="00B07847">
        <w:t>lastništvu</w:t>
      </w:r>
      <w:r w:rsidR="0025744E">
        <w:t xml:space="preserve"> </w:t>
      </w:r>
      <w:r w:rsidRPr="00B07847">
        <w:t>kandidata,</w:t>
      </w:r>
      <w:r w:rsidR="0025744E">
        <w:t xml:space="preserve"> </w:t>
      </w:r>
      <w:r w:rsidRPr="00B07847">
        <w:t>vključno</w:t>
      </w:r>
      <w:r w:rsidR="0025744E">
        <w:t xml:space="preserve"> </w:t>
      </w:r>
      <w:r w:rsidRPr="00B07847">
        <w:t>z</w:t>
      </w:r>
      <w:r w:rsidR="0025744E">
        <w:t xml:space="preserve"> </w:t>
      </w:r>
      <w:r w:rsidRPr="00B07847">
        <w:t>udeležbo</w:t>
      </w:r>
      <w:r w:rsidR="0025744E">
        <w:t xml:space="preserve"> </w:t>
      </w:r>
      <w:r w:rsidRPr="00B07847">
        <w:t>tihih</w:t>
      </w:r>
      <w:r w:rsidR="0025744E">
        <w:t xml:space="preserve"> </w:t>
      </w:r>
      <w:r w:rsidRPr="00B07847">
        <w:t>družbenikov</w:t>
      </w:r>
      <w:r w:rsidR="0025744E">
        <w:t xml:space="preserve"> </w:t>
      </w:r>
      <w:r w:rsidRPr="00B07847">
        <w:t>ter</w:t>
      </w:r>
      <w:r w:rsidR="0025744E">
        <w:t xml:space="preserve"> </w:t>
      </w:r>
      <w:r w:rsidRPr="00B07847">
        <w:t>o</w:t>
      </w:r>
      <w:r w:rsidR="0025744E">
        <w:t xml:space="preserve"> </w:t>
      </w:r>
      <w:r w:rsidRPr="00B07847">
        <w:t>gospodarskih</w:t>
      </w:r>
      <w:r w:rsidR="0025744E">
        <w:t xml:space="preserve"> </w:t>
      </w:r>
      <w:r w:rsidRPr="00B07847">
        <w:t>subjektih,</w:t>
      </w:r>
      <w:r w:rsidR="0025744E">
        <w:t xml:space="preserve"> </w:t>
      </w:r>
      <w:r w:rsidRPr="00B07847">
        <w:t>za</w:t>
      </w:r>
      <w:r w:rsidR="0025744E">
        <w:t xml:space="preserve"> </w:t>
      </w:r>
      <w:r w:rsidRPr="00B07847">
        <w:t>katere</w:t>
      </w:r>
      <w:r w:rsidR="0025744E">
        <w:t xml:space="preserve"> </w:t>
      </w:r>
      <w:r w:rsidRPr="00B07847">
        <w:t>se</w:t>
      </w:r>
      <w:r w:rsidR="0025744E">
        <w:t xml:space="preserve"> </w:t>
      </w:r>
      <w:r w:rsidRPr="00B07847">
        <w:t>glede</w:t>
      </w:r>
      <w:r w:rsidR="0025744E">
        <w:t xml:space="preserve"> </w:t>
      </w:r>
      <w:r w:rsidRPr="00B07847">
        <w:t>na</w:t>
      </w:r>
      <w:r w:rsidR="0025744E">
        <w:t xml:space="preserve"> </w:t>
      </w:r>
      <w:r w:rsidRPr="00B07847">
        <w:t>določbe</w:t>
      </w:r>
      <w:r w:rsidR="0025744E">
        <w:t xml:space="preserve"> </w:t>
      </w:r>
      <w:r w:rsidRPr="00B07847">
        <w:t>zakona,</w:t>
      </w:r>
      <w:r w:rsidR="0025744E">
        <w:t xml:space="preserve"> </w:t>
      </w:r>
      <w:r w:rsidRPr="00B07847">
        <w:t>ki</w:t>
      </w:r>
      <w:r w:rsidR="0025744E">
        <w:t xml:space="preserve"> </w:t>
      </w:r>
      <w:r w:rsidRPr="00B07847">
        <w:t>ureja</w:t>
      </w:r>
      <w:r w:rsidR="0025744E">
        <w:t xml:space="preserve"> </w:t>
      </w:r>
      <w:r w:rsidRPr="00B07847">
        <w:t>gospodarske</w:t>
      </w:r>
      <w:r w:rsidR="0025744E">
        <w:t xml:space="preserve"> </w:t>
      </w:r>
      <w:r w:rsidRPr="00B07847">
        <w:t>družbe,</w:t>
      </w:r>
      <w:r w:rsidR="0025744E">
        <w:t xml:space="preserve"> </w:t>
      </w:r>
      <w:r w:rsidRPr="00B07847">
        <w:t>šteje,</w:t>
      </w:r>
      <w:r w:rsidR="0025744E">
        <w:t xml:space="preserve"> </w:t>
      </w:r>
      <w:r w:rsidRPr="00B07847">
        <w:t>da</w:t>
      </w:r>
      <w:r w:rsidR="0025744E">
        <w:t xml:space="preserve"> </w:t>
      </w:r>
      <w:r w:rsidRPr="00B07847">
        <w:t>so</w:t>
      </w:r>
      <w:r w:rsidR="0025744E">
        <w:t xml:space="preserve"> </w:t>
      </w:r>
      <w:r w:rsidRPr="00B07847">
        <w:t>povezane</w:t>
      </w:r>
      <w:r w:rsidR="0025744E">
        <w:t xml:space="preserve"> </w:t>
      </w:r>
      <w:r w:rsidRPr="00B07847">
        <w:t>družbe</w:t>
      </w:r>
      <w:r w:rsidR="0025744E">
        <w:t xml:space="preserve"> </w:t>
      </w:r>
      <w:r w:rsidRPr="00B07847">
        <w:t>s</w:t>
      </w:r>
      <w:r w:rsidR="0025744E">
        <w:t xml:space="preserve"> </w:t>
      </w:r>
      <w:r w:rsidRPr="00B07847">
        <w:t>kandidatom.</w:t>
      </w:r>
      <w:r w:rsidR="0025744E">
        <w:t xml:space="preserve"> </w:t>
      </w:r>
      <w:r w:rsidRPr="00B07847">
        <w:t>Če</w:t>
      </w:r>
      <w:r w:rsidR="0025744E">
        <w:t xml:space="preserve"> </w:t>
      </w:r>
      <w:r w:rsidRPr="00B07847">
        <w:t>bo</w:t>
      </w:r>
      <w:r w:rsidR="0025744E">
        <w:t xml:space="preserve"> </w:t>
      </w:r>
      <w:r w:rsidRPr="00B07847">
        <w:t>ponudnik</w:t>
      </w:r>
      <w:r w:rsidR="0025744E">
        <w:t xml:space="preserve"> </w:t>
      </w:r>
      <w:r w:rsidRPr="00B07847">
        <w:t>predložil</w:t>
      </w:r>
      <w:r w:rsidR="0025744E">
        <w:t xml:space="preserve"> </w:t>
      </w:r>
      <w:r w:rsidRPr="00B07847">
        <w:t>lažno</w:t>
      </w:r>
      <w:r w:rsidR="0025744E">
        <w:t xml:space="preserve"> </w:t>
      </w:r>
      <w:r w:rsidRPr="00B07847">
        <w:t>izjavo</w:t>
      </w:r>
      <w:r w:rsidR="0025744E">
        <w:t xml:space="preserve"> </w:t>
      </w:r>
      <w:r w:rsidRPr="00B07847">
        <w:t>oziroma</w:t>
      </w:r>
      <w:r w:rsidR="0025744E">
        <w:t xml:space="preserve"> </w:t>
      </w:r>
      <w:r w:rsidRPr="00B07847">
        <w:t>bo</w:t>
      </w:r>
      <w:r w:rsidR="0025744E">
        <w:t xml:space="preserve"> </w:t>
      </w:r>
      <w:r w:rsidRPr="00B07847">
        <w:t>dal</w:t>
      </w:r>
      <w:r w:rsidR="0025744E">
        <w:t xml:space="preserve"> </w:t>
      </w:r>
      <w:r w:rsidRPr="00B07847">
        <w:t>neresnične</w:t>
      </w:r>
      <w:r w:rsidR="0025744E">
        <w:t xml:space="preserve"> </w:t>
      </w:r>
      <w:r w:rsidRPr="00B07847">
        <w:t>podatke</w:t>
      </w:r>
      <w:r w:rsidR="0025744E">
        <w:t xml:space="preserve"> </w:t>
      </w:r>
      <w:r w:rsidRPr="00B07847">
        <w:t>o</w:t>
      </w:r>
      <w:r w:rsidR="0025744E">
        <w:t xml:space="preserve"> </w:t>
      </w:r>
      <w:r w:rsidRPr="00B07847">
        <w:t>navedenih</w:t>
      </w:r>
      <w:r w:rsidR="0025744E">
        <w:t xml:space="preserve"> </w:t>
      </w:r>
      <w:r w:rsidRPr="00B07847">
        <w:t>dejstvih,</w:t>
      </w:r>
      <w:r w:rsidR="0025744E">
        <w:t xml:space="preserve"> </w:t>
      </w:r>
      <w:r w:rsidRPr="00B07847">
        <w:t>bo</w:t>
      </w:r>
      <w:r w:rsidR="0025744E">
        <w:t xml:space="preserve"> </w:t>
      </w:r>
      <w:r w:rsidRPr="00B07847">
        <w:t>to</w:t>
      </w:r>
      <w:r w:rsidR="0025744E">
        <w:t xml:space="preserve"> </w:t>
      </w:r>
      <w:r w:rsidRPr="00B07847">
        <w:t>imelo</w:t>
      </w:r>
      <w:r w:rsidR="0025744E">
        <w:t xml:space="preserve"> </w:t>
      </w:r>
      <w:r w:rsidRPr="00B07847">
        <w:t>za</w:t>
      </w:r>
      <w:r w:rsidR="0025744E">
        <w:t xml:space="preserve"> </w:t>
      </w:r>
      <w:r w:rsidRPr="00B07847">
        <w:t>posledico</w:t>
      </w:r>
      <w:r w:rsidR="0025744E">
        <w:t xml:space="preserve"> </w:t>
      </w:r>
      <w:r w:rsidRPr="00B07847">
        <w:t>ničnost</w:t>
      </w:r>
      <w:r w:rsidR="0025744E">
        <w:t xml:space="preserve"> </w:t>
      </w:r>
      <w:r w:rsidRPr="00B07847">
        <w:t>pogodbe.</w:t>
      </w:r>
    </w:p>
    <w:p w14:paraId="79ECDDE0" w14:textId="3A64A854" w:rsidR="00184D62" w:rsidRPr="00B07847" w:rsidRDefault="00184D62" w:rsidP="00B07847">
      <w:pPr>
        <w:spacing w:line="276" w:lineRule="auto"/>
        <w:jc w:val="both"/>
      </w:pPr>
      <w:r w:rsidRPr="00B07847">
        <w:t>Izbrani</w:t>
      </w:r>
      <w:r w:rsidR="0025744E">
        <w:t xml:space="preserve"> </w:t>
      </w:r>
      <w:r w:rsidRPr="00B07847">
        <w:t>ponudnik</w:t>
      </w:r>
      <w:r w:rsidR="0025744E">
        <w:t xml:space="preserve"> </w:t>
      </w:r>
      <w:r w:rsidRPr="00B07847">
        <w:t>bo</w:t>
      </w:r>
      <w:r w:rsidR="0025744E">
        <w:t xml:space="preserve"> </w:t>
      </w:r>
      <w:r w:rsidRPr="00B07847">
        <w:t>moral</w:t>
      </w:r>
      <w:r w:rsidR="0025744E">
        <w:t xml:space="preserve"> </w:t>
      </w:r>
      <w:r w:rsidRPr="00B07847">
        <w:t>navedene</w:t>
      </w:r>
      <w:r w:rsidR="0025744E">
        <w:t xml:space="preserve"> </w:t>
      </w:r>
      <w:r w:rsidRPr="00B07847">
        <w:t>podatke</w:t>
      </w:r>
      <w:r w:rsidR="0025744E">
        <w:t xml:space="preserve"> </w:t>
      </w:r>
      <w:r w:rsidRPr="00B07847">
        <w:t>posredovati</w:t>
      </w:r>
      <w:r w:rsidR="0025744E">
        <w:t xml:space="preserve"> </w:t>
      </w:r>
      <w:r w:rsidRPr="00B07847">
        <w:t>naročniku</w:t>
      </w:r>
      <w:r w:rsidR="0025744E">
        <w:t xml:space="preserve"> </w:t>
      </w:r>
      <w:r w:rsidRPr="00B07847">
        <w:t>v</w:t>
      </w:r>
      <w:r w:rsidR="0025744E">
        <w:t xml:space="preserve"> </w:t>
      </w:r>
      <w:r w:rsidRPr="00B07847">
        <w:t>roku</w:t>
      </w:r>
      <w:r w:rsidR="0025744E">
        <w:t xml:space="preserve"> </w:t>
      </w:r>
      <w:r w:rsidRPr="00B07847">
        <w:t>osmih</w:t>
      </w:r>
      <w:r w:rsidR="0025744E">
        <w:t xml:space="preserve"> </w:t>
      </w:r>
      <w:r w:rsidRPr="00B07847">
        <w:t>dni</w:t>
      </w:r>
      <w:r w:rsidR="0025744E">
        <w:t xml:space="preserve"> </w:t>
      </w:r>
      <w:r w:rsidRPr="00B07847">
        <w:t>od</w:t>
      </w:r>
      <w:r w:rsidR="0025744E">
        <w:t xml:space="preserve"> </w:t>
      </w:r>
      <w:r w:rsidRPr="00B07847">
        <w:t>prejema</w:t>
      </w:r>
      <w:r w:rsidR="0025744E">
        <w:t xml:space="preserve"> </w:t>
      </w:r>
      <w:r w:rsidRPr="00B07847">
        <w:t>poziva.</w:t>
      </w:r>
      <w:r w:rsidR="0025744E">
        <w:t xml:space="preserve"> </w:t>
      </w:r>
    </w:p>
    <w:p w14:paraId="0F08C1EE" w14:textId="77777777" w:rsidR="006F4371" w:rsidRPr="00B07847" w:rsidRDefault="006F4371" w:rsidP="00B07847">
      <w:pPr>
        <w:pStyle w:val="Odstavekseznama"/>
        <w:spacing w:line="276" w:lineRule="auto"/>
        <w:ind w:left="0"/>
        <w:jc w:val="both"/>
      </w:pPr>
    </w:p>
    <w:p w14:paraId="5E047C22" w14:textId="5FEFDC86" w:rsidR="006F4371" w:rsidRPr="00B07847" w:rsidRDefault="006F4371" w:rsidP="00B07847">
      <w:pPr>
        <w:spacing w:line="276" w:lineRule="auto"/>
        <w:jc w:val="both"/>
      </w:pPr>
      <w:r w:rsidRPr="00B07847">
        <w:t>V</w:t>
      </w:r>
      <w:r w:rsidR="0025744E">
        <w:t xml:space="preserve"> </w:t>
      </w:r>
      <w:r w:rsidRPr="00B07847">
        <w:t>kolikor</w:t>
      </w:r>
      <w:r w:rsidR="0025744E">
        <w:t xml:space="preserve"> </w:t>
      </w:r>
      <w:r w:rsidRPr="00B07847">
        <w:t>bo</w:t>
      </w:r>
      <w:r w:rsidR="0025744E">
        <w:t xml:space="preserve"> </w:t>
      </w:r>
      <w:r w:rsidRPr="00B07847">
        <w:t>ponudnik</w:t>
      </w:r>
      <w:r w:rsidR="0025744E">
        <w:t xml:space="preserve"> </w:t>
      </w:r>
      <w:r w:rsidRPr="00B07847">
        <w:t>v</w:t>
      </w:r>
      <w:r w:rsidR="0025744E">
        <w:t xml:space="preserve"> </w:t>
      </w:r>
      <w:r w:rsidRPr="00B07847">
        <w:t>ponudbi</w:t>
      </w:r>
      <w:r w:rsidR="0025744E">
        <w:t xml:space="preserve"> </w:t>
      </w:r>
      <w:r w:rsidRPr="00B07847">
        <w:t>prijavil</w:t>
      </w:r>
      <w:r w:rsidR="0025744E">
        <w:t xml:space="preserve"> </w:t>
      </w:r>
      <w:r w:rsidRPr="00B07847">
        <w:t>sodelovanje</w:t>
      </w:r>
      <w:r w:rsidR="0025744E">
        <w:t xml:space="preserve"> </w:t>
      </w:r>
      <w:r w:rsidRPr="00B07847">
        <w:t>podizvajalcev</w:t>
      </w:r>
      <w:r w:rsidR="0025744E">
        <w:t xml:space="preserve"> </w:t>
      </w:r>
      <w:r w:rsidRPr="00B07847">
        <w:t>in</w:t>
      </w:r>
      <w:r w:rsidR="0025744E">
        <w:t xml:space="preserve"> </w:t>
      </w:r>
      <w:r w:rsidRPr="00B07847">
        <w:t>bo</w:t>
      </w:r>
      <w:r w:rsidR="0025744E">
        <w:t xml:space="preserve"> </w:t>
      </w:r>
      <w:r w:rsidRPr="00B07847">
        <w:t>vrednost</w:t>
      </w:r>
      <w:r w:rsidR="0025744E">
        <w:t xml:space="preserve"> </w:t>
      </w:r>
      <w:r w:rsidRPr="00B07847">
        <w:t>del,</w:t>
      </w:r>
      <w:r w:rsidR="0025744E">
        <w:t xml:space="preserve"> </w:t>
      </w:r>
      <w:r w:rsidRPr="00B07847">
        <w:t>ki</w:t>
      </w:r>
      <w:r w:rsidR="0025744E">
        <w:t xml:space="preserve"> </w:t>
      </w:r>
      <w:r w:rsidRPr="00B07847">
        <w:t>jih</w:t>
      </w:r>
      <w:r w:rsidR="0025744E">
        <w:t xml:space="preserve"> </w:t>
      </w:r>
      <w:r w:rsidRPr="00B07847">
        <w:t>bo</w:t>
      </w:r>
      <w:r w:rsidR="0025744E">
        <w:t xml:space="preserve"> </w:t>
      </w:r>
      <w:r w:rsidRPr="00B07847">
        <w:t>podizvajalec</w:t>
      </w:r>
      <w:r w:rsidR="0025744E">
        <w:t xml:space="preserve"> </w:t>
      </w:r>
      <w:r w:rsidRPr="00B07847">
        <w:t>izvedel</w:t>
      </w:r>
      <w:r w:rsidR="0025744E">
        <w:t xml:space="preserve"> </w:t>
      </w:r>
      <w:r w:rsidRPr="00B07847">
        <w:t>v</w:t>
      </w:r>
      <w:r w:rsidR="0025744E">
        <w:t xml:space="preserve"> </w:t>
      </w:r>
      <w:r w:rsidRPr="00B07847">
        <w:t>tem</w:t>
      </w:r>
      <w:r w:rsidR="0025744E">
        <w:t xml:space="preserve"> </w:t>
      </w:r>
      <w:r w:rsidRPr="00B07847">
        <w:t>naročilu</w:t>
      </w:r>
      <w:r w:rsidR="0025744E">
        <w:t xml:space="preserve"> </w:t>
      </w:r>
      <w:r w:rsidRPr="00B07847">
        <w:t>višji</w:t>
      </w:r>
      <w:r w:rsidR="0025744E">
        <w:t xml:space="preserve"> </w:t>
      </w:r>
      <w:r w:rsidRPr="00B07847">
        <w:t>od</w:t>
      </w:r>
      <w:r w:rsidR="0025744E">
        <w:t xml:space="preserve"> </w:t>
      </w:r>
      <w:r w:rsidRPr="00B07847">
        <w:t>10.000</w:t>
      </w:r>
      <w:r w:rsidR="0025744E">
        <w:t xml:space="preserve"> </w:t>
      </w:r>
      <w:r w:rsidRPr="00B07847">
        <w:t>EUR</w:t>
      </w:r>
      <w:r w:rsidR="0025744E">
        <w:t xml:space="preserve"> </w:t>
      </w:r>
      <w:r w:rsidRPr="00B07847">
        <w:t>brez</w:t>
      </w:r>
      <w:r w:rsidR="0025744E">
        <w:t xml:space="preserve"> </w:t>
      </w:r>
      <w:r w:rsidRPr="00B07847">
        <w:t>DDV,</w:t>
      </w:r>
      <w:r w:rsidR="0025744E">
        <w:t xml:space="preserve"> </w:t>
      </w:r>
      <w:r w:rsidRPr="00B07847">
        <w:t>mora</w:t>
      </w:r>
      <w:r w:rsidR="0025744E">
        <w:t xml:space="preserve"> </w:t>
      </w:r>
      <w:r w:rsidRPr="00B07847">
        <w:t>navedene</w:t>
      </w:r>
      <w:r w:rsidR="0025744E">
        <w:t xml:space="preserve"> </w:t>
      </w:r>
      <w:r w:rsidRPr="00B07847">
        <w:t>podatke</w:t>
      </w:r>
      <w:r w:rsidR="0025744E">
        <w:t xml:space="preserve"> </w:t>
      </w:r>
      <w:r w:rsidRPr="00B07847">
        <w:t>v</w:t>
      </w:r>
      <w:r w:rsidR="0025744E">
        <w:t xml:space="preserve"> </w:t>
      </w:r>
      <w:r w:rsidRPr="00B07847">
        <w:t>navedenem</w:t>
      </w:r>
      <w:r w:rsidR="0025744E">
        <w:t xml:space="preserve"> </w:t>
      </w:r>
      <w:r w:rsidRPr="00B07847">
        <w:t>roku</w:t>
      </w:r>
      <w:r w:rsidR="0025744E">
        <w:t xml:space="preserve"> </w:t>
      </w:r>
      <w:r w:rsidRPr="00B07847">
        <w:t>posredovali</w:t>
      </w:r>
      <w:r w:rsidR="0025744E">
        <w:t xml:space="preserve"> </w:t>
      </w:r>
      <w:r w:rsidRPr="00B07847">
        <w:t>tudi</w:t>
      </w:r>
      <w:r w:rsidR="0025744E">
        <w:t xml:space="preserve"> </w:t>
      </w:r>
      <w:r w:rsidRPr="00B07847">
        <w:t>za</w:t>
      </w:r>
      <w:r w:rsidR="0025744E">
        <w:t xml:space="preserve"> </w:t>
      </w:r>
      <w:r w:rsidRPr="00B07847">
        <w:t>podizvajalce.</w:t>
      </w:r>
    </w:p>
    <w:p w14:paraId="6D1B18CA" w14:textId="77777777" w:rsidR="006F4371" w:rsidRPr="00B07847" w:rsidRDefault="006F4371" w:rsidP="00B07847">
      <w:pPr>
        <w:spacing w:line="276" w:lineRule="auto"/>
        <w:jc w:val="both"/>
        <w:rPr>
          <w:rFonts w:cs="Calibri"/>
        </w:rPr>
      </w:pPr>
    </w:p>
    <w:p w14:paraId="4392E190" w14:textId="31A66F7D" w:rsidR="006F4371" w:rsidRPr="00B07847" w:rsidRDefault="006F4371" w:rsidP="00B07847">
      <w:pPr>
        <w:spacing w:line="276" w:lineRule="auto"/>
        <w:jc w:val="both"/>
        <w:rPr>
          <w:color w:val="FF0000"/>
        </w:rPr>
      </w:pPr>
      <w:r w:rsidRPr="00B07847">
        <w:t>Naročnik</w:t>
      </w:r>
      <w:r w:rsidR="0025744E">
        <w:t xml:space="preserve"> </w:t>
      </w:r>
      <w:r w:rsidRPr="00B07847">
        <w:t>bo</w:t>
      </w:r>
      <w:r w:rsidR="0025744E">
        <w:t xml:space="preserve"> </w:t>
      </w:r>
      <w:r w:rsidRPr="00B07847">
        <w:t>pri</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ravnal</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35.</w:t>
      </w:r>
      <w:r w:rsidR="0025744E">
        <w:t xml:space="preserve"> </w:t>
      </w:r>
      <w:r w:rsidRPr="00B07847">
        <w:t>členom</w:t>
      </w:r>
      <w:r w:rsidR="0025744E">
        <w:t xml:space="preserve"> </w:t>
      </w:r>
      <w:r w:rsidRPr="00B07847">
        <w:t>Zakona</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V</w:t>
      </w:r>
      <w:r w:rsidR="0025744E">
        <w:t xml:space="preserve"> </w:t>
      </w:r>
      <w:r w:rsidRPr="00B07847">
        <w:t>ta</w:t>
      </w:r>
      <w:r w:rsidR="0025744E">
        <w:t xml:space="preserve"> </w:t>
      </w:r>
      <w:r w:rsidRPr="00B07847">
        <w:t>namen</w:t>
      </w:r>
      <w:r w:rsidR="0025744E">
        <w:t xml:space="preserve"> </w:t>
      </w:r>
      <w:r w:rsidRPr="00B07847">
        <w:t>ponudnik</w:t>
      </w:r>
      <w:r w:rsidR="0025744E">
        <w:t xml:space="preserve"> </w:t>
      </w:r>
      <w:r w:rsidRPr="00B07847">
        <w:t>(</w:t>
      </w:r>
      <w:proofErr w:type="spellStart"/>
      <w:r w:rsidR="0017598B" w:rsidRPr="00B07847">
        <w:t>soponudnik</w:t>
      </w:r>
      <w:proofErr w:type="spellEnd"/>
      <w:r w:rsidR="0025744E">
        <w:t xml:space="preserve"> </w:t>
      </w:r>
      <w:r w:rsidRPr="00B07847">
        <w:t>in</w:t>
      </w:r>
      <w:r w:rsidR="0025744E">
        <w:t xml:space="preserve"> </w:t>
      </w:r>
      <w:r w:rsidRPr="00B07847">
        <w:t>podizvajalec)</w:t>
      </w:r>
      <w:r w:rsidR="0025744E">
        <w:t xml:space="preserve"> </w:t>
      </w:r>
      <w:r w:rsidRPr="00B07847">
        <w:t>podpišejo</w:t>
      </w:r>
      <w:r w:rsidR="0025744E">
        <w:t xml:space="preserve"> </w:t>
      </w:r>
      <w:r w:rsidRPr="00B07847">
        <w:t>izjavo,</w:t>
      </w:r>
      <w:r w:rsidR="0025744E">
        <w:t xml:space="preserve"> </w:t>
      </w:r>
      <w:r w:rsidRPr="00B07847">
        <w:t>ki</w:t>
      </w:r>
      <w:r w:rsidR="0025744E">
        <w:t xml:space="preserve"> </w:t>
      </w:r>
      <w:r w:rsidRPr="00B07847">
        <w:t>je</w:t>
      </w:r>
      <w:r w:rsidR="0025744E">
        <w:t xml:space="preserve"> </w:t>
      </w:r>
      <w:r w:rsidRPr="00B07847">
        <w:t>sestavni</w:t>
      </w:r>
      <w:r w:rsidR="0025744E">
        <w:t xml:space="preserve"> </w:t>
      </w:r>
      <w:r w:rsidRPr="00B07847">
        <w:t>del</w:t>
      </w:r>
      <w:r w:rsidR="0025744E">
        <w:t xml:space="preserve"> </w:t>
      </w:r>
      <w:r w:rsidRPr="00B07847">
        <w:t>razpisne</w:t>
      </w:r>
      <w:r w:rsidR="0025744E">
        <w:t xml:space="preserve"> </w:t>
      </w:r>
      <w:r w:rsidRPr="00B07847">
        <w:t>dokumentacije</w:t>
      </w:r>
      <w:r w:rsidR="0025744E">
        <w:t xml:space="preserve"> </w:t>
      </w:r>
      <w:r w:rsidRPr="00B07847">
        <w:t>in</w:t>
      </w:r>
      <w:r w:rsidR="0025744E">
        <w:t xml:space="preserve"> </w:t>
      </w:r>
      <w:r w:rsidRPr="00B07847">
        <w:t>sicer</w:t>
      </w:r>
      <w:r w:rsidR="0025744E">
        <w:t xml:space="preserve"> </w:t>
      </w:r>
      <w:r w:rsidRPr="0095347F">
        <w:t>OBR</w:t>
      </w:r>
      <w:r w:rsidR="0025744E" w:rsidRPr="0095347F">
        <w:t xml:space="preserve"> </w:t>
      </w:r>
      <w:r w:rsidRPr="0095347F">
        <w:t>6.</w:t>
      </w:r>
      <w:r w:rsidR="0025744E" w:rsidRPr="0095347F">
        <w:t xml:space="preserve"> </w:t>
      </w:r>
    </w:p>
    <w:p w14:paraId="74E4259B" w14:textId="2F0F9D4D" w:rsidR="00AE67B2" w:rsidRPr="00B07847" w:rsidRDefault="00AE67B2" w:rsidP="00B07847">
      <w:pPr>
        <w:spacing w:line="276" w:lineRule="auto"/>
        <w:jc w:val="both"/>
      </w:pPr>
      <w:r w:rsidRPr="00B07847">
        <w:t>Naročnik</w:t>
      </w:r>
      <w:r w:rsidR="0025744E">
        <w:t xml:space="preserve"> </w:t>
      </w:r>
      <w:r w:rsidRPr="00B07847">
        <w:t>si</w:t>
      </w:r>
      <w:r w:rsidR="0025744E">
        <w:t xml:space="preserve"> </w:t>
      </w:r>
      <w:r w:rsidRPr="00B07847">
        <w:t>pridržuje</w:t>
      </w:r>
      <w:r w:rsidR="0025744E">
        <w:t xml:space="preserve"> </w:t>
      </w:r>
      <w:r w:rsidRPr="00B07847">
        <w:t>pravico</w:t>
      </w:r>
      <w:r w:rsidR="0025744E">
        <w:t xml:space="preserve"> </w:t>
      </w:r>
      <w:r w:rsidRPr="00B07847">
        <w:t>do</w:t>
      </w:r>
      <w:r w:rsidR="0025744E">
        <w:t xml:space="preserve"> </w:t>
      </w:r>
      <w:r w:rsidRPr="00B07847">
        <w:t>spremembe</w:t>
      </w:r>
      <w:r w:rsidR="0025744E">
        <w:t xml:space="preserve"> </w:t>
      </w:r>
      <w:r w:rsidRPr="00B07847">
        <w:t>pogodbe</w:t>
      </w:r>
      <w:r w:rsidR="0025744E">
        <w:t xml:space="preserve"> </w:t>
      </w:r>
      <w:r w:rsidRPr="00B07847">
        <w:t>v</w:t>
      </w:r>
      <w:r w:rsidR="0025744E">
        <w:t xml:space="preserve"> </w:t>
      </w:r>
      <w:r w:rsidRPr="00B07847">
        <w:t>času</w:t>
      </w:r>
      <w:r w:rsidR="0025744E">
        <w:t xml:space="preserve"> </w:t>
      </w:r>
      <w:r w:rsidRPr="00B07847">
        <w:t>izvedbe</w:t>
      </w:r>
      <w:r w:rsidR="0025744E">
        <w:t xml:space="preserve"> </w:t>
      </w:r>
      <w:r w:rsidRPr="00B07847">
        <w:t>pod</w:t>
      </w:r>
      <w:r w:rsidR="0025744E">
        <w:t xml:space="preserve"> </w:t>
      </w:r>
      <w:r w:rsidRPr="00B07847">
        <w:t>pogoji</w:t>
      </w:r>
      <w:r w:rsidR="0025744E">
        <w:t xml:space="preserve"> </w:t>
      </w:r>
      <w:r w:rsidRPr="00B07847">
        <w:t>iz</w:t>
      </w:r>
      <w:r w:rsidR="0025744E">
        <w:t xml:space="preserve"> </w:t>
      </w:r>
      <w:r w:rsidRPr="00B07847">
        <w:t>95.</w:t>
      </w:r>
      <w:r w:rsidR="0025744E">
        <w:t xml:space="preserve"> </w:t>
      </w:r>
      <w:r w:rsidRPr="00B07847">
        <w:t>člena</w:t>
      </w:r>
      <w:r w:rsidR="0025744E">
        <w:t xml:space="preserve"> </w:t>
      </w:r>
      <w:r w:rsidRPr="00B07847">
        <w:t>ZJN-3.</w:t>
      </w:r>
      <w:r w:rsidR="0025744E">
        <w:t xml:space="preserve"> </w:t>
      </w:r>
    </w:p>
    <w:p w14:paraId="6F839268" w14:textId="77777777" w:rsidR="0027349F" w:rsidRPr="00B07847" w:rsidRDefault="0027349F" w:rsidP="00B07847">
      <w:pPr>
        <w:tabs>
          <w:tab w:val="left" w:pos="993"/>
        </w:tabs>
        <w:spacing w:line="276" w:lineRule="auto"/>
        <w:jc w:val="both"/>
      </w:pPr>
    </w:p>
    <w:p w14:paraId="5E22F543" w14:textId="367450C0" w:rsidR="00157A76" w:rsidRPr="00F76348" w:rsidRDefault="00157A76" w:rsidP="00F76348">
      <w:pPr>
        <w:pStyle w:val="Naslov2"/>
        <w:spacing w:line="276" w:lineRule="auto"/>
        <w:rPr>
          <w:szCs w:val="24"/>
        </w:rPr>
      </w:pPr>
      <w:bookmarkStart w:id="87" w:name="_Toc351470194"/>
      <w:bookmarkStart w:id="88" w:name="_Toc349726750"/>
      <w:bookmarkStart w:id="89" w:name="_Toc343222337"/>
      <w:bookmarkStart w:id="90" w:name="_Toc288486981"/>
      <w:bookmarkStart w:id="91" w:name="_Toc262634034"/>
      <w:bookmarkStart w:id="92" w:name="_Toc220464986"/>
      <w:bookmarkStart w:id="93" w:name="_Toc417460408"/>
      <w:bookmarkStart w:id="94" w:name="_Toc104208887"/>
      <w:r w:rsidRPr="00B07847">
        <w:rPr>
          <w:szCs w:val="24"/>
        </w:rPr>
        <w:t>2.1</w:t>
      </w:r>
      <w:r w:rsidR="004C2061" w:rsidRPr="00B07847">
        <w:rPr>
          <w:szCs w:val="24"/>
        </w:rPr>
        <w:t>8</w:t>
      </w:r>
      <w:r w:rsidR="008415EC">
        <w:rPr>
          <w:szCs w:val="24"/>
        </w:rPr>
        <w:t xml:space="preserve"> </w:t>
      </w:r>
      <w:bookmarkEnd w:id="87"/>
      <w:bookmarkEnd w:id="88"/>
      <w:bookmarkEnd w:id="89"/>
      <w:bookmarkEnd w:id="90"/>
      <w:bookmarkEnd w:id="91"/>
      <w:bookmarkEnd w:id="92"/>
      <w:r w:rsidRPr="00B07847">
        <w:rPr>
          <w:szCs w:val="24"/>
        </w:rPr>
        <w:t>Finančna</w:t>
      </w:r>
      <w:r w:rsidR="0025744E">
        <w:rPr>
          <w:szCs w:val="24"/>
        </w:rPr>
        <w:t xml:space="preserve"> </w:t>
      </w:r>
      <w:r w:rsidRPr="00B07847">
        <w:rPr>
          <w:szCs w:val="24"/>
        </w:rPr>
        <w:t>zavarovanja</w:t>
      </w:r>
      <w:bookmarkEnd w:id="93"/>
      <w:bookmarkEnd w:id="94"/>
    </w:p>
    <w:p w14:paraId="67303342" w14:textId="7B32E9A7" w:rsidR="001B01D6" w:rsidRDefault="001B01D6" w:rsidP="00B07847">
      <w:pPr>
        <w:pStyle w:val="Naslov2"/>
        <w:spacing w:line="276" w:lineRule="auto"/>
        <w:rPr>
          <w:szCs w:val="24"/>
        </w:rPr>
      </w:pPr>
      <w:bookmarkStart w:id="95" w:name="_Toc104208888"/>
      <w:r>
        <w:rPr>
          <w:szCs w:val="24"/>
        </w:rPr>
        <w:t>2.18.1 Finančno zavarovanje za dobro izvedbo pogodbenih obveznosti</w:t>
      </w:r>
      <w:bookmarkEnd w:id="95"/>
    </w:p>
    <w:p w14:paraId="45BAD1EE" w14:textId="673A595E" w:rsidR="001B01D6" w:rsidRPr="00951236" w:rsidRDefault="001B01D6" w:rsidP="001B01D6">
      <w:pPr>
        <w:spacing w:line="276" w:lineRule="auto"/>
        <w:jc w:val="both"/>
      </w:pPr>
      <w:r w:rsidRPr="00951236">
        <w:t xml:space="preserve">Z oddajo ponudbe ponudnik soglaša, da bo v primeru, da bo izbran kot najugodnejši, pridobil finančno zavarovanje (menično izjavo s pooblastilom za izpolnitev in bianco menico) za dobro izvedbo pogodbenih obveznosti v višini deset odstotkov (10 %) ponudbene vrednosti z DDV. Menična izjava se izdaja v skladu z vzorcem finančnega zavarovanja za dobro izvedbo pogodbenih obveznosti (OBR </w:t>
      </w:r>
      <w:r>
        <w:t>10</w:t>
      </w:r>
      <w:r w:rsidRPr="00951236">
        <w:t xml:space="preserve">). </w:t>
      </w:r>
    </w:p>
    <w:p w14:paraId="2B14719A" w14:textId="5AF74AE1" w:rsidR="001B01D6" w:rsidRPr="00951236" w:rsidRDefault="001B01D6" w:rsidP="001B01D6">
      <w:pPr>
        <w:spacing w:line="276" w:lineRule="auto"/>
        <w:jc w:val="both"/>
      </w:pPr>
      <w:r w:rsidRPr="00951236">
        <w:t>Izbrani ponudnik mora naročniku najkasneje deset dni od prejema podpisane</w:t>
      </w:r>
      <w:r>
        <w:t xml:space="preserve"> pogodbe</w:t>
      </w:r>
      <w:r w:rsidRPr="00951236">
        <w:t xml:space="preserve"> s strani naročnika, kot pogoj za </w:t>
      </w:r>
      <w:r>
        <w:t>njegovo veljavnost</w:t>
      </w:r>
      <w:r w:rsidRPr="00951236">
        <w:t xml:space="preserve">, predložiti finančno zavarovanje za dobro izvedbo pogodbenih obveznosti v višini 10 % ponudbene vrednosti (z DDV) z veljavnostjo </w:t>
      </w:r>
      <w:r w:rsidR="00F9522A">
        <w:t>do izvedbenega roka (</w:t>
      </w:r>
      <w:proofErr w:type="spellStart"/>
      <w:r w:rsidR="00F9522A">
        <w:t>t.j</w:t>
      </w:r>
      <w:proofErr w:type="spellEnd"/>
      <w:r w:rsidR="00F9522A">
        <w:t>. 15.9.2022) in še mesec po tem</w:t>
      </w:r>
      <w:r w:rsidRPr="00951236">
        <w:t>.</w:t>
      </w:r>
    </w:p>
    <w:p w14:paraId="4A56E820" w14:textId="77777777" w:rsidR="001B01D6" w:rsidRPr="00951236" w:rsidRDefault="001B01D6" w:rsidP="001B01D6">
      <w:pPr>
        <w:spacing w:line="276" w:lineRule="auto"/>
        <w:jc w:val="both"/>
      </w:pPr>
    </w:p>
    <w:p w14:paraId="31BFDAEB" w14:textId="77777777" w:rsidR="001B01D6" w:rsidRPr="00951236" w:rsidRDefault="001B01D6" w:rsidP="001B01D6">
      <w:pPr>
        <w:spacing w:line="276" w:lineRule="auto"/>
        <w:jc w:val="both"/>
      </w:pPr>
      <w:r w:rsidRPr="00951236">
        <w:t>Naročnik bo unovčil finančno zavarovanje za dobro izvedbo pogodbenih obveznosti v primeru:</w:t>
      </w:r>
    </w:p>
    <w:p w14:paraId="283E270B" w14:textId="1F7C8E93" w:rsidR="001B01D6" w:rsidRPr="00B6617B" w:rsidRDefault="001B01D6" w:rsidP="001566D4">
      <w:pPr>
        <w:widowControl w:val="0"/>
        <w:numPr>
          <w:ilvl w:val="3"/>
          <w:numId w:val="35"/>
        </w:numPr>
        <w:spacing w:line="276" w:lineRule="auto"/>
        <w:jc w:val="both"/>
      </w:pPr>
      <w:r w:rsidRPr="00B6617B">
        <w:t xml:space="preserve">če izvajalec dela ne opravi v skladu z zahtevami </w:t>
      </w:r>
      <w:r w:rsidR="00406488">
        <w:t>pogodbe</w:t>
      </w:r>
      <w:r w:rsidRPr="00B6617B">
        <w:t>;</w:t>
      </w:r>
    </w:p>
    <w:p w14:paraId="736C87EA" w14:textId="23FD551D" w:rsidR="001B01D6" w:rsidRPr="00B6617B" w:rsidRDefault="001B01D6" w:rsidP="001566D4">
      <w:pPr>
        <w:widowControl w:val="0"/>
        <w:numPr>
          <w:ilvl w:val="3"/>
          <w:numId w:val="35"/>
        </w:numPr>
        <w:spacing w:line="276" w:lineRule="auto"/>
        <w:jc w:val="both"/>
      </w:pPr>
      <w:r w:rsidRPr="00B6617B">
        <w:t xml:space="preserve">če naročnik razdre </w:t>
      </w:r>
      <w:r w:rsidR="00406488">
        <w:t>pogodbo</w:t>
      </w:r>
      <w:r w:rsidRPr="00B6617B">
        <w:t xml:space="preserve"> zaradi kršitev ali zamude na strani izvajalca;</w:t>
      </w:r>
    </w:p>
    <w:p w14:paraId="25A721AF" w14:textId="77777777" w:rsidR="001B01D6" w:rsidRPr="00B6617B" w:rsidRDefault="001B01D6" w:rsidP="001566D4">
      <w:pPr>
        <w:pStyle w:val="Odstavekseznama"/>
        <w:widowControl w:val="0"/>
        <w:numPr>
          <w:ilvl w:val="3"/>
          <w:numId w:val="35"/>
        </w:numPr>
        <w:spacing w:line="276" w:lineRule="auto"/>
        <w:contextualSpacing w:val="0"/>
        <w:jc w:val="both"/>
      </w:pPr>
      <w:r w:rsidRPr="00B6617B">
        <w:t>če se na zahtevo naročnika, v primernem roku, ki ga določi naročnik, pomanjkljivosti ne odpravijo;</w:t>
      </w:r>
    </w:p>
    <w:p w14:paraId="17C3EBDA" w14:textId="77777777" w:rsidR="001B01D6" w:rsidRPr="00B6617B" w:rsidRDefault="001B01D6" w:rsidP="001566D4">
      <w:pPr>
        <w:widowControl w:val="0"/>
        <w:numPr>
          <w:ilvl w:val="3"/>
          <w:numId w:val="35"/>
        </w:numPr>
        <w:spacing w:line="276" w:lineRule="auto"/>
        <w:jc w:val="both"/>
      </w:pPr>
      <w:r w:rsidRPr="00B6617B">
        <w:lastRenderedPageBreak/>
        <w:t>če izvajalec objavi insolventnost, prisilno poravnavo ali stečaj;</w:t>
      </w:r>
    </w:p>
    <w:p w14:paraId="523BC34A" w14:textId="77777777" w:rsidR="001B01D6" w:rsidRPr="00B6617B" w:rsidRDefault="001B01D6" w:rsidP="001566D4">
      <w:pPr>
        <w:widowControl w:val="0"/>
        <w:numPr>
          <w:ilvl w:val="3"/>
          <w:numId w:val="35"/>
        </w:numPr>
        <w:spacing w:line="276" w:lineRule="auto"/>
        <w:jc w:val="both"/>
      </w:pPr>
      <w:r w:rsidRPr="00B6617B">
        <w:t>če izvajalec krši zaupnost podatkov;</w:t>
      </w:r>
    </w:p>
    <w:p w14:paraId="59BFD775" w14:textId="5BB26641" w:rsidR="001B01D6" w:rsidRPr="00B6617B" w:rsidRDefault="001B01D6" w:rsidP="001566D4">
      <w:pPr>
        <w:pStyle w:val="Odstavekseznama"/>
        <w:numPr>
          <w:ilvl w:val="3"/>
          <w:numId w:val="35"/>
        </w:numPr>
        <w:spacing w:line="276" w:lineRule="auto"/>
        <w:contextualSpacing w:val="0"/>
        <w:jc w:val="both"/>
      </w:pPr>
      <w:r w:rsidRPr="00B6617B">
        <w:t xml:space="preserve">če izvajalec brez dogovora z naročnikom odstopi od </w:t>
      </w:r>
      <w:r w:rsidR="00406488">
        <w:t>pogodbe</w:t>
      </w:r>
      <w:r w:rsidRPr="00B6617B">
        <w:t xml:space="preserve"> in razlogi za to niso na naročnikovi strani;</w:t>
      </w:r>
    </w:p>
    <w:p w14:paraId="2FB97AB9" w14:textId="082DCDDA" w:rsidR="001B01D6" w:rsidRPr="00B6617B" w:rsidRDefault="001B01D6" w:rsidP="001566D4">
      <w:pPr>
        <w:pStyle w:val="Odstavekseznama"/>
        <w:numPr>
          <w:ilvl w:val="3"/>
          <w:numId w:val="35"/>
        </w:numPr>
        <w:spacing w:line="276" w:lineRule="auto"/>
        <w:contextualSpacing w:val="0"/>
        <w:jc w:val="both"/>
      </w:pPr>
      <w:r w:rsidRPr="00B6617B">
        <w:t xml:space="preserve">v drugih primerih, kot to določa </w:t>
      </w:r>
      <w:r w:rsidR="00406488">
        <w:t>pogodba</w:t>
      </w:r>
      <w:r w:rsidRPr="00B6617B">
        <w:t>.</w:t>
      </w:r>
    </w:p>
    <w:p w14:paraId="6B3AB190" w14:textId="77777777" w:rsidR="001B01D6" w:rsidRPr="001B01D6" w:rsidRDefault="001B01D6" w:rsidP="001B01D6"/>
    <w:p w14:paraId="7E27E686" w14:textId="30C09566" w:rsidR="00157A76" w:rsidRPr="00B07847" w:rsidRDefault="00157A76" w:rsidP="00B07847">
      <w:pPr>
        <w:pStyle w:val="Naslov2"/>
        <w:spacing w:line="276" w:lineRule="auto"/>
        <w:rPr>
          <w:szCs w:val="24"/>
        </w:rPr>
      </w:pPr>
      <w:bookmarkStart w:id="96" w:name="_Toc104208889"/>
      <w:r w:rsidRPr="00B07847">
        <w:rPr>
          <w:szCs w:val="24"/>
        </w:rPr>
        <w:t>2.1</w:t>
      </w:r>
      <w:r w:rsidR="004C2061" w:rsidRPr="00B07847">
        <w:rPr>
          <w:szCs w:val="24"/>
        </w:rPr>
        <w:t>8</w:t>
      </w:r>
      <w:r w:rsidRPr="00B07847">
        <w:rPr>
          <w:szCs w:val="24"/>
        </w:rPr>
        <w:t>.2</w:t>
      </w:r>
      <w:r w:rsidR="0025744E">
        <w:rPr>
          <w:szCs w:val="24"/>
        </w:rPr>
        <w:t xml:space="preserve"> </w:t>
      </w:r>
      <w:r w:rsidRPr="00B07847">
        <w:rPr>
          <w:szCs w:val="24"/>
        </w:rPr>
        <w:t>Finančno</w:t>
      </w:r>
      <w:r w:rsidR="0025744E">
        <w:rPr>
          <w:szCs w:val="24"/>
        </w:rPr>
        <w:t xml:space="preserve"> </w:t>
      </w:r>
      <w:r w:rsidRPr="00B07847">
        <w:rPr>
          <w:szCs w:val="24"/>
        </w:rPr>
        <w:t>zavarovanje</w:t>
      </w:r>
      <w:r w:rsidR="0025744E">
        <w:rPr>
          <w:szCs w:val="24"/>
        </w:rPr>
        <w:t xml:space="preserve"> </w:t>
      </w:r>
      <w:r w:rsidRPr="00B07847">
        <w:rPr>
          <w:szCs w:val="24"/>
        </w:rPr>
        <w:t>za</w:t>
      </w:r>
      <w:r w:rsidR="0025744E">
        <w:rPr>
          <w:szCs w:val="24"/>
        </w:rPr>
        <w:t xml:space="preserve"> </w:t>
      </w:r>
      <w:r w:rsidRPr="00B07847">
        <w:rPr>
          <w:szCs w:val="24"/>
        </w:rPr>
        <w:t>odpravo</w:t>
      </w:r>
      <w:r w:rsidR="0025744E">
        <w:rPr>
          <w:szCs w:val="24"/>
        </w:rPr>
        <w:t xml:space="preserve"> </w:t>
      </w:r>
      <w:r w:rsidRPr="00B07847">
        <w:rPr>
          <w:szCs w:val="24"/>
        </w:rPr>
        <w:t>napak</w:t>
      </w:r>
      <w:r w:rsidR="0025744E">
        <w:rPr>
          <w:szCs w:val="24"/>
        </w:rPr>
        <w:t xml:space="preserve"> </w:t>
      </w:r>
      <w:r w:rsidRPr="00B07847">
        <w:rPr>
          <w:szCs w:val="24"/>
        </w:rPr>
        <w:t>v</w:t>
      </w:r>
      <w:r w:rsidR="0025744E">
        <w:rPr>
          <w:szCs w:val="24"/>
        </w:rPr>
        <w:t xml:space="preserve"> </w:t>
      </w:r>
      <w:r w:rsidRPr="00B07847">
        <w:rPr>
          <w:szCs w:val="24"/>
        </w:rPr>
        <w:t>garancijski</w:t>
      </w:r>
      <w:r w:rsidR="0025744E">
        <w:rPr>
          <w:szCs w:val="24"/>
        </w:rPr>
        <w:t xml:space="preserve"> </w:t>
      </w:r>
      <w:r w:rsidRPr="00B07847">
        <w:rPr>
          <w:szCs w:val="24"/>
        </w:rPr>
        <w:t>dobi</w:t>
      </w:r>
      <w:bookmarkEnd w:id="96"/>
    </w:p>
    <w:p w14:paraId="5BC3A50E" w14:textId="104BCFF9" w:rsidR="00157A76" w:rsidRPr="00B07847" w:rsidRDefault="008B516D" w:rsidP="00B07847">
      <w:pPr>
        <w:spacing w:line="276" w:lineRule="auto"/>
        <w:jc w:val="both"/>
      </w:pPr>
      <w:r w:rsidRPr="00B07847">
        <w:t>Ponudnik</w:t>
      </w:r>
      <w:r w:rsidR="0025744E">
        <w:t xml:space="preserve"> </w:t>
      </w:r>
      <w:r w:rsidR="00157A76" w:rsidRPr="00B07847">
        <w:t>mora</w:t>
      </w:r>
      <w:r w:rsidR="0025744E">
        <w:t xml:space="preserve"> </w:t>
      </w:r>
      <w:r w:rsidR="00157A76" w:rsidRPr="00B07847">
        <w:t>takoj</w:t>
      </w:r>
      <w:r w:rsidR="0025744E">
        <w:t xml:space="preserve"> </w:t>
      </w:r>
      <w:r w:rsidR="00157A76" w:rsidRPr="00B07847">
        <w:rPr>
          <w:color w:val="000000"/>
        </w:rPr>
        <w:t>po</w:t>
      </w:r>
      <w:r w:rsidR="0025744E">
        <w:rPr>
          <w:color w:val="000000"/>
        </w:rPr>
        <w:t xml:space="preserve"> </w:t>
      </w:r>
      <w:r w:rsidR="00157A76" w:rsidRPr="00B07847">
        <w:rPr>
          <w:color w:val="000000"/>
        </w:rPr>
        <w:t>primopredaji,</w:t>
      </w:r>
      <w:r w:rsidR="0025744E">
        <w:rPr>
          <w:color w:val="000000"/>
        </w:rPr>
        <w:t xml:space="preserve"> </w:t>
      </w:r>
      <w:r w:rsidR="00157A76" w:rsidRPr="00B07847">
        <w:rPr>
          <w:color w:val="000000"/>
        </w:rPr>
        <w:t>najkasneje</w:t>
      </w:r>
      <w:r w:rsidR="0025744E">
        <w:rPr>
          <w:color w:val="000000"/>
        </w:rPr>
        <w:t xml:space="preserve"> </w:t>
      </w:r>
      <w:r w:rsidR="00157A76" w:rsidRPr="00B07847">
        <w:rPr>
          <w:color w:val="000000"/>
        </w:rPr>
        <w:t>pa</w:t>
      </w:r>
      <w:r w:rsidR="0025744E">
        <w:rPr>
          <w:color w:val="000000"/>
        </w:rPr>
        <w:t xml:space="preserve"> </w:t>
      </w:r>
      <w:r w:rsidRPr="00B07847">
        <w:rPr>
          <w:color w:val="000000"/>
        </w:rPr>
        <w:t>v</w:t>
      </w:r>
      <w:r w:rsidR="0025744E">
        <w:rPr>
          <w:color w:val="000000"/>
        </w:rPr>
        <w:t xml:space="preserve"> </w:t>
      </w:r>
      <w:r w:rsidR="00157A76" w:rsidRPr="00B07847">
        <w:rPr>
          <w:color w:val="000000"/>
        </w:rPr>
        <w:t>10</w:t>
      </w:r>
      <w:r w:rsidR="0025744E">
        <w:rPr>
          <w:color w:val="000000"/>
        </w:rPr>
        <w:t xml:space="preserve"> </w:t>
      </w:r>
      <w:r w:rsidR="00312E8C" w:rsidRPr="00B07847">
        <w:rPr>
          <w:color w:val="000000"/>
        </w:rPr>
        <w:t>delovnih</w:t>
      </w:r>
      <w:r w:rsidR="0025744E">
        <w:rPr>
          <w:color w:val="000000"/>
        </w:rPr>
        <w:t xml:space="preserve"> </w:t>
      </w:r>
      <w:r w:rsidR="00157A76" w:rsidRPr="00B07847">
        <w:rPr>
          <w:color w:val="000000"/>
        </w:rPr>
        <w:t>dneh,</w:t>
      </w:r>
      <w:r w:rsidR="0025744E">
        <w:rPr>
          <w:color w:val="000000"/>
        </w:rPr>
        <w:t xml:space="preserve"> </w:t>
      </w:r>
      <w:r w:rsidR="00385ED5" w:rsidRPr="00B07847">
        <w:t>naročniku</w:t>
      </w:r>
      <w:r w:rsidR="0025744E">
        <w:t xml:space="preserve"> </w:t>
      </w:r>
      <w:r w:rsidR="00385ED5" w:rsidRPr="00B07847">
        <w:t>izročiti</w:t>
      </w:r>
      <w:r w:rsidR="0025744E">
        <w:t xml:space="preserve"> </w:t>
      </w:r>
      <w:r w:rsidR="00385ED5" w:rsidRPr="00B07847">
        <w:t>zavarovanje</w:t>
      </w:r>
      <w:r w:rsidR="0025744E">
        <w:t xml:space="preserve"> </w:t>
      </w:r>
      <w:r w:rsidR="00157A76" w:rsidRPr="00B07847">
        <w:t>za</w:t>
      </w:r>
      <w:r w:rsidR="0025744E">
        <w:t xml:space="preserve"> </w:t>
      </w:r>
      <w:r w:rsidR="00157A76" w:rsidRPr="00B07847">
        <w:t>odpravo</w:t>
      </w:r>
      <w:r w:rsidR="0025744E">
        <w:t xml:space="preserve"> </w:t>
      </w:r>
      <w:r w:rsidR="00157A76" w:rsidRPr="00B07847">
        <w:t>napak</w:t>
      </w:r>
      <w:r w:rsidR="0025744E">
        <w:t xml:space="preserve"> </w:t>
      </w:r>
      <w:r w:rsidR="00157A76" w:rsidRPr="00B07847">
        <w:t>v</w:t>
      </w:r>
      <w:r w:rsidR="0025744E">
        <w:t xml:space="preserve"> </w:t>
      </w:r>
      <w:r w:rsidR="00157A76" w:rsidRPr="00B07847">
        <w:t>garancijskem</w:t>
      </w:r>
      <w:r w:rsidR="0025744E">
        <w:t xml:space="preserve"> </w:t>
      </w:r>
      <w:r w:rsidR="00157A76" w:rsidRPr="00B07847">
        <w:t>roku</w:t>
      </w:r>
      <w:r w:rsidR="0025744E">
        <w:t xml:space="preserve"> </w:t>
      </w:r>
      <w:r w:rsidR="00157A76" w:rsidRPr="00B07847">
        <w:t>-</w:t>
      </w:r>
      <w:r w:rsidR="0025744E">
        <w:t xml:space="preserve"> </w:t>
      </w:r>
      <w:r w:rsidR="00157A76" w:rsidRPr="00B07847">
        <w:t>podpisano</w:t>
      </w:r>
      <w:r w:rsidR="0025744E">
        <w:t xml:space="preserve"> </w:t>
      </w:r>
      <w:r w:rsidR="00157A76" w:rsidRPr="00B07847">
        <w:t>in</w:t>
      </w:r>
      <w:r w:rsidR="0025744E">
        <w:t xml:space="preserve"> </w:t>
      </w:r>
      <w:r w:rsidR="00157A76" w:rsidRPr="00B07847">
        <w:t>žigosano</w:t>
      </w:r>
      <w:r w:rsidR="0025744E">
        <w:t xml:space="preserve"> </w:t>
      </w:r>
      <w:r w:rsidR="00157A76" w:rsidRPr="00B07847">
        <w:t>bianco</w:t>
      </w:r>
      <w:r w:rsidR="0025744E">
        <w:t xml:space="preserve"> </w:t>
      </w:r>
      <w:r w:rsidR="00157A76" w:rsidRPr="00B07847">
        <w:t>menico</w:t>
      </w:r>
      <w:r w:rsidR="0025744E">
        <w:t xml:space="preserve"> </w:t>
      </w:r>
      <w:r w:rsidR="00157A76" w:rsidRPr="00B07847">
        <w:t>s</w:t>
      </w:r>
      <w:r w:rsidR="0025744E">
        <w:t xml:space="preserve"> </w:t>
      </w:r>
      <w:r w:rsidR="00157A76" w:rsidRPr="00B07847">
        <w:t>pooblastilom</w:t>
      </w:r>
      <w:r w:rsidR="0025744E">
        <w:t xml:space="preserve"> </w:t>
      </w:r>
      <w:r w:rsidR="00157A76" w:rsidRPr="00B07847">
        <w:t>za</w:t>
      </w:r>
      <w:r w:rsidR="0025744E">
        <w:t xml:space="preserve"> </w:t>
      </w:r>
      <w:r w:rsidR="00157A76" w:rsidRPr="00B07847">
        <w:t>izpolnitev</w:t>
      </w:r>
      <w:r w:rsidR="0025744E">
        <w:t xml:space="preserve"> </w:t>
      </w:r>
      <w:r w:rsidR="00157A76" w:rsidRPr="00B07847">
        <w:t>(OBR</w:t>
      </w:r>
      <w:r w:rsidR="0025744E">
        <w:t xml:space="preserve"> </w:t>
      </w:r>
      <w:r w:rsidR="00157A76" w:rsidRPr="00B07847">
        <w:t>1</w:t>
      </w:r>
      <w:r w:rsidR="00F76348">
        <w:t>1</w:t>
      </w:r>
      <w:r w:rsidR="00157A76" w:rsidRPr="00B07847">
        <w:t>),</w:t>
      </w:r>
      <w:r w:rsidR="0025744E">
        <w:t xml:space="preserve"> </w:t>
      </w:r>
      <w:r w:rsidR="00157A76" w:rsidRPr="00B07847">
        <w:t>in</w:t>
      </w:r>
      <w:r w:rsidR="0025744E">
        <w:t xml:space="preserve"> </w:t>
      </w:r>
      <w:r w:rsidR="00157A76" w:rsidRPr="00B07847">
        <w:t>sicer</w:t>
      </w:r>
      <w:r w:rsidR="0025744E">
        <w:t xml:space="preserve"> </w:t>
      </w:r>
      <w:r w:rsidR="00157A76" w:rsidRPr="00B07847">
        <w:t>v</w:t>
      </w:r>
      <w:r w:rsidR="0025744E">
        <w:t xml:space="preserve"> </w:t>
      </w:r>
      <w:r w:rsidR="00157A76" w:rsidRPr="00B07847">
        <w:t>višini</w:t>
      </w:r>
      <w:r w:rsidR="0025744E">
        <w:t xml:space="preserve"> </w:t>
      </w:r>
      <w:r w:rsidR="00157A76" w:rsidRPr="00B07847">
        <w:t>5</w:t>
      </w:r>
      <w:r w:rsidR="0025744E">
        <w:t xml:space="preserve"> </w:t>
      </w:r>
      <w:r w:rsidR="00157A76" w:rsidRPr="00B07847">
        <w:t>%</w:t>
      </w:r>
      <w:r w:rsidR="0025744E">
        <w:t xml:space="preserve"> </w:t>
      </w:r>
      <w:r w:rsidR="00157A76" w:rsidRPr="00B07847">
        <w:t>od</w:t>
      </w:r>
      <w:r w:rsidR="0025744E">
        <w:t xml:space="preserve"> </w:t>
      </w:r>
      <w:r w:rsidR="00157A76" w:rsidRPr="00B07847">
        <w:t>skupne</w:t>
      </w:r>
      <w:r w:rsidR="0025744E">
        <w:t xml:space="preserve"> </w:t>
      </w:r>
      <w:r w:rsidR="00157A76" w:rsidRPr="00B07847">
        <w:t>vrednosti</w:t>
      </w:r>
      <w:r w:rsidR="0025744E">
        <w:t xml:space="preserve"> </w:t>
      </w:r>
      <w:r w:rsidR="00157A76" w:rsidRPr="00B07847">
        <w:t>pogodbe</w:t>
      </w:r>
      <w:r w:rsidR="0025744E">
        <w:t xml:space="preserve"> </w:t>
      </w:r>
      <w:r w:rsidR="00157A76" w:rsidRPr="00B07847">
        <w:t>z</w:t>
      </w:r>
      <w:r w:rsidR="0025744E">
        <w:t xml:space="preserve"> </w:t>
      </w:r>
      <w:r w:rsidR="00157A76" w:rsidRPr="00B07847">
        <w:t>DDV.</w:t>
      </w:r>
    </w:p>
    <w:p w14:paraId="7B9FE605" w14:textId="77777777" w:rsidR="00E42B7F" w:rsidRPr="00B07847" w:rsidRDefault="00E42B7F" w:rsidP="00B07847">
      <w:pPr>
        <w:spacing w:line="276" w:lineRule="auto"/>
        <w:jc w:val="both"/>
      </w:pPr>
    </w:p>
    <w:p w14:paraId="40484926" w14:textId="7EAC6F6F" w:rsidR="00157A76" w:rsidRPr="00B07847" w:rsidRDefault="00157A76" w:rsidP="00B07847">
      <w:pPr>
        <w:spacing w:line="276" w:lineRule="auto"/>
        <w:jc w:val="both"/>
      </w:pPr>
      <w:r w:rsidRPr="00B07847">
        <w:t>V</w:t>
      </w:r>
      <w:r w:rsidR="0025744E">
        <w:t xml:space="preserve"> </w:t>
      </w:r>
      <w:r w:rsidRPr="00B07847">
        <w:t>primeru,</w:t>
      </w:r>
      <w:r w:rsidR="0025744E">
        <w:t xml:space="preserve"> </w:t>
      </w:r>
      <w:r w:rsidRPr="00B07847">
        <w:t>da</w:t>
      </w:r>
      <w:r w:rsidR="0025744E">
        <w:t xml:space="preserve"> </w:t>
      </w:r>
      <w:r w:rsidRPr="00B07847">
        <w:t>se</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pojavijo</w:t>
      </w:r>
      <w:r w:rsidR="0025744E">
        <w:t xml:space="preserve"> </w:t>
      </w:r>
      <w:r w:rsidRPr="00B07847">
        <w:t>napake,</w:t>
      </w:r>
      <w:r w:rsidR="0025744E">
        <w:t xml:space="preserve"> </w:t>
      </w:r>
      <w:r w:rsidRPr="00B07847">
        <w:t>ki</w:t>
      </w:r>
      <w:r w:rsidR="0025744E">
        <w:t xml:space="preserve"> </w:t>
      </w:r>
      <w:r w:rsidRPr="00B07847">
        <w:t>ne</w:t>
      </w:r>
      <w:r w:rsidR="0025744E">
        <w:t xml:space="preserve"> </w:t>
      </w:r>
      <w:r w:rsidRPr="00B07847">
        <w:t>bodo</w:t>
      </w:r>
      <w:r w:rsidR="0025744E">
        <w:t xml:space="preserve"> </w:t>
      </w:r>
      <w:r w:rsidRPr="00B07847">
        <w:t>odpravljene</w:t>
      </w:r>
      <w:r w:rsidR="0025744E">
        <w:t xml:space="preserve"> </w:t>
      </w:r>
      <w:r w:rsidRPr="00B07847">
        <w:t>pred</w:t>
      </w:r>
      <w:r w:rsidR="0025744E">
        <w:t xml:space="preserve"> </w:t>
      </w:r>
      <w:r w:rsidRPr="00B07847">
        <w:t>iztekom</w:t>
      </w:r>
      <w:r w:rsidR="0025744E">
        <w:t xml:space="preserve"> </w:t>
      </w:r>
      <w:r w:rsidRPr="00B07847">
        <w:t>tega</w:t>
      </w:r>
      <w:r w:rsidR="0025744E">
        <w:t xml:space="preserve"> </w:t>
      </w:r>
      <w:r w:rsidRPr="00B07847">
        <w:t>roka,</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podaljšati</w:t>
      </w:r>
      <w:r w:rsidR="0025744E">
        <w:t xml:space="preserve"> </w:t>
      </w:r>
      <w:r w:rsidRPr="00B07847">
        <w:t>veljavnost</w:t>
      </w:r>
      <w:r w:rsidR="0025744E">
        <w:t xml:space="preserve"> </w:t>
      </w:r>
      <w:r w:rsidRPr="00B07847">
        <w:t>zavarovanja</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p>
    <w:p w14:paraId="302B100C" w14:textId="77777777" w:rsidR="00E42B7F" w:rsidRPr="00B07847" w:rsidRDefault="00E42B7F" w:rsidP="00B07847">
      <w:pPr>
        <w:spacing w:line="276" w:lineRule="auto"/>
        <w:jc w:val="both"/>
      </w:pPr>
    </w:p>
    <w:p w14:paraId="7F135CA5" w14:textId="27CD6265" w:rsidR="00157A76" w:rsidRPr="00B07847" w:rsidRDefault="00157A76" w:rsidP="00B07847">
      <w:pPr>
        <w:spacing w:line="276" w:lineRule="auto"/>
        <w:jc w:val="both"/>
      </w:pPr>
      <w:r w:rsidRPr="00B07847">
        <w:t>Finančno</w:t>
      </w:r>
      <w:r w:rsidR="0025744E">
        <w:t xml:space="preserve"> </w:t>
      </w:r>
      <w:r w:rsidRPr="00B07847">
        <w:t>zavarovanje</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mora</w:t>
      </w:r>
      <w:r w:rsidR="0025744E">
        <w:t xml:space="preserve"> </w:t>
      </w:r>
      <w:r w:rsidRPr="00B07847">
        <w:t>veljati</w:t>
      </w:r>
      <w:r w:rsidR="0025744E">
        <w:t xml:space="preserve"> </w:t>
      </w:r>
      <w:r w:rsidRPr="00B07847">
        <w:t>še</w:t>
      </w:r>
      <w:r w:rsidR="0025744E">
        <w:t xml:space="preserve"> </w:t>
      </w:r>
      <w:r w:rsidRPr="00B07847">
        <w:t>30</w:t>
      </w:r>
      <w:r w:rsidR="0025744E">
        <w:t xml:space="preserve"> </w:t>
      </w:r>
      <w:r w:rsidRPr="00B07847">
        <w:t>dni</w:t>
      </w:r>
      <w:r w:rsidR="0025744E">
        <w:t xml:space="preserve"> </w:t>
      </w:r>
      <w:r w:rsidRPr="00B07847">
        <w:t>po</w:t>
      </w:r>
      <w:r w:rsidR="0025744E">
        <w:t xml:space="preserve"> </w:t>
      </w:r>
      <w:r w:rsidRPr="00B07847">
        <w:t>preteku</w:t>
      </w:r>
      <w:r w:rsidR="0025744E">
        <w:t xml:space="preserve"> </w:t>
      </w:r>
      <w:r w:rsidRPr="00B07847">
        <w:t>garancijskega</w:t>
      </w:r>
      <w:r w:rsidR="0025744E">
        <w:t xml:space="preserve"> </w:t>
      </w:r>
      <w:r w:rsidRPr="00B07847">
        <w:t>roka.</w:t>
      </w:r>
    </w:p>
    <w:p w14:paraId="45A1F547" w14:textId="19540546" w:rsidR="00DA23A6" w:rsidRPr="00B07847" w:rsidRDefault="00F17073" w:rsidP="00B07847">
      <w:pPr>
        <w:pStyle w:val="Naslov2"/>
        <w:spacing w:line="276" w:lineRule="auto"/>
        <w:rPr>
          <w:szCs w:val="24"/>
        </w:rPr>
      </w:pPr>
      <w:bookmarkStart w:id="97" w:name="_Toc104208890"/>
      <w:r w:rsidRPr="00B07847">
        <w:rPr>
          <w:szCs w:val="24"/>
        </w:rPr>
        <w:t>2.</w:t>
      </w:r>
      <w:r w:rsidR="00D762AD" w:rsidRPr="00B07847">
        <w:rPr>
          <w:szCs w:val="24"/>
        </w:rPr>
        <w:t>1</w:t>
      </w:r>
      <w:r w:rsidR="004C2061" w:rsidRPr="00B07847">
        <w:rPr>
          <w:szCs w:val="24"/>
        </w:rPr>
        <w:t>9</w:t>
      </w:r>
      <w:r w:rsidR="0025744E">
        <w:rPr>
          <w:szCs w:val="24"/>
        </w:rPr>
        <w:t xml:space="preserve"> </w:t>
      </w:r>
      <w:r w:rsidR="00DA23A6" w:rsidRPr="00B07847">
        <w:rPr>
          <w:szCs w:val="24"/>
        </w:rPr>
        <w:t>Zavrnitev</w:t>
      </w:r>
      <w:r w:rsidR="0025744E">
        <w:rPr>
          <w:szCs w:val="24"/>
        </w:rPr>
        <w:t xml:space="preserve"> </w:t>
      </w:r>
      <w:r w:rsidR="00DA23A6" w:rsidRPr="00B07847">
        <w:rPr>
          <w:szCs w:val="24"/>
        </w:rPr>
        <w:t>ponudb</w:t>
      </w:r>
      <w:bookmarkEnd w:id="97"/>
    </w:p>
    <w:p w14:paraId="714B6D52" w14:textId="71E0BB05" w:rsidR="00DA23A6" w:rsidRPr="00B07847" w:rsidRDefault="00DA23A6" w:rsidP="00B07847">
      <w:pPr>
        <w:pStyle w:val="Glava"/>
        <w:tabs>
          <w:tab w:val="clear" w:pos="4536"/>
          <w:tab w:val="clear" w:pos="9072"/>
        </w:tabs>
        <w:spacing w:line="276" w:lineRule="auto"/>
        <w:jc w:val="both"/>
      </w:pPr>
      <w:r w:rsidRPr="00B07847">
        <w:t>Naročnik</w:t>
      </w:r>
      <w:r w:rsidR="0025744E">
        <w:t xml:space="preserve"> </w:t>
      </w:r>
      <w:r w:rsidRPr="00B07847">
        <w:t>si</w:t>
      </w:r>
      <w:r w:rsidR="0025744E">
        <w:t xml:space="preserve"> </w:t>
      </w:r>
      <w:r w:rsidRPr="00B07847">
        <w:t>pridržuje</w:t>
      </w:r>
      <w:r w:rsidR="0025744E">
        <w:t xml:space="preserve"> </w:t>
      </w:r>
      <w:r w:rsidRPr="00B07847">
        <w:t>pravico</w:t>
      </w:r>
      <w:r w:rsidR="0025744E">
        <w:t xml:space="preserve"> </w:t>
      </w:r>
      <w:r w:rsidRPr="00B07847">
        <w:t>zavrniti</w:t>
      </w:r>
      <w:r w:rsidR="0025744E">
        <w:t xml:space="preserve"> </w:t>
      </w:r>
      <w:r w:rsidRPr="00B07847">
        <w:t>vse</w:t>
      </w:r>
      <w:r w:rsidR="0025744E">
        <w:t xml:space="preserve"> </w:t>
      </w:r>
      <w:r w:rsidRPr="00B07847">
        <w:t>ponudbe.</w:t>
      </w:r>
      <w:r w:rsidR="0025744E">
        <w:t xml:space="preserve"> </w:t>
      </w:r>
      <w:r w:rsidRPr="00B07847">
        <w:t>V</w:t>
      </w:r>
      <w:r w:rsidR="0025744E">
        <w:t xml:space="preserve"> </w:t>
      </w:r>
      <w:r w:rsidRPr="00B07847">
        <w:t>tem</w:t>
      </w:r>
      <w:r w:rsidR="0025744E">
        <w:t xml:space="preserve"> </w:t>
      </w:r>
      <w:r w:rsidRPr="00B07847">
        <w:t>primeru</w:t>
      </w:r>
      <w:r w:rsidR="0025744E">
        <w:t xml:space="preserve"> </w:t>
      </w:r>
      <w:r w:rsidRPr="00B07847">
        <w:t>bo</w:t>
      </w:r>
      <w:r w:rsidR="0025744E">
        <w:t xml:space="preserve"> </w:t>
      </w:r>
      <w:r w:rsidRPr="00B07847">
        <w:t>postopal</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90.</w:t>
      </w:r>
      <w:r w:rsidR="0025744E">
        <w:t xml:space="preserve"> </w:t>
      </w:r>
      <w:r w:rsidRPr="00B07847">
        <w:t>členom</w:t>
      </w:r>
      <w:r w:rsidR="0025744E">
        <w:t xml:space="preserve"> </w:t>
      </w:r>
      <w:r w:rsidRPr="00B07847">
        <w:t>ZJN-3.</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1.</w:t>
      </w:r>
      <w:r w:rsidR="0025744E">
        <w:t xml:space="preserve"> </w:t>
      </w:r>
      <w:r w:rsidRPr="00B07847">
        <w:t>odstavkom</w:t>
      </w:r>
      <w:r w:rsidR="0025744E">
        <w:t xml:space="preserve"> </w:t>
      </w:r>
      <w:r w:rsidRPr="00B07847">
        <w:t>90.</w:t>
      </w:r>
      <w:r w:rsidR="0025744E">
        <w:t xml:space="preserve"> </w:t>
      </w:r>
      <w:r w:rsidRPr="00B07847">
        <w:t>člena</w:t>
      </w:r>
      <w:r w:rsidR="0025744E">
        <w:t xml:space="preserve"> </w:t>
      </w:r>
      <w:r w:rsidRPr="00B07847">
        <w:t>ZJN-3</w:t>
      </w:r>
      <w:r w:rsidR="0025744E">
        <w:t xml:space="preserve"> </w:t>
      </w:r>
      <w:r w:rsidRPr="00B07847">
        <w:t>lahko</w:t>
      </w:r>
      <w:r w:rsidR="0025744E">
        <w:t xml:space="preserve"> </w:t>
      </w:r>
      <w:r w:rsidRPr="00B07847">
        <w:t>naročnik</w:t>
      </w:r>
      <w:r w:rsidR="0025744E">
        <w:t xml:space="preserve"> </w:t>
      </w:r>
      <w:r w:rsidRPr="00B07847">
        <w:t>kadarkoli</w:t>
      </w:r>
      <w:r w:rsidR="0025744E">
        <w:t xml:space="preserve"> </w:t>
      </w:r>
      <w:r w:rsidRPr="00B07847">
        <w:t>pred</w:t>
      </w:r>
      <w:r w:rsidR="0025744E">
        <w:t xml:space="preserve"> </w:t>
      </w:r>
      <w:r w:rsidRPr="00B07847">
        <w:t>odpiranjem</w:t>
      </w:r>
      <w:r w:rsidR="0025744E">
        <w:t xml:space="preserve"> </w:t>
      </w:r>
      <w:r w:rsidRPr="00B07847">
        <w:t>ponudb</w:t>
      </w:r>
      <w:r w:rsidR="0025744E">
        <w:t xml:space="preserve"> </w:t>
      </w:r>
      <w:r w:rsidRPr="00B07847">
        <w:t>ustavi</w:t>
      </w:r>
      <w:r w:rsidR="0025744E">
        <w:t xml:space="preserve"> </w:t>
      </w:r>
      <w:r w:rsidRPr="00B07847">
        <w:t>postopek</w:t>
      </w:r>
      <w:r w:rsidR="0025744E">
        <w:t xml:space="preserve"> </w:t>
      </w:r>
      <w:r w:rsidRPr="00B07847">
        <w:t>javnega</w:t>
      </w:r>
      <w:r w:rsidR="0025744E">
        <w:t xml:space="preserve"> </w:t>
      </w:r>
      <w:r w:rsidRPr="00B07847">
        <w:t>naročila.</w:t>
      </w:r>
      <w:r w:rsidR="0025744E">
        <w:t xml:space="preserve"> </w:t>
      </w:r>
    </w:p>
    <w:p w14:paraId="75ADDC65" w14:textId="77777777" w:rsidR="00DA23A6" w:rsidRPr="00B07847" w:rsidRDefault="00DA23A6" w:rsidP="00B07847">
      <w:pPr>
        <w:pStyle w:val="Glava"/>
        <w:tabs>
          <w:tab w:val="clear" w:pos="4536"/>
          <w:tab w:val="clear" w:pos="9072"/>
        </w:tabs>
        <w:spacing w:line="276" w:lineRule="auto"/>
        <w:ind w:left="720"/>
        <w:jc w:val="both"/>
      </w:pPr>
    </w:p>
    <w:p w14:paraId="29ED0767" w14:textId="1DEC945C" w:rsidR="00DA23A6" w:rsidRPr="00B07847" w:rsidRDefault="00DA23A6" w:rsidP="00B07847">
      <w:pPr>
        <w:pStyle w:val="Glava"/>
        <w:tabs>
          <w:tab w:val="clear" w:pos="4536"/>
          <w:tab w:val="clear" w:pos="9072"/>
        </w:tabs>
        <w:spacing w:line="276" w:lineRule="auto"/>
        <w:jc w:val="both"/>
      </w:pPr>
      <w:r w:rsidRPr="00B07847">
        <w:t>V</w:t>
      </w:r>
      <w:r w:rsidR="0025744E">
        <w:t xml:space="preserve"> </w:t>
      </w:r>
      <w:r w:rsidRPr="00B07847">
        <w:t>primeru</w:t>
      </w:r>
      <w:r w:rsidR="0025744E">
        <w:t xml:space="preserve"> </w:t>
      </w:r>
      <w:r w:rsidRPr="00B07847">
        <w:t>zavrnitve</w:t>
      </w:r>
      <w:r w:rsidR="0025744E">
        <w:t xml:space="preserve"> </w:t>
      </w:r>
      <w:r w:rsidRPr="00B07847">
        <w:t>katerekoli</w:t>
      </w:r>
      <w:r w:rsidR="0025744E">
        <w:t xml:space="preserve"> </w:t>
      </w:r>
      <w:r w:rsidRPr="00B07847">
        <w:t>ali</w:t>
      </w:r>
      <w:r w:rsidR="0025744E">
        <w:t xml:space="preserve"> </w:t>
      </w:r>
      <w:r w:rsidRPr="00B07847">
        <w:t>vseh</w:t>
      </w:r>
      <w:r w:rsidR="0025744E">
        <w:t xml:space="preserve"> </w:t>
      </w:r>
      <w:r w:rsidRPr="00B07847">
        <w:t>ponudb</w:t>
      </w:r>
      <w:r w:rsidR="0025744E">
        <w:t xml:space="preserve"> </w:t>
      </w:r>
      <w:r w:rsidRPr="00B07847">
        <w:t>ali</w:t>
      </w:r>
      <w:r w:rsidR="0025744E">
        <w:t xml:space="preserve"> </w:t>
      </w:r>
      <w:r w:rsidRPr="00B07847">
        <w:t>v</w:t>
      </w:r>
      <w:r w:rsidR="0025744E">
        <w:t xml:space="preserve"> </w:t>
      </w:r>
      <w:r w:rsidRPr="00B07847">
        <w:t>primeru</w:t>
      </w:r>
      <w:r w:rsidR="0025744E">
        <w:t xml:space="preserve"> </w:t>
      </w:r>
      <w:r w:rsidRPr="00B07847">
        <w:t>prekinitve</w:t>
      </w:r>
      <w:r w:rsidR="0025744E">
        <w:t xml:space="preserve"> </w:t>
      </w:r>
      <w:r w:rsidRPr="00B07847">
        <w:t>postopka,</w:t>
      </w:r>
      <w:r w:rsidR="0025744E">
        <w:t xml:space="preserve"> </w:t>
      </w:r>
      <w:r w:rsidRPr="00B07847">
        <w:t>ponudniki</w:t>
      </w:r>
      <w:r w:rsidR="0025744E">
        <w:t xml:space="preserve"> </w:t>
      </w:r>
      <w:r w:rsidRPr="00B07847">
        <w:t>nimajo</w:t>
      </w:r>
      <w:r w:rsidR="0025744E">
        <w:t xml:space="preserve"> </w:t>
      </w:r>
      <w:r w:rsidRPr="00B07847">
        <w:t>pravice</w:t>
      </w:r>
      <w:r w:rsidR="0025744E">
        <w:t xml:space="preserve"> </w:t>
      </w:r>
      <w:r w:rsidRPr="00B07847">
        <w:t>do</w:t>
      </w:r>
      <w:r w:rsidR="0025744E">
        <w:t xml:space="preserve"> </w:t>
      </w:r>
      <w:r w:rsidRPr="00B07847">
        <w:t>povrnitve</w:t>
      </w:r>
      <w:r w:rsidR="0025744E">
        <w:t xml:space="preserve"> </w:t>
      </w:r>
      <w:r w:rsidRPr="00B07847">
        <w:t>katerihkoli</w:t>
      </w:r>
      <w:r w:rsidR="0025744E">
        <w:t xml:space="preserve"> </w:t>
      </w:r>
      <w:r w:rsidRPr="00B07847">
        <w:t>stroškov.</w:t>
      </w:r>
    </w:p>
    <w:p w14:paraId="0541C5E0" w14:textId="77777777" w:rsidR="00DA23A6" w:rsidRPr="00B07847" w:rsidRDefault="00DA23A6" w:rsidP="00B07847">
      <w:pPr>
        <w:pStyle w:val="Glava"/>
        <w:tabs>
          <w:tab w:val="clear" w:pos="4536"/>
          <w:tab w:val="clear" w:pos="9072"/>
        </w:tabs>
        <w:spacing w:line="276" w:lineRule="auto"/>
        <w:ind w:left="720"/>
        <w:jc w:val="both"/>
      </w:pPr>
    </w:p>
    <w:p w14:paraId="4750D27B" w14:textId="288E28D6" w:rsidR="00DA23A6" w:rsidRPr="00B07847" w:rsidRDefault="00DA23A6" w:rsidP="00B07847">
      <w:pPr>
        <w:pStyle w:val="Glava"/>
        <w:tabs>
          <w:tab w:val="clear" w:pos="4536"/>
          <w:tab w:val="clear" w:pos="9072"/>
        </w:tabs>
        <w:spacing w:line="276" w:lineRule="auto"/>
        <w:jc w:val="both"/>
      </w:pPr>
      <w:r w:rsidRPr="00B07847">
        <w:t>Po</w:t>
      </w:r>
      <w:r w:rsidR="0025744E">
        <w:t xml:space="preserve"> </w:t>
      </w:r>
      <w:r w:rsidRPr="00B07847">
        <w:t>pravnomočnosti</w:t>
      </w:r>
      <w:r w:rsidR="0025744E">
        <w:t xml:space="preserve"> </w:t>
      </w:r>
      <w:r w:rsidRPr="00B07847">
        <w:t>odločitve</w:t>
      </w:r>
      <w:r w:rsidR="0025744E">
        <w:t xml:space="preserve"> </w:t>
      </w:r>
      <w:r w:rsidRPr="00B07847">
        <w:t>o</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lahko</w:t>
      </w:r>
      <w:r w:rsidR="0025744E">
        <w:t xml:space="preserve"> </w:t>
      </w:r>
      <w:r w:rsidRPr="00B07847">
        <w:t>naročnik</w:t>
      </w:r>
      <w:r w:rsidR="0025744E">
        <w:t xml:space="preserve"> </w:t>
      </w:r>
      <w:r w:rsidRPr="00B07847">
        <w:t>do</w:t>
      </w:r>
      <w:r w:rsidR="0025744E">
        <w:t xml:space="preserve"> </w:t>
      </w:r>
      <w:r w:rsidRPr="00B07847">
        <w:t>sklenitve</w:t>
      </w:r>
      <w:r w:rsidR="0025744E">
        <w:t xml:space="preserve"> </w:t>
      </w:r>
      <w:r w:rsidRPr="00B07847">
        <w:t>pogodbe</w:t>
      </w:r>
      <w:r w:rsidR="0025744E">
        <w:t xml:space="preserve"> </w:t>
      </w:r>
      <w:r w:rsidRPr="00B07847">
        <w:t>o</w:t>
      </w:r>
      <w:r w:rsidR="0025744E">
        <w:t xml:space="preserve"> </w:t>
      </w:r>
      <w:r w:rsidRPr="00B07847">
        <w:t>izvedbi</w:t>
      </w:r>
      <w:r w:rsidR="0025744E">
        <w:t xml:space="preserve"> </w:t>
      </w:r>
      <w:r w:rsidRPr="00B07847">
        <w:t>javnega</w:t>
      </w:r>
      <w:r w:rsidR="0025744E">
        <w:t xml:space="preserve"> </w:t>
      </w:r>
      <w:r w:rsidRPr="00B07847">
        <w:t>naročila</w:t>
      </w:r>
      <w:r w:rsidR="0025744E">
        <w:t xml:space="preserve"> </w:t>
      </w:r>
      <w:r w:rsidRPr="00B07847">
        <w:t>odstopi</w:t>
      </w:r>
      <w:r w:rsidR="0025744E">
        <w:t xml:space="preserve"> </w:t>
      </w:r>
      <w:r w:rsidRPr="00B07847">
        <w:t>od</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iz</w:t>
      </w:r>
      <w:r w:rsidR="0025744E">
        <w:t xml:space="preserve"> </w:t>
      </w:r>
      <w:r w:rsidRPr="00B07847">
        <w:t>utemeljenih</w:t>
      </w:r>
      <w:r w:rsidR="0025744E">
        <w:t xml:space="preserve"> </w:t>
      </w:r>
      <w:r w:rsidRPr="00B07847">
        <w:t>razlogov,</w:t>
      </w:r>
      <w:r w:rsidR="0025744E">
        <w:t xml:space="preserve"> </w:t>
      </w:r>
      <w:r w:rsidRPr="00B07847">
        <w:t>da</w:t>
      </w:r>
      <w:r w:rsidR="0025744E">
        <w:t xml:space="preserve"> </w:t>
      </w:r>
      <w:r w:rsidRPr="00B07847">
        <w:t>predmetnega</w:t>
      </w:r>
      <w:r w:rsidR="0025744E">
        <w:t xml:space="preserve"> </w:t>
      </w:r>
      <w:r w:rsidRPr="00B07847">
        <w:t>javnega</w:t>
      </w:r>
      <w:r w:rsidR="0025744E">
        <w:t xml:space="preserve"> </w:t>
      </w:r>
      <w:r w:rsidRPr="00B07847">
        <w:t>naročila</w:t>
      </w:r>
      <w:r w:rsidR="0025744E">
        <w:t xml:space="preserve"> </w:t>
      </w:r>
      <w:r w:rsidRPr="00B07847">
        <w:t>ne</w:t>
      </w:r>
      <w:r w:rsidR="0025744E">
        <w:t xml:space="preserve"> </w:t>
      </w:r>
      <w:r w:rsidRPr="00B07847">
        <w:t>potrebuje</w:t>
      </w:r>
      <w:r w:rsidR="0025744E">
        <w:t xml:space="preserve"> </w:t>
      </w:r>
      <w:r w:rsidRPr="00B07847">
        <w:t>več</w:t>
      </w:r>
      <w:r w:rsidR="0025744E">
        <w:t xml:space="preserve"> </w:t>
      </w:r>
      <w:r w:rsidRPr="00B07847">
        <w:t>ali</w:t>
      </w:r>
      <w:r w:rsidR="0025744E">
        <w:t xml:space="preserve"> </w:t>
      </w:r>
      <w:r w:rsidRPr="00B07847">
        <w:t>da</w:t>
      </w:r>
      <w:r w:rsidR="0025744E">
        <w:t xml:space="preserve"> </w:t>
      </w:r>
      <w:r w:rsidRPr="00B07847">
        <w:t>zanj</w:t>
      </w:r>
      <w:r w:rsidR="0025744E">
        <w:t xml:space="preserve"> </w:t>
      </w:r>
      <w:r w:rsidRPr="00B07847">
        <w:t>nima</w:t>
      </w:r>
      <w:r w:rsidR="0025744E">
        <w:t xml:space="preserve"> </w:t>
      </w:r>
      <w:r w:rsidRPr="00B07847">
        <w:t>zagotovljenih</w:t>
      </w:r>
      <w:r w:rsidR="0025744E">
        <w:t xml:space="preserve"> </w:t>
      </w:r>
      <w:r w:rsidRPr="00B07847">
        <w:t>sredstev</w:t>
      </w:r>
      <w:r w:rsidR="0025744E">
        <w:t xml:space="preserve"> </w:t>
      </w:r>
      <w:r w:rsidRPr="00B07847">
        <w:t>ali</w:t>
      </w:r>
      <w:r w:rsidR="0025744E">
        <w:t xml:space="preserve"> </w:t>
      </w:r>
      <w:r w:rsidRPr="00B07847">
        <w:t>da</w:t>
      </w:r>
      <w:r w:rsidR="0025744E">
        <w:t xml:space="preserve"> </w:t>
      </w:r>
      <w:r w:rsidRPr="00B07847">
        <w:t>se</w:t>
      </w:r>
      <w:r w:rsidR="0025744E">
        <w:t xml:space="preserve"> </w:t>
      </w:r>
      <w:r w:rsidRPr="00B07847">
        <w:t>pri</w:t>
      </w:r>
      <w:r w:rsidR="0025744E">
        <w:t xml:space="preserve"> </w:t>
      </w:r>
      <w:r w:rsidRPr="00B07847">
        <w:t>naročniku</w:t>
      </w:r>
      <w:r w:rsidR="0025744E">
        <w:t xml:space="preserve"> </w:t>
      </w:r>
      <w:r w:rsidRPr="00B07847">
        <w:t>pojavi</w:t>
      </w:r>
      <w:r w:rsidR="0025744E">
        <w:t xml:space="preserve"> </w:t>
      </w:r>
      <w:r w:rsidRPr="00B07847">
        <w:t>utemeljen</w:t>
      </w:r>
      <w:r w:rsidR="0025744E">
        <w:t xml:space="preserve"> </w:t>
      </w:r>
      <w:r w:rsidRPr="00B07847">
        <w:t>sum,</w:t>
      </w:r>
      <w:r w:rsidR="0025744E">
        <w:t xml:space="preserve"> </w:t>
      </w:r>
      <w:r w:rsidRPr="00B07847">
        <w:t>da</w:t>
      </w:r>
      <w:r w:rsidR="0025744E">
        <w:t xml:space="preserve"> </w:t>
      </w:r>
      <w:r w:rsidRPr="00B07847">
        <w:t>je</w:t>
      </w:r>
      <w:r w:rsidR="0025744E">
        <w:t xml:space="preserve"> </w:t>
      </w:r>
      <w:r w:rsidRPr="00B07847">
        <w:t>bila</w:t>
      </w:r>
      <w:r w:rsidR="0025744E">
        <w:t xml:space="preserve"> </w:t>
      </w:r>
      <w:r w:rsidRPr="00B07847">
        <w:t>ali</w:t>
      </w:r>
      <w:r w:rsidR="0025744E">
        <w:t xml:space="preserve"> </w:t>
      </w:r>
      <w:r w:rsidRPr="00B07847">
        <w:t>bi</w:t>
      </w:r>
      <w:r w:rsidR="0025744E">
        <w:t xml:space="preserve"> </w:t>
      </w:r>
      <w:r w:rsidRPr="00B07847">
        <w:t>lahko</w:t>
      </w:r>
      <w:r w:rsidR="0025744E">
        <w:t xml:space="preserve"> </w:t>
      </w:r>
      <w:r w:rsidRPr="00B07847">
        <w:t>bila</w:t>
      </w:r>
      <w:r w:rsidR="0025744E">
        <w:t xml:space="preserve"> </w:t>
      </w:r>
      <w:r w:rsidRPr="00B07847">
        <w:t>vsebina</w:t>
      </w:r>
      <w:r w:rsidR="0025744E">
        <w:t xml:space="preserve"> </w:t>
      </w:r>
      <w:r w:rsidRPr="00B07847">
        <w:t>pogodbe</w:t>
      </w:r>
      <w:r w:rsidR="0025744E">
        <w:t xml:space="preserve"> </w:t>
      </w:r>
      <w:r w:rsidRPr="00B07847">
        <w:t>posledica</w:t>
      </w:r>
      <w:r w:rsidR="0025744E">
        <w:t xml:space="preserve"> </w:t>
      </w:r>
      <w:r w:rsidRPr="00B07847">
        <w:t>storjenega</w:t>
      </w:r>
      <w:r w:rsidR="0025744E">
        <w:t xml:space="preserve"> </w:t>
      </w:r>
      <w:r w:rsidRPr="00B07847">
        <w:t>kaznivega</w:t>
      </w:r>
      <w:r w:rsidR="0025744E">
        <w:t xml:space="preserve"> </w:t>
      </w:r>
      <w:r w:rsidRPr="00B07847">
        <w:t>dejanja</w:t>
      </w:r>
      <w:r w:rsidR="0025744E">
        <w:t xml:space="preserve"> </w:t>
      </w:r>
      <w:r w:rsidRPr="00B07847">
        <w:t>ali</w:t>
      </w:r>
      <w:r w:rsidR="0025744E">
        <w:t xml:space="preserve"> </w:t>
      </w:r>
      <w:r w:rsidRPr="00B07847">
        <w:t>da</w:t>
      </w:r>
      <w:r w:rsidR="0025744E">
        <w:t xml:space="preserve"> </w:t>
      </w:r>
      <w:r w:rsidRPr="00B07847">
        <w:t>so</w:t>
      </w:r>
      <w:r w:rsidR="0025744E">
        <w:t xml:space="preserve"> </w:t>
      </w:r>
      <w:r w:rsidRPr="00B07847">
        <w:t>nastale</w:t>
      </w:r>
      <w:r w:rsidR="0025744E">
        <w:t xml:space="preserve"> </w:t>
      </w:r>
      <w:r w:rsidRPr="00B07847">
        <w:t>druge</w:t>
      </w:r>
      <w:r w:rsidR="0025744E">
        <w:t xml:space="preserve"> </w:t>
      </w:r>
      <w:r w:rsidRPr="00B07847">
        <w:t>izredne</w:t>
      </w:r>
      <w:r w:rsidR="0025744E">
        <w:t xml:space="preserve"> </w:t>
      </w:r>
      <w:r w:rsidRPr="00B07847">
        <w:t>okoliščine,</w:t>
      </w:r>
      <w:r w:rsidR="0025744E">
        <w:t xml:space="preserve"> </w:t>
      </w:r>
      <w:r w:rsidRPr="00B07847">
        <w:t>na</w:t>
      </w:r>
      <w:r w:rsidR="0025744E">
        <w:t xml:space="preserve"> </w:t>
      </w:r>
      <w:r w:rsidRPr="00B07847">
        <w:t>katere</w:t>
      </w:r>
      <w:r w:rsidR="0025744E">
        <w:t xml:space="preserve"> </w:t>
      </w:r>
      <w:r w:rsidRPr="00B07847">
        <w:t>naročnik</w:t>
      </w:r>
      <w:r w:rsidR="0025744E">
        <w:t xml:space="preserve"> </w:t>
      </w:r>
      <w:r w:rsidRPr="00B07847">
        <w:t>ni</w:t>
      </w:r>
      <w:r w:rsidR="0025744E">
        <w:t xml:space="preserve"> </w:t>
      </w:r>
      <w:r w:rsidRPr="00B07847">
        <w:t>mogel</w:t>
      </w:r>
      <w:r w:rsidR="0025744E">
        <w:t xml:space="preserve"> </w:t>
      </w:r>
      <w:r w:rsidRPr="00B07847">
        <w:t>vplivati</w:t>
      </w:r>
      <w:r w:rsidR="0025744E">
        <w:t xml:space="preserve"> </w:t>
      </w:r>
      <w:r w:rsidRPr="00B07847">
        <w:t>in</w:t>
      </w:r>
      <w:r w:rsidR="0025744E">
        <w:t xml:space="preserve"> </w:t>
      </w:r>
      <w:r w:rsidRPr="00B07847">
        <w:t>jih</w:t>
      </w:r>
      <w:r w:rsidR="0025744E">
        <w:t xml:space="preserve"> </w:t>
      </w:r>
      <w:r w:rsidRPr="00B07847">
        <w:t>predvideti</w:t>
      </w:r>
      <w:r w:rsidR="0025744E">
        <w:t xml:space="preserve"> </w:t>
      </w:r>
      <w:r w:rsidRPr="00B07847">
        <w:t>ter</w:t>
      </w:r>
      <w:r w:rsidR="0025744E">
        <w:t xml:space="preserve"> </w:t>
      </w:r>
      <w:r w:rsidRPr="00B07847">
        <w:t>zaradi</w:t>
      </w:r>
      <w:r w:rsidR="0025744E">
        <w:t xml:space="preserve"> </w:t>
      </w:r>
      <w:r w:rsidRPr="00B07847">
        <w:t>katerih</w:t>
      </w:r>
      <w:r w:rsidR="0025744E">
        <w:t xml:space="preserve"> </w:t>
      </w:r>
      <w:r w:rsidRPr="00B07847">
        <w:t>je</w:t>
      </w:r>
      <w:r w:rsidR="0025744E">
        <w:t xml:space="preserve"> </w:t>
      </w:r>
      <w:r w:rsidRPr="00B07847">
        <w:t>postala</w:t>
      </w:r>
      <w:r w:rsidR="0025744E">
        <w:t xml:space="preserve"> </w:t>
      </w:r>
      <w:r w:rsidRPr="00B07847">
        <w:t>izvedba</w:t>
      </w:r>
      <w:r w:rsidR="0025744E">
        <w:t xml:space="preserve"> </w:t>
      </w:r>
      <w:r w:rsidRPr="00B07847">
        <w:t>javnega</w:t>
      </w:r>
      <w:r w:rsidR="0025744E">
        <w:t xml:space="preserve"> </w:t>
      </w:r>
      <w:r w:rsidRPr="00B07847">
        <w:t>naročila</w:t>
      </w:r>
      <w:r w:rsidR="0025744E">
        <w:t xml:space="preserve"> </w:t>
      </w:r>
      <w:r w:rsidRPr="00B07847">
        <w:t>nemogoča.</w:t>
      </w:r>
      <w:r w:rsidR="0025744E">
        <w:t xml:space="preserve"> </w:t>
      </w:r>
      <w:r w:rsidRPr="00B07847">
        <w:t>V</w:t>
      </w:r>
      <w:r w:rsidR="0025744E">
        <w:t xml:space="preserve"> </w:t>
      </w:r>
      <w:r w:rsidRPr="00B07847">
        <w:t>primeru,</w:t>
      </w:r>
      <w:r w:rsidR="0025744E">
        <w:t xml:space="preserve"> </w:t>
      </w:r>
      <w:r w:rsidRPr="00B07847">
        <w:t>da</w:t>
      </w:r>
      <w:r w:rsidR="0025744E">
        <w:t xml:space="preserve"> </w:t>
      </w:r>
      <w:r w:rsidRPr="00B07847">
        <w:t>naročnik</w:t>
      </w:r>
      <w:r w:rsidR="0025744E">
        <w:t xml:space="preserve"> </w:t>
      </w:r>
      <w:r w:rsidRPr="00B07847">
        <w:t>odstopi</w:t>
      </w:r>
      <w:r w:rsidR="0025744E">
        <w:t xml:space="preserve"> </w:t>
      </w:r>
      <w:r w:rsidRPr="00B07847">
        <w:t>od</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mora</w:t>
      </w:r>
      <w:r w:rsidR="0025744E">
        <w:t xml:space="preserve"> </w:t>
      </w:r>
      <w:r w:rsidRPr="00B07847">
        <w:t>o</w:t>
      </w:r>
      <w:r w:rsidR="0025744E">
        <w:t xml:space="preserve"> </w:t>
      </w:r>
      <w:r w:rsidRPr="00B07847">
        <w:t>svoji</w:t>
      </w:r>
      <w:r w:rsidR="0025744E">
        <w:t xml:space="preserve"> </w:t>
      </w:r>
      <w:r w:rsidRPr="00B07847">
        <w:t>odločitvi</w:t>
      </w:r>
      <w:r w:rsidR="0025744E">
        <w:t xml:space="preserve"> </w:t>
      </w:r>
      <w:r w:rsidRPr="00B07847">
        <w:t>in</w:t>
      </w:r>
      <w:r w:rsidR="0025744E">
        <w:t xml:space="preserve"> </w:t>
      </w:r>
      <w:r w:rsidRPr="00B07847">
        <w:t>razlogih,</w:t>
      </w:r>
      <w:r w:rsidR="0025744E">
        <w:t xml:space="preserve"> </w:t>
      </w:r>
      <w:r w:rsidRPr="00B07847">
        <w:t>zaradi</w:t>
      </w:r>
      <w:r w:rsidR="0025744E">
        <w:t xml:space="preserve"> </w:t>
      </w:r>
      <w:r w:rsidRPr="00B07847">
        <w:t>katerih</w:t>
      </w:r>
      <w:r w:rsidR="0025744E">
        <w:t xml:space="preserve"> </w:t>
      </w:r>
      <w:r w:rsidRPr="00B07847">
        <w:t>odstopa</w:t>
      </w:r>
      <w:r w:rsidR="0025744E">
        <w:t xml:space="preserve"> </w:t>
      </w:r>
      <w:r w:rsidRPr="00B07847">
        <w:t>od</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takoj</w:t>
      </w:r>
      <w:r w:rsidR="0025744E">
        <w:t xml:space="preserve"> </w:t>
      </w:r>
      <w:r w:rsidRPr="00B07847">
        <w:t>pisno</w:t>
      </w:r>
      <w:r w:rsidR="0025744E">
        <w:t xml:space="preserve"> </w:t>
      </w:r>
      <w:r w:rsidRPr="00B07847">
        <w:t>obvestiti</w:t>
      </w:r>
      <w:r w:rsidR="0025744E">
        <w:t xml:space="preserve"> </w:t>
      </w:r>
      <w:r w:rsidRPr="00B07847">
        <w:t>ponudnike</w:t>
      </w:r>
      <w:r w:rsidR="0025744E">
        <w:t xml:space="preserve"> </w:t>
      </w:r>
      <w:r w:rsidRPr="00B07847">
        <w:t>ali</w:t>
      </w:r>
      <w:r w:rsidR="0025744E">
        <w:t xml:space="preserve"> </w:t>
      </w:r>
      <w:r w:rsidRPr="00B07847">
        <w:t>kandidate,</w:t>
      </w:r>
      <w:r w:rsidR="0025744E">
        <w:t xml:space="preserve"> </w:t>
      </w:r>
      <w:r w:rsidRPr="00B07847">
        <w:t>ki</w:t>
      </w:r>
      <w:r w:rsidR="0025744E">
        <w:t xml:space="preserve"> </w:t>
      </w:r>
      <w:r w:rsidRPr="00B07847">
        <w:t>so</w:t>
      </w:r>
      <w:r w:rsidR="0025744E">
        <w:t xml:space="preserve"> </w:t>
      </w:r>
      <w:r w:rsidRPr="00B07847">
        <w:t>predložili</w:t>
      </w:r>
      <w:r w:rsidR="0025744E">
        <w:t xml:space="preserve"> </w:t>
      </w:r>
      <w:r w:rsidRPr="00B07847">
        <w:t>ponudbo.</w:t>
      </w:r>
    </w:p>
    <w:p w14:paraId="6F73C9F5" w14:textId="505E2AEE" w:rsidR="00DA23A6" w:rsidRPr="00B07847" w:rsidRDefault="00751F35" w:rsidP="00B07847">
      <w:pPr>
        <w:pStyle w:val="Naslov2"/>
        <w:spacing w:line="276" w:lineRule="auto"/>
        <w:rPr>
          <w:szCs w:val="24"/>
        </w:rPr>
      </w:pPr>
      <w:bookmarkStart w:id="98" w:name="_Toc104208891"/>
      <w:r w:rsidRPr="00B07847">
        <w:rPr>
          <w:szCs w:val="24"/>
        </w:rPr>
        <w:t>2.</w:t>
      </w:r>
      <w:r w:rsidR="000B6DCE" w:rsidRPr="00B07847">
        <w:rPr>
          <w:szCs w:val="24"/>
        </w:rPr>
        <w:t>20</w:t>
      </w:r>
      <w:r w:rsidR="0025744E">
        <w:rPr>
          <w:szCs w:val="24"/>
        </w:rPr>
        <w:t xml:space="preserve"> </w:t>
      </w:r>
      <w:r w:rsidR="00DA23A6" w:rsidRPr="00B07847">
        <w:rPr>
          <w:szCs w:val="24"/>
        </w:rPr>
        <w:t>Izključitev</w:t>
      </w:r>
      <w:r w:rsidR="0025744E">
        <w:rPr>
          <w:szCs w:val="24"/>
        </w:rPr>
        <w:t xml:space="preserve"> </w:t>
      </w:r>
      <w:r w:rsidR="00DA23A6" w:rsidRPr="00B07847">
        <w:rPr>
          <w:szCs w:val="24"/>
        </w:rPr>
        <w:t>ponudb</w:t>
      </w:r>
      <w:bookmarkEnd w:id="98"/>
      <w:r w:rsidR="0025744E">
        <w:rPr>
          <w:szCs w:val="24"/>
        </w:rPr>
        <w:t xml:space="preserve"> </w:t>
      </w:r>
    </w:p>
    <w:p w14:paraId="48179FBC" w14:textId="1FC9C6C6" w:rsidR="00AE67B2" w:rsidRPr="00B07847" w:rsidRDefault="00AE67B2" w:rsidP="00B07847">
      <w:pPr>
        <w:pStyle w:val="Glava"/>
        <w:numPr>
          <w:ilvl w:val="12"/>
          <w:numId w:val="0"/>
        </w:numPr>
        <w:spacing w:line="276" w:lineRule="auto"/>
      </w:pPr>
      <w:r w:rsidRPr="00B07847">
        <w:t>Pri</w:t>
      </w:r>
      <w:r w:rsidR="0025744E">
        <w:t xml:space="preserve"> </w:t>
      </w:r>
      <w:r w:rsidRPr="00B07847">
        <w:t>pregledu</w:t>
      </w:r>
      <w:r w:rsidR="0025744E">
        <w:t xml:space="preserve"> </w:t>
      </w:r>
      <w:r w:rsidRPr="00B07847">
        <w:t>in</w:t>
      </w:r>
      <w:r w:rsidR="0025744E">
        <w:t xml:space="preserve"> </w:t>
      </w:r>
      <w:r w:rsidRPr="00B07847">
        <w:t>ocenjevanju</w:t>
      </w:r>
      <w:r w:rsidR="0025744E">
        <w:t xml:space="preserve"> </w:t>
      </w:r>
      <w:r w:rsidRPr="00B07847">
        <w:t>ponudb</w:t>
      </w:r>
      <w:r w:rsidR="0025744E">
        <w:t xml:space="preserve"> </w:t>
      </w:r>
      <w:r w:rsidRPr="00B07847">
        <w:t>bo</w:t>
      </w:r>
      <w:r w:rsidR="0025744E">
        <w:t xml:space="preserve"> </w:t>
      </w:r>
      <w:r w:rsidRPr="00B07847">
        <w:t>ponudba</w:t>
      </w:r>
      <w:r w:rsidR="0025744E">
        <w:t xml:space="preserve"> </w:t>
      </w:r>
      <w:r w:rsidRPr="00B07847">
        <w:t>izključena</w:t>
      </w:r>
      <w:r w:rsidR="0025744E">
        <w:t xml:space="preserve"> </w:t>
      </w:r>
      <w:r w:rsidRPr="00B07847">
        <w:t>kot</w:t>
      </w:r>
      <w:r w:rsidR="0025744E">
        <w:t xml:space="preserve"> </w:t>
      </w:r>
      <w:r w:rsidRPr="00B07847">
        <w:t>nedopustna:</w:t>
      </w:r>
    </w:p>
    <w:p w14:paraId="4D57D712" w14:textId="616817DC"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je</w:t>
      </w:r>
      <w:r w:rsidR="0025744E">
        <w:t xml:space="preserve"> </w:t>
      </w:r>
      <w:r w:rsidRPr="00B07847">
        <w:t>ponudbo</w:t>
      </w:r>
      <w:r w:rsidR="0025744E">
        <w:t xml:space="preserve"> </w:t>
      </w:r>
      <w:r w:rsidRPr="00B07847">
        <w:t>predložil</w:t>
      </w:r>
      <w:r w:rsidR="0025744E">
        <w:t xml:space="preserve"> </w:t>
      </w:r>
      <w:r w:rsidRPr="00B07847">
        <w:t>ponudnik,</w:t>
      </w:r>
      <w:r w:rsidR="0025744E">
        <w:t xml:space="preserve"> </w:t>
      </w:r>
      <w:r w:rsidRPr="00B07847">
        <w:t>za</w:t>
      </w:r>
      <w:r w:rsidR="0025744E">
        <w:t xml:space="preserve"> </w:t>
      </w:r>
      <w:r w:rsidRPr="00B07847">
        <w:t>katerega</w:t>
      </w:r>
      <w:r w:rsidR="0025744E">
        <w:t xml:space="preserve"> </w:t>
      </w:r>
      <w:r w:rsidRPr="00B07847">
        <w:t>obstajajo</w:t>
      </w:r>
      <w:r w:rsidR="0025744E">
        <w:t xml:space="preserve"> </w:t>
      </w:r>
      <w:r w:rsidRPr="00B07847">
        <w:t>razlogi</w:t>
      </w:r>
      <w:r w:rsidR="0025744E">
        <w:t xml:space="preserve"> </w:t>
      </w:r>
      <w:r w:rsidRPr="00B07847">
        <w:t>za</w:t>
      </w:r>
      <w:r w:rsidR="0025744E">
        <w:t xml:space="preserve"> </w:t>
      </w:r>
      <w:r w:rsidRPr="00B07847">
        <w:t>izključitev</w:t>
      </w:r>
      <w:r w:rsidR="0025744E">
        <w:t xml:space="preserve"> </w:t>
      </w:r>
      <w:r w:rsidRPr="00B07847">
        <w:t>in</w:t>
      </w:r>
      <w:r w:rsidR="0025744E">
        <w:t xml:space="preserve"> </w:t>
      </w:r>
      <w:r w:rsidRPr="00B07847">
        <w:t>ne</w:t>
      </w:r>
      <w:r w:rsidR="0025744E">
        <w:t xml:space="preserve"> </w:t>
      </w:r>
      <w:r w:rsidRPr="00B07847">
        <w:t>izpolnjuje</w:t>
      </w:r>
      <w:r w:rsidR="0025744E">
        <w:t xml:space="preserve"> </w:t>
      </w:r>
      <w:r w:rsidRPr="00B07847">
        <w:t>pogojev</w:t>
      </w:r>
      <w:r w:rsidR="0025744E">
        <w:t xml:space="preserve"> </w:t>
      </w:r>
      <w:r w:rsidRPr="00B07847">
        <w:t>za</w:t>
      </w:r>
      <w:r w:rsidR="0025744E">
        <w:t xml:space="preserve"> </w:t>
      </w:r>
      <w:r w:rsidRPr="00B07847">
        <w:t>sodelovanje,</w:t>
      </w:r>
    </w:p>
    <w:p w14:paraId="3DE2BD55" w14:textId="701C8C12"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ponudba</w:t>
      </w:r>
      <w:r w:rsidR="0025744E">
        <w:t xml:space="preserve"> </w:t>
      </w:r>
      <w:r w:rsidRPr="00B07847">
        <w:t>po</w:t>
      </w:r>
      <w:r w:rsidR="0025744E">
        <w:t xml:space="preserve"> </w:t>
      </w:r>
      <w:r w:rsidRPr="00B07847">
        <w:t>opravljenem</w:t>
      </w:r>
      <w:r w:rsidR="0025744E">
        <w:t xml:space="preserve"> </w:t>
      </w:r>
      <w:r w:rsidRPr="00B07847">
        <w:t>pregledu</w:t>
      </w:r>
      <w:r w:rsidR="0025744E">
        <w:t xml:space="preserve"> </w:t>
      </w:r>
      <w:r w:rsidRPr="00B07847">
        <w:t>in</w:t>
      </w:r>
      <w:r w:rsidR="0025744E">
        <w:t xml:space="preserve"> </w:t>
      </w:r>
      <w:r w:rsidRPr="00B07847">
        <w:t>morebitni</w:t>
      </w:r>
      <w:r w:rsidR="0025744E">
        <w:t xml:space="preserve"> </w:t>
      </w:r>
      <w:r w:rsidRPr="00B07847">
        <w:t>dopolnitvi</w:t>
      </w:r>
      <w:r w:rsidR="0025744E">
        <w:t xml:space="preserve"> </w:t>
      </w:r>
      <w:r w:rsidRPr="00B07847">
        <w:t>ponudbe</w:t>
      </w:r>
      <w:r w:rsidR="0025744E">
        <w:t xml:space="preserve"> </w:t>
      </w:r>
      <w:r w:rsidRPr="00B07847">
        <w:t>ni</w:t>
      </w:r>
      <w:r w:rsidR="0025744E">
        <w:t xml:space="preserve"> </w:t>
      </w:r>
      <w:r w:rsidRPr="00B07847">
        <w:t>dopustna,</w:t>
      </w:r>
    </w:p>
    <w:p w14:paraId="3E864005" w14:textId="5573819D" w:rsidR="00AE67B2" w:rsidRPr="00B07847" w:rsidRDefault="00AE67B2" w:rsidP="001566D4">
      <w:pPr>
        <w:pStyle w:val="Odstavekseznama"/>
        <w:numPr>
          <w:ilvl w:val="0"/>
          <w:numId w:val="19"/>
        </w:numPr>
        <w:spacing w:line="276" w:lineRule="auto"/>
        <w:jc w:val="both"/>
      </w:pPr>
      <w:r w:rsidRPr="00B07847">
        <w:t>če</w:t>
      </w:r>
      <w:r w:rsidR="0025744E">
        <w:t xml:space="preserve"> </w:t>
      </w:r>
      <w:r w:rsidRPr="00B07847">
        <w:t>je</w:t>
      </w:r>
      <w:r w:rsidR="0025744E">
        <w:t xml:space="preserve"> </w:t>
      </w:r>
      <w:r w:rsidRPr="00B07847">
        <w:t>ponudbena</w:t>
      </w:r>
      <w:r w:rsidR="0025744E">
        <w:t xml:space="preserve"> </w:t>
      </w:r>
      <w:r w:rsidRPr="00B07847">
        <w:t>cena</w:t>
      </w:r>
      <w:r w:rsidR="0025744E">
        <w:t xml:space="preserve"> </w:t>
      </w:r>
      <w:r w:rsidRPr="00B07847">
        <w:t>očitno</w:t>
      </w:r>
      <w:r w:rsidR="0025744E">
        <w:t xml:space="preserve"> </w:t>
      </w:r>
      <w:r w:rsidRPr="00B07847">
        <w:t>sestavljena</w:t>
      </w:r>
      <w:r w:rsidR="0025744E">
        <w:t xml:space="preserve"> </w:t>
      </w:r>
      <w:r w:rsidRPr="00B07847">
        <w:t>na</w:t>
      </w:r>
      <w:r w:rsidR="0025744E">
        <w:t xml:space="preserve"> </w:t>
      </w:r>
      <w:r w:rsidRPr="00B07847">
        <w:t>način,</w:t>
      </w:r>
      <w:r w:rsidR="0025744E">
        <w:t xml:space="preserve"> </w:t>
      </w:r>
      <w:r w:rsidRPr="00B07847">
        <w:t>ki</w:t>
      </w:r>
      <w:r w:rsidR="0025744E">
        <w:t xml:space="preserve"> </w:t>
      </w:r>
      <w:r w:rsidRPr="00B07847">
        <w:t>ni</w:t>
      </w:r>
      <w:r w:rsidR="0025744E">
        <w:t xml:space="preserve"> </w:t>
      </w:r>
      <w:r w:rsidRPr="00B07847">
        <w:t>skladen</w:t>
      </w:r>
      <w:r w:rsidR="0025744E">
        <w:t xml:space="preserve"> </w:t>
      </w:r>
      <w:r w:rsidRPr="00B07847">
        <w:t>s</w:t>
      </w:r>
      <w:r w:rsidR="0025744E">
        <w:t xml:space="preserve"> </w:t>
      </w:r>
      <w:r w:rsidRPr="00B07847">
        <w:t>pravili</w:t>
      </w:r>
      <w:r w:rsidR="0025744E">
        <w:t xml:space="preserve"> </w:t>
      </w:r>
      <w:r w:rsidRPr="00B07847">
        <w:t>poštene</w:t>
      </w:r>
      <w:r w:rsidR="0025744E">
        <w:t xml:space="preserve"> </w:t>
      </w:r>
      <w:r w:rsidRPr="00B07847">
        <w:t>konkurence</w:t>
      </w:r>
      <w:r w:rsidR="0025744E">
        <w:t xml:space="preserve"> </w:t>
      </w:r>
      <w:r w:rsidRPr="00B07847">
        <w:t>ali</w:t>
      </w:r>
      <w:r w:rsidR="0025744E">
        <w:t xml:space="preserve"> </w:t>
      </w:r>
      <w:r w:rsidRPr="00B07847">
        <w:t>ne</w:t>
      </w:r>
      <w:r w:rsidR="0025744E">
        <w:t xml:space="preserve"> </w:t>
      </w:r>
      <w:r w:rsidRPr="00B07847">
        <w:t>izpolnjuje</w:t>
      </w:r>
      <w:r w:rsidR="0025744E">
        <w:t xml:space="preserve"> </w:t>
      </w:r>
      <w:r w:rsidRPr="00B07847">
        <w:t>pogojev</w:t>
      </w:r>
      <w:r w:rsidR="0025744E">
        <w:t xml:space="preserve"> </w:t>
      </w:r>
      <w:r w:rsidRPr="00B07847">
        <w:t>iz</w:t>
      </w:r>
      <w:r w:rsidR="0025744E">
        <w:t xml:space="preserve"> </w:t>
      </w:r>
      <w:r w:rsidRPr="00B07847">
        <w:t>75.</w:t>
      </w:r>
      <w:r w:rsidR="0025744E">
        <w:t xml:space="preserve"> </w:t>
      </w:r>
      <w:r w:rsidRPr="00B07847">
        <w:t>do</w:t>
      </w:r>
      <w:r w:rsidR="0025744E">
        <w:t xml:space="preserve"> </w:t>
      </w:r>
      <w:r w:rsidRPr="00B07847">
        <w:t>79.</w:t>
      </w:r>
      <w:r w:rsidR="0025744E">
        <w:t xml:space="preserve"> </w:t>
      </w:r>
      <w:r w:rsidRPr="00B07847">
        <w:t>člena</w:t>
      </w:r>
      <w:r w:rsidR="0025744E">
        <w:t xml:space="preserve"> </w:t>
      </w:r>
      <w:r w:rsidRPr="00B07847">
        <w:t>ZJN-3,</w:t>
      </w:r>
    </w:p>
    <w:p w14:paraId="3F52C700" w14:textId="7D51A988"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je</w:t>
      </w:r>
      <w:r w:rsidR="0025744E">
        <w:t xml:space="preserve"> </w:t>
      </w:r>
      <w:r w:rsidRPr="00B07847">
        <w:t>ponudba</w:t>
      </w:r>
      <w:r w:rsidR="0025744E">
        <w:t xml:space="preserve"> </w:t>
      </w:r>
      <w:r w:rsidRPr="00B07847">
        <w:t>neobičajno</w:t>
      </w:r>
      <w:r w:rsidR="0025744E">
        <w:t xml:space="preserve"> </w:t>
      </w:r>
      <w:r w:rsidRPr="00B07847">
        <w:t>nizka,</w:t>
      </w:r>
    </w:p>
    <w:p w14:paraId="65A913E7" w14:textId="7B7B7AA8" w:rsidR="00AE67B2" w:rsidRPr="00B07847" w:rsidRDefault="00AE67B2" w:rsidP="001566D4">
      <w:pPr>
        <w:pStyle w:val="Glava"/>
        <w:numPr>
          <w:ilvl w:val="0"/>
          <w:numId w:val="19"/>
        </w:numPr>
        <w:tabs>
          <w:tab w:val="clear" w:pos="4536"/>
          <w:tab w:val="clear" w:pos="9072"/>
        </w:tabs>
        <w:spacing w:line="276" w:lineRule="auto"/>
        <w:jc w:val="both"/>
      </w:pPr>
      <w:r w:rsidRPr="00B07847">
        <w:lastRenderedPageBreak/>
        <w:t>če</w:t>
      </w:r>
      <w:r w:rsidR="0025744E">
        <w:t xml:space="preserve"> </w:t>
      </w:r>
      <w:r w:rsidRPr="00B07847">
        <w:t>ni</w:t>
      </w:r>
      <w:r w:rsidR="0025744E">
        <w:t xml:space="preserve"> </w:t>
      </w:r>
      <w:r w:rsidRPr="00B07847">
        <w:t>sestavljena</w:t>
      </w:r>
      <w:r w:rsidR="0025744E">
        <w:t xml:space="preserve"> </w:t>
      </w:r>
      <w:r w:rsidRPr="00B07847">
        <w:t>po</w:t>
      </w:r>
      <w:r w:rsidR="0025744E">
        <w:t xml:space="preserve"> </w:t>
      </w:r>
      <w:r w:rsidRPr="00B07847">
        <w:t>predpisih,</w:t>
      </w:r>
      <w:r w:rsidR="0025744E">
        <w:t xml:space="preserve"> </w:t>
      </w:r>
      <w:r w:rsidRPr="00B07847">
        <w:t>ki</w:t>
      </w:r>
      <w:r w:rsidR="0025744E">
        <w:t xml:space="preserve"> </w:t>
      </w:r>
      <w:r w:rsidRPr="00B07847">
        <w:t>urejajo</w:t>
      </w:r>
      <w:r w:rsidR="0025744E">
        <w:t xml:space="preserve"> </w:t>
      </w:r>
      <w:r w:rsidRPr="00B07847">
        <w:t>javna</w:t>
      </w:r>
      <w:r w:rsidR="0025744E">
        <w:t xml:space="preserve"> </w:t>
      </w:r>
      <w:r w:rsidRPr="00B07847">
        <w:t>naročila,</w:t>
      </w:r>
    </w:p>
    <w:p w14:paraId="226D7B02" w14:textId="47E5A3B0"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naročnik</w:t>
      </w:r>
      <w:r w:rsidR="0025744E">
        <w:t xml:space="preserve"> </w:t>
      </w:r>
      <w:r w:rsidRPr="00B07847">
        <w:t>ugotovi,</w:t>
      </w:r>
      <w:r w:rsidR="0025744E">
        <w:t xml:space="preserve"> </w:t>
      </w:r>
      <w:r w:rsidRPr="00B07847">
        <w:t>da</w:t>
      </w:r>
      <w:r w:rsidR="0025744E">
        <w:t xml:space="preserve"> </w:t>
      </w:r>
      <w:r w:rsidRPr="00B07847">
        <w:t>je</w:t>
      </w:r>
      <w:r w:rsidR="0025744E">
        <w:t xml:space="preserve"> </w:t>
      </w:r>
      <w:r w:rsidRPr="00B07847">
        <w:t>katerakoli</w:t>
      </w:r>
      <w:r w:rsidR="0025744E">
        <w:t xml:space="preserve"> </w:t>
      </w:r>
      <w:r w:rsidRPr="00B07847">
        <w:t>od</w:t>
      </w:r>
      <w:r w:rsidR="0025744E">
        <w:t xml:space="preserve"> </w:t>
      </w:r>
      <w:r w:rsidRPr="00B07847">
        <w:t>predloženih</w:t>
      </w:r>
      <w:r w:rsidR="0025744E">
        <w:t xml:space="preserve"> </w:t>
      </w:r>
      <w:r w:rsidRPr="00B07847">
        <w:t>izjav</w:t>
      </w:r>
      <w:r w:rsidR="0025744E">
        <w:t xml:space="preserve"> </w:t>
      </w:r>
      <w:r w:rsidRPr="00B07847">
        <w:t>neresnična,</w:t>
      </w:r>
      <w:r w:rsidR="0025744E">
        <w:t xml:space="preserve"> </w:t>
      </w:r>
      <w:r w:rsidRPr="00B07847">
        <w:t>če</w:t>
      </w:r>
      <w:r w:rsidR="0025744E">
        <w:t xml:space="preserve"> </w:t>
      </w:r>
      <w:r w:rsidRPr="00B07847">
        <w:t>ponudnik</w:t>
      </w:r>
      <w:r w:rsidR="0025744E">
        <w:t xml:space="preserve"> </w:t>
      </w:r>
      <w:r w:rsidRPr="00B07847">
        <w:t>navaja</w:t>
      </w:r>
      <w:r w:rsidR="0025744E">
        <w:t xml:space="preserve"> </w:t>
      </w:r>
      <w:r w:rsidRPr="00B07847">
        <w:t>neresnične,</w:t>
      </w:r>
      <w:r w:rsidR="0025744E">
        <w:t xml:space="preserve"> </w:t>
      </w:r>
      <w:r w:rsidRPr="00B07847">
        <w:t>zavajajoče</w:t>
      </w:r>
      <w:r w:rsidR="0025744E">
        <w:t xml:space="preserve"> </w:t>
      </w:r>
      <w:r w:rsidRPr="00B07847">
        <w:t>podatke,</w:t>
      </w:r>
    </w:p>
    <w:p w14:paraId="5D14B964" w14:textId="1F8AC1B0"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ponudnik</w:t>
      </w:r>
      <w:r w:rsidR="0025744E">
        <w:t xml:space="preserve"> </w:t>
      </w:r>
      <w:r w:rsidRPr="00B07847">
        <w:t>ne</w:t>
      </w:r>
      <w:r w:rsidR="0025744E">
        <w:t xml:space="preserve"> </w:t>
      </w:r>
      <w:r w:rsidRPr="00B07847">
        <w:t>izpolnjuje</w:t>
      </w:r>
      <w:r w:rsidR="0025744E">
        <w:t xml:space="preserve"> </w:t>
      </w:r>
      <w:r w:rsidRPr="00B07847">
        <w:t>v</w:t>
      </w:r>
      <w:r w:rsidR="0025744E">
        <w:t xml:space="preserve"> </w:t>
      </w:r>
      <w:r w:rsidRPr="00B07847">
        <w:t>celoti</w:t>
      </w:r>
      <w:r w:rsidR="0025744E">
        <w:t xml:space="preserve"> </w:t>
      </w:r>
      <w:r w:rsidRPr="00B07847">
        <w:t>vseh</w:t>
      </w:r>
      <w:r w:rsidR="0025744E">
        <w:t xml:space="preserve"> </w:t>
      </w:r>
      <w:r w:rsidRPr="00B07847">
        <w:t>pogojev</w:t>
      </w:r>
      <w:r w:rsidR="0025744E">
        <w:t xml:space="preserve"> </w:t>
      </w:r>
      <w:r w:rsidRPr="00B07847">
        <w:t>in</w:t>
      </w:r>
      <w:r w:rsidR="0025744E">
        <w:t xml:space="preserve"> </w:t>
      </w:r>
      <w:r w:rsidRPr="00B07847">
        <w:t>zahtev</w:t>
      </w:r>
      <w:r w:rsidR="0025744E">
        <w:t xml:space="preserve"> </w:t>
      </w:r>
      <w:r w:rsidRPr="00B07847">
        <w:t>iz</w:t>
      </w:r>
      <w:r w:rsidR="0025744E">
        <w:t xml:space="preserve"> </w:t>
      </w:r>
      <w:r w:rsidRPr="00B07847">
        <w:t>razpisne</w:t>
      </w:r>
      <w:r w:rsidR="0025744E">
        <w:t xml:space="preserve"> </w:t>
      </w:r>
      <w:r w:rsidRPr="00B07847">
        <w:t>dokumentacije.</w:t>
      </w:r>
      <w:r w:rsidR="0025744E">
        <w:t xml:space="preserve"> </w:t>
      </w:r>
    </w:p>
    <w:p w14:paraId="7F191DF8" w14:textId="77777777" w:rsidR="00AE67B2" w:rsidRPr="00B07847" w:rsidRDefault="00AE67B2" w:rsidP="00B07847">
      <w:pPr>
        <w:tabs>
          <w:tab w:val="left" w:pos="993"/>
        </w:tabs>
        <w:spacing w:line="276" w:lineRule="auto"/>
        <w:jc w:val="both"/>
      </w:pPr>
    </w:p>
    <w:p w14:paraId="019FC1D6" w14:textId="23478B0D" w:rsidR="00AE67B2" w:rsidRPr="00B07847" w:rsidRDefault="00AE67B2" w:rsidP="00B07847">
      <w:pPr>
        <w:tabs>
          <w:tab w:val="left" w:pos="993"/>
        </w:tabs>
        <w:spacing w:line="276" w:lineRule="auto"/>
        <w:jc w:val="both"/>
      </w:pPr>
      <w:r w:rsidRPr="00B07847">
        <w:t>Naročnik</w:t>
      </w:r>
      <w:r w:rsidR="0025744E">
        <w:t xml:space="preserve"> </w:t>
      </w:r>
      <w:r w:rsidRPr="00B07847">
        <w:t>iz</w:t>
      </w:r>
      <w:r w:rsidR="0025744E">
        <w:t xml:space="preserve"> </w:t>
      </w:r>
      <w:r w:rsidRPr="00B07847">
        <w:t>postopka</w:t>
      </w:r>
      <w:r w:rsidR="0025744E">
        <w:t xml:space="preserve"> </w:t>
      </w:r>
      <w:r w:rsidRPr="00B07847">
        <w:t>javnega</w:t>
      </w:r>
      <w:r w:rsidR="0025744E">
        <w:t xml:space="preserve"> </w:t>
      </w:r>
      <w:r w:rsidRPr="00B07847">
        <w:t>naročanja</w:t>
      </w:r>
      <w:r w:rsidR="0025744E">
        <w:t xml:space="preserve"> </w:t>
      </w:r>
      <w:r w:rsidRPr="00B07847">
        <w:t>lahko</w:t>
      </w:r>
      <w:r w:rsidR="0025744E">
        <w:t xml:space="preserve"> </w:t>
      </w:r>
      <w:r w:rsidRPr="00B07847">
        <w:t>kadarkoli</w:t>
      </w:r>
      <w:r w:rsidR="0025744E">
        <w:t xml:space="preserve"> </w:t>
      </w:r>
      <w:r w:rsidRPr="00B07847">
        <w:t>v</w:t>
      </w:r>
      <w:r w:rsidR="0025744E">
        <w:t xml:space="preserve"> </w:t>
      </w:r>
      <w:r w:rsidRPr="00B07847">
        <w:t>postopku</w:t>
      </w:r>
      <w:r w:rsidR="0025744E">
        <w:t xml:space="preserve"> </w:t>
      </w:r>
      <w:r w:rsidRPr="00B07847">
        <w:t>iz</w:t>
      </w:r>
      <w:r w:rsidR="0025744E">
        <w:t xml:space="preserve"> </w:t>
      </w:r>
      <w:r w:rsidRPr="00B07847">
        <w:t>njega</w:t>
      </w:r>
      <w:r w:rsidR="0025744E">
        <w:t xml:space="preserve"> </w:t>
      </w:r>
      <w:r w:rsidRPr="00B07847">
        <w:t>izključi</w:t>
      </w:r>
      <w:r w:rsidR="0025744E">
        <w:t xml:space="preserve"> </w:t>
      </w:r>
      <w:r w:rsidRPr="00B07847">
        <w:t>gospodarski</w:t>
      </w:r>
      <w:r w:rsidR="0025744E">
        <w:t xml:space="preserve"> </w:t>
      </w:r>
      <w:r w:rsidRPr="00B07847">
        <w:t>subjekt,</w:t>
      </w:r>
      <w:r w:rsidR="0025744E">
        <w:t xml:space="preserve"> </w:t>
      </w:r>
      <w:r w:rsidRPr="00B07847">
        <w:t>če</w:t>
      </w:r>
      <w:r w:rsidR="0025744E">
        <w:t xml:space="preserve"> </w:t>
      </w:r>
      <w:r w:rsidRPr="00B07847">
        <w:t>se</w:t>
      </w:r>
      <w:r w:rsidR="0025744E">
        <w:t xml:space="preserve"> </w:t>
      </w:r>
      <w:r w:rsidRPr="00B07847">
        <w:t>izkaže,</w:t>
      </w:r>
      <w:r w:rsidR="0025744E">
        <w:t xml:space="preserve"> </w:t>
      </w:r>
      <w:r w:rsidRPr="00B07847">
        <w:t>da</w:t>
      </w:r>
      <w:r w:rsidR="0025744E">
        <w:t xml:space="preserve"> </w:t>
      </w:r>
      <w:r w:rsidRPr="00B07847">
        <w:t>je</w:t>
      </w:r>
      <w:r w:rsidR="0025744E">
        <w:t xml:space="preserve"> </w:t>
      </w:r>
      <w:r w:rsidRPr="00B07847">
        <w:t>pred</w:t>
      </w:r>
      <w:r w:rsidR="0025744E">
        <w:t xml:space="preserve"> </w:t>
      </w:r>
      <w:r w:rsidRPr="00B07847">
        <w:t>ali</w:t>
      </w:r>
      <w:r w:rsidR="0025744E">
        <w:t xml:space="preserve"> </w:t>
      </w:r>
      <w:r w:rsidRPr="00B07847">
        <w:t>med</w:t>
      </w:r>
      <w:r w:rsidR="0025744E">
        <w:t xml:space="preserve"> </w:t>
      </w:r>
      <w:r w:rsidRPr="00B07847">
        <w:t>postopkom</w:t>
      </w:r>
      <w:r w:rsidR="0025744E">
        <w:t xml:space="preserve"> </w:t>
      </w:r>
      <w:r w:rsidRPr="00B07847">
        <w:t>javnega</w:t>
      </w:r>
      <w:r w:rsidR="0025744E">
        <w:t xml:space="preserve"> </w:t>
      </w:r>
      <w:r w:rsidRPr="00B07847">
        <w:t>naročanja</w:t>
      </w:r>
      <w:r w:rsidR="0025744E">
        <w:t xml:space="preserve"> </w:t>
      </w:r>
      <w:r w:rsidRPr="00B07847">
        <w:t>ta</w:t>
      </w:r>
      <w:r w:rsidR="0025744E">
        <w:t xml:space="preserve"> </w:t>
      </w:r>
      <w:r w:rsidRPr="00B07847">
        <w:t>subjekt</w:t>
      </w:r>
      <w:r w:rsidR="0025744E">
        <w:t xml:space="preserve"> </w:t>
      </w:r>
      <w:r w:rsidRPr="00B07847">
        <w:t>v</w:t>
      </w:r>
      <w:r w:rsidR="0025744E">
        <w:t xml:space="preserve"> </w:t>
      </w:r>
      <w:r w:rsidRPr="00B07847">
        <w:t>enem</w:t>
      </w:r>
      <w:r w:rsidR="0025744E">
        <w:t xml:space="preserve"> </w:t>
      </w:r>
      <w:r w:rsidRPr="00B07847">
        <w:t>od</w:t>
      </w:r>
      <w:r w:rsidR="0025744E">
        <w:t xml:space="preserve"> </w:t>
      </w:r>
      <w:r w:rsidRPr="00B07847">
        <w:t>položajev,</w:t>
      </w:r>
      <w:r w:rsidR="0025744E">
        <w:t xml:space="preserve"> </w:t>
      </w:r>
      <w:r w:rsidRPr="00B07847">
        <w:t>zaradi</w:t>
      </w:r>
      <w:r w:rsidR="0025744E">
        <w:t xml:space="preserve"> </w:t>
      </w:r>
      <w:r w:rsidRPr="00B07847">
        <w:t>česar</w:t>
      </w:r>
      <w:r w:rsidR="0025744E">
        <w:t xml:space="preserve"> </w:t>
      </w:r>
      <w:r w:rsidRPr="00B07847">
        <w:t>izgubi</w:t>
      </w:r>
      <w:r w:rsidR="0025744E">
        <w:t xml:space="preserve"> </w:t>
      </w:r>
      <w:r w:rsidRPr="00B07847">
        <w:t>osnovno</w:t>
      </w:r>
      <w:r w:rsidR="0025744E">
        <w:t xml:space="preserve"> </w:t>
      </w:r>
      <w:r w:rsidRPr="00B07847">
        <w:t>sposobnost</w:t>
      </w:r>
      <w:r w:rsidR="0025744E">
        <w:t xml:space="preserve"> </w:t>
      </w:r>
      <w:r w:rsidRPr="00B07847">
        <w:t>ali</w:t>
      </w:r>
      <w:r w:rsidR="0025744E">
        <w:t xml:space="preserve"> </w:t>
      </w:r>
      <w:r w:rsidRPr="00B07847">
        <w:t>v</w:t>
      </w:r>
      <w:r w:rsidR="0025744E">
        <w:t xml:space="preserve"> </w:t>
      </w:r>
      <w:r w:rsidRPr="00B07847">
        <w:t>enem</w:t>
      </w:r>
      <w:r w:rsidR="0025744E">
        <w:t xml:space="preserve"> </w:t>
      </w:r>
      <w:r w:rsidRPr="00B07847">
        <w:t>od</w:t>
      </w:r>
      <w:r w:rsidR="0025744E">
        <w:t xml:space="preserve"> </w:t>
      </w:r>
      <w:r w:rsidRPr="00B07847">
        <w:t>položajev</w:t>
      </w:r>
      <w:r w:rsidR="0025744E">
        <w:t xml:space="preserve"> </w:t>
      </w:r>
      <w:r w:rsidRPr="00B07847">
        <w:t>iz</w:t>
      </w:r>
      <w:r w:rsidR="0025744E">
        <w:t xml:space="preserve"> </w:t>
      </w:r>
      <w:r w:rsidRPr="00B07847">
        <w:t>šestega</w:t>
      </w:r>
      <w:r w:rsidR="0025744E">
        <w:t xml:space="preserve"> </w:t>
      </w:r>
      <w:r w:rsidRPr="00B07847">
        <w:t>odstavka</w:t>
      </w:r>
      <w:r w:rsidR="0025744E">
        <w:t xml:space="preserve"> </w:t>
      </w:r>
      <w:r w:rsidRPr="00B07847">
        <w:t>75.</w:t>
      </w:r>
      <w:r w:rsidR="0025744E">
        <w:t xml:space="preserve"> </w:t>
      </w:r>
      <w:r w:rsidRPr="00B07847">
        <w:t>člena</w:t>
      </w:r>
      <w:r w:rsidR="0025744E">
        <w:t xml:space="preserve"> </w:t>
      </w:r>
      <w:r w:rsidRPr="00B07847">
        <w:t>ZJN-3.</w:t>
      </w:r>
    </w:p>
    <w:p w14:paraId="68DBE344" w14:textId="77777777" w:rsidR="00AE67B2" w:rsidRPr="00B07847" w:rsidRDefault="00AE67B2" w:rsidP="00B07847">
      <w:pPr>
        <w:tabs>
          <w:tab w:val="left" w:pos="993"/>
        </w:tabs>
        <w:spacing w:line="276" w:lineRule="auto"/>
        <w:jc w:val="both"/>
      </w:pPr>
    </w:p>
    <w:p w14:paraId="56AA8E35" w14:textId="7C31EFF0" w:rsidR="00AE67B2" w:rsidRPr="00B07847" w:rsidRDefault="00AE67B2" w:rsidP="00B07847">
      <w:pPr>
        <w:spacing w:line="276" w:lineRule="auto"/>
        <w:jc w:val="both"/>
      </w:pPr>
      <w:r w:rsidRPr="00B07847">
        <w:t>Naročnik</w:t>
      </w:r>
      <w:r w:rsidR="0025744E">
        <w:t xml:space="preserve"> </w:t>
      </w:r>
      <w:r w:rsidRPr="00B07847">
        <w:t>bo</w:t>
      </w:r>
      <w:r w:rsidR="0025744E">
        <w:t xml:space="preserve"> </w:t>
      </w:r>
      <w:r w:rsidRPr="00B07847">
        <w:t>izključil</w:t>
      </w:r>
      <w:r w:rsidR="0025744E">
        <w:t xml:space="preserve"> </w:t>
      </w:r>
      <w:r w:rsidRPr="00B07847">
        <w:t>iz</w:t>
      </w:r>
      <w:r w:rsidR="0025744E">
        <w:t xml:space="preserve"> </w:t>
      </w:r>
      <w:r w:rsidRPr="00B07847">
        <w:t>postopka</w:t>
      </w:r>
      <w:r w:rsidR="0025744E">
        <w:t xml:space="preserve"> </w:t>
      </w:r>
      <w:r w:rsidRPr="00B07847">
        <w:t>izbire</w:t>
      </w:r>
      <w:r w:rsidR="0025744E">
        <w:t xml:space="preserve"> </w:t>
      </w:r>
      <w:r w:rsidRPr="00B07847">
        <w:t>ponudnika</w:t>
      </w:r>
      <w:r w:rsidR="0025744E">
        <w:t xml:space="preserve"> </w:t>
      </w:r>
      <w:r w:rsidRPr="00B07847">
        <w:t>v</w:t>
      </w:r>
      <w:r w:rsidR="0025744E">
        <w:t xml:space="preserve"> </w:t>
      </w:r>
      <w:r w:rsidRPr="00B07847">
        <w:t>primeru,</w:t>
      </w:r>
      <w:r w:rsidR="0025744E">
        <w:t xml:space="preserve"> </w:t>
      </w:r>
      <w:r w:rsidRPr="00B07847">
        <w:t>da</w:t>
      </w:r>
      <w:r w:rsidR="0025744E">
        <w:t xml:space="preserve"> </w:t>
      </w:r>
      <w:r w:rsidRPr="00B07847">
        <w:t>obstaja</w:t>
      </w:r>
      <w:r w:rsidR="0025744E">
        <w:t xml:space="preserve"> </w:t>
      </w:r>
      <w:r w:rsidRPr="00B07847">
        <w:t>utemeljen</w:t>
      </w:r>
      <w:r w:rsidR="0025744E">
        <w:t xml:space="preserve"> </w:t>
      </w:r>
      <w:r w:rsidRPr="00B07847">
        <w:t>sum,</w:t>
      </w:r>
      <w:r w:rsidR="0025744E">
        <w:t xml:space="preserve"> </w:t>
      </w:r>
      <w:r w:rsidRPr="00B07847">
        <w:t>da</w:t>
      </w:r>
      <w:r w:rsidR="0025744E">
        <w:t xml:space="preserve"> </w:t>
      </w:r>
      <w:r w:rsidRPr="00B07847">
        <w:t>je</w:t>
      </w:r>
      <w:r w:rsidR="0025744E">
        <w:t xml:space="preserve"> </w:t>
      </w:r>
      <w:r w:rsidRPr="00B07847">
        <w:t>ponudnik</w:t>
      </w:r>
      <w:r w:rsidR="0025744E">
        <w:t xml:space="preserve"> </w:t>
      </w:r>
      <w:r w:rsidRPr="00B07847">
        <w:t>ali</w:t>
      </w:r>
      <w:r w:rsidR="0025744E">
        <w:t xml:space="preserve"> </w:t>
      </w:r>
      <w:r w:rsidRPr="00B07847">
        <w:t>kdo</w:t>
      </w:r>
      <w:r w:rsidR="0025744E">
        <w:t xml:space="preserve"> </w:t>
      </w:r>
      <w:r w:rsidRPr="00B07847">
        <w:t>drug</w:t>
      </w:r>
      <w:r w:rsidR="0025744E">
        <w:t xml:space="preserve"> </w:t>
      </w:r>
      <w:r w:rsidRPr="00B07847">
        <w:t>v</w:t>
      </w:r>
      <w:r w:rsidR="0025744E">
        <w:t xml:space="preserve"> </w:t>
      </w:r>
      <w:r w:rsidRPr="00B07847">
        <w:t>njegovem</w:t>
      </w:r>
      <w:r w:rsidR="0025744E">
        <w:t xml:space="preserve"> </w:t>
      </w:r>
      <w:r w:rsidRPr="00B07847">
        <w:t>imenu,</w:t>
      </w:r>
      <w:r w:rsidR="0025744E">
        <w:t xml:space="preserve"> </w:t>
      </w:r>
      <w:r w:rsidRPr="00B07847">
        <w:t>delavcu</w:t>
      </w:r>
      <w:r w:rsidR="0025744E">
        <w:t xml:space="preserve"> </w:t>
      </w:r>
      <w:r w:rsidRPr="00B07847">
        <w:t>naročnika</w:t>
      </w:r>
      <w:r w:rsidR="0025744E">
        <w:t xml:space="preserve"> </w:t>
      </w:r>
      <w:r w:rsidRPr="00B07847">
        <w:t>ali</w:t>
      </w:r>
      <w:r w:rsidR="0025744E">
        <w:t xml:space="preserve"> </w:t>
      </w:r>
      <w:r w:rsidRPr="00B07847">
        <w:t>drugi</w:t>
      </w:r>
      <w:r w:rsidR="0025744E">
        <w:t xml:space="preserve"> </w:t>
      </w:r>
      <w:r w:rsidRPr="00B07847">
        <w:t>osebi,</w:t>
      </w:r>
      <w:r w:rsidR="0025744E">
        <w:t xml:space="preserve"> </w:t>
      </w:r>
      <w:r w:rsidRPr="00B07847">
        <w:t>ki</w:t>
      </w:r>
      <w:r w:rsidR="0025744E">
        <w:t xml:space="preserve"> </w:t>
      </w:r>
      <w:r w:rsidRPr="00B07847">
        <w:t>lahko</w:t>
      </w:r>
      <w:r w:rsidR="0025744E">
        <w:t xml:space="preserve"> </w:t>
      </w:r>
      <w:r w:rsidRPr="00B07847">
        <w:t>vpliva</w:t>
      </w:r>
      <w:r w:rsidR="0025744E">
        <w:t xml:space="preserve"> </w:t>
      </w:r>
      <w:r w:rsidRPr="00B07847">
        <w:t>na</w:t>
      </w:r>
      <w:r w:rsidR="0025744E">
        <w:t xml:space="preserve"> </w:t>
      </w:r>
      <w:r w:rsidRPr="00B07847">
        <w:t>odločitev</w:t>
      </w:r>
      <w:r w:rsidR="0025744E">
        <w:t xml:space="preserve"> </w:t>
      </w:r>
      <w:r w:rsidRPr="00B07847">
        <w:t>naročnika</w:t>
      </w:r>
      <w:r w:rsidR="0025744E">
        <w:t xml:space="preserve"> </w:t>
      </w:r>
      <w:r w:rsidRPr="00B07847">
        <w:t>v</w:t>
      </w:r>
      <w:r w:rsidR="0025744E">
        <w:t xml:space="preserve"> </w:t>
      </w:r>
      <w:r w:rsidRPr="00B07847">
        <w:t>postopku</w:t>
      </w:r>
      <w:r w:rsidR="0025744E">
        <w:t xml:space="preserve"> </w:t>
      </w:r>
      <w:r w:rsidRPr="00B07847">
        <w:t>oddaje</w:t>
      </w:r>
      <w:r w:rsidR="0025744E">
        <w:t xml:space="preserve"> </w:t>
      </w:r>
      <w:r w:rsidRPr="00B07847">
        <w:t>javnega</w:t>
      </w:r>
      <w:r w:rsidR="0025744E">
        <w:t xml:space="preserve"> </w:t>
      </w:r>
      <w:r w:rsidRPr="00B07847">
        <w:t>naročila,</w:t>
      </w:r>
      <w:r w:rsidR="0025744E">
        <w:t xml:space="preserve"> </w:t>
      </w:r>
      <w:r w:rsidRPr="00B07847">
        <w:t>obljubil,</w:t>
      </w:r>
      <w:r w:rsidR="0025744E">
        <w:t xml:space="preserve"> </w:t>
      </w:r>
      <w:r w:rsidRPr="00B07847">
        <w:t>ponudil</w:t>
      </w:r>
      <w:r w:rsidR="0025744E">
        <w:t xml:space="preserve"> </w:t>
      </w:r>
      <w:r w:rsidRPr="00B07847">
        <w:t>ali</w:t>
      </w:r>
      <w:r w:rsidR="0025744E">
        <w:t xml:space="preserve"> </w:t>
      </w:r>
      <w:r w:rsidRPr="00B07847">
        <w:t>dal</w:t>
      </w:r>
      <w:r w:rsidR="0025744E">
        <w:t xml:space="preserve"> </w:t>
      </w:r>
      <w:r w:rsidRPr="00B07847">
        <w:t>kakršnokoli</w:t>
      </w:r>
      <w:r w:rsidR="0025744E">
        <w:t xml:space="preserve"> </w:t>
      </w:r>
      <w:r w:rsidRPr="00B07847">
        <w:t>korist</w:t>
      </w:r>
      <w:r w:rsidR="0025744E">
        <w:t xml:space="preserve"> </w:t>
      </w:r>
      <w:r w:rsidRPr="00B07847">
        <w:t>z</w:t>
      </w:r>
      <w:r w:rsidR="0025744E">
        <w:t xml:space="preserve"> </w:t>
      </w:r>
      <w:r w:rsidRPr="00B07847">
        <w:t>namenom,</w:t>
      </w:r>
      <w:r w:rsidR="0025744E">
        <w:t xml:space="preserve"> </w:t>
      </w:r>
      <w:r w:rsidRPr="00B07847">
        <w:t>da</w:t>
      </w:r>
      <w:r w:rsidR="0025744E">
        <w:t xml:space="preserve"> </w:t>
      </w:r>
      <w:r w:rsidRPr="00B07847">
        <w:t>bi</w:t>
      </w:r>
      <w:r w:rsidR="0025744E">
        <w:t xml:space="preserve"> </w:t>
      </w:r>
      <w:r w:rsidRPr="00B07847">
        <w:t>tako</w:t>
      </w:r>
      <w:r w:rsidR="0025744E">
        <w:t xml:space="preserve"> </w:t>
      </w:r>
      <w:r w:rsidRPr="00B07847">
        <w:t>vplival</w:t>
      </w:r>
      <w:r w:rsidR="0025744E">
        <w:t xml:space="preserve"> </w:t>
      </w:r>
      <w:r w:rsidRPr="00B07847">
        <w:t>na</w:t>
      </w:r>
      <w:r w:rsidR="0025744E">
        <w:t xml:space="preserve"> </w:t>
      </w:r>
      <w:r w:rsidRPr="00B07847">
        <w:t>vsebino,</w:t>
      </w:r>
      <w:r w:rsidR="0025744E">
        <w:t xml:space="preserve"> </w:t>
      </w:r>
      <w:r w:rsidRPr="00B07847">
        <w:t>dejanje</w:t>
      </w:r>
      <w:r w:rsidR="0025744E">
        <w:t xml:space="preserve"> </w:t>
      </w:r>
      <w:r w:rsidRPr="00B07847">
        <w:t>ali</w:t>
      </w:r>
      <w:r w:rsidR="0025744E">
        <w:t xml:space="preserve"> </w:t>
      </w:r>
      <w:r w:rsidRPr="00B07847">
        <w:t>odločitev</w:t>
      </w:r>
      <w:r w:rsidR="0025744E">
        <w:t xml:space="preserve"> </w:t>
      </w:r>
      <w:r w:rsidRPr="00B07847">
        <w:t>naročnika</w:t>
      </w:r>
      <w:r w:rsidR="0025744E">
        <w:t xml:space="preserve"> </w:t>
      </w:r>
      <w:r w:rsidRPr="00B07847">
        <w:t>glede</w:t>
      </w:r>
      <w:r w:rsidR="0025744E">
        <w:t xml:space="preserve"> </w:t>
      </w:r>
      <w:r w:rsidRPr="00B07847">
        <w:t>ponudbe</w:t>
      </w:r>
      <w:r w:rsidR="0025744E">
        <w:t xml:space="preserve"> </w:t>
      </w:r>
      <w:r w:rsidRPr="00B07847">
        <w:t>pred,</w:t>
      </w:r>
      <w:r w:rsidR="0025744E">
        <w:t xml:space="preserve"> </w:t>
      </w:r>
      <w:r w:rsidRPr="00B07847">
        <w:t>med</w:t>
      </w:r>
      <w:r w:rsidR="0025744E">
        <w:t xml:space="preserve"> </w:t>
      </w:r>
      <w:r w:rsidRPr="00B07847">
        <w:t>ali</w:t>
      </w:r>
      <w:r w:rsidR="0025744E">
        <w:t xml:space="preserve"> </w:t>
      </w:r>
      <w:r w:rsidRPr="00B07847">
        <w:t>po</w:t>
      </w:r>
      <w:r w:rsidR="0025744E">
        <w:t xml:space="preserve"> </w:t>
      </w:r>
      <w:r w:rsidRPr="00B07847">
        <w:t>izbiri</w:t>
      </w:r>
      <w:r w:rsidR="0025744E">
        <w:t xml:space="preserve"> </w:t>
      </w:r>
      <w:r w:rsidRPr="00B07847">
        <w:t>ponudnika.</w:t>
      </w:r>
    </w:p>
    <w:p w14:paraId="6F4095BE" w14:textId="1A6E023D" w:rsidR="00A634AC" w:rsidRPr="00B07847" w:rsidRDefault="005476F9" w:rsidP="00B07847">
      <w:pPr>
        <w:pStyle w:val="Naslov2"/>
        <w:spacing w:line="276" w:lineRule="auto"/>
        <w:rPr>
          <w:szCs w:val="24"/>
        </w:rPr>
      </w:pPr>
      <w:bookmarkStart w:id="99" w:name="_Toc104208892"/>
      <w:r w:rsidRPr="00B07847">
        <w:rPr>
          <w:szCs w:val="24"/>
        </w:rPr>
        <w:t>2.</w:t>
      </w:r>
      <w:r w:rsidR="00DA23A6" w:rsidRPr="00B07847">
        <w:rPr>
          <w:szCs w:val="24"/>
        </w:rPr>
        <w:t>2</w:t>
      </w:r>
      <w:r w:rsidR="000B6DCE" w:rsidRPr="00B07847">
        <w:rPr>
          <w:szCs w:val="24"/>
        </w:rPr>
        <w:t>1</w:t>
      </w:r>
      <w:r w:rsidR="008415EC">
        <w:rPr>
          <w:szCs w:val="24"/>
        </w:rPr>
        <w:t xml:space="preserve"> </w:t>
      </w:r>
      <w:r w:rsidR="00CB407E" w:rsidRPr="00B07847">
        <w:rPr>
          <w:szCs w:val="24"/>
        </w:rPr>
        <w:t>Pravno</w:t>
      </w:r>
      <w:r w:rsidR="0025744E">
        <w:rPr>
          <w:szCs w:val="24"/>
        </w:rPr>
        <w:t xml:space="preserve"> </w:t>
      </w:r>
      <w:r w:rsidR="00CB407E" w:rsidRPr="00B07847">
        <w:rPr>
          <w:szCs w:val="24"/>
        </w:rPr>
        <w:t>varstvo</w:t>
      </w:r>
      <w:bookmarkEnd w:id="99"/>
      <w:r w:rsidR="0025744E">
        <w:rPr>
          <w:szCs w:val="24"/>
        </w:rPr>
        <w:t xml:space="preserve"> </w:t>
      </w:r>
    </w:p>
    <w:p w14:paraId="1BBD96DB" w14:textId="728B4E5B" w:rsidR="00AE67B2" w:rsidRPr="00B07847" w:rsidRDefault="00AE67B2" w:rsidP="00B07847">
      <w:pPr>
        <w:spacing w:before="225" w:after="225" w:line="276" w:lineRule="auto"/>
        <w:jc w:val="both"/>
        <w:rPr>
          <w:rFonts w:cs="Arial"/>
          <w:color w:val="000000"/>
        </w:rPr>
      </w:pPr>
      <w:r w:rsidRPr="00B07847">
        <w:rPr>
          <w:rFonts w:cs="Arial"/>
          <w:color w:val="000000"/>
        </w:rPr>
        <w:t>Pravno</w:t>
      </w:r>
      <w:r w:rsidR="0025744E">
        <w:rPr>
          <w:rFonts w:cs="Arial"/>
          <w:color w:val="000000"/>
        </w:rPr>
        <w:t xml:space="preserve"> </w:t>
      </w:r>
      <w:r w:rsidRPr="00B07847">
        <w:rPr>
          <w:rFonts w:cs="Arial"/>
          <w:color w:val="000000"/>
        </w:rPr>
        <w:t>varstvo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je</w:t>
      </w:r>
      <w:r w:rsidR="0025744E">
        <w:rPr>
          <w:rFonts w:cs="Arial"/>
          <w:color w:val="000000"/>
        </w:rPr>
        <w:t xml:space="preserve"> </w:t>
      </w:r>
      <w:r w:rsidRPr="00B07847">
        <w:rPr>
          <w:rFonts w:cs="Arial"/>
          <w:color w:val="000000"/>
        </w:rPr>
        <w:t>zagotovljeno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skladu</w:t>
      </w:r>
      <w:r w:rsidR="0025744E">
        <w:rPr>
          <w:rFonts w:cs="Arial"/>
          <w:color w:val="000000"/>
        </w:rPr>
        <w:t xml:space="preserve"> </w:t>
      </w:r>
      <w:r w:rsidRPr="00B07847">
        <w:rPr>
          <w:rFonts w:cs="Arial"/>
          <w:color w:val="000000"/>
        </w:rPr>
        <w:t>z</w:t>
      </w:r>
      <w:r w:rsidR="0025744E">
        <w:rPr>
          <w:rFonts w:cs="Arial"/>
          <w:color w:val="000000"/>
        </w:rPr>
        <w:t xml:space="preserve"> </w:t>
      </w:r>
      <w:r w:rsidRPr="00B07847">
        <w:rPr>
          <w:rFonts w:cs="Arial"/>
          <w:color w:val="000000"/>
        </w:rPr>
        <w:t>določbami</w:t>
      </w:r>
      <w:r w:rsidR="0025744E">
        <w:rPr>
          <w:rFonts w:cs="Arial"/>
          <w:color w:val="000000"/>
        </w:rPr>
        <w:t xml:space="preserve"> </w:t>
      </w:r>
      <w:r w:rsidRPr="00B07847">
        <w:rPr>
          <w:rFonts w:cs="Arial"/>
          <w:color w:val="000000"/>
        </w:rPr>
        <w:t>Zakona</w:t>
      </w:r>
      <w:r w:rsidR="0025744E">
        <w:rPr>
          <w:rFonts w:cs="Arial"/>
          <w:color w:val="000000"/>
        </w:rPr>
        <w:t xml:space="preserve"> </w:t>
      </w:r>
      <w:r w:rsidRPr="00B07847">
        <w:rPr>
          <w:rFonts w:cs="Arial"/>
          <w:color w:val="000000"/>
        </w:rPr>
        <w:t>o</w:t>
      </w:r>
      <w:r w:rsidR="0025744E">
        <w:rPr>
          <w:rFonts w:cs="Arial"/>
          <w:color w:val="000000"/>
        </w:rPr>
        <w:t xml:space="preserve"> </w:t>
      </w:r>
      <w:r w:rsidRPr="00B07847">
        <w:rPr>
          <w:rFonts w:cs="Arial"/>
          <w:color w:val="000000"/>
        </w:rPr>
        <w:t>pravnem</w:t>
      </w:r>
      <w:r w:rsidR="0025744E">
        <w:rPr>
          <w:rFonts w:cs="Arial"/>
          <w:color w:val="000000"/>
        </w:rPr>
        <w:t xml:space="preserve"> </w:t>
      </w:r>
      <w:r w:rsidRPr="00B07847">
        <w:rPr>
          <w:rFonts w:cs="Arial"/>
          <w:color w:val="000000"/>
        </w:rPr>
        <w:t>varstvu</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postopkih</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nadaljevanju:</w:t>
      </w:r>
      <w:r w:rsidR="0025744E">
        <w:rPr>
          <w:rFonts w:cs="Arial"/>
          <w:color w:val="000000"/>
        </w:rPr>
        <w:t xml:space="preserve"> </w:t>
      </w:r>
      <w:r w:rsidRPr="00B07847">
        <w:rPr>
          <w:rFonts w:cs="Arial"/>
          <w:color w:val="000000"/>
        </w:rPr>
        <w:t>ZPVPJN),</w:t>
      </w:r>
      <w:r w:rsidR="0025744E">
        <w:rPr>
          <w:rFonts w:cs="Arial"/>
          <w:color w:val="000000"/>
        </w:rPr>
        <w:t xml:space="preserve"> </w:t>
      </w:r>
      <w:r w:rsidRPr="00B07847">
        <w:rPr>
          <w:rFonts w:cs="Arial"/>
          <w:color w:val="000000"/>
        </w:rPr>
        <w:t>po</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način</w:t>
      </w:r>
      <w:r w:rsidR="0025744E">
        <w:rPr>
          <w:rFonts w:cs="Arial"/>
          <w:color w:val="000000"/>
        </w:rPr>
        <w:t xml:space="preserve"> </w:t>
      </w:r>
      <w:r w:rsidRPr="00B07847">
        <w:rPr>
          <w:rFonts w:cs="Arial"/>
          <w:color w:val="000000"/>
        </w:rPr>
        <w:t>kot</w:t>
      </w:r>
      <w:r w:rsidR="0025744E">
        <w:rPr>
          <w:rFonts w:cs="Arial"/>
          <w:color w:val="000000"/>
        </w:rPr>
        <w:t xml:space="preserve"> </w:t>
      </w:r>
      <w:r w:rsidRPr="00B07847">
        <w:rPr>
          <w:rFonts w:cs="Arial"/>
          <w:color w:val="000000"/>
        </w:rPr>
        <w:t>ga</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zakon.</w:t>
      </w:r>
    </w:p>
    <w:p w14:paraId="53511AB6" w14:textId="7E3CDBB4" w:rsidR="00AE67B2" w:rsidRPr="00B07847" w:rsidRDefault="00AE67B2" w:rsidP="00B07847">
      <w:pPr>
        <w:spacing w:before="225" w:after="225" w:line="276" w:lineRule="auto"/>
        <w:jc w:val="both"/>
        <w:rPr>
          <w:rFonts w:cs="Arial"/>
          <w:color w:val="000000"/>
        </w:rPr>
      </w:pPr>
      <w:r w:rsidRPr="00B07847">
        <w:rPr>
          <w:rFonts w:cs="Arial"/>
          <w:color w:val="000000"/>
        </w:rPr>
        <w:t>Zahteva</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pravno</w:t>
      </w:r>
      <w:r w:rsidR="0025744E">
        <w:rPr>
          <w:rFonts w:cs="Arial"/>
          <w:color w:val="000000"/>
        </w:rPr>
        <w:t xml:space="preserve"> </w:t>
      </w:r>
      <w:r w:rsidRPr="00B07847">
        <w:rPr>
          <w:rFonts w:cs="Arial"/>
          <w:color w:val="000000"/>
        </w:rPr>
        <w:t>varstvo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postopkih</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vseh</w:t>
      </w:r>
      <w:r w:rsidR="0025744E">
        <w:rPr>
          <w:rFonts w:cs="Arial"/>
          <w:color w:val="000000"/>
        </w:rPr>
        <w:t xml:space="preserve"> </w:t>
      </w:r>
      <w:r w:rsidRPr="00B07847">
        <w:rPr>
          <w:rFonts w:cs="Arial"/>
          <w:color w:val="000000"/>
        </w:rPr>
        <w:t>stopnjah</w:t>
      </w:r>
      <w:r w:rsidR="0025744E">
        <w:rPr>
          <w:rFonts w:cs="Arial"/>
          <w:color w:val="000000"/>
        </w:rPr>
        <w:t xml:space="preserve"> </w:t>
      </w:r>
      <w:r w:rsidRPr="00B07847">
        <w:rPr>
          <w:rFonts w:cs="Arial"/>
          <w:color w:val="000000"/>
        </w:rPr>
        <w:t>postopka</w:t>
      </w:r>
      <w:r w:rsidR="0025744E">
        <w:rPr>
          <w:rFonts w:cs="Arial"/>
          <w:color w:val="000000"/>
        </w:rPr>
        <w:t xml:space="preserve"> </w:t>
      </w:r>
      <w:r w:rsidRPr="00B07847">
        <w:rPr>
          <w:rFonts w:cs="Arial"/>
          <w:color w:val="000000"/>
        </w:rPr>
        <w:t>oddaje</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naročila</w:t>
      </w:r>
      <w:r w:rsidR="0025744E">
        <w:rPr>
          <w:rFonts w:cs="Arial"/>
          <w:color w:val="000000"/>
        </w:rPr>
        <w:t xml:space="preserve"> </w:t>
      </w:r>
      <w:r w:rsidRPr="00B07847">
        <w:rPr>
          <w:rFonts w:cs="Arial"/>
          <w:color w:val="000000"/>
        </w:rPr>
        <w:t>zoper</w:t>
      </w:r>
      <w:r w:rsidR="0025744E">
        <w:rPr>
          <w:rFonts w:cs="Arial"/>
          <w:color w:val="000000"/>
        </w:rPr>
        <w:t xml:space="preserve"> </w:t>
      </w:r>
      <w:r w:rsidRPr="00B07847">
        <w:rPr>
          <w:rFonts w:cs="Arial"/>
          <w:color w:val="000000"/>
        </w:rPr>
        <w:t>vsako</w:t>
      </w:r>
      <w:r w:rsidR="0025744E">
        <w:rPr>
          <w:rFonts w:cs="Arial"/>
          <w:color w:val="000000"/>
        </w:rPr>
        <w:t xml:space="preserve"> </w:t>
      </w:r>
      <w:r w:rsidRPr="00B07847">
        <w:rPr>
          <w:rFonts w:cs="Arial"/>
          <w:color w:val="000000"/>
        </w:rPr>
        <w:t>ravnanje</w:t>
      </w:r>
      <w:r w:rsidR="0025744E">
        <w:rPr>
          <w:rFonts w:cs="Arial"/>
          <w:color w:val="000000"/>
        </w:rPr>
        <w:t xml:space="preserve"> </w:t>
      </w:r>
      <w:r w:rsidRPr="00B07847">
        <w:rPr>
          <w:rFonts w:cs="Arial"/>
          <w:color w:val="000000"/>
        </w:rPr>
        <w:t>naročnika,</w:t>
      </w:r>
      <w:r w:rsidR="0025744E">
        <w:rPr>
          <w:rFonts w:cs="Arial"/>
          <w:color w:val="000000"/>
        </w:rPr>
        <w:t xml:space="preserve"> </w:t>
      </w:r>
      <w:r w:rsidRPr="00B07847">
        <w:rPr>
          <w:rFonts w:cs="Arial"/>
          <w:color w:val="000000"/>
        </w:rPr>
        <w:t>razen</w:t>
      </w:r>
      <w:r w:rsidR="0025744E">
        <w:rPr>
          <w:rFonts w:cs="Arial"/>
          <w:color w:val="000000"/>
        </w:rPr>
        <w:t xml:space="preserve"> </w:t>
      </w:r>
      <w:r w:rsidRPr="00B07847">
        <w:rPr>
          <w:rFonts w:cs="Arial"/>
          <w:color w:val="000000"/>
        </w:rPr>
        <w:t>če</w:t>
      </w:r>
      <w:r w:rsidR="0025744E">
        <w:rPr>
          <w:rFonts w:cs="Arial"/>
          <w:color w:val="000000"/>
        </w:rPr>
        <w:t xml:space="preserve"> </w:t>
      </w:r>
      <w:r w:rsidRPr="00B07847">
        <w:rPr>
          <w:rFonts w:cs="Arial"/>
          <w:color w:val="000000"/>
        </w:rPr>
        <w:t>zakon,</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ureja</w:t>
      </w:r>
      <w:r w:rsidR="0025744E">
        <w:rPr>
          <w:rFonts w:cs="Arial"/>
          <w:color w:val="000000"/>
        </w:rPr>
        <w:t xml:space="preserve"> </w:t>
      </w:r>
      <w:r w:rsidRPr="00B07847">
        <w:rPr>
          <w:rFonts w:cs="Arial"/>
          <w:color w:val="000000"/>
        </w:rPr>
        <w:t>oddajo</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ZPVPJN</w:t>
      </w:r>
      <w:r w:rsidR="0025744E">
        <w:rPr>
          <w:rFonts w:cs="Arial"/>
          <w:color w:val="000000"/>
        </w:rPr>
        <w:t xml:space="preserve"> </w:t>
      </w:r>
      <w:r w:rsidRPr="00B07847">
        <w:rPr>
          <w:rFonts w:cs="Arial"/>
          <w:color w:val="000000"/>
        </w:rPr>
        <w:t>ne</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drugače.</w:t>
      </w:r>
      <w:r w:rsidR="0025744E">
        <w:rPr>
          <w:rFonts w:cs="Arial"/>
          <w:color w:val="000000"/>
        </w:rPr>
        <w:t xml:space="preserve"> </w:t>
      </w:r>
      <w:r w:rsidRPr="00B07847">
        <w:rPr>
          <w:rFonts w:cs="Arial"/>
          <w:color w:val="000000"/>
        </w:rPr>
        <w:t>Zahtevo</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pravno</w:t>
      </w:r>
      <w:r w:rsidR="0025744E">
        <w:rPr>
          <w:rFonts w:cs="Arial"/>
          <w:color w:val="000000"/>
        </w:rPr>
        <w:t xml:space="preserve"> </w:t>
      </w:r>
      <w:r w:rsidRPr="00B07847">
        <w:rPr>
          <w:rFonts w:cs="Arial"/>
          <w:color w:val="000000"/>
        </w:rPr>
        <w:t>varstvo</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aktivno</w:t>
      </w:r>
      <w:r w:rsidR="0025744E">
        <w:rPr>
          <w:rFonts w:cs="Arial"/>
          <w:color w:val="000000"/>
        </w:rPr>
        <w:t xml:space="preserve"> </w:t>
      </w:r>
      <w:r w:rsidRPr="00B07847">
        <w:rPr>
          <w:rFonts w:cs="Arial"/>
          <w:color w:val="000000"/>
        </w:rPr>
        <w:t>legitimirana</w:t>
      </w:r>
      <w:r w:rsidR="0025744E">
        <w:rPr>
          <w:rFonts w:cs="Arial"/>
          <w:color w:val="000000"/>
        </w:rPr>
        <w:t xml:space="preserve"> </w:t>
      </w:r>
      <w:r w:rsidRPr="00B07847">
        <w:rPr>
          <w:rFonts w:cs="Arial"/>
          <w:color w:val="000000"/>
        </w:rPr>
        <w:t>oseba,</w:t>
      </w:r>
      <w:r w:rsidR="0025744E">
        <w:rPr>
          <w:rFonts w:cs="Arial"/>
          <w:color w:val="000000"/>
        </w:rPr>
        <w:t xml:space="preserve"> </w:t>
      </w:r>
      <w:r w:rsidRPr="00B07847">
        <w:rPr>
          <w:rFonts w:cs="Arial"/>
          <w:color w:val="000000"/>
        </w:rPr>
        <w:t>kot</w:t>
      </w:r>
      <w:r w:rsidR="0025744E">
        <w:rPr>
          <w:rFonts w:cs="Arial"/>
          <w:color w:val="000000"/>
        </w:rPr>
        <w:t xml:space="preserve"> </w:t>
      </w:r>
      <w:r w:rsidRPr="00B07847">
        <w:rPr>
          <w:rFonts w:cs="Arial"/>
          <w:color w:val="000000"/>
        </w:rPr>
        <w:t>jo</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14.</w:t>
      </w:r>
      <w:r w:rsidR="0025744E">
        <w:rPr>
          <w:rFonts w:cs="Arial"/>
          <w:color w:val="000000"/>
        </w:rPr>
        <w:t xml:space="preserve"> </w:t>
      </w:r>
      <w:r w:rsidRPr="00B07847">
        <w:rPr>
          <w:rFonts w:cs="Arial"/>
          <w:color w:val="000000"/>
        </w:rPr>
        <w:t>člen</w:t>
      </w:r>
      <w:r w:rsidR="0025744E">
        <w:rPr>
          <w:rFonts w:cs="Arial"/>
          <w:color w:val="000000"/>
        </w:rPr>
        <w:t xml:space="preserve"> </w:t>
      </w:r>
      <w:r w:rsidRPr="00B07847">
        <w:rPr>
          <w:rFonts w:cs="Arial"/>
          <w:color w:val="000000"/>
        </w:rPr>
        <w:t>ZPVPJN.</w:t>
      </w:r>
    </w:p>
    <w:p w14:paraId="697A9912" w14:textId="0E2DAC30" w:rsidR="00AE67B2" w:rsidRPr="00B07847" w:rsidRDefault="00AE67B2" w:rsidP="00B07847">
      <w:pPr>
        <w:spacing w:before="225" w:after="225" w:line="276" w:lineRule="auto"/>
        <w:jc w:val="both"/>
        <w:rPr>
          <w:rFonts w:cs="Arial"/>
          <w:color w:val="000000"/>
        </w:rPr>
      </w:pPr>
      <w:r w:rsidRPr="00B07847">
        <w:rPr>
          <w:rFonts w:cs="Arial"/>
          <w:color w:val="000000"/>
        </w:rPr>
        <w:t>Zahtevek</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mora</w:t>
      </w:r>
      <w:r w:rsidR="0025744E">
        <w:rPr>
          <w:rFonts w:cs="Arial"/>
          <w:color w:val="000000"/>
        </w:rPr>
        <w:t xml:space="preserve"> </w:t>
      </w:r>
      <w:r w:rsidRPr="00B07847">
        <w:rPr>
          <w:rFonts w:cs="Arial"/>
          <w:color w:val="000000"/>
        </w:rPr>
        <w:t>vsebovati</w:t>
      </w:r>
      <w:r w:rsidR="0025744E">
        <w:rPr>
          <w:rFonts w:cs="Arial"/>
          <w:color w:val="000000"/>
        </w:rPr>
        <w:t xml:space="preserve"> </w:t>
      </w:r>
      <w:r w:rsidRPr="00B07847">
        <w:rPr>
          <w:rFonts w:cs="Arial"/>
          <w:color w:val="000000"/>
        </w:rPr>
        <w:t>vse</w:t>
      </w:r>
      <w:r w:rsidR="0025744E">
        <w:rPr>
          <w:rFonts w:cs="Arial"/>
          <w:color w:val="000000"/>
        </w:rPr>
        <w:t xml:space="preserve"> </w:t>
      </w:r>
      <w:r w:rsidRPr="00B07847">
        <w:rPr>
          <w:rFonts w:cs="Arial"/>
          <w:color w:val="000000"/>
        </w:rPr>
        <w:t>obvezne</w:t>
      </w:r>
      <w:r w:rsidR="0025744E">
        <w:rPr>
          <w:rFonts w:cs="Arial"/>
          <w:color w:val="000000"/>
        </w:rPr>
        <w:t xml:space="preserve"> </w:t>
      </w:r>
      <w:r w:rsidRPr="00B07847">
        <w:rPr>
          <w:rFonts w:cs="Arial"/>
          <w:color w:val="000000"/>
        </w:rPr>
        <w:t>sestavine,</w:t>
      </w:r>
      <w:r w:rsidR="0025744E">
        <w:rPr>
          <w:rFonts w:cs="Arial"/>
          <w:color w:val="000000"/>
        </w:rPr>
        <w:t xml:space="preserve"> </w:t>
      </w:r>
      <w:r w:rsidRPr="00B07847">
        <w:rPr>
          <w:rFonts w:cs="Arial"/>
          <w:color w:val="000000"/>
        </w:rPr>
        <w:t>kot</w:t>
      </w:r>
      <w:r w:rsidR="0025744E">
        <w:rPr>
          <w:rFonts w:cs="Arial"/>
          <w:color w:val="000000"/>
        </w:rPr>
        <w:t xml:space="preserve"> </w:t>
      </w:r>
      <w:r w:rsidRPr="00B07847">
        <w:rPr>
          <w:rFonts w:cs="Arial"/>
          <w:color w:val="000000"/>
        </w:rPr>
        <w:t>jih</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15.</w:t>
      </w:r>
      <w:r w:rsidR="0025744E">
        <w:rPr>
          <w:rFonts w:cs="Arial"/>
          <w:color w:val="000000"/>
        </w:rPr>
        <w:t xml:space="preserve"> </w:t>
      </w:r>
      <w:r w:rsidRPr="00B07847">
        <w:rPr>
          <w:rFonts w:cs="Arial"/>
          <w:color w:val="000000"/>
        </w:rPr>
        <w:t>člen</w:t>
      </w:r>
      <w:r w:rsidR="0025744E">
        <w:rPr>
          <w:rFonts w:cs="Arial"/>
          <w:color w:val="000000"/>
        </w:rPr>
        <w:t xml:space="preserve"> </w:t>
      </w:r>
      <w:r w:rsidRPr="00B07847">
        <w:rPr>
          <w:rFonts w:cs="Arial"/>
          <w:color w:val="000000"/>
        </w:rPr>
        <w:t>ZPVPJN.</w:t>
      </w:r>
      <w:r w:rsidR="0025744E">
        <w:rPr>
          <w:rFonts w:cs="Arial"/>
          <w:color w:val="000000"/>
        </w:rPr>
        <w:t xml:space="preserve"> </w:t>
      </w:r>
    </w:p>
    <w:p w14:paraId="1F4F4964" w14:textId="0C3CFCEE" w:rsidR="00AE67B2" w:rsidRPr="00B07847" w:rsidRDefault="00AE67B2" w:rsidP="00B07847">
      <w:pPr>
        <w:spacing w:before="225" w:after="225" w:line="276" w:lineRule="auto"/>
        <w:jc w:val="both"/>
        <w:rPr>
          <w:rFonts w:cs="Arial"/>
          <w:color w:val="000000"/>
        </w:rPr>
      </w:pPr>
      <w:r w:rsidRPr="00B07847">
        <w:rPr>
          <w:rFonts w:cs="Arial"/>
          <w:color w:val="000000"/>
        </w:rPr>
        <w:t>V</w:t>
      </w:r>
      <w:r w:rsidR="0025744E">
        <w:rPr>
          <w:rFonts w:cs="Arial"/>
          <w:color w:val="000000"/>
        </w:rPr>
        <w:t xml:space="preserve"> </w:t>
      </w:r>
      <w:proofErr w:type="spellStart"/>
      <w:r w:rsidRPr="00B07847">
        <w:rPr>
          <w:rFonts w:cs="Arial"/>
          <w:color w:val="000000"/>
        </w:rPr>
        <w:t>predrevizijskem</w:t>
      </w:r>
      <w:proofErr w:type="spellEnd"/>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revizijskem</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ne</w:t>
      </w:r>
      <w:r w:rsidR="0025744E">
        <w:rPr>
          <w:rFonts w:cs="Arial"/>
          <w:color w:val="000000"/>
        </w:rPr>
        <w:t xml:space="preserve"> </w:t>
      </w:r>
      <w:r w:rsidRPr="00B07847">
        <w:rPr>
          <w:rFonts w:cs="Arial"/>
          <w:color w:val="000000"/>
        </w:rPr>
        <w:t>presojajo</w:t>
      </w:r>
      <w:r w:rsidR="0025744E">
        <w:rPr>
          <w:rFonts w:cs="Arial"/>
          <w:color w:val="000000"/>
        </w:rPr>
        <w:t xml:space="preserve"> </w:t>
      </w:r>
      <w:r w:rsidRPr="00B07847">
        <w:rPr>
          <w:rFonts w:cs="Arial"/>
          <w:color w:val="000000"/>
        </w:rPr>
        <w:t>očitane</w:t>
      </w:r>
      <w:r w:rsidR="0025744E">
        <w:rPr>
          <w:rFonts w:cs="Arial"/>
          <w:color w:val="000000"/>
        </w:rPr>
        <w:t xml:space="preserve"> </w:t>
      </w:r>
      <w:r w:rsidRPr="00B07847">
        <w:rPr>
          <w:rFonts w:cs="Arial"/>
          <w:color w:val="000000"/>
        </w:rPr>
        <w:t>kršitve,</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nanašajo</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vsebino</w:t>
      </w:r>
      <w:r w:rsidR="0025744E">
        <w:rPr>
          <w:rFonts w:cs="Arial"/>
          <w:color w:val="000000"/>
        </w:rPr>
        <w:t xml:space="preserve"> </w:t>
      </w:r>
      <w:r w:rsidRPr="00B07847">
        <w:rPr>
          <w:rFonts w:cs="Arial"/>
          <w:color w:val="000000"/>
        </w:rPr>
        <w:t>objave,</w:t>
      </w:r>
      <w:r w:rsidR="0025744E">
        <w:rPr>
          <w:rFonts w:cs="Arial"/>
          <w:color w:val="000000"/>
        </w:rPr>
        <w:t xml:space="preserve"> </w:t>
      </w:r>
      <w:r w:rsidRPr="00B07847">
        <w:rPr>
          <w:rFonts w:cs="Arial"/>
          <w:color w:val="000000"/>
        </w:rPr>
        <w:t>povabilo</w:t>
      </w:r>
      <w:r w:rsidR="0025744E">
        <w:rPr>
          <w:rFonts w:cs="Arial"/>
          <w:color w:val="000000"/>
        </w:rPr>
        <w:t xml:space="preserve"> </w:t>
      </w:r>
      <w:r w:rsidRPr="00B07847">
        <w:rPr>
          <w:rFonts w:cs="Arial"/>
          <w:color w:val="000000"/>
        </w:rPr>
        <w:t>k</w:t>
      </w:r>
      <w:r w:rsidR="0025744E">
        <w:rPr>
          <w:rFonts w:cs="Arial"/>
          <w:color w:val="000000"/>
        </w:rPr>
        <w:t xml:space="preserve"> </w:t>
      </w:r>
      <w:r w:rsidRPr="00B07847">
        <w:rPr>
          <w:rFonts w:cs="Arial"/>
          <w:color w:val="000000"/>
        </w:rPr>
        <w:t>oddaji</w:t>
      </w:r>
      <w:r w:rsidR="0025744E">
        <w:rPr>
          <w:rFonts w:cs="Arial"/>
          <w:color w:val="000000"/>
        </w:rPr>
        <w:t xml:space="preserve"> </w:t>
      </w:r>
      <w:r w:rsidRPr="00B07847">
        <w:rPr>
          <w:rFonts w:cs="Arial"/>
          <w:color w:val="000000"/>
        </w:rPr>
        <w:t>ponudb</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razpisno</w:t>
      </w:r>
      <w:r w:rsidR="0025744E">
        <w:rPr>
          <w:rFonts w:cs="Arial"/>
          <w:color w:val="000000"/>
        </w:rPr>
        <w:t xml:space="preserve"> </w:t>
      </w:r>
      <w:r w:rsidRPr="00B07847">
        <w:rPr>
          <w:rFonts w:cs="Arial"/>
          <w:color w:val="000000"/>
        </w:rPr>
        <w:t>dokumentacijo,</w:t>
      </w:r>
      <w:r w:rsidR="0025744E">
        <w:rPr>
          <w:rFonts w:cs="Arial"/>
          <w:color w:val="000000"/>
        </w:rPr>
        <w:t xml:space="preserve"> </w:t>
      </w:r>
      <w:r w:rsidRPr="00B07847">
        <w:rPr>
          <w:rFonts w:cs="Arial"/>
          <w:color w:val="000000"/>
        </w:rPr>
        <w:t>če</w:t>
      </w:r>
      <w:r w:rsidR="0025744E">
        <w:rPr>
          <w:rFonts w:cs="Arial"/>
          <w:color w:val="000000"/>
        </w:rPr>
        <w:t xml:space="preserve"> </w:t>
      </w:r>
      <w:r w:rsidRPr="00B07847">
        <w:rPr>
          <w:rFonts w:cs="Arial"/>
          <w:color w:val="000000"/>
        </w:rPr>
        <w:t>bi</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vlagatelj</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drug</w:t>
      </w:r>
      <w:r w:rsidR="0025744E">
        <w:rPr>
          <w:rFonts w:cs="Arial"/>
          <w:color w:val="000000"/>
        </w:rPr>
        <w:t xml:space="preserve"> </w:t>
      </w:r>
      <w:r w:rsidRPr="00B07847">
        <w:rPr>
          <w:rFonts w:cs="Arial"/>
          <w:color w:val="000000"/>
        </w:rPr>
        <w:t>morebitni</w:t>
      </w:r>
      <w:r w:rsidR="0025744E">
        <w:rPr>
          <w:rFonts w:cs="Arial"/>
          <w:color w:val="000000"/>
        </w:rPr>
        <w:t xml:space="preserve"> </w:t>
      </w:r>
      <w:r w:rsidRPr="00B07847">
        <w:rPr>
          <w:rFonts w:cs="Arial"/>
          <w:color w:val="000000"/>
        </w:rPr>
        <w:t>ponudnik</w:t>
      </w:r>
      <w:r w:rsidR="0025744E">
        <w:rPr>
          <w:rFonts w:cs="Arial"/>
          <w:color w:val="000000"/>
        </w:rPr>
        <w:t xml:space="preserve"> </w:t>
      </w:r>
      <w:r w:rsidRPr="00B07847">
        <w:rPr>
          <w:rFonts w:cs="Arial"/>
          <w:color w:val="000000"/>
        </w:rPr>
        <w:t>prek</w:t>
      </w:r>
      <w:r w:rsidR="0025744E">
        <w:rPr>
          <w:rFonts w:cs="Arial"/>
          <w:color w:val="000000"/>
        </w:rPr>
        <w:t xml:space="preserve"> </w:t>
      </w:r>
      <w:r w:rsidRPr="00B07847">
        <w:rPr>
          <w:rFonts w:cs="Arial"/>
          <w:color w:val="000000"/>
        </w:rPr>
        <w:t>portala</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naročnika</w:t>
      </w:r>
      <w:r w:rsidR="0025744E">
        <w:rPr>
          <w:rFonts w:cs="Arial"/>
          <w:color w:val="000000"/>
        </w:rPr>
        <w:t xml:space="preserve"> </w:t>
      </w:r>
      <w:r w:rsidRPr="00B07847">
        <w:rPr>
          <w:rFonts w:cs="Arial"/>
          <w:color w:val="000000"/>
        </w:rPr>
        <w:t>opozoril</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očitano</w:t>
      </w:r>
      <w:r w:rsidR="0025744E">
        <w:rPr>
          <w:rFonts w:cs="Arial"/>
          <w:color w:val="000000"/>
        </w:rPr>
        <w:t xml:space="preserve"> </w:t>
      </w:r>
      <w:r w:rsidRPr="00B07847">
        <w:rPr>
          <w:rFonts w:cs="Arial"/>
          <w:color w:val="000000"/>
        </w:rPr>
        <w:t>kršitev,</w:t>
      </w:r>
      <w:r w:rsidR="0025744E">
        <w:rPr>
          <w:rFonts w:cs="Arial"/>
          <w:color w:val="000000"/>
        </w:rPr>
        <w:t xml:space="preserve"> </w:t>
      </w:r>
      <w:r w:rsidRPr="00B07847">
        <w:rPr>
          <w:rFonts w:cs="Arial"/>
          <w:color w:val="000000"/>
        </w:rPr>
        <w:t>pa</w:t>
      </w:r>
      <w:r w:rsidR="0025744E">
        <w:rPr>
          <w:rFonts w:cs="Arial"/>
          <w:color w:val="000000"/>
        </w:rPr>
        <w:t xml:space="preserve"> </w:t>
      </w:r>
      <w:r w:rsidRPr="00B07847">
        <w:rPr>
          <w:rFonts w:cs="Arial"/>
          <w:color w:val="000000"/>
        </w:rPr>
        <w:t>te</w:t>
      </w:r>
      <w:r w:rsidR="0025744E">
        <w:rPr>
          <w:rFonts w:cs="Arial"/>
          <w:color w:val="000000"/>
        </w:rPr>
        <w:t xml:space="preserve"> </w:t>
      </w:r>
      <w:r w:rsidRPr="00B07847">
        <w:rPr>
          <w:rFonts w:cs="Arial"/>
          <w:color w:val="000000"/>
        </w:rPr>
        <w:t>možnosti</w:t>
      </w:r>
      <w:r w:rsidR="0025744E">
        <w:rPr>
          <w:rFonts w:cs="Arial"/>
          <w:color w:val="000000"/>
        </w:rPr>
        <w:t xml:space="preserve"> </w:t>
      </w:r>
      <w:r w:rsidRPr="00B07847">
        <w:rPr>
          <w:rFonts w:cs="Arial"/>
          <w:color w:val="000000"/>
        </w:rPr>
        <w:t>ni</w:t>
      </w:r>
      <w:r w:rsidR="0025744E">
        <w:rPr>
          <w:rFonts w:cs="Arial"/>
          <w:color w:val="000000"/>
        </w:rPr>
        <w:t xml:space="preserve"> </w:t>
      </w:r>
      <w:r w:rsidRPr="00B07847">
        <w:rPr>
          <w:rFonts w:cs="Arial"/>
          <w:color w:val="000000"/>
        </w:rPr>
        <w:t>uporabil.</w:t>
      </w:r>
      <w:r w:rsidR="0025744E">
        <w:rPr>
          <w:rFonts w:cs="Arial"/>
          <w:color w:val="000000"/>
        </w:rPr>
        <w:t xml:space="preserve"> </w:t>
      </w:r>
      <w:r w:rsidRPr="00B07847">
        <w:rPr>
          <w:rFonts w:cs="Arial"/>
          <w:color w:val="000000"/>
        </w:rPr>
        <w:t>Šteje</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da</w:t>
      </w:r>
      <w:r w:rsidR="0025744E">
        <w:rPr>
          <w:rFonts w:cs="Arial"/>
          <w:color w:val="000000"/>
        </w:rPr>
        <w:t xml:space="preserve"> </w:t>
      </w:r>
      <w:r w:rsidRPr="00B07847">
        <w:rPr>
          <w:rFonts w:cs="Arial"/>
          <w:color w:val="000000"/>
        </w:rPr>
        <w:t>bi</w:t>
      </w:r>
      <w:r w:rsidR="0025744E">
        <w:rPr>
          <w:rFonts w:cs="Arial"/>
          <w:color w:val="000000"/>
        </w:rPr>
        <w:t xml:space="preserve"> </w:t>
      </w:r>
      <w:r w:rsidRPr="00B07847">
        <w:rPr>
          <w:rFonts w:cs="Arial"/>
          <w:color w:val="000000"/>
        </w:rPr>
        <w:t>vlagatelj</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drug</w:t>
      </w:r>
      <w:r w:rsidR="0025744E">
        <w:rPr>
          <w:rFonts w:cs="Arial"/>
          <w:color w:val="000000"/>
        </w:rPr>
        <w:t xml:space="preserve"> </w:t>
      </w:r>
      <w:r w:rsidRPr="00B07847">
        <w:rPr>
          <w:rFonts w:cs="Arial"/>
          <w:color w:val="000000"/>
        </w:rPr>
        <w:t>morebitni</w:t>
      </w:r>
      <w:r w:rsidR="0025744E">
        <w:rPr>
          <w:rFonts w:cs="Arial"/>
          <w:color w:val="000000"/>
        </w:rPr>
        <w:t xml:space="preserve"> </w:t>
      </w:r>
      <w:r w:rsidRPr="00B07847">
        <w:rPr>
          <w:rFonts w:cs="Arial"/>
          <w:color w:val="000000"/>
        </w:rPr>
        <w:t>ponudnik</w:t>
      </w:r>
      <w:r w:rsidR="0025744E">
        <w:rPr>
          <w:rFonts w:cs="Arial"/>
          <w:color w:val="000000"/>
        </w:rPr>
        <w:t xml:space="preserve"> </w:t>
      </w:r>
      <w:r w:rsidRPr="00B07847">
        <w:rPr>
          <w:rFonts w:cs="Arial"/>
          <w:color w:val="000000"/>
        </w:rPr>
        <w:t>prek</w:t>
      </w:r>
      <w:r w:rsidR="0025744E">
        <w:rPr>
          <w:rFonts w:cs="Arial"/>
          <w:color w:val="000000"/>
        </w:rPr>
        <w:t xml:space="preserve"> </w:t>
      </w:r>
      <w:r w:rsidRPr="00B07847">
        <w:rPr>
          <w:rFonts w:cs="Arial"/>
          <w:color w:val="000000"/>
        </w:rPr>
        <w:t>portala</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opozoril</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očitano</w:t>
      </w:r>
      <w:r w:rsidR="0025744E">
        <w:rPr>
          <w:rFonts w:cs="Arial"/>
          <w:color w:val="000000"/>
        </w:rPr>
        <w:t xml:space="preserve"> </w:t>
      </w:r>
      <w:r w:rsidRPr="00B07847">
        <w:rPr>
          <w:rFonts w:cs="Arial"/>
          <w:color w:val="000000"/>
        </w:rPr>
        <w:t>kršitev,</w:t>
      </w:r>
      <w:r w:rsidR="0025744E">
        <w:rPr>
          <w:rFonts w:cs="Arial"/>
          <w:color w:val="000000"/>
        </w:rPr>
        <w:t xml:space="preserve"> </w:t>
      </w:r>
      <w:r w:rsidRPr="00B07847">
        <w:rPr>
          <w:rFonts w:cs="Arial"/>
          <w:color w:val="000000"/>
        </w:rPr>
        <w:t>če</w:t>
      </w:r>
      <w:r w:rsidR="0025744E">
        <w:rPr>
          <w:rFonts w:cs="Arial"/>
          <w:color w:val="000000"/>
        </w:rPr>
        <w:t xml:space="preserve"> </w:t>
      </w:r>
      <w:r w:rsidRPr="00B07847">
        <w:rPr>
          <w:rFonts w:cs="Arial"/>
          <w:color w:val="000000"/>
        </w:rPr>
        <w:t>je</w:t>
      </w:r>
      <w:r w:rsidR="0025744E">
        <w:rPr>
          <w:rFonts w:cs="Arial"/>
          <w:color w:val="000000"/>
        </w:rPr>
        <w:t xml:space="preserve"> </w:t>
      </w:r>
      <w:r w:rsidRPr="00B07847">
        <w:rPr>
          <w:rFonts w:cs="Arial"/>
          <w:color w:val="000000"/>
        </w:rPr>
        <w:t>bilo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portalu</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objavljeno</w:t>
      </w:r>
      <w:r w:rsidR="0025744E">
        <w:rPr>
          <w:rFonts w:cs="Arial"/>
          <w:color w:val="000000"/>
        </w:rPr>
        <w:t xml:space="preserve"> </w:t>
      </w:r>
      <w:r w:rsidRPr="00B07847">
        <w:rPr>
          <w:rFonts w:cs="Arial"/>
          <w:color w:val="000000"/>
        </w:rPr>
        <w:t>obvestilo</w:t>
      </w:r>
      <w:r w:rsidR="0025744E">
        <w:rPr>
          <w:rFonts w:cs="Arial"/>
          <w:color w:val="000000"/>
        </w:rPr>
        <w:t xml:space="preserve"> </w:t>
      </w:r>
      <w:r w:rsidRPr="00B07847">
        <w:rPr>
          <w:rFonts w:cs="Arial"/>
          <w:color w:val="000000"/>
        </w:rPr>
        <w:t>o</w:t>
      </w:r>
      <w:r w:rsidR="0025744E">
        <w:rPr>
          <w:rFonts w:cs="Arial"/>
          <w:color w:val="000000"/>
        </w:rPr>
        <w:t xml:space="preserve"> </w:t>
      </w:r>
      <w:r w:rsidRPr="00B07847">
        <w:rPr>
          <w:rFonts w:cs="Arial"/>
          <w:color w:val="000000"/>
        </w:rPr>
        <w:t>naročilu,</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podlagi</w:t>
      </w:r>
      <w:r w:rsidR="0025744E">
        <w:rPr>
          <w:rFonts w:cs="Arial"/>
          <w:color w:val="000000"/>
        </w:rPr>
        <w:t xml:space="preserve"> </w:t>
      </w:r>
      <w:r w:rsidRPr="00B07847">
        <w:rPr>
          <w:rFonts w:cs="Arial"/>
          <w:color w:val="000000"/>
        </w:rPr>
        <w:t>katerega</w:t>
      </w:r>
      <w:r w:rsidR="0025744E">
        <w:rPr>
          <w:rFonts w:cs="Arial"/>
          <w:color w:val="000000"/>
        </w:rPr>
        <w:t xml:space="preserve"> </w:t>
      </w:r>
      <w:r w:rsidRPr="00B07847">
        <w:rPr>
          <w:rFonts w:cs="Arial"/>
          <w:color w:val="000000"/>
        </w:rPr>
        <w:t>ponudniki</w:t>
      </w:r>
      <w:r w:rsidR="0025744E">
        <w:rPr>
          <w:rFonts w:cs="Arial"/>
          <w:color w:val="000000"/>
        </w:rPr>
        <w:t xml:space="preserve"> </w:t>
      </w:r>
      <w:r w:rsidRPr="00B07847">
        <w:rPr>
          <w:rFonts w:cs="Arial"/>
          <w:color w:val="000000"/>
        </w:rPr>
        <w:t>oddajo</w:t>
      </w:r>
      <w:r w:rsidR="0025744E">
        <w:rPr>
          <w:rFonts w:cs="Arial"/>
          <w:color w:val="000000"/>
        </w:rPr>
        <w:t xml:space="preserve"> </w:t>
      </w:r>
      <w:r w:rsidRPr="00B07847">
        <w:rPr>
          <w:rFonts w:cs="Arial"/>
          <w:color w:val="000000"/>
        </w:rPr>
        <w:t>prijave</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ponudbe.</w:t>
      </w:r>
    </w:p>
    <w:p w14:paraId="3FBF52DA" w14:textId="14F7CEAA" w:rsidR="00AE67B2" w:rsidRPr="00B07847" w:rsidRDefault="00AE67B2" w:rsidP="00B07847">
      <w:pPr>
        <w:spacing w:before="225" w:after="225" w:line="276" w:lineRule="auto"/>
        <w:jc w:val="both"/>
        <w:rPr>
          <w:rFonts w:cs="Arial"/>
          <w:color w:val="000000"/>
        </w:rPr>
      </w:pPr>
      <w:r w:rsidRPr="00B07847">
        <w:rPr>
          <w:rFonts w:cs="Arial"/>
          <w:color w:val="000000"/>
        </w:rPr>
        <w:t>Vlagatelj</w:t>
      </w:r>
      <w:r w:rsidR="0025744E">
        <w:rPr>
          <w:rFonts w:cs="Arial"/>
          <w:color w:val="000000"/>
        </w:rPr>
        <w:t xml:space="preserve"> </w:t>
      </w:r>
      <w:r w:rsidRPr="00B07847">
        <w:rPr>
          <w:rFonts w:cs="Arial"/>
          <w:color w:val="000000"/>
        </w:rPr>
        <w:t>mora</w:t>
      </w:r>
      <w:r w:rsidR="0025744E">
        <w:rPr>
          <w:rFonts w:cs="Arial"/>
          <w:color w:val="000000"/>
        </w:rPr>
        <w:t xml:space="preserve"> </w:t>
      </w:r>
      <w:r w:rsidRPr="00B07847">
        <w:rPr>
          <w:rFonts w:cs="Arial"/>
          <w:color w:val="000000"/>
        </w:rPr>
        <w:t>pred</w:t>
      </w:r>
      <w:r w:rsidR="0025744E">
        <w:rPr>
          <w:rFonts w:cs="Arial"/>
          <w:color w:val="000000"/>
        </w:rPr>
        <w:t xml:space="preserve"> </w:t>
      </w:r>
      <w:r w:rsidRPr="00B07847">
        <w:rPr>
          <w:rFonts w:cs="Arial"/>
          <w:color w:val="000000"/>
        </w:rPr>
        <w:t>vložitvijo</w:t>
      </w:r>
      <w:r w:rsidR="0025744E">
        <w:rPr>
          <w:rFonts w:cs="Arial"/>
          <w:color w:val="000000"/>
        </w:rPr>
        <w:t xml:space="preserve"> </w:t>
      </w:r>
      <w:r w:rsidRPr="00B07847">
        <w:rPr>
          <w:rFonts w:cs="Arial"/>
          <w:color w:val="000000"/>
        </w:rPr>
        <w:t>zahtevka</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zoper</w:t>
      </w:r>
      <w:r w:rsidR="0025744E">
        <w:rPr>
          <w:rFonts w:cs="Arial"/>
          <w:color w:val="000000"/>
        </w:rPr>
        <w:t xml:space="preserve"> </w:t>
      </w:r>
      <w:r w:rsidRPr="00B07847">
        <w:rPr>
          <w:rFonts w:cs="Arial"/>
          <w:color w:val="000000"/>
        </w:rPr>
        <w:t>vsebino</w:t>
      </w:r>
      <w:r w:rsidR="0025744E">
        <w:rPr>
          <w:rFonts w:cs="Arial"/>
          <w:color w:val="000000"/>
        </w:rPr>
        <w:t xml:space="preserve"> </w:t>
      </w:r>
      <w:r w:rsidRPr="00B07847">
        <w:rPr>
          <w:rFonts w:cs="Arial"/>
          <w:color w:val="000000"/>
        </w:rPr>
        <w:t>razpisne</w:t>
      </w:r>
      <w:r w:rsidR="0025744E">
        <w:rPr>
          <w:rFonts w:cs="Arial"/>
          <w:color w:val="000000"/>
        </w:rPr>
        <w:t xml:space="preserve"> </w:t>
      </w:r>
      <w:r w:rsidRPr="00B07847">
        <w:rPr>
          <w:rFonts w:cs="Arial"/>
          <w:color w:val="000000"/>
        </w:rPr>
        <w:t>dokumentacije</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vsebino</w:t>
      </w:r>
      <w:r w:rsidR="0025744E">
        <w:rPr>
          <w:rFonts w:cs="Arial"/>
          <w:color w:val="000000"/>
        </w:rPr>
        <w:t xml:space="preserve"> </w:t>
      </w:r>
      <w:r w:rsidRPr="00B07847">
        <w:rPr>
          <w:rFonts w:cs="Arial"/>
          <w:color w:val="000000"/>
        </w:rPr>
        <w:t>objave</w:t>
      </w:r>
      <w:r w:rsidR="0025744E">
        <w:rPr>
          <w:rFonts w:cs="Arial"/>
          <w:color w:val="000000"/>
        </w:rPr>
        <w:t xml:space="preserve"> </w:t>
      </w:r>
      <w:r w:rsidRPr="00B07847">
        <w:rPr>
          <w:rFonts w:cs="Arial"/>
          <w:color w:val="000000"/>
        </w:rPr>
        <w:t>plačati</w:t>
      </w:r>
      <w:r w:rsidR="0025744E">
        <w:rPr>
          <w:rFonts w:cs="Arial"/>
          <w:color w:val="000000"/>
        </w:rPr>
        <w:t xml:space="preserve"> </w:t>
      </w:r>
      <w:r w:rsidRPr="00B07847">
        <w:rPr>
          <w:rFonts w:cs="Arial"/>
          <w:color w:val="000000"/>
        </w:rPr>
        <w:t>takso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višini</w:t>
      </w:r>
      <w:r w:rsidR="0025744E">
        <w:rPr>
          <w:rFonts w:cs="Arial"/>
          <w:color w:val="000000"/>
        </w:rPr>
        <w:t xml:space="preserve"> </w:t>
      </w:r>
      <w:r w:rsidRPr="00B07847">
        <w:rPr>
          <w:rFonts w:cs="Arial"/>
          <w:color w:val="000000"/>
        </w:rPr>
        <w:t>2.000,00</w:t>
      </w:r>
      <w:r w:rsidR="0025744E">
        <w:rPr>
          <w:rFonts w:cs="Arial"/>
          <w:color w:val="000000"/>
        </w:rPr>
        <w:t xml:space="preserve"> </w:t>
      </w:r>
      <w:r w:rsidRPr="00B07847">
        <w:rPr>
          <w:rFonts w:cs="Arial"/>
          <w:color w:val="000000"/>
        </w:rPr>
        <w:t>EUR.</w:t>
      </w:r>
    </w:p>
    <w:p w14:paraId="29DA40A6" w14:textId="06C70E57" w:rsidR="00AE67B2" w:rsidRPr="00B07847" w:rsidRDefault="00AE67B2" w:rsidP="00B07847">
      <w:pPr>
        <w:spacing w:before="225" w:after="225" w:line="276" w:lineRule="auto"/>
        <w:jc w:val="both"/>
        <w:rPr>
          <w:rFonts w:cs="Arial"/>
          <w:color w:val="000000"/>
        </w:rPr>
      </w:pPr>
      <w:r w:rsidRPr="00B07847">
        <w:rPr>
          <w:rFonts w:cs="Arial"/>
          <w:color w:val="000000"/>
        </w:rPr>
        <w:t>Taksa</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plača</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ustrezen</w:t>
      </w:r>
      <w:r w:rsidR="0025744E">
        <w:rPr>
          <w:rFonts w:cs="Arial"/>
          <w:color w:val="000000"/>
        </w:rPr>
        <w:t xml:space="preserve"> </w:t>
      </w:r>
      <w:r w:rsidRPr="00B07847">
        <w:rPr>
          <w:rFonts w:cs="Arial"/>
          <w:color w:val="000000"/>
        </w:rPr>
        <w:t>podračun,</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je</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skladu</w:t>
      </w:r>
      <w:r w:rsidR="0025744E">
        <w:rPr>
          <w:rFonts w:cs="Arial"/>
          <w:color w:val="000000"/>
        </w:rPr>
        <w:t xml:space="preserve"> </w:t>
      </w:r>
      <w:r w:rsidRPr="00B07847">
        <w:rPr>
          <w:rFonts w:cs="Arial"/>
          <w:color w:val="000000"/>
        </w:rPr>
        <w:t>s</w:t>
      </w:r>
      <w:r w:rsidR="0025744E">
        <w:rPr>
          <w:rFonts w:cs="Arial"/>
          <w:color w:val="000000"/>
        </w:rPr>
        <w:t xml:space="preserve"> </w:t>
      </w:r>
      <w:r w:rsidRPr="00B07847">
        <w:rPr>
          <w:rFonts w:cs="Arial"/>
          <w:color w:val="000000"/>
        </w:rPr>
        <w:t>predpisom,</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ureja</w:t>
      </w:r>
      <w:r w:rsidR="0025744E">
        <w:rPr>
          <w:rFonts w:cs="Arial"/>
          <w:color w:val="000000"/>
        </w:rPr>
        <w:t xml:space="preserve"> </w:t>
      </w:r>
      <w:r w:rsidRPr="00B07847">
        <w:rPr>
          <w:rFonts w:cs="Arial"/>
          <w:color w:val="000000"/>
        </w:rPr>
        <w:t>podračune</w:t>
      </w:r>
      <w:r w:rsidR="0025744E">
        <w:rPr>
          <w:rFonts w:cs="Arial"/>
          <w:color w:val="000000"/>
        </w:rPr>
        <w:t xml:space="preserve"> </w:t>
      </w:r>
      <w:r w:rsidRPr="00B07847">
        <w:rPr>
          <w:rFonts w:cs="Arial"/>
          <w:color w:val="000000"/>
        </w:rPr>
        <w:t>ter</w:t>
      </w:r>
      <w:r w:rsidR="0025744E">
        <w:rPr>
          <w:rFonts w:cs="Arial"/>
          <w:color w:val="000000"/>
        </w:rPr>
        <w:t xml:space="preserve"> </w:t>
      </w:r>
      <w:r w:rsidRPr="00B07847">
        <w:rPr>
          <w:rFonts w:cs="Arial"/>
          <w:color w:val="000000"/>
        </w:rPr>
        <w:t>način</w:t>
      </w:r>
      <w:r w:rsidR="0025744E">
        <w:rPr>
          <w:rFonts w:cs="Arial"/>
          <w:color w:val="000000"/>
        </w:rPr>
        <w:t xml:space="preserve"> </w:t>
      </w:r>
      <w:r w:rsidRPr="00B07847">
        <w:rPr>
          <w:rFonts w:cs="Arial"/>
          <w:color w:val="000000"/>
        </w:rPr>
        <w:t>plačevanja</w:t>
      </w:r>
      <w:r w:rsidR="0025744E">
        <w:rPr>
          <w:rFonts w:cs="Arial"/>
          <w:color w:val="000000"/>
        </w:rPr>
        <w:t xml:space="preserve"> </w:t>
      </w:r>
      <w:r w:rsidRPr="00B07847">
        <w:rPr>
          <w:rFonts w:cs="Arial"/>
          <w:color w:val="000000"/>
        </w:rPr>
        <w:t>obveznih</w:t>
      </w:r>
      <w:r w:rsidR="0025744E">
        <w:rPr>
          <w:rFonts w:cs="Arial"/>
          <w:color w:val="000000"/>
        </w:rPr>
        <w:t xml:space="preserve"> </w:t>
      </w:r>
      <w:r w:rsidRPr="00B07847">
        <w:rPr>
          <w:rFonts w:cs="Arial"/>
          <w:color w:val="000000"/>
        </w:rPr>
        <w:t>dajatev</w:t>
      </w:r>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drugih</w:t>
      </w:r>
      <w:r w:rsidR="0025744E">
        <w:rPr>
          <w:rFonts w:cs="Arial"/>
          <w:color w:val="000000"/>
        </w:rPr>
        <w:t xml:space="preserve"> </w:t>
      </w:r>
      <w:r w:rsidRPr="00B07847">
        <w:rPr>
          <w:rFonts w:cs="Arial"/>
          <w:color w:val="000000"/>
        </w:rPr>
        <w:t>javnofinančnih</w:t>
      </w:r>
      <w:r w:rsidR="0025744E">
        <w:rPr>
          <w:rFonts w:cs="Arial"/>
          <w:color w:val="000000"/>
        </w:rPr>
        <w:t xml:space="preserve"> </w:t>
      </w:r>
      <w:r w:rsidRPr="00B07847">
        <w:rPr>
          <w:rFonts w:cs="Arial"/>
          <w:color w:val="000000"/>
        </w:rPr>
        <w:t>prihodkov,</w:t>
      </w:r>
      <w:r w:rsidR="0025744E">
        <w:rPr>
          <w:rFonts w:cs="Arial"/>
          <w:color w:val="000000"/>
        </w:rPr>
        <w:t xml:space="preserve"> </w:t>
      </w:r>
      <w:r w:rsidRPr="00B07847">
        <w:rPr>
          <w:rFonts w:cs="Arial"/>
          <w:color w:val="000000"/>
        </w:rPr>
        <w:t>odprt</w:t>
      </w:r>
      <w:r w:rsidR="0025744E">
        <w:rPr>
          <w:rFonts w:cs="Arial"/>
          <w:color w:val="000000"/>
        </w:rPr>
        <w:t xml:space="preserve"> </w:t>
      </w:r>
      <w:r w:rsidRPr="00B07847">
        <w:rPr>
          <w:rFonts w:cs="Arial"/>
          <w:color w:val="000000"/>
        </w:rPr>
        <w:t>pri</w:t>
      </w:r>
      <w:r w:rsidR="0025744E">
        <w:rPr>
          <w:rFonts w:cs="Arial"/>
          <w:color w:val="000000"/>
        </w:rPr>
        <w:t xml:space="preserve"> </w:t>
      </w:r>
      <w:r w:rsidRPr="00B07847">
        <w:rPr>
          <w:rFonts w:cs="Arial"/>
          <w:color w:val="000000"/>
        </w:rPr>
        <w:t>Banki</w:t>
      </w:r>
      <w:r w:rsidR="0025744E">
        <w:rPr>
          <w:rFonts w:cs="Arial"/>
          <w:color w:val="000000"/>
        </w:rPr>
        <w:t xml:space="preserve"> </w:t>
      </w:r>
      <w:r w:rsidRPr="00B07847">
        <w:rPr>
          <w:rFonts w:cs="Arial"/>
          <w:color w:val="000000"/>
        </w:rPr>
        <w:t>Slovenije</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namen</w:t>
      </w:r>
      <w:r w:rsidR="0025744E">
        <w:rPr>
          <w:rFonts w:cs="Arial"/>
          <w:color w:val="000000"/>
        </w:rPr>
        <w:t xml:space="preserve"> </w:t>
      </w:r>
      <w:r w:rsidRPr="00B07847">
        <w:rPr>
          <w:rFonts w:cs="Arial"/>
          <w:color w:val="000000"/>
        </w:rPr>
        <w:t>plačila</w:t>
      </w:r>
      <w:r w:rsidR="0025744E">
        <w:rPr>
          <w:rFonts w:cs="Arial"/>
          <w:color w:val="000000"/>
        </w:rPr>
        <w:t xml:space="preserve"> </w:t>
      </w:r>
      <w:r w:rsidRPr="00B07847">
        <w:rPr>
          <w:rFonts w:cs="Arial"/>
          <w:color w:val="000000"/>
        </w:rPr>
        <w:t>taks</w:t>
      </w:r>
      <w:r w:rsidR="0025744E">
        <w:rPr>
          <w:rFonts w:cs="Arial"/>
          <w:color w:val="000000"/>
        </w:rPr>
        <w:t xml:space="preserve"> </w:t>
      </w:r>
      <w:r w:rsidRPr="00B07847">
        <w:rPr>
          <w:rFonts w:cs="Arial"/>
          <w:color w:val="000000"/>
        </w:rPr>
        <w:t>za</w:t>
      </w:r>
      <w:r w:rsidR="0025744E">
        <w:rPr>
          <w:rFonts w:cs="Arial"/>
          <w:color w:val="000000"/>
        </w:rPr>
        <w:t xml:space="preserve"> </w:t>
      </w:r>
      <w:proofErr w:type="spellStart"/>
      <w:r w:rsidRPr="00B07847">
        <w:rPr>
          <w:rFonts w:cs="Arial"/>
          <w:color w:val="000000"/>
        </w:rPr>
        <w:t>predrevizijski</w:t>
      </w:r>
      <w:proofErr w:type="spellEnd"/>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revizijski</w:t>
      </w:r>
      <w:r w:rsidR="0025744E">
        <w:rPr>
          <w:rFonts w:cs="Arial"/>
          <w:color w:val="000000"/>
        </w:rPr>
        <w:t xml:space="preserve"> </w:t>
      </w:r>
      <w:r w:rsidRPr="00B07847">
        <w:rPr>
          <w:rFonts w:cs="Arial"/>
          <w:color w:val="000000"/>
        </w:rPr>
        <w:t>postopek.</w:t>
      </w:r>
      <w:r w:rsidR="0025744E">
        <w:rPr>
          <w:rFonts w:cs="Arial"/>
          <w:color w:val="000000"/>
        </w:rPr>
        <w:t xml:space="preserve"> </w:t>
      </w:r>
      <w:r w:rsidRPr="00B07847">
        <w:rPr>
          <w:rFonts w:cs="Arial"/>
          <w:color w:val="000000"/>
        </w:rPr>
        <w:t>Natančne</w:t>
      </w:r>
      <w:r w:rsidR="0025744E">
        <w:rPr>
          <w:rFonts w:cs="Arial"/>
          <w:color w:val="000000"/>
        </w:rPr>
        <w:t xml:space="preserve"> </w:t>
      </w:r>
      <w:r w:rsidRPr="00B07847">
        <w:rPr>
          <w:rFonts w:cs="Arial"/>
          <w:color w:val="000000"/>
        </w:rPr>
        <w:t>informacije</w:t>
      </w:r>
      <w:r w:rsidR="0025744E">
        <w:rPr>
          <w:rFonts w:cs="Arial"/>
          <w:color w:val="000000"/>
        </w:rPr>
        <w:t xml:space="preserve"> </w:t>
      </w:r>
      <w:r w:rsidRPr="00B07847">
        <w:rPr>
          <w:rFonts w:cs="Arial"/>
          <w:color w:val="000000"/>
        </w:rPr>
        <w:t>o</w:t>
      </w:r>
      <w:r w:rsidR="0025744E">
        <w:rPr>
          <w:rFonts w:cs="Arial"/>
          <w:color w:val="000000"/>
        </w:rPr>
        <w:t xml:space="preserve"> </w:t>
      </w:r>
      <w:r w:rsidRPr="00B07847">
        <w:rPr>
          <w:rFonts w:cs="Arial"/>
          <w:color w:val="000000"/>
        </w:rPr>
        <w:t>načinu</w:t>
      </w:r>
      <w:r w:rsidR="0025744E">
        <w:rPr>
          <w:rFonts w:cs="Arial"/>
          <w:color w:val="000000"/>
        </w:rPr>
        <w:t xml:space="preserve"> </w:t>
      </w:r>
      <w:r w:rsidRPr="00B07847">
        <w:rPr>
          <w:rFonts w:cs="Arial"/>
          <w:color w:val="000000"/>
        </w:rPr>
        <w:t>plačila</w:t>
      </w:r>
      <w:r w:rsidR="0025744E">
        <w:rPr>
          <w:rFonts w:cs="Arial"/>
          <w:color w:val="000000"/>
        </w:rPr>
        <w:t xml:space="preserve"> </w:t>
      </w:r>
      <w:r w:rsidRPr="00B07847">
        <w:rPr>
          <w:rFonts w:cs="Arial"/>
          <w:color w:val="000000"/>
        </w:rPr>
        <w:t>takse</w:t>
      </w:r>
      <w:r w:rsidR="0025744E">
        <w:rPr>
          <w:rFonts w:cs="Arial"/>
          <w:color w:val="000000"/>
        </w:rPr>
        <w:t xml:space="preserve"> </w:t>
      </w:r>
      <w:r w:rsidRPr="00B07847">
        <w:rPr>
          <w:rFonts w:cs="Arial"/>
          <w:color w:val="000000"/>
        </w:rPr>
        <w:t>so</w:t>
      </w:r>
      <w:r w:rsidR="0025744E">
        <w:rPr>
          <w:rFonts w:cs="Arial"/>
          <w:color w:val="000000"/>
        </w:rPr>
        <w:t xml:space="preserve"> </w:t>
      </w:r>
      <w:r w:rsidRPr="00B07847">
        <w:rPr>
          <w:rFonts w:cs="Arial"/>
          <w:color w:val="000000"/>
        </w:rPr>
        <w:t>dostopne</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spletni</w:t>
      </w:r>
      <w:r w:rsidR="0025744E">
        <w:rPr>
          <w:rFonts w:cs="Arial"/>
          <w:color w:val="000000"/>
        </w:rPr>
        <w:t xml:space="preserve"> </w:t>
      </w:r>
      <w:r w:rsidRPr="00B07847">
        <w:rPr>
          <w:rFonts w:cs="Arial"/>
          <w:color w:val="000000"/>
        </w:rPr>
        <w:t>strani</w:t>
      </w:r>
      <w:r w:rsidR="0025744E">
        <w:rPr>
          <w:rFonts w:cs="Arial"/>
          <w:color w:val="000000"/>
        </w:rPr>
        <w:t xml:space="preserve"> </w:t>
      </w:r>
      <w:r w:rsidRPr="00B07847">
        <w:rPr>
          <w:rFonts w:cs="Arial"/>
          <w:color w:val="000000"/>
        </w:rPr>
        <w:t>Ministrstva</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javno</w:t>
      </w:r>
      <w:r w:rsidR="0025744E">
        <w:rPr>
          <w:rFonts w:cs="Arial"/>
          <w:color w:val="000000"/>
        </w:rPr>
        <w:t xml:space="preserve"> </w:t>
      </w:r>
      <w:r w:rsidRPr="00B07847">
        <w:rPr>
          <w:rFonts w:cs="Arial"/>
          <w:color w:val="000000"/>
        </w:rPr>
        <w:t>upravo:</w:t>
      </w:r>
      <w:r w:rsidR="0025744E">
        <w:rPr>
          <w:rFonts w:cs="Arial"/>
          <w:color w:val="000000"/>
        </w:rPr>
        <w:t xml:space="preserve"> </w:t>
      </w:r>
    </w:p>
    <w:p w14:paraId="34EEF6C6" w14:textId="77777777" w:rsidR="00AE67B2" w:rsidRPr="00B07847" w:rsidRDefault="00F9522A" w:rsidP="00B07847">
      <w:pPr>
        <w:spacing w:before="225" w:after="225" w:line="276" w:lineRule="auto"/>
        <w:jc w:val="both"/>
        <w:rPr>
          <w:rFonts w:cs="Arial"/>
          <w:color w:val="000000"/>
        </w:rPr>
      </w:pPr>
      <w:hyperlink r:id="rId18" w:history="1">
        <w:r w:rsidR="00AE67B2" w:rsidRPr="00B07847">
          <w:rPr>
            <w:rStyle w:val="Hiperpovezava"/>
            <w:rFonts w:cs="Arial"/>
          </w:rPr>
          <w:t>http://www.djn.mju.gov.si/sistem-javnega-narocanja/pravno-varstvo</w:t>
        </w:r>
      </w:hyperlink>
    </w:p>
    <w:p w14:paraId="4E7DD4EF" w14:textId="4476C6BE" w:rsidR="00AE67B2" w:rsidRPr="00B07847" w:rsidRDefault="00AE67B2" w:rsidP="00B07847">
      <w:pPr>
        <w:spacing w:before="225" w:after="225" w:line="276" w:lineRule="auto"/>
        <w:jc w:val="both"/>
        <w:rPr>
          <w:rFonts w:cs="Arial"/>
          <w:color w:val="000000"/>
        </w:rPr>
      </w:pPr>
      <w:r w:rsidRPr="00B07847">
        <w:rPr>
          <w:rFonts w:cs="Arial"/>
          <w:color w:val="000000"/>
        </w:rPr>
        <w:t>Zahtevek</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preko</w:t>
      </w:r>
      <w:r w:rsidR="0025744E">
        <w:rPr>
          <w:rFonts w:cs="Arial"/>
          <w:color w:val="000000"/>
        </w:rPr>
        <w:t xml:space="preserve"> </w:t>
      </w:r>
      <w:r w:rsidRPr="00B07847">
        <w:rPr>
          <w:rFonts w:cs="Arial"/>
          <w:color w:val="000000"/>
        </w:rPr>
        <w:t>portala</w:t>
      </w:r>
      <w:r w:rsidR="0025744E">
        <w:rPr>
          <w:rFonts w:cs="Arial"/>
          <w:color w:val="000000"/>
        </w:rPr>
        <w:t xml:space="preserve"> </w:t>
      </w:r>
      <w:proofErr w:type="spellStart"/>
      <w:r w:rsidRPr="00B07847">
        <w:rPr>
          <w:rFonts w:cs="Arial"/>
          <w:color w:val="000000"/>
        </w:rPr>
        <w:t>eRevizija</w:t>
      </w:r>
      <w:proofErr w:type="spellEnd"/>
      <w:r w:rsidRPr="00B07847">
        <w:rPr>
          <w:rFonts w:cs="Arial"/>
          <w:color w:val="000000"/>
        </w:rPr>
        <w:t>.</w:t>
      </w:r>
      <w:r w:rsidR="0025744E">
        <w:rPr>
          <w:rFonts w:cs="Arial"/>
          <w:color w:val="000000"/>
        </w:rPr>
        <w:t xml:space="preserve"> </w:t>
      </w:r>
    </w:p>
    <w:p w14:paraId="4C5EA7D8" w14:textId="4635461B" w:rsidR="00AE67B2" w:rsidRPr="00B07847" w:rsidRDefault="00AE67B2" w:rsidP="00B07847">
      <w:pPr>
        <w:spacing w:before="225" w:after="225" w:line="276" w:lineRule="auto"/>
        <w:jc w:val="both"/>
        <w:rPr>
          <w:rFonts w:cs="Arial"/>
          <w:color w:val="000000"/>
        </w:rPr>
      </w:pPr>
      <w:r w:rsidRPr="00B07847">
        <w:rPr>
          <w:rFonts w:cs="Arial"/>
          <w:color w:val="000000"/>
        </w:rPr>
        <w:lastRenderedPageBreak/>
        <w:t>Zahtevek</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roku</w:t>
      </w:r>
      <w:r w:rsidR="0025744E">
        <w:rPr>
          <w:rFonts w:cs="Arial"/>
          <w:color w:val="000000"/>
        </w:rPr>
        <w:t xml:space="preserve"> </w:t>
      </w:r>
      <w:r w:rsidRPr="00B07847">
        <w:rPr>
          <w:rFonts w:cs="Arial"/>
          <w:color w:val="000000"/>
        </w:rPr>
        <w:t>iz</w:t>
      </w:r>
      <w:r w:rsidR="0025744E">
        <w:rPr>
          <w:rFonts w:cs="Arial"/>
          <w:color w:val="000000"/>
        </w:rPr>
        <w:t xml:space="preserve"> </w:t>
      </w:r>
      <w:r w:rsidRPr="00B07847">
        <w:rPr>
          <w:rFonts w:cs="Arial"/>
          <w:color w:val="000000"/>
        </w:rPr>
        <w:t>25.</w:t>
      </w:r>
      <w:r w:rsidR="0025744E">
        <w:rPr>
          <w:rFonts w:cs="Arial"/>
          <w:color w:val="000000"/>
        </w:rPr>
        <w:t xml:space="preserve"> </w:t>
      </w:r>
      <w:r w:rsidRPr="00B07847">
        <w:rPr>
          <w:rFonts w:cs="Arial"/>
          <w:color w:val="000000"/>
        </w:rPr>
        <w:t>člena</w:t>
      </w:r>
      <w:r w:rsidR="0025744E">
        <w:rPr>
          <w:rFonts w:cs="Arial"/>
          <w:color w:val="000000"/>
        </w:rPr>
        <w:t xml:space="preserve"> </w:t>
      </w:r>
      <w:r w:rsidRPr="00B07847">
        <w:rPr>
          <w:rFonts w:cs="Arial"/>
          <w:color w:val="000000"/>
        </w:rPr>
        <w:t>ZPVPJN.</w:t>
      </w:r>
    </w:p>
    <w:p w14:paraId="6659ED32" w14:textId="40A6D62D" w:rsidR="002E1E16" w:rsidRPr="00B07847" w:rsidRDefault="00AE67B2" w:rsidP="00B07847">
      <w:pPr>
        <w:spacing w:line="276" w:lineRule="auto"/>
      </w:pPr>
      <w:r w:rsidRPr="00B07847">
        <w:t>Če</w:t>
      </w:r>
      <w:r w:rsidR="0025744E">
        <w:t xml:space="preserve"> </w:t>
      </w:r>
      <w:r w:rsidRPr="00B07847">
        <w:t>naročnik</w:t>
      </w:r>
      <w:r w:rsidR="0025744E">
        <w:t xml:space="preserve"> </w:t>
      </w:r>
      <w:r w:rsidRPr="00B07847">
        <w:t>ugotovi,</w:t>
      </w:r>
      <w:r w:rsidR="0025744E">
        <w:t xml:space="preserve"> </w:t>
      </w:r>
      <w:r w:rsidRPr="00B07847">
        <w:t>da</w:t>
      </w:r>
      <w:r w:rsidR="0025744E">
        <w:t xml:space="preserve"> </w:t>
      </w:r>
      <w:r w:rsidRPr="00B07847">
        <w:t>zahtevek</w:t>
      </w:r>
      <w:r w:rsidR="0025744E">
        <w:t xml:space="preserve"> </w:t>
      </w:r>
      <w:r w:rsidRPr="00B07847">
        <w:t>za</w:t>
      </w:r>
      <w:r w:rsidR="0025744E">
        <w:t xml:space="preserve"> </w:t>
      </w:r>
      <w:r w:rsidRPr="00B07847">
        <w:t>revizijo</w:t>
      </w:r>
      <w:r w:rsidR="0025744E">
        <w:t xml:space="preserve"> </w:t>
      </w:r>
      <w:r w:rsidRPr="00B07847">
        <w:t>ni</w:t>
      </w:r>
      <w:r w:rsidR="0025744E">
        <w:t xml:space="preserve"> </w:t>
      </w:r>
      <w:r w:rsidRPr="00B07847">
        <w:t>bil</w:t>
      </w:r>
      <w:r w:rsidR="0025744E">
        <w:t xml:space="preserve"> </w:t>
      </w:r>
      <w:r w:rsidRPr="00B07847">
        <w:t>vložen</w:t>
      </w:r>
      <w:r w:rsidR="0025744E">
        <w:t xml:space="preserve"> </w:t>
      </w:r>
      <w:r w:rsidRPr="00B07847">
        <w:t>pravočasno</w:t>
      </w:r>
      <w:r w:rsidR="0025744E">
        <w:t xml:space="preserve"> </w:t>
      </w:r>
      <w:r w:rsidRPr="00B07847">
        <w:t>ali</w:t>
      </w:r>
      <w:r w:rsidR="0025744E">
        <w:t xml:space="preserve"> </w:t>
      </w:r>
      <w:r w:rsidRPr="00B07847">
        <w:t>ga</w:t>
      </w:r>
      <w:r w:rsidR="0025744E">
        <w:t xml:space="preserve"> </w:t>
      </w:r>
      <w:r w:rsidRPr="00B07847">
        <w:t>ni</w:t>
      </w:r>
      <w:r w:rsidR="0025744E">
        <w:t xml:space="preserve"> </w:t>
      </w:r>
      <w:r w:rsidRPr="00B07847">
        <w:t>vložila</w:t>
      </w:r>
      <w:r w:rsidR="0025744E">
        <w:t xml:space="preserve"> </w:t>
      </w:r>
      <w:r w:rsidRPr="00B07847">
        <w:t>aktivno</w:t>
      </w:r>
      <w:r w:rsidR="0025744E">
        <w:t xml:space="preserve"> </w:t>
      </w:r>
      <w:r w:rsidRPr="00B07847">
        <w:t>legitimirana</w:t>
      </w:r>
      <w:r w:rsidR="0025744E">
        <w:t xml:space="preserve"> </w:t>
      </w:r>
      <w:r w:rsidRPr="00B07847">
        <w:t>oseba</w:t>
      </w:r>
      <w:r w:rsidR="0025744E">
        <w:t xml:space="preserve"> </w:t>
      </w:r>
      <w:r w:rsidRPr="00B07847">
        <w:t>iz</w:t>
      </w:r>
      <w:r w:rsidR="0025744E">
        <w:t xml:space="preserve"> </w:t>
      </w:r>
      <w:r w:rsidRPr="00B07847">
        <w:t>14.</w:t>
      </w:r>
      <w:r w:rsidR="0025744E">
        <w:t xml:space="preserve"> </w:t>
      </w:r>
      <w:r w:rsidRPr="00B07847">
        <w:t>člena</w:t>
      </w:r>
      <w:r w:rsidR="0025744E">
        <w:t xml:space="preserve"> </w:t>
      </w:r>
      <w:r w:rsidRPr="00B07847">
        <w:t>ZPVPJN,</w:t>
      </w:r>
      <w:r w:rsidR="0025744E">
        <w:t xml:space="preserve"> </w:t>
      </w:r>
      <w:r w:rsidRPr="00B07847">
        <w:t>ali</w:t>
      </w:r>
      <w:r w:rsidR="0025744E">
        <w:t xml:space="preserve"> </w:t>
      </w:r>
      <w:r w:rsidRPr="00B07847">
        <w:t>da</w:t>
      </w:r>
      <w:r w:rsidR="0025744E">
        <w:t xml:space="preserve"> </w:t>
      </w:r>
      <w:r w:rsidRPr="00B07847">
        <w:t>ni</w:t>
      </w:r>
      <w:r w:rsidR="0025744E">
        <w:t xml:space="preserve"> </w:t>
      </w:r>
      <w:r w:rsidRPr="00B07847">
        <w:t>bila</w:t>
      </w:r>
      <w:r w:rsidR="0025744E">
        <w:t xml:space="preserve"> </w:t>
      </w:r>
      <w:r w:rsidRPr="00B07847">
        <w:t>plačana</w:t>
      </w:r>
      <w:r w:rsidR="0025744E">
        <w:t xml:space="preserve"> </w:t>
      </w:r>
      <w:r w:rsidRPr="00B07847">
        <w:t>ustrezna</w:t>
      </w:r>
      <w:r w:rsidR="0025744E">
        <w:t xml:space="preserve"> </w:t>
      </w:r>
      <w:r w:rsidRPr="00B07847">
        <w:t>taksa,</w:t>
      </w:r>
      <w:r w:rsidR="0025744E">
        <w:t xml:space="preserve"> </w:t>
      </w:r>
      <w:r w:rsidRPr="00B07847">
        <w:t>ga</w:t>
      </w:r>
      <w:r w:rsidR="0025744E">
        <w:t xml:space="preserve"> </w:t>
      </w:r>
      <w:r w:rsidRPr="00B07847">
        <w:t>najpozneje</w:t>
      </w:r>
      <w:r w:rsidR="0025744E">
        <w:t xml:space="preserve"> </w:t>
      </w:r>
      <w:r w:rsidRPr="00B07847">
        <w:t>v</w:t>
      </w:r>
      <w:r w:rsidR="0025744E">
        <w:t xml:space="preserve"> </w:t>
      </w:r>
      <w:r w:rsidRPr="00B07847">
        <w:t>treh</w:t>
      </w:r>
      <w:r w:rsidR="0025744E">
        <w:t xml:space="preserve"> </w:t>
      </w:r>
      <w:r w:rsidRPr="00B07847">
        <w:t>delovnih</w:t>
      </w:r>
      <w:r w:rsidR="0025744E">
        <w:t xml:space="preserve"> </w:t>
      </w:r>
      <w:r w:rsidRPr="00B07847">
        <w:t>dneh</w:t>
      </w:r>
      <w:r w:rsidR="0025744E">
        <w:t xml:space="preserve"> </w:t>
      </w:r>
      <w:r w:rsidRPr="00B07847">
        <w:t>od</w:t>
      </w:r>
      <w:r w:rsidR="0025744E">
        <w:t xml:space="preserve"> </w:t>
      </w:r>
      <w:r w:rsidRPr="00B07847">
        <w:t>prejema</w:t>
      </w:r>
      <w:r w:rsidR="0025744E">
        <w:t xml:space="preserve"> </w:t>
      </w:r>
      <w:r w:rsidRPr="00B07847">
        <w:t>s</w:t>
      </w:r>
      <w:r w:rsidR="0025744E">
        <w:t xml:space="preserve"> </w:t>
      </w:r>
      <w:r w:rsidRPr="00B07847">
        <w:t>sklepom</w:t>
      </w:r>
      <w:r w:rsidR="0025744E">
        <w:t xml:space="preserve"> </w:t>
      </w:r>
      <w:r w:rsidRPr="00B07847">
        <w:t>zavrže.</w:t>
      </w:r>
    </w:p>
    <w:p w14:paraId="22ED8E4D" w14:textId="40180304" w:rsidR="002E1E16" w:rsidRPr="00B07847" w:rsidRDefault="002E1E16" w:rsidP="00B07847">
      <w:pPr>
        <w:pStyle w:val="Naslov1"/>
        <w:rPr>
          <w:lang w:val="es-ES"/>
        </w:rPr>
      </w:pPr>
      <w:r w:rsidRPr="00B07847">
        <w:rPr>
          <w:b w:val="0"/>
        </w:rPr>
        <w:br w:type="page"/>
      </w:r>
      <w:bookmarkStart w:id="100" w:name="_Toc104208893"/>
      <w:bookmarkStart w:id="101" w:name="_Hlk103846687"/>
      <w:bookmarkStart w:id="102" w:name="_Hlk101514282"/>
      <w:r w:rsidRPr="00B07847">
        <w:rPr>
          <w:lang w:val="es-ES"/>
        </w:rPr>
        <w:lastRenderedPageBreak/>
        <w:t>3</w:t>
      </w:r>
      <w:r w:rsidR="003D7368">
        <w:rPr>
          <w:lang w:val="es-ES"/>
        </w:rPr>
        <w:t xml:space="preserve"> </w:t>
      </w:r>
      <w:r w:rsidRPr="00B07847">
        <w:rPr>
          <w:lang w:val="es-ES"/>
        </w:rPr>
        <w:t>TEHNIČNE</w:t>
      </w:r>
      <w:r w:rsidR="003D7368">
        <w:rPr>
          <w:lang w:val="es-ES"/>
        </w:rPr>
        <w:t xml:space="preserve"> </w:t>
      </w:r>
      <w:r w:rsidRPr="00B07847">
        <w:rPr>
          <w:lang w:val="es-ES"/>
        </w:rPr>
        <w:t>SPECIFIKACIJE</w:t>
      </w:r>
      <w:bookmarkEnd w:id="100"/>
    </w:p>
    <w:p w14:paraId="0E78F279" w14:textId="77777777" w:rsidR="00CC22B1" w:rsidRPr="00B07847" w:rsidRDefault="00CC22B1" w:rsidP="00B07847">
      <w:pPr>
        <w:spacing w:line="276" w:lineRule="auto"/>
        <w:rPr>
          <w:lang w:val="es-ES"/>
        </w:rPr>
      </w:pPr>
    </w:p>
    <w:p w14:paraId="16282520" w14:textId="63F27FE5" w:rsidR="007F6640" w:rsidRDefault="00664C61" w:rsidP="00515465">
      <w:pPr>
        <w:autoSpaceDE w:val="0"/>
        <w:autoSpaceDN w:val="0"/>
        <w:adjustRightInd w:val="0"/>
        <w:spacing w:line="276" w:lineRule="auto"/>
        <w:jc w:val="both"/>
      </w:pPr>
      <w:bookmarkStart w:id="103" w:name="_Hlk103688437"/>
      <w:r w:rsidRPr="00664C61">
        <w:t>Ker so postopki priprave knjižnic NGS tehnično zahtevni in ob velikem številu vzorcev za izvajalca postopka izredno naporni, napaka pa predstavlja veliko finančno izgubo predstavlja avtomatizacija tega postopka veliko prednost. Robot, ki omogoča popolnoma avtomatsko izvedbo postopka priprave in očiščenja knjižnic NGS brez vmesnega poseganja operaterja poveča kapaciteto dela kot tudi pomembno zmanjša možnost napak. Kombinacija dveh robotskih glav različnega formata (8 kanalna + 96 kanalna) nudi fleksibilno prenašanje tekočin in procesiranje od malega do velikega števila vzorcev brez bistvenega povečanja stroška postopka. Sistem aktivnega nadzora postavitve potrošnega materiala in reagentov v robota pred zagonom pa pomembno pripomore, da ne pride do napak zaradi napačne postavitve, kar bi se sicer odražalo v veliki finančni izgubi. Odprtost in modularnost sistema (možnost lastnega programiranja protokolov, dodajanje perifernih sistemov) zagotavlja uporabnost robota tudi v druge namene oz. reagente drugih proizvajalcev ter s tem bistveno poveča njegovo fleksibilnost kot tudi podaljša časovno obdobje njegove uporabnosti.</w:t>
      </w:r>
    </w:p>
    <w:p w14:paraId="698AF04E" w14:textId="77777777" w:rsidR="00664C61" w:rsidRPr="007F6640" w:rsidRDefault="00664C61" w:rsidP="00515465">
      <w:pPr>
        <w:autoSpaceDE w:val="0"/>
        <w:autoSpaceDN w:val="0"/>
        <w:adjustRightInd w:val="0"/>
        <w:spacing w:line="276" w:lineRule="auto"/>
        <w:jc w:val="both"/>
        <w:rPr>
          <w:b/>
        </w:rPr>
      </w:pPr>
    </w:p>
    <w:p w14:paraId="50FABEE8" w14:textId="7BD24F99" w:rsidR="00CC22B1" w:rsidRPr="002B2E71" w:rsidRDefault="00CC22B1" w:rsidP="00515465">
      <w:pPr>
        <w:autoSpaceDE w:val="0"/>
        <w:autoSpaceDN w:val="0"/>
        <w:adjustRightInd w:val="0"/>
        <w:spacing w:line="276" w:lineRule="auto"/>
        <w:jc w:val="both"/>
        <w:rPr>
          <w:rFonts w:cs="Calibri"/>
          <w:b/>
          <w:bCs/>
        </w:rPr>
      </w:pPr>
      <w:proofErr w:type="spellStart"/>
      <w:r w:rsidRPr="00B07847">
        <w:rPr>
          <w:b/>
          <w:lang w:val="es-ES"/>
        </w:rPr>
        <w:t>Za</w:t>
      </w:r>
      <w:proofErr w:type="spellEnd"/>
      <w:r w:rsidR="003D7368">
        <w:rPr>
          <w:b/>
          <w:lang w:val="es-ES"/>
        </w:rPr>
        <w:t xml:space="preserve"> </w:t>
      </w:r>
      <w:proofErr w:type="spellStart"/>
      <w:r w:rsidR="00B81AEC">
        <w:rPr>
          <w:b/>
          <w:lang w:val="es-ES"/>
        </w:rPr>
        <w:t>javno</w:t>
      </w:r>
      <w:proofErr w:type="spellEnd"/>
      <w:r w:rsidR="00B81AEC">
        <w:rPr>
          <w:b/>
          <w:lang w:val="es-ES"/>
        </w:rPr>
        <w:t xml:space="preserve"> </w:t>
      </w:r>
      <w:proofErr w:type="spellStart"/>
      <w:r w:rsidR="00B81AEC">
        <w:rPr>
          <w:b/>
          <w:lang w:val="es-ES"/>
        </w:rPr>
        <w:t>naročilo</w:t>
      </w:r>
      <w:proofErr w:type="spellEnd"/>
      <w:r w:rsidR="00B81AEC">
        <w:rPr>
          <w:b/>
          <w:lang w:val="es-ES"/>
        </w:rPr>
        <w:t xml:space="preserve"> </w:t>
      </w:r>
      <w:r w:rsidR="00664C61">
        <w:rPr>
          <w:rFonts w:cs="Calibri"/>
          <w:b/>
          <w:bCs/>
        </w:rPr>
        <w:t>n</w:t>
      </w:r>
      <w:r w:rsidR="00664C61" w:rsidRPr="00B05B84">
        <w:rPr>
          <w:rFonts w:cs="Calibri"/>
          <w:b/>
          <w:bCs/>
        </w:rPr>
        <w:t xml:space="preserve">akup </w:t>
      </w:r>
      <w:proofErr w:type="spellStart"/>
      <w:r w:rsidR="00664C61">
        <w:rPr>
          <w:rFonts w:cs="Calibri"/>
          <w:b/>
          <w:bCs/>
        </w:rPr>
        <w:t>pipetnega</w:t>
      </w:r>
      <w:proofErr w:type="spellEnd"/>
      <w:r w:rsidR="00664C61">
        <w:rPr>
          <w:rFonts w:cs="Calibri"/>
          <w:b/>
          <w:bCs/>
        </w:rPr>
        <w:t xml:space="preserve"> robota za pripravo in čiščenje knjižnic NGS</w:t>
      </w:r>
      <w:r w:rsidR="002B2E71">
        <w:rPr>
          <w:rFonts w:cs="Calibri"/>
          <w:b/>
          <w:bCs/>
        </w:rPr>
        <w:t xml:space="preserve">, </w:t>
      </w:r>
      <w:proofErr w:type="spellStart"/>
      <w:r w:rsidRPr="00B07847">
        <w:rPr>
          <w:b/>
          <w:lang w:val="es-ES"/>
        </w:rPr>
        <w:t>zahtevamo</w:t>
      </w:r>
      <w:proofErr w:type="spellEnd"/>
      <w:r w:rsidRPr="00B07847">
        <w:rPr>
          <w:b/>
          <w:lang w:val="es-ES"/>
        </w:rPr>
        <w:t>:</w:t>
      </w:r>
    </w:p>
    <w:p w14:paraId="3E7AB7E7" w14:textId="77777777" w:rsidR="00CC22B1" w:rsidRPr="00B07847" w:rsidRDefault="00CC22B1" w:rsidP="00B07847">
      <w:pPr>
        <w:spacing w:line="276" w:lineRule="auto"/>
      </w:pPr>
    </w:p>
    <w:p w14:paraId="3B00D5D9" w14:textId="7623E4F6" w:rsidR="007F6640" w:rsidRDefault="00664C61" w:rsidP="001566D4">
      <w:pPr>
        <w:pStyle w:val="Default"/>
        <w:numPr>
          <w:ilvl w:val="0"/>
          <w:numId w:val="30"/>
        </w:numPr>
        <w:spacing w:line="360" w:lineRule="auto"/>
        <w:rPr>
          <w:rFonts w:ascii="Garamond" w:hAnsi="Garamond" w:cs="Times New Roman"/>
        </w:rPr>
      </w:pPr>
      <w:r>
        <w:rPr>
          <w:rFonts w:ascii="Garamond" w:hAnsi="Garamond" w:cs="Times New Roman"/>
        </w:rPr>
        <w:t>robota, ki ima v</w:t>
      </w:r>
      <w:r w:rsidRPr="00664C61">
        <w:rPr>
          <w:rFonts w:ascii="Garamond" w:hAnsi="Garamond" w:cs="Times New Roman"/>
        </w:rPr>
        <w:t xml:space="preserve">grajena dva tipa </w:t>
      </w:r>
      <w:proofErr w:type="spellStart"/>
      <w:r w:rsidRPr="00664C61">
        <w:rPr>
          <w:rFonts w:ascii="Garamond" w:hAnsi="Garamond" w:cs="Times New Roman"/>
        </w:rPr>
        <w:t>pipetnih</w:t>
      </w:r>
      <w:proofErr w:type="spellEnd"/>
      <w:r w:rsidRPr="00664C61">
        <w:rPr>
          <w:rFonts w:ascii="Garamond" w:hAnsi="Garamond" w:cs="Times New Roman"/>
        </w:rPr>
        <w:t xml:space="preserve"> glav (8 kanalna in 96 kanalna)</w:t>
      </w:r>
      <w:r w:rsidR="007F6640">
        <w:rPr>
          <w:rFonts w:ascii="Garamond" w:hAnsi="Garamond" w:cs="Times New Roman"/>
        </w:rPr>
        <w:t>,</w:t>
      </w:r>
    </w:p>
    <w:p w14:paraId="126985B7" w14:textId="2B7FDB68" w:rsidR="007F6640" w:rsidRDefault="00664C61" w:rsidP="001566D4">
      <w:pPr>
        <w:pStyle w:val="Default"/>
        <w:numPr>
          <w:ilvl w:val="0"/>
          <w:numId w:val="30"/>
        </w:numPr>
        <w:spacing w:line="360" w:lineRule="auto"/>
        <w:rPr>
          <w:rFonts w:ascii="Garamond" w:hAnsi="Garamond" w:cs="Times New Roman"/>
        </w:rPr>
      </w:pPr>
      <w:r>
        <w:rPr>
          <w:rFonts w:ascii="Garamond" w:hAnsi="Garamond" w:cs="Times New Roman"/>
        </w:rPr>
        <w:t>robota, ki ima f</w:t>
      </w:r>
      <w:r w:rsidRPr="00664C61">
        <w:rPr>
          <w:rFonts w:ascii="Garamond" w:hAnsi="Garamond" w:cs="Times New Roman"/>
        </w:rPr>
        <w:t>leksibiln</w:t>
      </w:r>
      <w:r>
        <w:rPr>
          <w:rFonts w:ascii="Garamond" w:hAnsi="Garamond" w:cs="Times New Roman"/>
        </w:rPr>
        <w:t>o</w:t>
      </w:r>
      <w:r w:rsidRPr="00664C61">
        <w:rPr>
          <w:rFonts w:ascii="Garamond" w:hAnsi="Garamond" w:cs="Times New Roman"/>
        </w:rPr>
        <w:t xml:space="preserve"> 8 kanaln</w:t>
      </w:r>
      <w:r>
        <w:rPr>
          <w:rFonts w:ascii="Garamond" w:hAnsi="Garamond" w:cs="Times New Roman"/>
        </w:rPr>
        <w:t>o</w:t>
      </w:r>
      <w:r w:rsidRPr="00664C61">
        <w:rPr>
          <w:rFonts w:ascii="Garamond" w:hAnsi="Garamond" w:cs="Times New Roman"/>
        </w:rPr>
        <w:t xml:space="preserve"> glav</w:t>
      </w:r>
      <w:r>
        <w:rPr>
          <w:rFonts w:ascii="Garamond" w:hAnsi="Garamond" w:cs="Times New Roman"/>
        </w:rPr>
        <w:t>o</w:t>
      </w:r>
      <w:r w:rsidRPr="00664C61">
        <w:rPr>
          <w:rFonts w:ascii="Garamond" w:hAnsi="Garamond" w:cs="Times New Roman"/>
        </w:rPr>
        <w:t xml:space="preserve">, ki lahko </w:t>
      </w:r>
      <w:proofErr w:type="spellStart"/>
      <w:r w:rsidRPr="00664C61">
        <w:rPr>
          <w:rFonts w:ascii="Garamond" w:hAnsi="Garamond" w:cs="Times New Roman"/>
        </w:rPr>
        <w:t>pipetira</w:t>
      </w:r>
      <w:proofErr w:type="spellEnd"/>
      <w:r w:rsidRPr="00664C61">
        <w:rPr>
          <w:rFonts w:ascii="Garamond" w:hAnsi="Garamond" w:cs="Times New Roman"/>
        </w:rPr>
        <w:t xml:space="preserve"> iz in v različne formate </w:t>
      </w:r>
      <w:proofErr w:type="spellStart"/>
      <w:r w:rsidRPr="00664C61">
        <w:rPr>
          <w:rFonts w:ascii="Garamond" w:hAnsi="Garamond" w:cs="Times New Roman"/>
        </w:rPr>
        <w:t>tubic</w:t>
      </w:r>
      <w:proofErr w:type="spellEnd"/>
      <w:r w:rsidR="007F6640">
        <w:rPr>
          <w:rFonts w:ascii="Garamond" w:hAnsi="Garamond" w:cs="Times New Roman"/>
        </w:rPr>
        <w:t>,</w:t>
      </w:r>
    </w:p>
    <w:p w14:paraId="70F88BCF" w14:textId="2EB94265" w:rsidR="007F6640" w:rsidRDefault="00664C61" w:rsidP="001566D4">
      <w:pPr>
        <w:pStyle w:val="Default"/>
        <w:numPr>
          <w:ilvl w:val="0"/>
          <w:numId w:val="30"/>
        </w:numPr>
        <w:spacing w:line="360" w:lineRule="auto"/>
        <w:rPr>
          <w:rFonts w:ascii="Garamond" w:hAnsi="Garamond" w:cs="Times New Roman"/>
        </w:rPr>
      </w:pPr>
      <w:r>
        <w:rPr>
          <w:rFonts w:ascii="Garamond" w:hAnsi="Garamond" w:cs="Times New Roman"/>
        </w:rPr>
        <w:t xml:space="preserve">robota, ki ima </w:t>
      </w:r>
      <w:r w:rsidR="00560542">
        <w:rPr>
          <w:rFonts w:ascii="Garamond" w:hAnsi="Garamond" w:cs="Times New Roman"/>
        </w:rPr>
        <w:t>f</w:t>
      </w:r>
      <w:r w:rsidRPr="00664C61">
        <w:rPr>
          <w:rFonts w:ascii="Garamond" w:hAnsi="Garamond" w:cs="Times New Roman"/>
        </w:rPr>
        <w:t>leksibiln</w:t>
      </w:r>
      <w:r w:rsidR="00560542">
        <w:rPr>
          <w:rFonts w:ascii="Garamond" w:hAnsi="Garamond" w:cs="Times New Roman"/>
        </w:rPr>
        <w:t>o</w:t>
      </w:r>
      <w:r w:rsidRPr="00664C61">
        <w:rPr>
          <w:rFonts w:ascii="Garamond" w:hAnsi="Garamond" w:cs="Times New Roman"/>
        </w:rPr>
        <w:t xml:space="preserve"> </w:t>
      </w:r>
      <w:proofErr w:type="spellStart"/>
      <w:r w:rsidRPr="00664C61">
        <w:rPr>
          <w:rFonts w:ascii="Garamond" w:hAnsi="Garamond" w:cs="Times New Roman"/>
        </w:rPr>
        <w:t>pipetn</w:t>
      </w:r>
      <w:r w:rsidR="00560542">
        <w:rPr>
          <w:rFonts w:ascii="Garamond" w:hAnsi="Garamond" w:cs="Times New Roman"/>
        </w:rPr>
        <w:t>o</w:t>
      </w:r>
      <w:proofErr w:type="spellEnd"/>
      <w:r w:rsidRPr="00664C61">
        <w:rPr>
          <w:rFonts w:ascii="Garamond" w:hAnsi="Garamond" w:cs="Times New Roman"/>
        </w:rPr>
        <w:t xml:space="preserve"> glav</w:t>
      </w:r>
      <w:r w:rsidR="00560542">
        <w:rPr>
          <w:rFonts w:ascii="Garamond" w:hAnsi="Garamond" w:cs="Times New Roman"/>
        </w:rPr>
        <w:t>o</w:t>
      </w:r>
      <w:r w:rsidRPr="00664C61">
        <w:rPr>
          <w:rFonts w:ascii="Garamond" w:hAnsi="Garamond" w:cs="Times New Roman"/>
        </w:rPr>
        <w:t xml:space="preserve"> </w:t>
      </w:r>
      <w:r w:rsidR="00560542">
        <w:rPr>
          <w:rFonts w:ascii="Garamond" w:hAnsi="Garamond" w:cs="Times New Roman"/>
        </w:rPr>
        <w:t>s</w:t>
      </w:r>
      <w:r w:rsidRPr="00664C61">
        <w:rPr>
          <w:rFonts w:ascii="Garamond" w:hAnsi="Garamond" w:cs="Times New Roman"/>
        </w:rPr>
        <w:t xml:space="preserve"> 96 mesti, ki lahko zajame tudi manj nastavkov</w:t>
      </w:r>
      <w:r w:rsidR="007F6640">
        <w:rPr>
          <w:rFonts w:ascii="Garamond" w:hAnsi="Garamond" w:cs="Times New Roman"/>
        </w:rPr>
        <w:t>,</w:t>
      </w:r>
    </w:p>
    <w:p w14:paraId="4E825576" w14:textId="166B2199" w:rsidR="007F6640"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v</w:t>
      </w:r>
      <w:r w:rsidRPr="00560542">
        <w:rPr>
          <w:rFonts w:ascii="Garamond" w:hAnsi="Garamond" w:cs="Times New Roman"/>
        </w:rPr>
        <w:t>ključ</w:t>
      </w:r>
      <w:r>
        <w:rPr>
          <w:rFonts w:ascii="Garamond" w:hAnsi="Garamond" w:cs="Times New Roman"/>
        </w:rPr>
        <w:t>uje</w:t>
      </w:r>
      <w:r w:rsidRPr="00560542">
        <w:rPr>
          <w:rFonts w:ascii="Garamond" w:hAnsi="Garamond" w:cs="Times New Roman"/>
        </w:rPr>
        <w:t xml:space="preserve"> vs</w:t>
      </w:r>
      <w:r>
        <w:rPr>
          <w:rFonts w:ascii="Garamond" w:hAnsi="Garamond" w:cs="Times New Roman"/>
        </w:rPr>
        <w:t>e</w:t>
      </w:r>
      <w:r w:rsidRPr="00560542">
        <w:rPr>
          <w:rFonts w:ascii="Garamond" w:hAnsi="Garamond" w:cs="Times New Roman"/>
        </w:rPr>
        <w:t xml:space="preserve"> ustrezn</w:t>
      </w:r>
      <w:r>
        <w:rPr>
          <w:rFonts w:ascii="Garamond" w:hAnsi="Garamond" w:cs="Times New Roman"/>
        </w:rPr>
        <w:t>e</w:t>
      </w:r>
      <w:r w:rsidRPr="00560542">
        <w:rPr>
          <w:rFonts w:ascii="Garamond" w:hAnsi="Garamond" w:cs="Times New Roman"/>
        </w:rPr>
        <w:t xml:space="preserve"> nosilc</w:t>
      </w:r>
      <w:r>
        <w:rPr>
          <w:rFonts w:ascii="Garamond" w:hAnsi="Garamond" w:cs="Times New Roman"/>
        </w:rPr>
        <w:t>e</w:t>
      </w:r>
      <w:r w:rsidRPr="00560542">
        <w:rPr>
          <w:rFonts w:ascii="Garamond" w:hAnsi="Garamond" w:cs="Times New Roman"/>
        </w:rPr>
        <w:t xml:space="preserve"> / modul</w:t>
      </w:r>
      <w:r>
        <w:rPr>
          <w:rFonts w:ascii="Garamond" w:hAnsi="Garamond" w:cs="Times New Roman"/>
        </w:rPr>
        <w:t>e</w:t>
      </w:r>
      <w:r w:rsidRPr="00560542">
        <w:rPr>
          <w:rFonts w:ascii="Garamond" w:hAnsi="Garamond" w:cs="Times New Roman"/>
        </w:rPr>
        <w:t xml:space="preserve"> za avtomatsko pripravo in čiščenje knjižnic NGS najmanj po protokolih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NexteraXT</w:t>
      </w:r>
      <w:proofErr w:type="spellEnd"/>
      <w:r w:rsidRPr="00560542">
        <w:rPr>
          <w:rFonts w:ascii="Garamond" w:hAnsi="Garamond" w:cs="Times New Roman"/>
        </w:rPr>
        <w:t xml:space="preserve"> in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CovidSeq</w:t>
      </w:r>
      <w:proofErr w:type="spellEnd"/>
      <w:r w:rsidRPr="00560542">
        <w:rPr>
          <w:rFonts w:ascii="Garamond" w:hAnsi="Garamond" w:cs="Times New Roman"/>
        </w:rPr>
        <w:t xml:space="preserve"> (aparat PCR – »on </w:t>
      </w:r>
      <w:proofErr w:type="spellStart"/>
      <w:r w:rsidRPr="00560542">
        <w:rPr>
          <w:rFonts w:ascii="Garamond" w:hAnsi="Garamond" w:cs="Times New Roman"/>
        </w:rPr>
        <w:t>deck</w:t>
      </w:r>
      <w:proofErr w:type="spellEnd"/>
      <w:r w:rsidRPr="00560542">
        <w:rPr>
          <w:rFonts w:ascii="Garamond" w:hAnsi="Garamond" w:cs="Times New Roman"/>
        </w:rPr>
        <w:t xml:space="preserve"> </w:t>
      </w:r>
      <w:proofErr w:type="spellStart"/>
      <w:r w:rsidRPr="00560542">
        <w:rPr>
          <w:rFonts w:ascii="Garamond" w:hAnsi="Garamond" w:cs="Times New Roman"/>
        </w:rPr>
        <w:t>thermal</w:t>
      </w:r>
      <w:proofErr w:type="spellEnd"/>
      <w:r w:rsidRPr="00560542">
        <w:rPr>
          <w:rFonts w:ascii="Garamond" w:hAnsi="Garamond" w:cs="Times New Roman"/>
        </w:rPr>
        <w:t xml:space="preserve"> </w:t>
      </w:r>
      <w:proofErr w:type="spellStart"/>
      <w:r w:rsidRPr="00560542">
        <w:rPr>
          <w:rFonts w:ascii="Garamond" w:hAnsi="Garamond" w:cs="Times New Roman"/>
        </w:rPr>
        <w:t>cycler</w:t>
      </w:r>
      <w:proofErr w:type="spellEnd"/>
      <w:r w:rsidRPr="00560542">
        <w:rPr>
          <w:rFonts w:ascii="Garamond" w:hAnsi="Garamond" w:cs="Times New Roman"/>
        </w:rPr>
        <w:t>«, stresalnik, magnetno stojalo, ohlajani nosilci za reagente…)</w:t>
      </w:r>
      <w:r w:rsidR="007F6640">
        <w:rPr>
          <w:rFonts w:ascii="Garamond" w:hAnsi="Garamond" w:cs="Times New Roman"/>
        </w:rPr>
        <w:t>,</w:t>
      </w:r>
    </w:p>
    <w:p w14:paraId="062F9B3C" w14:textId="238CFD8B" w:rsidR="007F6640"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je k</w:t>
      </w:r>
      <w:r w:rsidRPr="00560542">
        <w:rPr>
          <w:rFonts w:ascii="Garamond" w:hAnsi="Garamond" w:cs="Times New Roman"/>
        </w:rPr>
        <w:t xml:space="preserve">ompatibilen za delo tudi z drugimi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Library</w:t>
      </w:r>
      <w:proofErr w:type="spellEnd"/>
      <w:r w:rsidRPr="00560542">
        <w:rPr>
          <w:rFonts w:ascii="Garamond" w:hAnsi="Garamond" w:cs="Times New Roman"/>
        </w:rPr>
        <w:t xml:space="preserve"> </w:t>
      </w:r>
      <w:proofErr w:type="spellStart"/>
      <w:r w:rsidRPr="00560542">
        <w:rPr>
          <w:rFonts w:ascii="Garamond" w:hAnsi="Garamond" w:cs="Times New Roman"/>
        </w:rPr>
        <w:t>Preparation</w:t>
      </w:r>
      <w:proofErr w:type="spellEnd"/>
      <w:r w:rsidRPr="00560542">
        <w:rPr>
          <w:rFonts w:ascii="Garamond" w:hAnsi="Garamond" w:cs="Times New Roman"/>
        </w:rPr>
        <w:t xml:space="preserve"> in Oxford </w:t>
      </w:r>
      <w:proofErr w:type="spellStart"/>
      <w:r w:rsidRPr="00560542">
        <w:rPr>
          <w:rFonts w:ascii="Garamond" w:hAnsi="Garamond" w:cs="Times New Roman"/>
        </w:rPr>
        <w:t>Nanopore</w:t>
      </w:r>
      <w:proofErr w:type="spellEnd"/>
      <w:r w:rsidRPr="00560542">
        <w:rPr>
          <w:rFonts w:ascii="Garamond" w:hAnsi="Garamond" w:cs="Times New Roman"/>
        </w:rPr>
        <w:t xml:space="preserve"> </w:t>
      </w:r>
      <w:proofErr w:type="spellStart"/>
      <w:r w:rsidRPr="00560542">
        <w:rPr>
          <w:rFonts w:ascii="Garamond" w:hAnsi="Garamond" w:cs="Times New Roman"/>
        </w:rPr>
        <w:t>Ligation</w:t>
      </w:r>
      <w:proofErr w:type="spellEnd"/>
      <w:r w:rsidRPr="00560542">
        <w:rPr>
          <w:rFonts w:ascii="Garamond" w:hAnsi="Garamond" w:cs="Times New Roman"/>
        </w:rPr>
        <w:t xml:space="preserve"> kompleti reagentov</w:t>
      </w:r>
      <w:r w:rsidR="007F6640">
        <w:rPr>
          <w:rFonts w:ascii="Garamond" w:hAnsi="Garamond" w:cs="Times New Roman"/>
        </w:rPr>
        <w:t>,</w:t>
      </w:r>
    </w:p>
    <w:p w14:paraId="457523AE" w14:textId="7777777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w:t>
      </w:r>
      <w:r w:rsidR="007F6640" w:rsidRPr="007F6640">
        <w:rPr>
          <w:rFonts w:ascii="Garamond" w:hAnsi="Garamond" w:cs="Times New Roman"/>
        </w:rPr>
        <w:t>a</w:t>
      </w:r>
      <w:r>
        <w:rPr>
          <w:rFonts w:ascii="Garamond" w:hAnsi="Garamond" w:cs="Times New Roman"/>
        </w:rPr>
        <w:t xml:space="preserve">, ki ima </w:t>
      </w:r>
      <w:r w:rsidRPr="00560542">
        <w:rPr>
          <w:rFonts w:ascii="Garamond" w:hAnsi="Garamond" w:cs="Times New Roman"/>
        </w:rPr>
        <w:t>vgrajen</w:t>
      </w:r>
      <w:r>
        <w:rPr>
          <w:rFonts w:ascii="Garamond" w:hAnsi="Garamond" w:cs="Times New Roman"/>
        </w:rPr>
        <w:t>o</w:t>
      </w:r>
      <w:r w:rsidRPr="00560542">
        <w:rPr>
          <w:rFonts w:ascii="Garamond" w:hAnsi="Garamond" w:cs="Times New Roman"/>
        </w:rPr>
        <w:t xml:space="preserve"> prijemalk</w:t>
      </w:r>
      <w:r>
        <w:rPr>
          <w:rFonts w:ascii="Garamond" w:hAnsi="Garamond" w:cs="Times New Roman"/>
        </w:rPr>
        <w:t>o</w:t>
      </w:r>
      <w:r w:rsidRPr="00560542">
        <w:rPr>
          <w:rFonts w:ascii="Garamond" w:hAnsi="Garamond" w:cs="Times New Roman"/>
        </w:rPr>
        <w:t xml:space="preserve"> za premikanje plošč</w:t>
      </w:r>
      <w:r>
        <w:rPr>
          <w:rFonts w:ascii="Garamond" w:hAnsi="Garamond" w:cs="Times New Roman"/>
        </w:rPr>
        <w:t>,</w:t>
      </w:r>
    </w:p>
    <w:p w14:paraId="55265807" w14:textId="7777777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ima a</w:t>
      </w:r>
      <w:r w:rsidRPr="00560542">
        <w:rPr>
          <w:rFonts w:ascii="Garamond" w:hAnsi="Garamond" w:cs="Times New Roman"/>
        </w:rPr>
        <w:t>ktivni sistem preverjanja pravilne postavitve reagentov in potrošnega materiala pred zagonom in spremljanje delovanja preko video kamere</w:t>
      </w:r>
      <w:r>
        <w:rPr>
          <w:rFonts w:ascii="Garamond" w:hAnsi="Garamond" w:cs="Times New Roman"/>
        </w:rPr>
        <w:t>,</w:t>
      </w:r>
    </w:p>
    <w:p w14:paraId="2DCEA659" w14:textId="2FB2FE9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omogoča možnost</w:t>
      </w:r>
      <w:r w:rsidRPr="00560542">
        <w:rPr>
          <w:rFonts w:ascii="Garamond" w:hAnsi="Garamond" w:cs="Times New Roman"/>
        </w:rPr>
        <w:t xml:space="preserve"> modularnega dodajanja perifernih sistemov z avtomatskim prenosom plošč vanje</w:t>
      </w:r>
      <w:r>
        <w:rPr>
          <w:rFonts w:ascii="Garamond" w:hAnsi="Garamond" w:cs="Times New Roman"/>
        </w:rPr>
        <w:t>,</w:t>
      </w:r>
    </w:p>
    <w:p w14:paraId="7E6822A8" w14:textId="7777777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omogoča m</w:t>
      </w:r>
      <w:r w:rsidRPr="00560542">
        <w:rPr>
          <w:rFonts w:ascii="Garamond" w:hAnsi="Garamond" w:cs="Times New Roman"/>
        </w:rPr>
        <w:t>ožnost vnašanja lastnih protokolov in urejanje obstoječih preko uporabniku prijaznega vmesnika</w:t>
      </w:r>
      <w:r>
        <w:rPr>
          <w:rFonts w:ascii="Garamond" w:hAnsi="Garamond" w:cs="Times New Roman"/>
        </w:rPr>
        <w:t>,</w:t>
      </w:r>
    </w:p>
    <w:p w14:paraId="359BBF5D" w14:textId="17EC26E2" w:rsidR="00DE158C" w:rsidRPr="00DE158C" w:rsidRDefault="00560542" w:rsidP="001566D4">
      <w:pPr>
        <w:pStyle w:val="Default"/>
        <w:numPr>
          <w:ilvl w:val="0"/>
          <w:numId w:val="30"/>
        </w:numPr>
        <w:spacing w:line="360" w:lineRule="auto"/>
        <w:rPr>
          <w:rFonts w:ascii="Garamond" w:hAnsi="Garamond" w:cs="Times New Roman"/>
        </w:rPr>
      </w:pPr>
      <w:r>
        <w:rPr>
          <w:rFonts w:ascii="Garamond" w:hAnsi="Garamond" w:cs="Times New Roman"/>
        </w:rPr>
        <w:t>namizni robot</w:t>
      </w:r>
      <w:r w:rsidR="00DE158C" w:rsidRPr="00DE158C">
        <w:rPr>
          <w:rFonts w:ascii="Garamond" w:hAnsi="Garamond" w:cs="Times New Roman"/>
        </w:rPr>
        <w:t>.</w:t>
      </w:r>
    </w:p>
    <w:p w14:paraId="550D6858" w14:textId="77777777" w:rsidR="002B2E71" w:rsidRDefault="002B2E71" w:rsidP="00515465">
      <w:pPr>
        <w:pStyle w:val="Default"/>
        <w:spacing w:line="360" w:lineRule="auto"/>
        <w:rPr>
          <w:rFonts w:ascii="Garamond" w:hAnsi="Garamond" w:cs="Times New Roman"/>
        </w:rPr>
      </w:pPr>
    </w:p>
    <w:bookmarkEnd w:id="103"/>
    <w:p w14:paraId="2FD857BF" w14:textId="77777777" w:rsidR="00406488" w:rsidRPr="000A0FFC" w:rsidRDefault="00406488" w:rsidP="00406488">
      <w:pPr>
        <w:pStyle w:val="Default"/>
        <w:spacing w:line="360" w:lineRule="auto"/>
        <w:rPr>
          <w:rFonts w:ascii="Garamond" w:hAnsi="Garamond" w:cs="Times New Roman"/>
        </w:rPr>
      </w:pPr>
      <w:r>
        <w:rPr>
          <w:rFonts w:ascii="Garamond" w:hAnsi="Garamond" w:cs="Times New Roman"/>
        </w:rPr>
        <w:t>V</w:t>
      </w:r>
      <w:r w:rsidRPr="000A0FFC">
        <w:rPr>
          <w:rFonts w:ascii="Garamond" w:hAnsi="Garamond" w:cs="Times New Roman"/>
        </w:rPr>
        <w:t xml:space="preserve"> ponudbo mora biti vključeno: </w:t>
      </w:r>
      <w:r>
        <w:rPr>
          <w:rFonts w:ascii="Garamond" w:hAnsi="Garamond" w:cs="Times New Roman"/>
        </w:rPr>
        <w:t>Dobava, namestitev</w:t>
      </w:r>
      <w:r w:rsidRPr="000A0FFC">
        <w:rPr>
          <w:rFonts w:ascii="Garamond" w:hAnsi="Garamond" w:cs="Times New Roman"/>
        </w:rPr>
        <w:t xml:space="preserve"> opreme</w:t>
      </w:r>
      <w:r>
        <w:rPr>
          <w:rFonts w:ascii="Garamond" w:hAnsi="Garamond" w:cs="Times New Roman"/>
        </w:rPr>
        <w:t xml:space="preserve">, pripravljen in nameščen protokol </w:t>
      </w:r>
      <w:r w:rsidRPr="009749D0">
        <w:rPr>
          <w:rFonts w:ascii="Garamond" w:hAnsi="Garamond" w:cs="Times New Roman"/>
        </w:rPr>
        <w:t xml:space="preserve">za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CovidSeq</w:t>
      </w:r>
      <w:proofErr w:type="spellEnd"/>
      <w:r w:rsidRPr="0000597E">
        <w:rPr>
          <w:rFonts w:ascii="Garamond" w:hAnsi="Garamond"/>
        </w:rPr>
        <w:t xml:space="preserve"> in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Nextera</w:t>
      </w:r>
      <w:proofErr w:type="spellEnd"/>
      <w:r w:rsidRPr="0000597E">
        <w:rPr>
          <w:rFonts w:ascii="Garamond" w:hAnsi="Garamond"/>
        </w:rPr>
        <w:t xml:space="preserve"> XT</w:t>
      </w:r>
      <w:r>
        <w:rPr>
          <w:rFonts w:ascii="Garamond" w:hAnsi="Garamond"/>
        </w:rPr>
        <w:t xml:space="preserve">, </w:t>
      </w:r>
      <w:r>
        <w:rPr>
          <w:rFonts w:ascii="Garamond" w:hAnsi="Garamond" w:cs="Times New Roman"/>
        </w:rPr>
        <w:t xml:space="preserve">šolanje osebja </w:t>
      </w:r>
      <w:r w:rsidRPr="000A0FFC">
        <w:rPr>
          <w:rFonts w:ascii="Garamond" w:hAnsi="Garamond" w:cs="Times New Roman"/>
        </w:rPr>
        <w:t xml:space="preserve">skladno s specifikacijo. </w:t>
      </w:r>
    </w:p>
    <w:p w14:paraId="7EDDB2DF" w14:textId="77777777" w:rsidR="00CC22B1" w:rsidRPr="00B07847" w:rsidRDefault="00CC22B1" w:rsidP="00515465">
      <w:pPr>
        <w:spacing w:line="276" w:lineRule="auto"/>
        <w:rPr>
          <w:lang w:val="es-ES"/>
        </w:rPr>
      </w:pPr>
    </w:p>
    <w:bookmarkEnd w:id="101"/>
    <w:p w14:paraId="1A240FE6" w14:textId="4165B00E" w:rsidR="00CC22B1" w:rsidRPr="00B07847" w:rsidRDefault="007A6E61" w:rsidP="0025744E">
      <w:pPr>
        <w:spacing w:line="276" w:lineRule="auto"/>
        <w:jc w:val="both"/>
      </w:pPr>
      <w:r w:rsidRPr="00B07847">
        <w:rPr>
          <w:b/>
        </w:rPr>
        <w:lastRenderedPageBreak/>
        <w:t>Način</w:t>
      </w:r>
      <w:r w:rsidR="0025744E">
        <w:rPr>
          <w:b/>
        </w:rPr>
        <w:t xml:space="preserve"> </w:t>
      </w:r>
      <w:r w:rsidRPr="00B07847">
        <w:rPr>
          <w:b/>
        </w:rPr>
        <w:t>dokazovanja:</w:t>
      </w:r>
      <w:r w:rsidR="0025744E">
        <w:t xml:space="preserve"> </w:t>
      </w:r>
      <w:r w:rsidRPr="00B07847">
        <w:t>Ponudnik</w:t>
      </w:r>
      <w:r w:rsidR="0025744E">
        <w:t xml:space="preserve"> </w:t>
      </w:r>
      <w:r w:rsidRPr="00B07847">
        <w:t>izpolni</w:t>
      </w:r>
      <w:r w:rsidR="0025744E">
        <w:t xml:space="preserve"> </w:t>
      </w:r>
      <w:r w:rsidRPr="00B07847">
        <w:t>OBR</w:t>
      </w:r>
      <w:r w:rsidR="0025744E">
        <w:t xml:space="preserve"> </w:t>
      </w:r>
      <w:r w:rsidRPr="00B07847">
        <w:t>7,</w:t>
      </w:r>
      <w:r w:rsidR="0025744E">
        <w:t xml:space="preserve"> </w:t>
      </w:r>
      <w:r w:rsidRPr="00B07847">
        <w:t>kateremu</w:t>
      </w:r>
      <w:r w:rsidR="0025744E">
        <w:t xml:space="preserve"> </w:t>
      </w:r>
      <w:r w:rsidRPr="00B07847">
        <w:t>priloži</w:t>
      </w:r>
      <w:r w:rsidR="0025744E">
        <w:t xml:space="preserve"> </w:t>
      </w:r>
      <w:r w:rsidRPr="00B07847">
        <w:t>priloge</w:t>
      </w:r>
      <w:r w:rsidR="0025744E">
        <w:t xml:space="preserve"> </w:t>
      </w:r>
      <w:r w:rsidRPr="00B07847">
        <w:t>oz.</w:t>
      </w:r>
      <w:r w:rsidR="0025744E">
        <w:t xml:space="preserve"> </w:t>
      </w:r>
      <w:r w:rsidRPr="00B07847">
        <w:t>dokazila.</w:t>
      </w:r>
      <w:r w:rsidR="0025744E">
        <w:t xml:space="preserve"> </w:t>
      </w:r>
      <w:r w:rsidRPr="00B07847">
        <w:t>Ponudnik</w:t>
      </w:r>
      <w:r w:rsidR="0025744E">
        <w:t xml:space="preserve"> </w:t>
      </w:r>
      <w:r w:rsidRPr="00B07847">
        <w:t>mora</w:t>
      </w:r>
      <w:r w:rsidR="0025744E">
        <w:t xml:space="preserve"> </w:t>
      </w:r>
      <w:r w:rsidRPr="00B07847">
        <w:t>navesti</w:t>
      </w:r>
      <w:r w:rsidR="0025744E">
        <w:t xml:space="preserve"> </w:t>
      </w:r>
      <w:r w:rsidRPr="00B07847">
        <w:t>vrsto</w:t>
      </w:r>
      <w:r w:rsidR="0025744E">
        <w:t xml:space="preserve"> </w:t>
      </w:r>
      <w:r w:rsidRPr="00B07847">
        <w:t>dokazila</w:t>
      </w:r>
      <w:r w:rsidR="0025744E">
        <w:t xml:space="preserve"> </w:t>
      </w:r>
      <w:r w:rsidRPr="00B07847">
        <w:t>(npr.</w:t>
      </w:r>
      <w:r w:rsidR="0025744E">
        <w:t xml:space="preserve"> </w:t>
      </w:r>
      <w:r w:rsidRPr="00B07847">
        <w:t>tehnična</w:t>
      </w:r>
      <w:r w:rsidR="0025744E">
        <w:t xml:space="preserve"> </w:t>
      </w:r>
      <w:r w:rsidRPr="00B07847">
        <w:t>dokumentacija,</w:t>
      </w:r>
      <w:r w:rsidR="0025744E">
        <w:t xml:space="preserve"> </w:t>
      </w:r>
      <w:r w:rsidRPr="00B07847">
        <w:t>prospekt,</w:t>
      </w:r>
      <w:r w:rsidR="0025744E">
        <w:t xml:space="preserve"> </w:t>
      </w:r>
      <w:r w:rsidRPr="00B07847">
        <w:t>priloga)</w:t>
      </w:r>
      <w:r w:rsidR="0025744E">
        <w:t xml:space="preserve"> </w:t>
      </w:r>
      <w:r w:rsidRPr="00B07847">
        <w:t>in</w:t>
      </w:r>
      <w:r w:rsidR="0025744E">
        <w:t xml:space="preserve"> </w:t>
      </w:r>
      <w:r w:rsidRPr="00B07847">
        <w:t>natančno</w:t>
      </w:r>
      <w:r w:rsidR="0025744E">
        <w:t xml:space="preserve"> </w:t>
      </w:r>
      <w:r w:rsidRPr="00B07847">
        <w:t>kje</w:t>
      </w:r>
      <w:r w:rsidR="0025744E">
        <w:t xml:space="preserve"> </w:t>
      </w:r>
      <w:r w:rsidRPr="00B07847">
        <w:t>v</w:t>
      </w:r>
      <w:r w:rsidR="0025744E">
        <w:t xml:space="preserve"> </w:t>
      </w:r>
      <w:r w:rsidRPr="00B07847">
        <w:t>priloženi</w:t>
      </w:r>
      <w:r w:rsidR="0025744E">
        <w:t xml:space="preserve"> </w:t>
      </w:r>
      <w:r w:rsidRPr="00B07847">
        <w:t>dokumentaciji</w:t>
      </w:r>
      <w:r w:rsidR="0025744E">
        <w:t xml:space="preserve"> </w:t>
      </w:r>
      <w:r w:rsidRPr="00B07847">
        <w:t>so</w:t>
      </w:r>
      <w:r w:rsidR="0025744E">
        <w:t xml:space="preserve"> </w:t>
      </w:r>
      <w:r w:rsidRPr="00B07847">
        <w:t>podatki</w:t>
      </w:r>
      <w:r w:rsidR="0025744E">
        <w:t xml:space="preserve"> </w:t>
      </w:r>
      <w:r w:rsidRPr="00B07847">
        <w:t>zabeleženi</w:t>
      </w:r>
      <w:r w:rsidR="0025744E">
        <w:t xml:space="preserve"> </w:t>
      </w:r>
      <w:r w:rsidRPr="00B07847">
        <w:t>(stran</w:t>
      </w:r>
      <w:r w:rsidR="0025744E">
        <w:t xml:space="preserve"> </w:t>
      </w:r>
      <w:r w:rsidRPr="00B07847">
        <w:t>priložene</w:t>
      </w:r>
      <w:r w:rsidR="0025744E">
        <w:t xml:space="preserve"> </w:t>
      </w:r>
      <w:r w:rsidRPr="00B07847">
        <w:t>dokumentacije).</w:t>
      </w:r>
      <w:r w:rsidR="0025744E">
        <w:t xml:space="preserve"> </w:t>
      </w:r>
      <w:r w:rsidR="0068349E" w:rsidRPr="00B07847">
        <w:t>Zaradi</w:t>
      </w:r>
      <w:r w:rsidR="0025744E">
        <w:t xml:space="preserve"> </w:t>
      </w:r>
      <w:r w:rsidR="0068349E" w:rsidRPr="00B07847">
        <w:t>lažjega</w:t>
      </w:r>
      <w:r w:rsidR="0025744E">
        <w:t xml:space="preserve"> </w:t>
      </w:r>
      <w:r w:rsidR="0068349E" w:rsidRPr="00B07847">
        <w:t>pregleda</w:t>
      </w:r>
      <w:r w:rsidR="0025744E">
        <w:t xml:space="preserve"> </w:t>
      </w:r>
      <w:r w:rsidR="0068349E" w:rsidRPr="00B07847">
        <w:t>jih</w:t>
      </w:r>
      <w:r w:rsidR="0025744E">
        <w:t xml:space="preserve"> </w:t>
      </w:r>
      <w:r w:rsidR="0068349E" w:rsidRPr="00B07847">
        <w:t>je</w:t>
      </w:r>
      <w:r w:rsidR="0025744E">
        <w:t xml:space="preserve"> </w:t>
      </w:r>
      <w:r w:rsidR="0068349E" w:rsidRPr="00B07847">
        <w:t>potrebno</w:t>
      </w:r>
      <w:r w:rsidR="0025744E">
        <w:t xml:space="preserve"> </w:t>
      </w:r>
      <w:r w:rsidR="0068349E" w:rsidRPr="00B07847">
        <w:t>tudi</w:t>
      </w:r>
      <w:r w:rsidR="0025744E">
        <w:t xml:space="preserve"> </w:t>
      </w:r>
      <w:r w:rsidR="0068349E" w:rsidRPr="00B07847">
        <w:t>vidno</w:t>
      </w:r>
      <w:r w:rsidR="0025744E">
        <w:t xml:space="preserve"> </w:t>
      </w:r>
      <w:r w:rsidR="0068349E" w:rsidRPr="00B07847">
        <w:t>označiti</w:t>
      </w:r>
      <w:r w:rsidR="0025744E">
        <w:t xml:space="preserve"> </w:t>
      </w:r>
      <w:r w:rsidR="0068349E" w:rsidRPr="00B07847">
        <w:t>(podčrtati</w:t>
      </w:r>
      <w:r w:rsidR="0025744E">
        <w:t xml:space="preserve"> </w:t>
      </w:r>
      <w:r w:rsidR="0068349E" w:rsidRPr="00B07847">
        <w:t>ali</w:t>
      </w:r>
      <w:r w:rsidR="0025744E">
        <w:t xml:space="preserve"> </w:t>
      </w:r>
      <w:r w:rsidR="0068349E" w:rsidRPr="00B07847">
        <w:t>obkrožiti</w:t>
      </w:r>
      <w:r w:rsidR="0025744E">
        <w:t xml:space="preserve"> </w:t>
      </w:r>
      <w:r w:rsidR="0068349E" w:rsidRPr="00B07847">
        <w:t>ali</w:t>
      </w:r>
      <w:r w:rsidR="0025744E">
        <w:t xml:space="preserve"> </w:t>
      </w:r>
      <w:r w:rsidR="0068349E" w:rsidRPr="00B07847">
        <w:t>markirati).</w:t>
      </w:r>
    </w:p>
    <w:p w14:paraId="748299D5" w14:textId="77777777" w:rsidR="0068349E" w:rsidRPr="00B07847" w:rsidRDefault="0068349E" w:rsidP="00B07847">
      <w:pPr>
        <w:spacing w:line="276" w:lineRule="auto"/>
        <w:jc w:val="both"/>
      </w:pPr>
    </w:p>
    <w:p w14:paraId="515471D2" w14:textId="42828486" w:rsidR="0068349E" w:rsidRPr="00B07847" w:rsidRDefault="0068349E" w:rsidP="00B07847">
      <w:pPr>
        <w:spacing w:line="276" w:lineRule="auto"/>
        <w:jc w:val="both"/>
        <w:rPr>
          <w:rFonts w:cs="Arial"/>
        </w:rPr>
      </w:pPr>
      <w:r w:rsidRPr="00B07847">
        <w:rPr>
          <w:rFonts w:cs="Arial"/>
        </w:rPr>
        <w:t>Naročnik</w:t>
      </w:r>
      <w:r w:rsidR="0025744E">
        <w:rPr>
          <w:rFonts w:cs="Arial"/>
        </w:rPr>
        <w:t xml:space="preserve"> </w:t>
      </w:r>
      <w:r w:rsidRPr="00B07847">
        <w:rPr>
          <w:rFonts w:cs="Arial"/>
        </w:rPr>
        <w:t>si</w:t>
      </w:r>
      <w:r w:rsidR="0025744E">
        <w:rPr>
          <w:rFonts w:cs="Arial"/>
        </w:rPr>
        <w:t xml:space="preserve"> </w:t>
      </w:r>
      <w:r w:rsidRPr="00B07847">
        <w:rPr>
          <w:rFonts w:cs="Arial"/>
        </w:rPr>
        <w:t>pridržuje</w:t>
      </w:r>
      <w:r w:rsidR="0025744E">
        <w:rPr>
          <w:rFonts w:cs="Arial"/>
        </w:rPr>
        <w:t xml:space="preserve"> </w:t>
      </w:r>
      <w:r w:rsidRPr="00B07847">
        <w:rPr>
          <w:rFonts w:cs="Arial"/>
        </w:rPr>
        <w:t>pravico,</w:t>
      </w:r>
      <w:r w:rsidR="0025744E">
        <w:rPr>
          <w:rFonts w:cs="Arial"/>
        </w:rPr>
        <w:t xml:space="preserve"> </w:t>
      </w:r>
      <w:r w:rsidRPr="00B07847">
        <w:rPr>
          <w:rFonts w:cs="Arial"/>
        </w:rPr>
        <w:t>da</w:t>
      </w:r>
      <w:r w:rsidR="0025744E">
        <w:rPr>
          <w:rFonts w:cs="Arial"/>
        </w:rPr>
        <w:t xml:space="preserve"> </w:t>
      </w:r>
      <w:r w:rsidRPr="00B07847">
        <w:rPr>
          <w:rFonts w:cs="Arial"/>
        </w:rPr>
        <w:t>v</w:t>
      </w:r>
      <w:r w:rsidR="0025744E">
        <w:rPr>
          <w:rFonts w:cs="Arial"/>
        </w:rPr>
        <w:t xml:space="preserve"> </w:t>
      </w:r>
      <w:r w:rsidRPr="00B07847">
        <w:rPr>
          <w:rFonts w:cs="Arial"/>
        </w:rPr>
        <w:t>času</w:t>
      </w:r>
      <w:r w:rsidR="0025744E">
        <w:rPr>
          <w:rFonts w:cs="Arial"/>
        </w:rPr>
        <w:t xml:space="preserve"> </w:t>
      </w:r>
      <w:r w:rsidRPr="00B07847">
        <w:rPr>
          <w:rFonts w:cs="Arial"/>
        </w:rPr>
        <w:t>pregleda</w:t>
      </w:r>
      <w:r w:rsidR="0025744E">
        <w:rPr>
          <w:rFonts w:cs="Arial"/>
        </w:rPr>
        <w:t xml:space="preserve"> </w:t>
      </w:r>
      <w:r w:rsidRPr="00B07847">
        <w:rPr>
          <w:rFonts w:cs="Arial"/>
        </w:rPr>
        <w:t>ponudb</w:t>
      </w:r>
      <w:r w:rsidR="0025744E">
        <w:rPr>
          <w:rFonts w:cs="Arial"/>
        </w:rPr>
        <w:t xml:space="preserve"> </w:t>
      </w:r>
      <w:r w:rsidRPr="00B07847">
        <w:rPr>
          <w:rFonts w:cs="Arial"/>
        </w:rPr>
        <w:t>in</w:t>
      </w:r>
      <w:r w:rsidR="0025744E">
        <w:rPr>
          <w:rFonts w:cs="Arial"/>
        </w:rPr>
        <w:t xml:space="preserve"> </w:t>
      </w:r>
      <w:r w:rsidRPr="00B07847">
        <w:rPr>
          <w:rFonts w:cs="Arial"/>
        </w:rPr>
        <w:t>pred</w:t>
      </w:r>
      <w:r w:rsidR="0025744E">
        <w:rPr>
          <w:rFonts w:cs="Arial"/>
        </w:rPr>
        <w:t xml:space="preserve"> </w:t>
      </w:r>
      <w:r w:rsidRPr="00B07847">
        <w:rPr>
          <w:rFonts w:cs="Arial"/>
        </w:rPr>
        <w:t>oddajo</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od</w:t>
      </w:r>
      <w:r w:rsidR="0025744E">
        <w:rPr>
          <w:rFonts w:cs="Arial"/>
        </w:rPr>
        <w:t xml:space="preserve"> </w:t>
      </w:r>
      <w:r w:rsidRPr="00B07847">
        <w:rPr>
          <w:rFonts w:cs="Arial"/>
        </w:rPr>
        <w:t>ponudnikov</w:t>
      </w:r>
      <w:r w:rsidR="0025744E">
        <w:rPr>
          <w:rFonts w:cs="Arial"/>
        </w:rPr>
        <w:t xml:space="preserve"> </w:t>
      </w:r>
      <w:r w:rsidRPr="00B07847">
        <w:rPr>
          <w:rFonts w:cs="Arial"/>
        </w:rPr>
        <w:t>zahteva</w:t>
      </w:r>
      <w:r w:rsidR="0025744E">
        <w:rPr>
          <w:rFonts w:cs="Arial"/>
        </w:rPr>
        <w:t xml:space="preserve"> </w:t>
      </w:r>
      <w:r w:rsidRPr="00B07847">
        <w:rPr>
          <w:rFonts w:cs="Arial"/>
        </w:rPr>
        <w:t>predložitev</w:t>
      </w:r>
      <w:r w:rsidR="0025744E">
        <w:rPr>
          <w:rFonts w:cs="Arial"/>
        </w:rPr>
        <w:t xml:space="preserve"> </w:t>
      </w:r>
      <w:r w:rsidRPr="00B07847">
        <w:rPr>
          <w:rFonts w:cs="Arial"/>
        </w:rPr>
        <w:t>dokazil,</w:t>
      </w:r>
      <w:r w:rsidR="0025744E">
        <w:rPr>
          <w:rFonts w:cs="Arial"/>
        </w:rPr>
        <w:t xml:space="preserve"> </w:t>
      </w:r>
      <w:r w:rsidRPr="00B07847">
        <w:rPr>
          <w:rFonts w:cs="Arial"/>
        </w:rPr>
        <w:t>ki</w:t>
      </w:r>
      <w:r w:rsidR="0025744E">
        <w:rPr>
          <w:rFonts w:cs="Arial"/>
        </w:rPr>
        <w:t xml:space="preserve"> </w:t>
      </w:r>
      <w:r w:rsidRPr="00B07847">
        <w:rPr>
          <w:rFonts w:cs="Arial"/>
        </w:rPr>
        <w:t>izkazujejo</w:t>
      </w:r>
      <w:r w:rsidR="0025744E">
        <w:rPr>
          <w:rFonts w:cs="Arial"/>
        </w:rPr>
        <w:t xml:space="preserve"> </w:t>
      </w:r>
      <w:r w:rsidRPr="00B07847">
        <w:rPr>
          <w:rFonts w:cs="Arial"/>
        </w:rPr>
        <w:t>izpolnjevanje</w:t>
      </w:r>
      <w:r w:rsidR="0025744E">
        <w:rPr>
          <w:rFonts w:cs="Arial"/>
        </w:rPr>
        <w:t xml:space="preserve"> </w:t>
      </w:r>
      <w:r w:rsidRPr="00B07847">
        <w:rPr>
          <w:rFonts w:cs="Arial"/>
        </w:rPr>
        <w:t>zahtevanih</w:t>
      </w:r>
      <w:r w:rsidR="0025744E">
        <w:rPr>
          <w:rFonts w:cs="Arial"/>
        </w:rPr>
        <w:t xml:space="preserve"> </w:t>
      </w:r>
      <w:r w:rsidRPr="00B07847">
        <w:rPr>
          <w:rFonts w:cs="Arial"/>
        </w:rPr>
        <w:t>pogojev,</w:t>
      </w:r>
      <w:r w:rsidR="0025744E">
        <w:rPr>
          <w:rFonts w:cs="Arial"/>
        </w:rPr>
        <w:t xml:space="preserve"> </w:t>
      </w:r>
      <w:r w:rsidRPr="00B07847">
        <w:rPr>
          <w:rFonts w:cs="Arial"/>
        </w:rPr>
        <w:t>predložitev</w:t>
      </w:r>
      <w:r w:rsidR="0025744E">
        <w:rPr>
          <w:rFonts w:cs="Arial"/>
        </w:rPr>
        <w:t xml:space="preserve"> </w:t>
      </w:r>
      <w:r w:rsidRPr="00B07847">
        <w:rPr>
          <w:rFonts w:cs="Arial"/>
        </w:rPr>
        <w:t>morebiti</w:t>
      </w:r>
      <w:r w:rsidR="0025744E">
        <w:rPr>
          <w:rFonts w:cs="Arial"/>
        </w:rPr>
        <w:t xml:space="preserve"> </w:t>
      </w:r>
      <w:r w:rsidRPr="00B07847">
        <w:rPr>
          <w:rFonts w:cs="Arial"/>
        </w:rPr>
        <w:t>potrebnih</w:t>
      </w:r>
      <w:r w:rsidR="0025744E">
        <w:rPr>
          <w:rFonts w:cs="Arial"/>
        </w:rPr>
        <w:t xml:space="preserve"> </w:t>
      </w:r>
      <w:r w:rsidRPr="00B07847">
        <w:rPr>
          <w:rFonts w:cs="Arial"/>
        </w:rPr>
        <w:t>pooblastil</w:t>
      </w:r>
      <w:r w:rsidR="0025744E">
        <w:rPr>
          <w:rFonts w:cs="Arial"/>
        </w:rPr>
        <w:t xml:space="preserve"> </w:t>
      </w:r>
      <w:r w:rsidRPr="00B07847">
        <w:rPr>
          <w:rFonts w:cs="Arial"/>
        </w:rPr>
        <w:t>za</w:t>
      </w:r>
      <w:r w:rsidR="0025744E">
        <w:rPr>
          <w:rFonts w:cs="Arial"/>
        </w:rPr>
        <w:t xml:space="preserve"> </w:t>
      </w:r>
      <w:r w:rsidRPr="00B07847">
        <w:rPr>
          <w:rFonts w:cs="Arial"/>
        </w:rPr>
        <w:t>preveritev</w:t>
      </w:r>
      <w:r w:rsidR="0025744E">
        <w:rPr>
          <w:rFonts w:cs="Arial"/>
        </w:rPr>
        <w:t xml:space="preserve"> </w:t>
      </w:r>
      <w:r w:rsidRPr="00B07847">
        <w:rPr>
          <w:rFonts w:cs="Arial"/>
        </w:rPr>
        <w:t>izpolnjevanja</w:t>
      </w:r>
      <w:r w:rsidR="0025744E">
        <w:rPr>
          <w:rFonts w:cs="Arial"/>
        </w:rPr>
        <w:t xml:space="preserve"> </w:t>
      </w:r>
      <w:r w:rsidRPr="00B07847">
        <w:rPr>
          <w:rFonts w:cs="Arial"/>
        </w:rPr>
        <w:t>zahtevanih</w:t>
      </w:r>
      <w:r w:rsidR="0025744E">
        <w:rPr>
          <w:rFonts w:cs="Arial"/>
        </w:rPr>
        <w:t xml:space="preserve"> </w:t>
      </w:r>
      <w:r w:rsidRPr="00B07847">
        <w:rPr>
          <w:rFonts w:cs="Arial"/>
        </w:rPr>
        <w:t>pogojev</w:t>
      </w:r>
      <w:r w:rsidR="0025744E">
        <w:rPr>
          <w:rFonts w:cs="Arial"/>
        </w:rPr>
        <w:t xml:space="preserve"> </w:t>
      </w:r>
      <w:r w:rsidRPr="00B07847">
        <w:rPr>
          <w:rFonts w:cs="Arial"/>
        </w:rPr>
        <w:t>oziroma</w:t>
      </w:r>
      <w:r w:rsidR="0025744E">
        <w:rPr>
          <w:rFonts w:cs="Arial"/>
        </w:rPr>
        <w:t xml:space="preserve"> </w:t>
      </w:r>
      <w:r w:rsidRPr="00B07847">
        <w:rPr>
          <w:rFonts w:cs="Arial"/>
        </w:rPr>
        <w:t>podatkov,</w:t>
      </w:r>
      <w:r w:rsidR="0025744E">
        <w:rPr>
          <w:rFonts w:cs="Arial"/>
        </w:rPr>
        <w:t xml:space="preserve"> </w:t>
      </w:r>
      <w:r w:rsidRPr="00B07847">
        <w:rPr>
          <w:rFonts w:cs="Arial"/>
        </w:rPr>
        <w:t>predložitev</w:t>
      </w:r>
      <w:r w:rsidR="0025744E">
        <w:rPr>
          <w:rFonts w:cs="Arial"/>
        </w:rPr>
        <w:t xml:space="preserve"> </w:t>
      </w:r>
      <w:r w:rsidRPr="00B07847">
        <w:rPr>
          <w:rFonts w:cs="Arial"/>
        </w:rPr>
        <w:t>podatkov</w:t>
      </w:r>
      <w:r w:rsidR="0025744E">
        <w:rPr>
          <w:rFonts w:cs="Arial"/>
        </w:rPr>
        <w:t xml:space="preserve"> </w:t>
      </w:r>
      <w:r w:rsidRPr="00B07847">
        <w:rPr>
          <w:rFonts w:cs="Arial"/>
        </w:rPr>
        <w:t>o</w:t>
      </w:r>
      <w:r w:rsidR="0025744E">
        <w:rPr>
          <w:rFonts w:cs="Arial"/>
        </w:rPr>
        <w:t xml:space="preserve"> </w:t>
      </w:r>
      <w:r w:rsidRPr="00B07847">
        <w:rPr>
          <w:rFonts w:cs="Arial"/>
        </w:rPr>
        <w:t>naslovih,</w:t>
      </w:r>
      <w:r w:rsidR="0025744E">
        <w:rPr>
          <w:rFonts w:cs="Arial"/>
        </w:rPr>
        <w:t xml:space="preserve"> </w:t>
      </w:r>
      <w:r w:rsidRPr="00B07847">
        <w:rPr>
          <w:rFonts w:cs="Arial"/>
        </w:rPr>
        <w:t>kjer</w:t>
      </w:r>
      <w:r w:rsidR="0025744E">
        <w:rPr>
          <w:rFonts w:cs="Arial"/>
        </w:rPr>
        <w:t xml:space="preserve"> </w:t>
      </w:r>
      <w:r w:rsidRPr="00B07847">
        <w:rPr>
          <w:rFonts w:cs="Arial"/>
        </w:rPr>
        <w:t>je</w:t>
      </w:r>
      <w:r w:rsidR="0025744E">
        <w:rPr>
          <w:rFonts w:cs="Arial"/>
        </w:rPr>
        <w:t xml:space="preserve"> </w:t>
      </w:r>
      <w:r w:rsidRPr="00B07847">
        <w:rPr>
          <w:rFonts w:cs="Arial"/>
        </w:rPr>
        <w:t>mogoče</w:t>
      </w:r>
      <w:r w:rsidR="0025744E">
        <w:rPr>
          <w:rFonts w:cs="Arial"/>
        </w:rPr>
        <w:t xml:space="preserve"> </w:t>
      </w:r>
      <w:r w:rsidRPr="00B07847">
        <w:rPr>
          <w:rFonts w:cs="Arial"/>
        </w:rPr>
        <w:t>preveriti</w:t>
      </w:r>
      <w:r w:rsidR="0025744E">
        <w:rPr>
          <w:rFonts w:cs="Arial"/>
        </w:rPr>
        <w:t xml:space="preserve"> </w:t>
      </w:r>
      <w:r w:rsidRPr="00B07847">
        <w:rPr>
          <w:rFonts w:cs="Arial"/>
        </w:rPr>
        <w:t>izpolnjevanje</w:t>
      </w:r>
      <w:r w:rsidR="0025744E">
        <w:rPr>
          <w:rFonts w:cs="Arial"/>
        </w:rPr>
        <w:t xml:space="preserve"> </w:t>
      </w:r>
      <w:r w:rsidRPr="00B07847">
        <w:rPr>
          <w:rFonts w:cs="Arial"/>
        </w:rPr>
        <w:t>pogojev</w:t>
      </w:r>
      <w:r w:rsidR="0025744E">
        <w:rPr>
          <w:rFonts w:cs="Arial"/>
        </w:rPr>
        <w:t xml:space="preserve"> </w:t>
      </w:r>
      <w:r w:rsidRPr="00B07847">
        <w:rPr>
          <w:rFonts w:cs="Arial"/>
        </w:rPr>
        <w:t>oziroma</w:t>
      </w:r>
      <w:r w:rsidR="0025744E">
        <w:rPr>
          <w:rFonts w:cs="Arial"/>
        </w:rPr>
        <w:t xml:space="preserve"> </w:t>
      </w:r>
      <w:r w:rsidRPr="00B07847">
        <w:rPr>
          <w:rFonts w:cs="Arial"/>
        </w:rPr>
        <w:t>vse</w:t>
      </w:r>
      <w:r w:rsidR="0025744E">
        <w:rPr>
          <w:rFonts w:cs="Arial"/>
        </w:rPr>
        <w:t xml:space="preserve"> </w:t>
      </w:r>
      <w:r w:rsidRPr="00B07847">
        <w:rPr>
          <w:rFonts w:cs="Arial"/>
        </w:rPr>
        <w:t>potrebno</w:t>
      </w:r>
      <w:r w:rsidR="0025744E">
        <w:rPr>
          <w:rFonts w:cs="Arial"/>
        </w:rPr>
        <w:t xml:space="preserve"> </w:t>
      </w:r>
      <w:r w:rsidRPr="00B07847">
        <w:rPr>
          <w:rFonts w:cs="Arial"/>
        </w:rPr>
        <w:t>za</w:t>
      </w:r>
      <w:r w:rsidR="0025744E">
        <w:rPr>
          <w:rFonts w:cs="Arial"/>
        </w:rPr>
        <w:t xml:space="preserve"> </w:t>
      </w:r>
      <w:r w:rsidRPr="00B07847">
        <w:rPr>
          <w:rFonts w:cs="Arial"/>
        </w:rPr>
        <w:t>pregled</w:t>
      </w:r>
      <w:r w:rsidR="0025744E">
        <w:rPr>
          <w:rFonts w:cs="Arial"/>
        </w:rPr>
        <w:t xml:space="preserve"> </w:t>
      </w:r>
      <w:r w:rsidRPr="00B07847">
        <w:rPr>
          <w:rFonts w:cs="Arial"/>
        </w:rPr>
        <w:t>in</w:t>
      </w:r>
      <w:r w:rsidR="0025744E">
        <w:rPr>
          <w:rFonts w:cs="Arial"/>
        </w:rPr>
        <w:t xml:space="preserve"> </w:t>
      </w:r>
      <w:r w:rsidRPr="00B07847">
        <w:rPr>
          <w:rFonts w:cs="Arial"/>
        </w:rPr>
        <w:t>preveritev</w:t>
      </w:r>
      <w:r w:rsidR="0025744E">
        <w:rPr>
          <w:rFonts w:cs="Arial"/>
        </w:rPr>
        <w:t xml:space="preserve"> </w:t>
      </w:r>
      <w:r w:rsidRPr="00B07847">
        <w:rPr>
          <w:rFonts w:cs="Arial"/>
        </w:rPr>
        <w:t>ponudb.</w:t>
      </w:r>
      <w:r w:rsidR="0025744E">
        <w:rPr>
          <w:rFonts w:cs="Arial"/>
        </w:rPr>
        <w:t xml:space="preserve"> </w:t>
      </w:r>
      <w:r w:rsidRPr="00B07847">
        <w:rPr>
          <w:rFonts w:cs="Arial"/>
        </w:rPr>
        <w:t>Naročnik</w:t>
      </w:r>
      <w:r w:rsidR="0025744E">
        <w:rPr>
          <w:rFonts w:cs="Arial"/>
        </w:rPr>
        <w:t xml:space="preserve"> </w:t>
      </w:r>
      <w:r w:rsidRPr="00B07847">
        <w:rPr>
          <w:rFonts w:cs="Arial"/>
        </w:rPr>
        <w:t>si</w:t>
      </w:r>
      <w:r w:rsidR="0025744E">
        <w:rPr>
          <w:rFonts w:cs="Arial"/>
        </w:rPr>
        <w:t xml:space="preserve"> </w:t>
      </w:r>
      <w:r w:rsidRPr="00B07847">
        <w:rPr>
          <w:rFonts w:cs="Arial"/>
        </w:rPr>
        <w:t>pridržuje</w:t>
      </w:r>
      <w:r w:rsidR="0025744E">
        <w:rPr>
          <w:rFonts w:cs="Arial"/>
        </w:rPr>
        <w:t xml:space="preserve"> </w:t>
      </w:r>
      <w:r w:rsidRPr="00B07847">
        <w:rPr>
          <w:rFonts w:cs="Arial"/>
        </w:rPr>
        <w:t>pravico</w:t>
      </w:r>
      <w:r w:rsidR="0025744E">
        <w:rPr>
          <w:rFonts w:cs="Arial"/>
        </w:rPr>
        <w:t xml:space="preserve"> </w:t>
      </w:r>
      <w:r w:rsidRPr="00B07847">
        <w:rPr>
          <w:rFonts w:cs="Arial"/>
        </w:rPr>
        <w:t>do</w:t>
      </w:r>
      <w:r w:rsidR="0025744E">
        <w:rPr>
          <w:rFonts w:cs="Arial"/>
        </w:rPr>
        <w:t xml:space="preserve"> </w:t>
      </w:r>
      <w:r w:rsidRPr="00B07847">
        <w:rPr>
          <w:rFonts w:cs="Arial"/>
        </w:rPr>
        <w:t>vpogleda</w:t>
      </w:r>
      <w:r w:rsidR="0025744E">
        <w:rPr>
          <w:rFonts w:cs="Arial"/>
        </w:rPr>
        <w:t xml:space="preserve"> </w:t>
      </w:r>
      <w:r w:rsidRPr="00B07847">
        <w:rPr>
          <w:rFonts w:cs="Arial"/>
        </w:rPr>
        <w:t>v</w:t>
      </w:r>
      <w:r w:rsidR="0025744E">
        <w:rPr>
          <w:rFonts w:cs="Arial"/>
        </w:rPr>
        <w:t xml:space="preserve"> </w:t>
      </w:r>
      <w:r w:rsidRPr="00B07847">
        <w:rPr>
          <w:rFonts w:cs="Arial"/>
        </w:rPr>
        <w:t>originalne</w:t>
      </w:r>
      <w:r w:rsidR="0025744E">
        <w:rPr>
          <w:rFonts w:cs="Arial"/>
        </w:rPr>
        <w:t xml:space="preserve"> </w:t>
      </w:r>
      <w:r w:rsidRPr="00B07847">
        <w:rPr>
          <w:rFonts w:cs="Arial"/>
        </w:rPr>
        <w:t>dokumente</w:t>
      </w:r>
      <w:r w:rsidR="0025744E">
        <w:rPr>
          <w:rFonts w:cs="Arial"/>
        </w:rPr>
        <w:t xml:space="preserve"> </w:t>
      </w:r>
      <w:r w:rsidRPr="00B07847">
        <w:rPr>
          <w:rFonts w:cs="Arial"/>
        </w:rPr>
        <w:t>in</w:t>
      </w:r>
      <w:r w:rsidR="0025744E">
        <w:rPr>
          <w:rFonts w:cs="Arial"/>
        </w:rPr>
        <w:t xml:space="preserve"> </w:t>
      </w:r>
      <w:r w:rsidRPr="00B07847">
        <w:rPr>
          <w:rFonts w:cs="Arial"/>
        </w:rPr>
        <w:t>do</w:t>
      </w:r>
      <w:r w:rsidR="0025744E">
        <w:rPr>
          <w:rFonts w:cs="Arial"/>
        </w:rPr>
        <w:t xml:space="preserve"> </w:t>
      </w:r>
      <w:r w:rsidRPr="00B07847">
        <w:rPr>
          <w:rFonts w:cs="Arial"/>
        </w:rPr>
        <w:t>preveritve</w:t>
      </w:r>
      <w:r w:rsidR="0025744E">
        <w:rPr>
          <w:rFonts w:cs="Arial"/>
        </w:rPr>
        <w:t xml:space="preserve"> </w:t>
      </w:r>
      <w:r w:rsidRPr="00B07847">
        <w:rPr>
          <w:rFonts w:cs="Arial"/>
        </w:rPr>
        <w:t>verodostojnosti</w:t>
      </w:r>
      <w:r w:rsidR="0025744E">
        <w:rPr>
          <w:rFonts w:cs="Arial"/>
        </w:rPr>
        <w:t xml:space="preserve"> </w:t>
      </w:r>
      <w:r w:rsidRPr="00B07847">
        <w:rPr>
          <w:rFonts w:cs="Arial"/>
        </w:rPr>
        <w:t>predloženih</w:t>
      </w:r>
      <w:r w:rsidR="0025744E">
        <w:rPr>
          <w:rFonts w:cs="Arial"/>
        </w:rPr>
        <w:t xml:space="preserve"> </w:t>
      </w:r>
      <w:r w:rsidRPr="00B07847">
        <w:rPr>
          <w:rFonts w:cs="Arial"/>
        </w:rPr>
        <w:t>dokazil.</w:t>
      </w:r>
    </w:p>
    <w:p w14:paraId="2F9F5F6E" w14:textId="77777777" w:rsidR="0068349E" w:rsidRPr="00B07847" w:rsidRDefault="0068349E" w:rsidP="00B07847">
      <w:pPr>
        <w:spacing w:line="276" w:lineRule="auto"/>
        <w:jc w:val="both"/>
      </w:pPr>
    </w:p>
    <w:p w14:paraId="101CC625" w14:textId="43639FDA" w:rsidR="00B81E4E" w:rsidRPr="00B07847" w:rsidRDefault="00AE67B2" w:rsidP="00B07847">
      <w:pPr>
        <w:pStyle w:val="Naslov1"/>
        <w:rPr>
          <w:lang w:val="es-ES"/>
        </w:rPr>
      </w:pPr>
      <w:r w:rsidRPr="00B07847">
        <w:rPr>
          <w:lang w:val="es-ES"/>
        </w:rPr>
        <w:br w:type="page"/>
      </w:r>
      <w:bookmarkStart w:id="104" w:name="_Toc104208894"/>
      <w:bookmarkEnd w:id="102"/>
      <w:r w:rsidR="00884B82" w:rsidRPr="00B07847">
        <w:rPr>
          <w:lang w:val="es-ES"/>
        </w:rPr>
        <w:lastRenderedPageBreak/>
        <w:t>O</w:t>
      </w:r>
      <w:r w:rsidR="00B81E4E" w:rsidRPr="00B07847">
        <w:rPr>
          <w:lang w:val="es-ES"/>
        </w:rPr>
        <w:t>BR</w:t>
      </w:r>
      <w:r w:rsidR="0025744E">
        <w:rPr>
          <w:lang w:val="es-ES"/>
        </w:rPr>
        <w:t xml:space="preserve"> </w:t>
      </w:r>
      <w:r w:rsidR="00B81E4E" w:rsidRPr="00B07847">
        <w:rPr>
          <w:lang w:val="es-ES"/>
        </w:rPr>
        <w:t>1</w:t>
      </w:r>
      <w:bookmarkEnd w:id="104"/>
    </w:p>
    <w:p w14:paraId="3AEA4259" w14:textId="77777777" w:rsidR="00B81E4E" w:rsidRPr="00B07847" w:rsidRDefault="00B81E4E" w:rsidP="00B07847">
      <w:pPr>
        <w:spacing w:line="276" w:lineRule="auto"/>
        <w:jc w:val="both"/>
      </w:pPr>
    </w:p>
    <w:p w14:paraId="4800200E" w14:textId="77777777" w:rsidR="00B81E4E" w:rsidRPr="00B07847" w:rsidRDefault="00B81E4E" w:rsidP="00B07847">
      <w:pPr>
        <w:spacing w:line="276" w:lineRule="auto"/>
        <w:jc w:val="both"/>
        <w:rPr>
          <w:rStyle w:val="Poudarek"/>
          <w:sz w:val="24"/>
        </w:rPr>
      </w:pPr>
    </w:p>
    <w:p w14:paraId="47DA9D1D" w14:textId="4907CCBE" w:rsidR="00B81E4E" w:rsidRPr="00B07847" w:rsidRDefault="00B81E4E" w:rsidP="00B07847">
      <w:pPr>
        <w:spacing w:line="276" w:lineRule="auto"/>
        <w:jc w:val="both"/>
        <w:rPr>
          <w:rStyle w:val="Poudarek"/>
          <w:sz w:val="24"/>
        </w:rPr>
      </w:pPr>
      <w:r w:rsidRPr="00B07847">
        <w:rPr>
          <w:rStyle w:val="Poudarek"/>
          <w:sz w:val="24"/>
        </w:rPr>
        <w:t>PODATKI</w:t>
      </w:r>
      <w:r w:rsidR="0025744E">
        <w:rPr>
          <w:rStyle w:val="Poudarek"/>
          <w:sz w:val="24"/>
        </w:rPr>
        <w:t xml:space="preserve"> </w:t>
      </w:r>
      <w:r w:rsidRPr="00B07847">
        <w:rPr>
          <w:rStyle w:val="Poudarek"/>
          <w:sz w:val="24"/>
        </w:rPr>
        <w:t>O</w:t>
      </w:r>
      <w:r w:rsidR="0025744E">
        <w:rPr>
          <w:rStyle w:val="Poudarek"/>
          <w:sz w:val="24"/>
        </w:rPr>
        <w:t xml:space="preserve"> </w:t>
      </w:r>
      <w:r w:rsidRPr="00B07847">
        <w:rPr>
          <w:rStyle w:val="Poudarek"/>
          <w:sz w:val="24"/>
        </w:rPr>
        <w:t>PONUDNIKU</w:t>
      </w:r>
      <w:r w:rsidR="0025744E">
        <w:rPr>
          <w:rStyle w:val="Poudarek"/>
          <w:sz w:val="24"/>
        </w:rPr>
        <w:t xml:space="preserve"> </w:t>
      </w:r>
      <w:r w:rsidRPr="00B07847">
        <w:rPr>
          <w:rStyle w:val="Poudarek"/>
          <w:sz w:val="24"/>
        </w:rPr>
        <w:t>oz.</w:t>
      </w:r>
      <w:r w:rsidR="0025744E">
        <w:rPr>
          <w:rStyle w:val="Poudarek"/>
          <w:sz w:val="24"/>
        </w:rPr>
        <w:t xml:space="preserve"> </w:t>
      </w:r>
      <w:r w:rsidRPr="00B07847">
        <w:rPr>
          <w:rStyle w:val="Poudarek"/>
          <w:sz w:val="24"/>
        </w:rPr>
        <w:t>POSLOVODEČEMU</w:t>
      </w:r>
      <w:r w:rsidR="0025744E">
        <w:rPr>
          <w:rStyle w:val="Poudarek"/>
          <w:sz w:val="24"/>
        </w:rPr>
        <w:t xml:space="preserve"> </w:t>
      </w:r>
      <w:r w:rsidRPr="00B07847">
        <w:rPr>
          <w:rStyle w:val="Poudarek"/>
          <w:sz w:val="24"/>
        </w:rPr>
        <w:t>PONUDNIKU</w:t>
      </w:r>
    </w:p>
    <w:p w14:paraId="28CA4E2F" w14:textId="77777777" w:rsidR="00B81E4E" w:rsidRPr="00B07847" w:rsidRDefault="00B81E4E" w:rsidP="00B07847">
      <w:pPr>
        <w:spacing w:line="276" w:lineRule="auto"/>
        <w:jc w:val="both"/>
        <w:rPr>
          <w:rStyle w:val="Poudarek"/>
          <w:sz w:val="24"/>
        </w:rPr>
      </w:pPr>
    </w:p>
    <w:p w14:paraId="74262315" w14:textId="77777777" w:rsidR="00B81E4E" w:rsidRPr="00B07847" w:rsidRDefault="00B81E4E" w:rsidP="00B0784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B81E4E" w:rsidRPr="00B07847" w14:paraId="670591C3"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761CDDCD" w14:textId="6B22E2E8" w:rsidR="00B81E4E" w:rsidRPr="00B07847" w:rsidRDefault="00B81E4E" w:rsidP="00B07847">
            <w:pPr>
              <w:spacing w:line="276" w:lineRule="auto"/>
              <w:jc w:val="both"/>
            </w:pPr>
            <w:r w:rsidRPr="00B07847">
              <w:t>NAZIV</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4C76075E" w14:textId="77777777" w:rsidR="00B81E4E" w:rsidRPr="00B07847" w:rsidRDefault="00B81E4E" w:rsidP="00B07847">
            <w:pPr>
              <w:spacing w:line="276" w:lineRule="auto"/>
              <w:jc w:val="both"/>
            </w:pPr>
          </w:p>
        </w:tc>
      </w:tr>
      <w:tr w:rsidR="00B81E4E" w:rsidRPr="00B07847" w14:paraId="4684882F"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5BB5E644" w14:textId="0F19F4DF" w:rsidR="00B81E4E" w:rsidRPr="00B07847" w:rsidRDefault="00B81E4E" w:rsidP="00B07847">
            <w:pPr>
              <w:spacing w:line="276" w:lineRule="auto"/>
              <w:jc w:val="both"/>
            </w:pPr>
            <w:r w:rsidRPr="00B07847">
              <w:t>NASLOV</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6C4FA547" w14:textId="77777777" w:rsidR="00B81E4E" w:rsidRPr="00B07847" w:rsidRDefault="00B81E4E" w:rsidP="00B07847">
            <w:pPr>
              <w:spacing w:line="276" w:lineRule="auto"/>
              <w:jc w:val="both"/>
            </w:pPr>
          </w:p>
        </w:tc>
      </w:tr>
      <w:tr w:rsidR="00B81E4E" w:rsidRPr="00B07847" w14:paraId="595EC9E8"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6569426C" w14:textId="6271B73F" w:rsidR="00B81E4E" w:rsidRPr="00B07847" w:rsidRDefault="00B81E4E" w:rsidP="00B07847">
            <w:pPr>
              <w:spacing w:line="276" w:lineRule="auto"/>
              <w:jc w:val="both"/>
            </w:pPr>
            <w:r w:rsidRPr="00B07847">
              <w:t>KONTAKTNA</w:t>
            </w:r>
            <w:r w:rsidR="0025744E">
              <w:t xml:space="preserve"> </w:t>
            </w:r>
            <w:r w:rsidRPr="00B07847">
              <w:t>OSEBA:</w:t>
            </w:r>
          </w:p>
        </w:tc>
        <w:tc>
          <w:tcPr>
            <w:tcW w:w="3827" w:type="dxa"/>
            <w:tcBorders>
              <w:top w:val="single" w:sz="4" w:space="0" w:color="auto"/>
              <w:left w:val="single" w:sz="4" w:space="0" w:color="auto"/>
              <w:bottom w:val="single" w:sz="4" w:space="0" w:color="auto"/>
              <w:right w:val="single" w:sz="4" w:space="0" w:color="auto"/>
            </w:tcBorders>
            <w:vAlign w:val="center"/>
          </w:tcPr>
          <w:p w14:paraId="122610CA" w14:textId="77777777" w:rsidR="00B81E4E" w:rsidRPr="00B07847" w:rsidRDefault="00B81E4E" w:rsidP="00B07847">
            <w:pPr>
              <w:spacing w:line="276" w:lineRule="auto"/>
              <w:jc w:val="both"/>
            </w:pPr>
          </w:p>
        </w:tc>
      </w:tr>
      <w:tr w:rsidR="00B81E4E" w:rsidRPr="00B07847" w14:paraId="2D736ABD"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2474AFC9" w14:textId="6E92882D" w:rsidR="00B81E4E" w:rsidRPr="00B07847" w:rsidRDefault="00B81E4E" w:rsidP="00B07847">
            <w:pPr>
              <w:spacing w:line="276" w:lineRule="auto"/>
              <w:jc w:val="both"/>
            </w:pPr>
            <w:r w:rsidRPr="00B07847">
              <w:t>ELEKTRONSKI</w:t>
            </w:r>
            <w:r w:rsidR="0025744E">
              <w:t xml:space="preserve"> </w:t>
            </w:r>
            <w:r w:rsidRPr="00B07847">
              <w:t>NASLOV</w:t>
            </w:r>
            <w:r w:rsidR="0025744E">
              <w:t xml:space="preserve"> </w:t>
            </w:r>
            <w:r w:rsidRPr="00B07847">
              <w:t>KONTAKTNE</w:t>
            </w:r>
            <w:r w:rsidR="0025744E">
              <w:t xml:space="preserve"> </w:t>
            </w:r>
            <w:r w:rsidRPr="00B07847">
              <w:t>OSEBE:</w:t>
            </w:r>
          </w:p>
        </w:tc>
        <w:tc>
          <w:tcPr>
            <w:tcW w:w="3827" w:type="dxa"/>
            <w:tcBorders>
              <w:top w:val="single" w:sz="4" w:space="0" w:color="auto"/>
              <w:left w:val="single" w:sz="4" w:space="0" w:color="auto"/>
              <w:bottom w:val="single" w:sz="4" w:space="0" w:color="auto"/>
              <w:right w:val="single" w:sz="4" w:space="0" w:color="auto"/>
            </w:tcBorders>
            <w:vAlign w:val="center"/>
          </w:tcPr>
          <w:p w14:paraId="2B887814" w14:textId="77777777" w:rsidR="00B81E4E" w:rsidRPr="00B07847" w:rsidRDefault="00B81E4E" w:rsidP="00B07847">
            <w:pPr>
              <w:spacing w:line="276" w:lineRule="auto"/>
              <w:jc w:val="both"/>
            </w:pPr>
          </w:p>
        </w:tc>
      </w:tr>
      <w:tr w:rsidR="00B81E4E" w:rsidRPr="00B07847" w14:paraId="4EB5E7E4"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3FD29579" w14:textId="77777777" w:rsidR="00B81E4E" w:rsidRPr="00B07847" w:rsidRDefault="00B81E4E" w:rsidP="00B07847">
            <w:pPr>
              <w:spacing w:line="276" w:lineRule="auto"/>
              <w:jc w:val="both"/>
            </w:pPr>
            <w:r w:rsidRPr="00B0784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0CBD215F" w14:textId="77777777" w:rsidR="00B81E4E" w:rsidRPr="00B07847" w:rsidRDefault="00B81E4E" w:rsidP="00B07847">
            <w:pPr>
              <w:spacing w:line="276" w:lineRule="auto"/>
              <w:jc w:val="both"/>
            </w:pPr>
          </w:p>
        </w:tc>
      </w:tr>
      <w:tr w:rsidR="00B81E4E" w:rsidRPr="00B07847" w14:paraId="512236C1"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338E0061" w14:textId="77777777" w:rsidR="00B81E4E" w:rsidRPr="00B07847" w:rsidRDefault="00B81E4E" w:rsidP="00B07847">
            <w:pPr>
              <w:spacing w:line="276" w:lineRule="auto"/>
              <w:jc w:val="both"/>
            </w:pPr>
            <w:r w:rsidRPr="00B0784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9B147F3" w14:textId="77777777" w:rsidR="00B81E4E" w:rsidRPr="00B07847" w:rsidRDefault="00B81E4E" w:rsidP="00B07847">
            <w:pPr>
              <w:spacing w:line="276" w:lineRule="auto"/>
              <w:jc w:val="both"/>
            </w:pPr>
          </w:p>
        </w:tc>
      </w:tr>
      <w:tr w:rsidR="00B81E4E" w:rsidRPr="00B07847" w14:paraId="3612B273"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289B5F29" w14:textId="3139A820" w:rsidR="00B81E4E" w:rsidRPr="00B07847" w:rsidRDefault="00B81E4E" w:rsidP="00B07847">
            <w:pPr>
              <w:spacing w:line="276" w:lineRule="auto"/>
              <w:jc w:val="both"/>
            </w:pPr>
            <w:r w:rsidRPr="00B07847">
              <w:t>IDENTIFIKACIJSKA</w:t>
            </w:r>
            <w:r w:rsidR="0025744E">
              <w:t xml:space="preserve"> </w:t>
            </w:r>
            <w:r w:rsidRPr="00B07847">
              <w:t>ŠTEVILKA</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6B9E6196" w14:textId="77777777" w:rsidR="00B81E4E" w:rsidRPr="00B07847" w:rsidRDefault="00B81E4E" w:rsidP="00B07847">
            <w:pPr>
              <w:spacing w:line="276" w:lineRule="auto"/>
              <w:jc w:val="both"/>
            </w:pPr>
          </w:p>
        </w:tc>
      </w:tr>
      <w:tr w:rsidR="00B81E4E" w:rsidRPr="00B07847" w14:paraId="4B2C5DC6"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0654C278" w14:textId="56559C95" w:rsidR="00B81E4E" w:rsidRPr="00B07847" w:rsidRDefault="00B81E4E" w:rsidP="00B07847">
            <w:pPr>
              <w:spacing w:line="276" w:lineRule="auto"/>
              <w:jc w:val="both"/>
            </w:pPr>
            <w:r w:rsidRPr="00B07847">
              <w:t>MATIČNA</w:t>
            </w:r>
            <w:r w:rsidR="0025744E">
              <w:t xml:space="preserve"> </w:t>
            </w:r>
            <w:r w:rsidRPr="00B07847">
              <w:t>ŠTEVILKA</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B51D27" w14:textId="77777777" w:rsidR="00B81E4E" w:rsidRPr="00B07847" w:rsidRDefault="00B81E4E" w:rsidP="00B07847">
            <w:pPr>
              <w:spacing w:line="276" w:lineRule="auto"/>
              <w:jc w:val="both"/>
            </w:pPr>
          </w:p>
        </w:tc>
      </w:tr>
      <w:tr w:rsidR="00B81E4E" w:rsidRPr="00B07847" w14:paraId="7F61BA9D"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00165178" w14:textId="5DD5AE16" w:rsidR="00B81E4E" w:rsidRPr="00B07847" w:rsidRDefault="00B81E4E" w:rsidP="00B07847">
            <w:pPr>
              <w:spacing w:line="276" w:lineRule="auto"/>
              <w:jc w:val="both"/>
            </w:pPr>
            <w:r w:rsidRPr="00B07847">
              <w:t>ŠT.</w:t>
            </w:r>
            <w:r w:rsidR="0025744E">
              <w:t xml:space="preserve"> </w:t>
            </w:r>
            <w:r w:rsidRPr="00B07847">
              <w:t>TRANSAKCIJSKEGA</w:t>
            </w:r>
            <w:r w:rsidR="0025744E">
              <w:t xml:space="preserve"> </w:t>
            </w:r>
            <w:r w:rsidRPr="00B07847">
              <w:t>RAČUNA:</w:t>
            </w:r>
          </w:p>
        </w:tc>
        <w:tc>
          <w:tcPr>
            <w:tcW w:w="3827" w:type="dxa"/>
            <w:tcBorders>
              <w:top w:val="single" w:sz="4" w:space="0" w:color="auto"/>
              <w:left w:val="single" w:sz="4" w:space="0" w:color="auto"/>
              <w:bottom w:val="single" w:sz="4" w:space="0" w:color="auto"/>
              <w:right w:val="single" w:sz="4" w:space="0" w:color="auto"/>
            </w:tcBorders>
            <w:vAlign w:val="center"/>
          </w:tcPr>
          <w:p w14:paraId="73402894" w14:textId="77777777" w:rsidR="00B81E4E" w:rsidRPr="00B07847" w:rsidRDefault="00B81E4E" w:rsidP="00B07847">
            <w:pPr>
              <w:spacing w:line="276" w:lineRule="auto"/>
              <w:jc w:val="both"/>
            </w:pPr>
          </w:p>
        </w:tc>
      </w:tr>
      <w:tr w:rsidR="00B81E4E" w:rsidRPr="00B07847" w14:paraId="657B87E0"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63410275" w14:textId="1AABF38A" w:rsidR="00B81E4E" w:rsidRPr="00B07847" w:rsidRDefault="00B81E4E" w:rsidP="00B07847">
            <w:pPr>
              <w:spacing w:line="276" w:lineRule="auto"/>
              <w:jc w:val="both"/>
            </w:pPr>
            <w:r w:rsidRPr="00B07847">
              <w:t>BIC</w:t>
            </w:r>
            <w:r w:rsidR="0025744E">
              <w:t xml:space="preserve"> </w:t>
            </w:r>
            <w:r w:rsidRPr="00B07847">
              <w:t>BANKE</w:t>
            </w:r>
          </w:p>
        </w:tc>
        <w:tc>
          <w:tcPr>
            <w:tcW w:w="3827" w:type="dxa"/>
            <w:tcBorders>
              <w:top w:val="single" w:sz="4" w:space="0" w:color="auto"/>
              <w:left w:val="single" w:sz="4" w:space="0" w:color="auto"/>
              <w:bottom w:val="single" w:sz="4" w:space="0" w:color="auto"/>
              <w:right w:val="single" w:sz="4" w:space="0" w:color="auto"/>
            </w:tcBorders>
            <w:vAlign w:val="center"/>
          </w:tcPr>
          <w:p w14:paraId="50083239" w14:textId="77777777" w:rsidR="00B81E4E" w:rsidRPr="00B07847" w:rsidRDefault="00B81E4E" w:rsidP="00B07847">
            <w:pPr>
              <w:spacing w:line="276" w:lineRule="auto"/>
              <w:jc w:val="both"/>
            </w:pPr>
          </w:p>
        </w:tc>
      </w:tr>
      <w:tr w:rsidR="00B81E4E" w:rsidRPr="00B07847" w14:paraId="40D0824A"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4F188E0A" w14:textId="0981F412" w:rsidR="00B81E4E" w:rsidRPr="00B07847" w:rsidRDefault="00B81E4E" w:rsidP="00B07847">
            <w:pPr>
              <w:spacing w:line="276" w:lineRule="auto"/>
              <w:jc w:val="both"/>
            </w:pPr>
            <w:r w:rsidRPr="00B07847">
              <w:t>POOBLAŠČENA</w:t>
            </w:r>
            <w:r w:rsidR="0025744E">
              <w:t xml:space="preserve"> </w:t>
            </w:r>
            <w:r w:rsidRPr="00B07847">
              <w:t>OSEBA</w:t>
            </w:r>
            <w:r w:rsidR="0025744E">
              <w:t xml:space="preserve"> </w:t>
            </w:r>
            <w:r w:rsidRPr="00B07847">
              <w:t>ZA</w:t>
            </w:r>
            <w:r w:rsidR="0025744E">
              <w:t xml:space="preserve"> </w:t>
            </w:r>
            <w:r w:rsidRPr="00B07847">
              <w:t>PODPIS</w:t>
            </w:r>
            <w:r w:rsidR="0025744E">
              <w:t xml:space="preserve"> </w:t>
            </w:r>
            <w:r w:rsidRPr="00B07847">
              <w:t>PONUDBE</w:t>
            </w:r>
            <w:r w:rsidR="0025744E">
              <w:t xml:space="preserve"> </w:t>
            </w:r>
            <w:r w:rsidRPr="00B07847">
              <w:t>IN</w:t>
            </w:r>
            <w:r w:rsidR="0025744E">
              <w:t xml:space="preserve"> </w:t>
            </w:r>
            <w:r w:rsidRPr="00B07847">
              <w:t>POGODBE:</w:t>
            </w:r>
          </w:p>
        </w:tc>
        <w:tc>
          <w:tcPr>
            <w:tcW w:w="3827" w:type="dxa"/>
            <w:tcBorders>
              <w:top w:val="single" w:sz="4" w:space="0" w:color="auto"/>
              <w:left w:val="single" w:sz="4" w:space="0" w:color="auto"/>
              <w:bottom w:val="single" w:sz="4" w:space="0" w:color="auto"/>
              <w:right w:val="single" w:sz="4" w:space="0" w:color="auto"/>
            </w:tcBorders>
            <w:vAlign w:val="center"/>
          </w:tcPr>
          <w:p w14:paraId="7C0E0486" w14:textId="77777777" w:rsidR="00B81E4E" w:rsidRPr="00B07847" w:rsidRDefault="00B81E4E" w:rsidP="00B07847">
            <w:pPr>
              <w:spacing w:line="276" w:lineRule="auto"/>
              <w:jc w:val="both"/>
            </w:pPr>
          </w:p>
        </w:tc>
      </w:tr>
    </w:tbl>
    <w:p w14:paraId="1A23233B" w14:textId="77777777" w:rsidR="00B81E4E" w:rsidRPr="00B07847" w:rsidRDefault="00B81E4E" w:rsidP="00B07847">
      <w:pPr>
        <w:spacing w:line="276" w:lineRule="auto"/>
        <w:jc w:val="both"/>
      </w:pPr>
    </w:p>
    <w:p w14:paraId="510B59D0" w14:textId="77777777" w:rsidR="00B81E4E" w:rsidRPr="00B07847" w:rsidRDefault="00B81E4E" w:rsidP="00B07847">
      <w:pPr>
        <w:spacing w:line="276" w:lineRule="auto"/>
        <w:jc w:val="both"/>
      </w:pPr>
    </w:p>
    <w:tbl>
      <w:tblPr>
        <w:tblW w:w="9622" w:type="dxa"/>
        <w:tblLayout w:type="fixed"/>
        <w:tblLook w:val="04A0" w:firstRow="1" w:lastRow="0" w:firstColumn="1" w:lastColumn="0" w:noHBand="0" w:noVBand="1"/>
      </w:tblPr>
      <w:tblGrid>
        <w:gridCol w:w="5495"/>
        <w:gridCol w:w="4127"/>
      </w:tblGrid>
      <w:tr w:rsidR="00B81E4E" w:rsidRPr="00B07847" w14:paraId="1E163BB5" w14:textId="77777777" w:rsidTr="00585344">
        <w:tc>
          <w:tcPr>
            <w:tcW w:w="5495" w:type="dxa"/>
          </w:tcPr>
          <w:p w14:paraId="3B815010" w14:textId="036432EB" w:rsidR="00B81E4E" w:rsidRPr="00B07847" w:rsidRDefault="00B81E4E" w:rsidP="00B07847">
            <w:pPr>
              <w:spacing w:line="276" w:lineRule="auto"/>
              <w:jc w:val="both"/>
            </w:pPr>
            <w:r w:rsidRPr="00B07847">
              <w:t>Kraj</w:t>
            </w:r>
            <w:r w:rsidR="0025744E">
              <w:t xml:space="preserve"> </w:t>
            </w:r>
            <w:r w:rsidRPr="00B07847">
              <w:t>in</w:t>
            </w:r>
            <w:r w:rsidR="0025744E">
              <w:t xml:space="preserve"> </w:t>
            </w:r>
            <w:r w:rsidRPr="00B07847">
              <w:t>datum:</w:t>
            </w:r>
          </w:p>
          <w:p w14:paraId="6AE944EF" w14:textId="77777777" w:rsidR="00B81E4E" w:rsidRPr="00B07847" w:rsidRDefault="00B81E4E" w:rsidP="00B07847">
            <w:pPr>
              <w:spacing w:line="276" w:lineRule="auto"/>
              <w:jc w:val="both"/>
            </w:pPr>
          </w:p>
        </w:tc>
        <w:tc>
          <w:tcPr>
            <w:tcW w:w="4127" w:type="dxa"/>
            <w:hideMark/>
          </w:tcPr>
          <w:p w14:paraId="12067DD6" w14:textId="77777777" w:rsidR="00B81E4E" w:rsidRPr="00B07847" w:rsidRDefault="00B81E4E" w:rsidP="00B07847">
            <w:pPr>
              <w:spacing w:line="276" w:lineRule="auto"/>
              <w:jc w:val="both"/>
            </w:pPr>
            <w:r w:rsidRPr="00B07847">
              <w:t>Ponudnik:</w:t>
            </w:r>
          </w:p>
        </w:tc>
      </w:tr>
      <w:tr w:rsidR="00B81E4E" w:rsidRPr="00B07847" w14:paraId="692000D5" w14:textId="77777777" w:rsidTr="00585344">
        <w:tc>
          <w:tcPr>
            <w:tcW w:w="5495" w:type="dxa"/>
          </w:tcPr>
          <w:p w14:paraId="55FD54BC" w14:textId="77777777" w:rsidR="00B81E4E" w:rsidRPr="00B07847" w:rsidRDefault="00B81E4E" w:rsidP="00B07847">
            <w:pPr>
              <w:spacing w:line="276" w:lineRule="auto"/>
              <w:jc w:val="both"/>
            </w:pPr>
          </w:p>
        </w:tc>
        <w:tc>
          <w:tcPr>
            <w:tcW w:w="4127" w:type="dxa"/>
          </w:tcPr>
          <w:p w14:paraId="72A8A329" w14:textId="393411E3" w:rsidR="00B81E4E" w:rsidRPr="00B07847" w:rsidRDefault="00B81E4E" w:rsidP="00B07847">
            <w:pPr>
              <w:spacing w:line="276" w:lineRule="auto"/>
              <w:jc w:val="both"/>
            </w:pPr>
            <w:r w:rsidRPr="00B07847">
              <w:t>Žig</w:t>
            </w:r>
            <w:r w:rsidR="0025744E">
              <w:t xml:space="preserve"> </w:t>
            </w:r>
            <w:r w:rsidRPr="00B07847">
              <w:t>in</w:t>
            </w:r>
            <w:r w:rsidR="0025744E">
              <w:t xml:space="preserve"> </w:t>
            </w:r>
            <w:r w:rsidRPr="00B07847">
              <w:t>podpis:</w:t>
            </w:r>
          </w:p>
          <w:p w14:paraId="4A884731" w14:textId="77777777" w:rsidR="00B81E4E" w:rsidRPr="00B07847" w:rsidRDefault="00B81E4E" w:rsidP="00B07847">
            <w:pPr>
              <w:spacing w:line="276" w:lineRule="auto"/>
              <w:jc w:val="both"/>
            </w:pPr>
          </w:p>
        </w:tc>
      </w:tr>
    </w:tbl>
    <w:p w14:paraId="0BCCEA03" w14:textId="77777777" w:rsidR="00B81E4E" w:rsidRPr="00B07847" w:rsidRDefault="00B81E4E" w:rsidP="00B07847">
      <w:pPr>
        <w:spacing w:line="276" w:lineRule="auto"/>
        <w:jc w:val="both"/>
      </w:pPr>
    </w:p>
    <w:p w14:paraId="4F3A2784" w14:textId="77777777" w:rsidR="00B81E4E" w:rsidRPr="00B07847" w:rsidRDefault="00B81E4E" w:rsidP="00B07847">
      <w:pPr>
        <w:spacing w:line="276" w:lineRule="auto"/>
        <w:jc w:val="both"/>
      </w:pPr>
    </w:p>
    <w:p w14:paraId="050AD629" w14:textId="79A76379" w:rsidR="00515465" w:rsidRDefault="00B81E4E" w:rsidP="00515465">
      <w:pPr>
        <w:pStyle w:val="Naslov1"/>
      </w:pPr>
      <w:r w:rsidRPr="00B07847">
        <w:br w:type="page"/>
      </w:r>
      <w:bookmarkStart w:id="105" w:name="_Toc384570237"/>
      <w:bookmarkStart w:id="106" w:name="_Toc417460432"/>
    </w:p>
    <w:p w14:paraId="4233D5A4" w14:textId="74BCC771" w:rsidR="00B81E4E" w:rsidRPr="00B07847" w:rsidRDefault="0025744E" w:rsidP="00B07847">
      <w:pPr>
        <w:pStyle w:val="Naslov1"/>
      </w:pPr>
      <w:r>
        <w:lastRenderedPageBreak/>
        <w:t xml:space="preserve"> </w:t>
      </w:r>
      <w:bookmarkStart w:id="107" w:name="_Toc104208895"/>
      <w:r w:rsidR="00B81E4E" w:rsidRPr="00B07847">
        <w:t>OBR</w:t>
      </w:r>
      <w:r>
        <w:t xml:space="preserve"> </w:t>
      </w:r>
      <w:r w:rsidR="00B81E4E" w:rsidRPr="00B07847">
        <w:t>2</w:t>
      </w:r>
      <w:bookmarkEnd w:id="105"/>
      <w:bookmarkEnd w:id="106"/>
      <w:bookmarkEnd w:id="107"/>
    </w:p>
    <w:p w14:paraId="5997CBDE" w14:textId="77777777" w:rsidR="00B81E4E" w:rsidRPr="00B07847" w:rsidRDefault="00B81E4E" w:rsidP="00B07847">
      <w:pPr>
        <w:spacing w:line="276" w:lineRule="auto"/>
        <w:jc w:val="both"/>
        <w:rPr>
          <w:lang w:val="en-US"/>
        </w:rPr>
      </w:pPr>
    </w:p>
    <w:p w14:paraId="2F74F4F1" w14:textId="77777777" w:rsidR="00B81E4E" w:rsidRPr="00B07847" w:rsidRDefault="00B81E4E" w:rsidP="00B07847">
      <w:pPr>
        <w:spacing w:line="276" w:lineRule="auto"/>
        <w:jc w:val="both"/>
      </w:pPr>
    </w:p>
    <w:p w14:paraId="34E58D9B" w14:textId="37BC3F11" w:rsidR="00B81E4E" w:rsidRPr="00B07847" w:rsidRDefault="00B81E4E" w:rsidP="00B07847">
      <w:pPr>
        <w:spacing w:line="276" w:lineRule="auto"/>
        <w:jc w:val="both"/>
        <w:rPr>
          <w:b/>
        </w:rPr>
      </w:pPr>
      <w:r w:rsidRPr="00B07847">
        <w:rPr>
          <w:b/>
        </w:rPr>
        <w:t>IZJAVA</w:t>
      </w:r>
      <w:r w:rsidR="0025744E">
        <w:rPr>
          <w:b/>
        </w:rPr>
        <w:t xml:space="preserve"> </w:t>
      </w:r>
      <w:r w:rsidRPr="00B07847">
        <w:rPr>
          <w:b/>
        </w:rPr>
        <w:t>O</w:t>
      </w:r>
      <w:r w:rsidR="0025744E">
        <w:rPr>
          <w:b/>
        </w:rPr>
        <w:t xml:space="preserve"> </w:t>
      </w:r>
      <w:r w:rsidRPr="00B07847">
        <w:rPr>
          <w:b/>
        </w:rPr>
        <w:t>PODIZVAJALCIH</w:t>
      </w:r>
      <w:r w:rsidRPr="00B07847">
        <w:rPr>
          <w:rStyle w:val="Sprotnaopomba-sklic"/>
        </w:rPr>
        <w:footnoteReference w:id="2"/>
      </w:r>
      <w:r w:rsidRPr="00B07847">
        <w:rPr>
          <w:b/>
        </w:rPr>
        <w:t>,</w:t>
      </w:r>
      <w:r w:rsidR="008415EC">
        <w:rPr>
          <w:b/>
        </w:rPr>
        <w:t xml:space="preserve"> </w:t>
      </w:r>
      <w:r w:rsidRPr="00B07847">
        <w:rPr>
          <w:b/>
        </w:rPr>
        <w:t>KI</w:t>
      </w:r>
      <w:r w:rsidR="0025744E">
        <w:rPr>
          <w:b/>
        </w:rPr>
        <w:t xml:space="preserve"> </w:t>
      </w:r>
      <w:r w:rsidRPr="00B07847">
        <w:rPr>
          <w:b/>
        </w:rPr>
        <w:t>SODELUJEJO</w:t>
      </w:r>
      <w:r w:rsidR="0025744E">
        <w:rPr>
          <w:b/>
        </w:rPr>
        <w:t xml:space="preserve"> </w:t>
      </w:r>
      <w:r w:rsidRPr="00B07847">
        <w:rPr>
          <w:b/>
        </w:rPr>
        <w:t>V</w:t>
      </w:r>
      <w:r w:rsidR="0025744E">
        <w:rPr>
          <w:b/>
        </w:rPr>
        <w:t xml:space="preserve"> </w:t>
      </w:r>
      <w:r w:rsidRPr="00B07847">
        <w:rPr>
          <w:b/>
        </w:rPr>
        <w:t>PONUDBI</w:t>
      </w:r>
    </w:p>
    <w:p w14:paraId="657634CB" w14:textId="77777777" w:rsidR="00B81E4E" w:rsidRPr="00B07847" w:rsidRDefault="00B81E4E" w:rsidP="00B07847">
      <w:pPr>
        <w:spacing w:line="276" w:lineRule="auto"/>
        <w:jc w:val="both"/>
        <w:rPr>
          <w:rStyle w:val="Poudarek"/>
          <w:sz w:val="24"/>
        </w:rPr>
      </w:pPr>
    </w:p>
    <w:p w14:paraId="02D44683" w14:textId="77777777" w:rsidR="00B81E4E" w:rsidRPr="00B07847" w:rsidRDefault="00B81E4E" w:rsidP="00B07847">
      <w:pPr>
        <w:spacing w:line="276" w:lineRule="auto"/>
        <w:jc w:val="both"/>
      </w:pPr>
    </w:p>
    <w:p w14:paraId="24A1BF3F" w14:textId="6D071FA5" w:rsidR="00B81E4E" w:rsidRPr="00B07847" w:rsidRDefault="00B81E4E" w:rsidP="00B07847">
      <w:pPr>
        <w:autoSpaceDE w:val="0"/>
        <w:autoSpaceDN w:val="0"/>
        <w:adjustRightInd w:val="0"/>
        <w:spacing w:line="276" w:lineRule="auto"/>
        <w:jc w:val="both"/>
      </w:pPr>
      <w:r w:rsidRPr="00B07847">
        <w:rPr>
          <w:rFonts w:eastAsia="Calibri"/>
        </w:rPr>
        <w:t>V</w:t>
      </w:r>
      <w:r w:rsidR="0025744E">
        <w:rPr>
          <w:rFonts w:eastAsia="Calibri"/>
        </w:rPr>
        <w:t xml:space="preserve"> </w:t>
      </w:r>
      <w:r w:rsidRPr="00B07847">
        <w:rPr>
          <w:rFonts w:eastAsia="Calibri"/>
        </w:rPr>
        <w:t>zvezi</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javnim</w:t>
      </w:r>
      <w:r w:rsidR="0025744E">
        <w:rPr>
          <w:rFonts w:eastAsia="Calibri"/>
        </w:rPr>
        <w:t xml:space="preserve"> </w:t>
      </w:r>
      <w:r w:rsidRPr="00B07847">
        <w:rPr>
          <w:rFonts w:eastAsia="Calibri"/>
        </w:rPr>
        <w:t>naročilom</w:t>
      </w:r>
      <w:r w:rsidR="0025744E">
        <w:rPr>
          <w:rFonts w:eastAsia="Calibri"/>
        </w:rPr>
        <w:t xml:space="preserve"> </w:t>
      </w:r>
      <w:r w:rsidRPr="00B07847">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B07847">
        <w:t>«</w:t>
      </w:r>
      <w:r w:rsidR="0025744E">
        <w:t xml:space="preserve"> </w:t>
      </w:r>
    </w:p>
    <w:p w14:paraId="6C329B71" w14:textId="77777777" w:rsidR="00B81E4E" w:rsidRPr="00B07847" w:rsidRDefault="00B81E4E" w:rsidP="00B07847">
      <w:pPr>
        <w:spacing w:line="276" w:lineRule="auto"/>
        <w:jc w:val="both"/>
      </w:pPr>
    </w:p>
    <w:p w14:paraId="6C8240CC" w14:textId="42A40DFF" w:rsidR="00B81E4E" w:rsidRPr="00B07847" w:rsidRDefault="00B81E4E" w:rsidP="00B07847">
      <w:pPr>
        <w:spacing w:line="276" w:lineRule="auto"/>
        <w:jc w:val="both"/>
      </w:pPr>
      <w:r w:rsidRPr="00B07847">
        <w:t>(ustrezno</w:t>
      </w:r>
      <w:r w:rsidR="0025744E">
        <w:t xml:space="preserve"> </w:t>
      </w:r>
      <w:r w:rsidRPr="00B07847">
        <w:t>obkrožite</w:t>
      </w:r>
      <w:r w:rsidR="0025744E">
        <w:t xml:space="preserve"> </w:t>
      </w:r>
      <w:r w:rsidRPr="00B07847">
        <w:t>A</w:t>
      </w:r>
      <w:r w:rsidR="0025744E">
        <w:t xml:space="preserve"> </w:t>
      </w:r>
      <w:r w:rsidRPr="00B07847">
        <w:t>ali</w:t>
      </w:r>
      <w:r w:rsidR="0025744E">
        <w:t xml:space="preserve"> </w:t>
      </w:r>
      <w:r w:rsidRPr="00B07847">
        <w:t>B)</w:t>
      </w:r>
    </w:p>
    <w:p w14:paraId="5BFCD0F6" w14:textId="77777777" w:rsidR="00B81E4E" w:rsidRPr="00B07847" w:rsidRDefault="00B81E4E" w:rsidP="00B07847">
      <w:pPr>
        <w:spacing w:line="276" w:lineRule="auto"/>
        <w:jc w:val="both"/>
      </w:pPr>
    </w:p>
    <w:p w14:paraId="0CE95B24" w14:textId="1D507655" w:rsidR="00B81E4E" w:rsidRPr="00560542" w:rsidRDefault="00B81E4E" w:rsidP="001566D4">
      <w:pPr>
        <w:pStyle w:val="Odstavekseznama"/>
        <w:numPr>
          <w:ilvl w:val="0"/>
          <w:numId w:val="32"/>
        </w:numPr>
        <w:spacing w:line="276" w:lineRule="auto"/>
        <w:jc w:val="both"/>
        <w:rPr>
          <w:b/>
        </w:rPr>
      </w:pPr>
      <w:r w:rsidRPr="00560542">
        <w:rPr>
          <w:b/>
        </w:rPr>
        <w:t>izjavljamo,</w:t>
      </w:r>
      <w:r w:rsidR="0025744E" w:rsidRPr="00560542">
        <w:rPr>
          <w:b/>
        </w:rPr>
        <w:t xml:space="preserve"> </w:t>
      </w:r>
      <w:r w:rsidRPr="00560542">
        <w:rPr>
          <w:b/>
        </w:rPr>
        <w:t>da</w:t>
      </w:r>
      <w:r w:rsidR="0025744E" w:rsidRPr="00560542">
        <w:rPr>
          <w:b/>
        </w:rPr>
        <w:t xml:space="preserve"> </w:t>
      </w:r>
      <w:r w:rsidRPr="00560542">
        <w:rPr>
          <w:b/>
        </w:rPr>
        <w:t>ne</w:t>
      </w:r>
      <w:r w:rsidR="0025744E" w:rsidRPr="00560542">
        <w:rPr>
          <w:b/>
        </w:rPr>
        <w:t xml:space="preserve"> </w:t>
      </w:r>
      <w:r w:rsidRPr="00560542">
        <w:rPr>
          <w:b/>
        </w:rPr>
        <w:t>nastopamo</w:t>
      </w:r>
      <w:r w:rsidR="0025744E" w:rsidRPr="00560542">
        <w:rPr>
          <w:b/>
        </w:rPr>
        <w:t xml:space="preserve"> </w:t>
      </w:r>
      <w:r w:rsidRPr="00560542">
        <w:rPr>
          <w:b/>
        </w:rPr>
        <w:t>s</w:t>
      </w:r>
      <w:r w:rsidR="0025744E" w:rsidRPr="00560542">
        <w:rPr>
          <w:b/>
        </w:rPr>
        <w:t xml:space="preserve"> </w:t>
      </w:r>
      <w:r w:rsidRPr="00560542">
        <w:rPr>
          <w:b/>
        </w:rPr>
        <w:t>podizvajalcem.</w:t>
      </w:r>
    </w:p>
    <w:p w14:paraId="6F5A2B86" w14:textId="77777777" w:rsidR="00B81E4E" w:rsidRPr="00B07847" w:rsidRDefault="00B81E4E" w:rsidP="00B07847">
      <w:pPr>
        <w:spacing w:line="276" w:lineRule="auto"/>
        <w:jc w:val="both"/>
      </w:pPr>
    </w:p>
    <w:p w14:paraId="71449D67" w14:textId="78AC5E04" w:rsidR="00B81E4E" w:rsidRPr="00B07847" w:rsidRDefault="008415EC" w:rsidP="00B07847">
      <w:pPr>
        <w:spacing w:line="276" w:lineRule="auto"/>
        <w:ind w:left="283"/>
        <w:jc w:val="both"/>
        <w:rPr>
          <w:b/>
        </w:rPr>
      </w:pPr>
      <w:r>
        <w:rPr>
          <w:b/>
        </w:rPr>
        <w:t xml:space="preserve"> </w:t>
      </w:r>
      <w:r w:rsidR="00B81E4E" w:rsidRPr="00B07847">
        <w:rPr>
          <w:b/>
        </w:rPr>
        <w:t>B)</w:t>
      </w:r>
      <w:r w:rsidR="0025744E">
        <w:rPr>
          <w:b/>
        </w:rPr>
        <w:t xml:space="preserve"> </w:t>
      </w:r>
      <w:r w:rsidR="00B81E4E" w:rsidRPr="00B07847">
        <w:rPr>
          <w:b/>
        </w:rPr>
        <w:t>izjavljamo,</w:t>
      </w:r>
      <w:r w:rsidR="0025744E">
        <w:rPr>
          <w:b/>
        </w:rPr>
        <w:t xml:space="preserve"> </w:t>
      </w:r>
      <w:r w:rsidR="00B81E4E" w:rsidRPr="00B07847">
        <w:rPr>
          <w:b/>
        </w:rPr>
        <w:t>da</w:t>
      </w:r>
      <w:r w:rsidR="0025744E">
        <w:rPr>
          <w:b/>
        </w:rPr>
        <w:t xml:space="preserve"> </w:t>
      </w:r>
      <w:r w:rsidR="00B81E4E" w:rsidRPr="00B07847">
        <w:rPr>
          <w:b/>
        </w:rPr>
        <w:t>nastopamo</w:t>
      </w:r>
      <w:r w:rsidR="0025744E">
        <w:rPr>
          <w:b/>
        </w:rPr>
        <w:t xml:space="preserve"> </w:t>
      </w:r>
      <w:r w:rsidR="00B81E4E" w:rsidRPr="00B07847">
        <w:rPr>
          <w:b/>
        </w:rPr>
        <w:t>s</w:t>
      </w:r>
      <w:r w:rsidR="0025744E">
        <w:rPr>
          <w:b/>
        </w:rPr>
        <w:t xml:space="preserve"> </w:t>
      </w:r>
      <w:r w:rsidR="00B81E4E" w:rsidRPr="00B07847">
        <w:rPr>
          <w:b/>
        </w:rPr>
        <w:t>podizvajalcem(-i)</w:t>
      </w:r>
      <w:r w:rsidR="0025744E">
        <w:rPr>
          <w:b/>
        </w:rPr>
        <w:t xml:space="preserve"> </w:t>
      </w:r>
      <w:r w:rsidR="00B81E4E" w:rsidRPr="00B07847">
        <w:rPr>
          <w:b/>
        </w:rPr>
        <w:t>v</w:t>
      </w:r>
      <w:r w:rsidR="0025744E">
        <w:rPr>
          <w:b/>
        </w:rPr>
        <w:t xml:space="preserve"> </w:t>
      </w:r>
      <w:r w:rsidR="00B81E4E" w:rsidRPr="00B07847">
        <w:rPr>
          <w:b/>
        </w:rPr>
        <w:t>obsegu</w:t>
      </w:r>
      <w:r w:rsidR="0025744E">
        <w:rPr>
          <w:b/>
        </w:rPr>
        <w:t xml:space="preserve"> </w:t>
      </w:r>
      <w:r w:rsidR="00B81E4E" w:rsidRPr="00B07847">
        <w:rPr>
          <w:b/>
        </w:rPr>
        <w:t>in</w:t>
      </w:r>
      <w:r w:rsidR="0025744E">
        <w:rPr>
          <w:b/>
        </w:rPr>
        <w:t xml:space="preserve"> </w:t>
      </w:r>
      <w:r w:rsidR="00B81E4E" w:rsidRPr="00B07847">
        <w:rPr>
          <w:b/>
        </w:rPr>
        <w:t>vrednosti</w:t>
      </w:r>
      <w:r w:rsidR="0025744E">
        <w:rPr>
          <w:b/>
        </w:rPr>
        <w:t xml:space="preserve"> </w:t>
      </w:r>
      <w:r w:rsidR="00B81E4E" w:rsidRPr="00B07847">
        <w:rPr>
          <w:b/>
        </w:rPr>
        <w:t>del</w:t>
      </w:r>
      <w:r w:rsidR="0025744E">
        <w:rPr>
          <w:b/>
        </w:rPr>
        <w:t xml:space="preserve"> </w:t>
      </w:r>
      <w:r w:rsidR="00B81E4E" w:rsidRPr="00B07847">
        <w:rPr>
          <w:b/>
        </w:rPr>
        <w:t>kot</w:t>
      </w:r>
      <w:r w:rsidR="0025744E">
        <w:rPr>
          <w:b/>
        </w:rPr>
        <w:t xml:space="preserve"> </w:t>
      </w:r>
      <w:r w:rsidR="00B81E4E" w:rsidRPr="00B07847">
        <w:rPr>
          <w:b/>
        </w:rPr>
        <w:t>sledi</w:t>
      </w:r>
      <w:r w:rsidR="00B81E4E" w:rsidRPr="00B07847">
        <w:rPr>
          <w:rStyle w:val="Sprotnaopomba-sklic"/>
          <w:rFonts w:cs="Calibri"/>
          <w:i/>
        </w:rPr>
        <w:footnoteReference w:id="3"/>
      </w:r>
    </w:p>
    <w:p w14:paraId="70575DA5" w14:textId="77777777" w:rsidR="00B81E4E" w:rsidRPr="00B07847" w:rsidRDefault="00B81E4E" w:rsidP="00B07847">
      <w:pPr>
        <w:pStyle w:val="Odstavekseznama"/>
        <w:spacing w:line="276" w:lineRule="auto"/>
        <w:ind w:left="900"/>
        <w:jc w:val="both"/>
        <w:rPr>
          <w:b/>
        </w:rPr>
      </w:pPr>
    </w:p>
    <w:p w14:paraId="62B06C10" w14:textId="1A07F27D" w:rsidR="00B81E4E" w:rsidRPr="00B07847" w:rsidRDefault="00B81E4E" w:rsidP="00B07847">
      <w:pPr>
        <w:pStyle w:val="Odstavekseznama"/>
        <w:spacing w:line="276" w:lineRule="auto"/>
        <w:ind w:left="180"/>
        <w:jc w:val="both"/>
        <w:rPr>
          <w:b/>
        </w:rPr>
      </w:pPr>
      <w:r w:rsidRPr="00B07847">
        <w:rPr>
          <w:b/>
        </w:rPr>
        <w:t>Podizvajalec</w:t>
      </w:r>
      <w:r w:rsidR="0025744E">
        <w:rPr>
          <w:b/>
        </w:rPr>
        <w:t xml:space="preserve"> </w:t>
      </w:r>
    </w:p>
    <w:p w14:paraId="252E9C06" w14:textId="77777777" w:rsidR="00B81E4E" w:rsidRPr="00B07847" w:rsidRDefault="00B81E4E" w:rsidP="00B07847">
      <w:pPr>
        <w:pStyle w:val="Odstavekseznama"/>
        <w:spacing w:line="276" w:lineRule="auto"/>
        <w:ind w:left="180"/>
        <w:jc w:val="both"/>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81E4E" w:rsidRPr="00B07847" w14:paraId="0B45FA32" w14:textId="77777777" w:rsidTr="00585344">
        <w:tc>
          <w:tcPr>
            <w:tcW w:w="2126" w:type="dxa"/>
            <w:tcBorders>
              <w:top w:val="single" w:sz="4" w:space="0" w:color="000000"/>
              <w:left w:val="single" w:sz="4" w:space="0" w:color="000000"/>
              <w:bottom w:val="single" w:sz="4" w:space="0" w:color="000000"/>
              <w:right w:val="single" w:sz="4" w:space="0" w:color="000000"/>
            </w:tcBorders>
            <w:hideMark/>
          </w:tcPr>
          <w:p w14:paraId="08244F7A" w14:textId="0A35D701" w:rsidR="0044516F" w:rsidRPr="00B07847" w:rsidRDefault="00B81E4E" w:rsidP="00B07847">
            <w:pPr>
              <w:spacing w:line="276" w:lineRule="auto"/>
            </w:pPr>
            <w:r w:rsidRPr="00B07847">
              <w:t>Podizvajalec</w:t>
            </w:r>
            <w:r w:rsidR="0025744E">
              <w:t xml:space="preserve"> </w:t>
            </w:r>
            <w:r w:rsidRPr="00B07847">
              <w:t>:</w:t>
            </w:r>
            <w:r w:rsidR="0025744E">
              <w:t xml:space="preserve"> </w:t>
            </w:r>
            <w:r w:rsidRPr="00B07847">
              <w:t>naziv,</w:t>
            </w:r>
            <w:r w:rsidR="0025744E">
              <w:t xml:space="preserve"> </w:t>
            </w:r>
            <w:r w:rsidR="0044516F" w:rsidRPr="00B07847">
              <w:t>naslov,</w:t>
            </w:r>
          </w:p>
          <w:p w14:paraId="74099EC2" w14:textId="065073C9" w:rsidR="0044516F" w:rsidRPr="00B07847" w:rsidRDefault="004A31DC" w:rsidP="00B07847">
            <w:pPr>
              <w:spacing w:line="276" w:lineRule="auto"/>
            </w:pPr>
            <w:r w:rsidRPr="00B07847">
              <w:t>z</w:t>
            </w:r>
            <w:r w:rsidR="0044516F" w:rsidRPr="00B07847">
              <w:t>akoniti</w:t>
            </w:r>
            <w:r w:rsidR="0025744E">
              <w:t xml:space="preserve"> </w:t>
            </w:r>
            <w:r w:rsidR="0044516F" w:rsidRPr="00B07847">
              <w:t>zastopnik,</w:t>
            </w:r>
          </w:p>
          <w:p w14:paraId="301C7575" w14:textId="7F6BBB1C" w:rsidR="00B81E4E" w:rsidRPr="00B07847" w:rsidRDefault="00B81E4E" w:rsidP="00B07847">
            <w:pPr>
              <w:spacing w:line="276" w:lineRule="auto"/>
            </w:pPr>
            <w:r w:rsidRPr="00B07847">
              <w:t>matična</w:t>
            </w:r>
            <w:r w:rsidR="0025744E">
              <w:t xml:space="preserve"> </w:t>
            </w:r>
            <w:r w:rsidRPr="00B07847">
              <w:t>številka,</w:t>
            </w:r>
            <w:r w:rsidR="0025744E">
              <w:t xml:space="preserve"> </w:t>
            </w:r>
            <w:r w:rsidRPr="00B07847">
              <w:t>davčna</w:t>
            </w:r>
            <w:r w:rsidR="0025744E">
              <w:t xml:space="preserve"> </w:t>
            </w:r>
            <w:r w:rsidRPr="00B07847">
              <w:t>številka</w:t>
            </w:r>
            <w:r w:rsidR="0025744E">
              <w:t xml:space="preserve"> </w:t>
            </w:r>
            <w:r w:rsidRPr="00B07847">
              <w:t>in</w:t>
            </w:r>
            <w:r w:rsidR="0025744E">
              <w:t xml:space="preserve"> </w:t>
            </w:r>
            <w:r w:rsidRPr="00B07847">
              <w:t>transakcijski</w:t>
            </w:r>
            <w:r w:rsidR="0025744E">
              <w:t xml:space="preserve"> </w:t>
            </w:r>
            <w:r w:rsidRPr="00B07847">
              <w:t>račun</w:t>
            </w:r>
          </w:p>
        </w:tc>
        <w:tc>
          <w:tcPr>
            <w:tcW w:w="6946" w:type="dxa"/>
            <w:tcBorders>
              <w:top w:val="single" w:sz="4" w:space="0" w:color="000000"/>
              <w:left w:val="single" w:sz="4" w:space="0" w:color="000000"/>
              <w:bottom w:val="single" w:sz="4" w:space="0" w:color="000000"/>
              <w:right w:val="single" w:sz="4" w:space="0" w:color="000000"/>
            </w:tcBorders>
          </w:tcPr>
          <w:p w14:paraId="4ED2E271" w14:textId="77777777" w:rsidR="00B81E4E" w:rsidRPr="00B07847" w:rsidRDefault="00B81E4E" w:rsidP="00B07847">
            <w:pPr>
              <w:spacing w:line="276" w:lineRule="auto"/>
              <w:jc w:val="both"/>
            </w:pPr>
          </w:p>
        </w:tc>
      </w:tr>
      <w:tr w:rsidR="00E422A3" w:rsidRPr="00B07847" w14:paraId="2E91EAAC" w14:textId="77777777" w:rsidTr="00585344">
        <w:tc>
          <w:tcPr>
            <w:tcW w:w="2126" w:type="dxa"/>
            <w:tcBorders>
              <w:top w:val="single" w:sz="4" w:space="0" w:color="000000"/>
              <w:left w:val="single" w:sz="4" w:space="0" w:color="000000"/>
              <w:bottom w:val="single" w:sz="4" w:space="0" w:color="000000"/>
              <w:right w:val="single" w:sz="4" w:space="0" w:color="000000"/>
            </w:tcBorders>
          </w:tcPr>
          <w:p w14:paraId="169C0E48" w14:textId="14FB6DC3" w:rsidR="00E422A3" w:rsidRPr="00B07847" w:rsidRDefault="00E422A3" w:rsidP="00B07847">
            <w:pPr>
              <w:spacing w:line="276" w:lineRule="auto"/>
            </w:pPr>
            <w:r w:rsidRPr="00B07847">
              <w:t>Telefonska</w:t>
            </w:r>
            <w:r w:rsidR="0025744E">
              <w:t xml:space="preserve"> </w:t>
            </w:r>
            <w:r w:rsidRPr="00B07847">
              <w:t>številka:</w:t>
            </w:r>
          </w:p>
          <w:p w14:paraId="7BDCA9E2" w14:textId="798E52EB" w:rsidR="00E422A3" w:rsidRPr="00B07847" w:rsidRDefault="00E422A3" w:rsidP="00B07847">
            <w:pPr>
              <w:spacing w:line="276" w:lineRule="auto"/>
            </w:pPr>
            <w:r w:rsidRPr="00B07847">
              <w:t>E</w:t>
            </w:r>
            <w:r w:rsidR="0025744E">
              <w:t xml:space="preserve"> </w:t>
            </w:r>
            <w:r w:rsidRPr="00B07847">
              <w:t>pošta:</w:t>
            </w:r>
            <w:r w:rsidR="0025744E">
              <w:t xml:space="preserve"> </w:t>
            </w:r>
          </w:p>
        </w:tc>
        <w:tc>
          <w:tcPr>
            <w:tcW w:w="6946" w:type="dxa"/>
            <w:tcBorders>
              <w:top w:val="single" w:sz="4" w:space="0" w:color="000000"/>
              <w:left w:val="single" w:sz="4" w:space="0" w:color="000000"/>
              <w:bottom w:val="single" w:sz="4" w:space="0" w:color="000000"/>
              <w:right w:val="single" w:sz="4" w:space="0" w:color="000000"/>
            </w:tcBorders>
          </w:tcPr>
          <w:p w14:paraId="5B6E391D" w14:textId="77777777" w:rsidR="00E422A3" w:rsidRPr="00B07847" w:rsidRDefault="00E422A3" w:rsidP="00B07847">
            <w:pPr>
              <w:spacing w:line="276" w:lineRule="auto"/>
              <w:jc w:val="both"/>
            </w:pPr>
          </w:p>
        </w:tc>
      </w:tr>
      <w:tr w:rsidR="00B81E4E" w:rsidRPr="00B07847" w14:paraId="01078967" w14:textId="77777777" w:rsidTr="00585344">
        <w:trPr>
          <w:trHeight w:val="857"/>
        </w:trPr>
        <w:tc>
          <w:tcPr>
            <w:tcW w:w="2126" w:type="dxa"/>
            <w:tcBorders>
              <w:top w:val="single" w:sz="4" w:space="0" w:color="000000"/>
              <w:left w:val="single" w:sz="4" w:space="0" w:color="000000"/>
              <w:bottom w:val="single" w:sz="4" w:space="0" w:color="000000"/>
              <w:right w:val="single" w:sz="4" w:space="0" w:color="000000"/>
            </w:tcBorders>
          </w:tcPr>
          <w:p w14:paraId="2EE499DC" w14:textId="675F7819" w:rsidR="00B81E4E" w:rsidRPr="00B07847" w:rsidRDefault="00B81E4E" w:rsidP="00B07847">
            <w:pPr>
              <w:spacing w:line="276" w:lineRule="auto"/>
            </w:pPr>
            <w:r w:rsidRPr="00B07847">
              <w:t>Obseg</w:t>
            </w:r>
            <w:r w:rsidR="0025744E">
              <w:t xml:space="preserve"> </w:t>
            </w:r>
            <w:r w:rsidRPr="00B07847">
              <w:t>in</w:t>
            </w:r>
            <w:r w:rsidR="0025744E">
              <w:t xml:space="preserve"> </w:t>
            </w:r>
            <w:r w:rsidRPr="00B07847">
              <w:t>vrsta</w:t>
            </w:r>
            <w:r w:rsidR="0025744E">
              <w:t xml:space="preserve"> </w:t>
            </w:r>
            <w:r w:rsidRPr="00B07847">
              <w:t>del</w:t>
            </w:r>
            <w:r w:rsidR="0025744E">
              <w:t xml:space="preserve"> </w:t>
            </w:r>
            <w:r w:rsidRPr="00B07847">
              <w:t>podizvajalca:</w:t>
            </w:r>
          </w:p>
        </w:tc>
        <w:tc>
          <w:tcPr>
            <w:tcW w:w="6946" w:type="dxa"/>
            <w:tcBorders>
              <w:top w:val="single" w:sz="4" w:space="0" w:color="000000"/>
              <w:left w:val="single" w:sz="4" w:space="0" w:color="000000"/>
              <w:bottom w:val="single" w:sz="4" w:space="0" w:color="000000"/>
              <w:right w:val="single" w:sz="4" w:space="0" w:color="000000"/>
            </w:tcBorders>
          </w:tcPr>
          <w:p w14:paraId="12EF4A71" w14:textId="77777777" w:rsidR="00B81E4E" w:rsidRPr="00B07847" w:rsidRDefault="00B81E4E" w:rsidP="00B07847">
            <w:pPr>
              <w:spacing w:line="276" w:lineRule="auto"/>
              <w:jc w:val="both"/>
            </w:pPr>
          </w:p>
        </w:tc>
      </w:tr>
      <w:tr w:rsidR="00FA4239" w:rsidRPr="00B07847" w14:paraId="2AB9BD0C" w14:textId="77777777" w:rsidTr="00585344">
        <w:tc>
          <w:tcPr>
            <w:tcW w:w="2126" w:type="dxa"/>
            <w:tcBorders>
              <w:top w:val="single" w:sz="4" w:space="0" w:color="000000"/>
              <w:left w:val="single" w:sz="4" w:space="0" w:color="000000"/>
              <w:bottom w:val="single" w:sz="4" w:space="0" w:color="000000"/>
              <w:right w:val="single" w:sz="4" w:space="0" w:color="000000"/>
            </w:tcBorders>
          </w:tcPr>
          <w:p w14:paraId="192ED850" w14:textId="21E7EB99" w:rsidR="00FA4239" w:rsidRPr="00B07847" w:rsidRDefault="00FA4239" w:rsidP="00B07847">
            <w:pPr>
              <w:spacing w:line="276" w:lineRule="auto"/>
            </w:pPr>
            <w:r w:rsidRPr="00B07847">
              <w:t>Količina,</w:t>
            </w:r>
            <w:r w:rsidR="0025744E">
              <w:t xml:space="preserve"> </w:t>
            </w:r>
            <w:r w:rsidRPr="00B07847">
              <w:t>vrednost</w:t>
            </w:r>
            <w:r w:rsidR="0025744E">
              <w:t xml:space="preserve"> </w:t>
            </w:r>
            <w:r w:rsidRPr="00B07847">
              <w:t>izvedbe</w:t>
            </w:r>
            <w:r w:rsidR="0025744E">
              <w:t xml:space="preserve"> </w:t>
            </w:r>
            <w:r w:rsidRPr="00B07847">
              <w:t>del</w:t>
            </w:r>
            <w:r w:rsidR="0025744E">
              <w:t xml:space="preserve"> </w:t>
            </w:r>
            <w:r w:rsidRPr="00B07847">
              <w:t>podizvajalca</w:t>
            </w:r>
            <w:r w:rsidR="0025744E">
              <w:t xml:space="preserve"> </w:t>
            </w:r>
            <w:r w:rsidRPr="00B07847">
              <w:t>v</w:t>
            </w:r>
            <w:r w:rsidR="0025744E">
              <w:t xml:space="preserve"> </w:t>
            </w:r>
            <w:r w:rsidRPr="00B07847">
              <w:t>EUR:</w:t>
            </w:r>
          </w:p>
          <w:p w14:paraId="352D28C4" w14:textId="79E690B5" w:rsidR="00FA4239" w:rsidRPr="00B07847" w:rsidRDefault="00FA4239" w:rsidP="00B07847">
            <w:pPr>
              <w:spacing w:line="276" w:lineRule="auto"/>
            </w:pPr>
            <w:r w:rsidRPr="00B07847">
              <w:t>Vrednost</w:t>
            </w:r>
            <w:r w:rsidR="0025744E">
              <w:t xml:space="preserve"> </w:t>
            </w:r>
            <w:r w:rsidRPr="00B07847">
              <w:t>del</w:t>
            </w:r>
            <w:r w:rsidR="0025744E">
              <w:t xml:space="preserve"> </w:t>
            </w:r>
            <w:r w:rsidRPr="00B07847">
              <w:t>v</w:t>
            </w:r>
            <w:r w:rsidR="0025744E">
              <w:t xml:space="preserve"> </w:t>
            </w:r>
            <w:r w:rsidRPr="00B07847">
              <w:t>%</w:t>
            </w:r>
          </w:p>
        </w:tc>
        <w:tc>
          <w:tcPr>
            <w:tcW w:w="6946" w:type="dxa"/>
            <w:tcBorders>
              <w:top w:val="single" w:sz="4" w:space="0" w:color="000000"/>
              <w:left w:val="single" w:sz="4" w:space="0" w:color="000000"/>
              <w:bottom w:val="single" w:sz="4" w:space="0" w:color="000000"/>
              <w:right w:val="single" w:sz="4" w:space="0" w:color="000000"/>
            </w:tcBorders>
          </w:tcPr>
          <w:p w14:paraId="2081B2EC" w14:textId="77777777" w:rsidR="00FA4239" w:rsidRPr="00B07847" w:rsidRDefault="00FA4239" w:rsidP="00B07847">
            <w:pPr>
              <w:spacing w:line="276" w:lineRule="auto"/>
              <w:jc w:val="both"/>
            </w:pPr>
          </w:p>
        </w:tc>
      </w:tr>
      <w:tr w:rsidR="00FA4239" w:rsidRPr="00B07847" w14:paraId="2C5FC0A0" w14:textId="77777777" w:rsidTr="00585344">
        <w:tc>
          <w:tcPr>
            <w:tcW w:w="2126" w:type="dxa"/>
            <w:tcBorders>
              <w:top w:val="single" w:sz="4" w:space="0" w:color="000000"/>
              <w:left w:val="single" w:sz="4" w:space="0" w:color="000000"/>
              <w:bottom w:val="single" w:sz="4" w:space="0" w:color="000000"/>
              <w:right w:val="single" w:sz="4" w:space="0" w:color="000000"/>
            </w:tcBorders>
          </w:tcPr>
          <w:p w14:paraId="3296451F" w14:textId="2E8AC533" w:rsidR="00FA4239" w:rsidRPr="00B07847" w:rsidRDefault="00FA4239" w:rsidP="00B07847">
            <w:pPr>
              <w:spacing w:line="276" w:lineRule="auto"/>
            </w:pPr>
            <w:r w:rsidRPr="00B07847">
              <w:t>Kraj</w:t>
            </w:r>
            <w:r w:rsidR="0025744E">
              <w:t xml:space="preserve"> </w:t>
            </w:r>
            <w:r w:rsidRPr="00B07847">
              <w:t>in</w:t>
            </w:r>
            <w:r w:rsidR="0025744E">
              <w:t xml:space="preserve"> </w:t>
            </w:r>
            <w:r w:rsidRPr="00B07847">
              <w:t>rok</w:t>
            </w:r>
            <w:r w:rsidR="0025744E">
              <w:t xml:space="preserve"> </w:t>
            </w:r>
            <w:r w:rsidRPr="00B07847">
              <w:t>izvedbe</w:t>
            </w:r>
            <w:r w:rsidR="0025744E">
              <w:t xml:space="preserve"> </w:t>
            </w:r>
            <w:r w:rsidRPr="00B07847">
              <w:t>del:</w:t>
            </w:r>
          </w:p>
        </w:tc>
        <w:tc>
          <w:tcPr>
            <w:tcW w:w="6946" w:type="dxa"/>
            <w:tcBorders>
              <w:top w:val="single" w:sz="4" w:space="0" w:color="000000"/>
              <w:left w:val="single" w:sz="4" w:space="0" w:color="000000"/>
              <w:bottom w:val="single" w:sz="4" w:space="0" w:color="000000"/>
              <w:right w:val="single" w:sz="4" w:space="0" w:color="000000"/>
            </w:tcBorders>
          </w:tcPr>
          <w:p w14:paraId="49E68A98" w14:textId="77777777" w:rsidR="00FA4239" w:rsidRPr="00B07847" w:rsidRDefault="00FA4239" w:rsidP="00B07847">
            <w:pPr>
              <w:spacing w:line="276" w:lineRule="auto"/>
              <w:jc w:val="both"/>
            </w:pPr>
          </w:p>
        </w:tc>
      </w:tr>
    </w:tbl>
    <w:p w14:paraId="706D7C5C" w14:textId="77777777" w:rsidR="00B81E4E" w:rsidRPr="00B07847" w:rsidRDefault="00B81E4E" w:rsidP="00B07847">
      <w:pPr>
        <w:spacing w:line="276" w:lineRule="auto"/>
        <w:jc w:val="both"/>
      </w:pPr>
    </w:p>
    <w:p w14:paraId="3348C524" w14:textId="77777777" w:rsidR="00B81E4E" w:rsidRPr="00B07847" w:rsidRDefault="00B81E4E" w:rsidP="00B07847">
      <w:pPr>
        <w:spacing w:line="276" w:lineRule="auto"/>
        <w:jc w:val="both"/>
      </w:pPr>
    </w:p>
    <w:p w14:paraId="09BFC954" w14:textId="11A61ABB" w:rsidR="00B81E4E" w:rsidRPr="00B07847" w:rsidRDefault="00B81E4E" w:rsidP="00B07847">
      <w:pPr>
        <w:spacing w:line="276" w:lineRule="auto"/>
        <w:jc w:val="both"/>
      </w:pPr>
      <w:r w:rsidRPr="00B07847">
        <w:t>Izjavljamo</w:t>
      </w:r>
      <w:r w:rsidR="0025744E">
        <w:t xml:space="preserve"> </w:t>
      </w:r>
      <w:r w:rsidRPr="00B07847">
        <w:t>(samo</w:t>
      </w:r>
      <w:r w:rsidR="0025744E">
        <w:t xml:space="preserve"> </w:t>
      </w:r>
      <w:r w:rsidRPr="00B07847">
        <w:t>v</w:t>
      </w:r>
      <w:r w:rsidR="0025744E">
        <w:t xml:space="preserve"> </w:t>
      </w:r>
      <w:r w:rsidRPr="00B07847">
        <w:t>kolikor</w:t>
      </w:r>
      <w:r w:rsidR="0025744E">
        <w:t xml:space="preserve"> </w:t>
      </w:r>
      <w:r w:rsidRPr="00B07847">
        <w:t>podizvajalec</w:t>
      </w:r>
      <w:r w:rsidR="0025744E">
        <w:t xml:space="preserve"> </w:t>
      </w:r>
      <w:r w:rsidRPr="00B07847">
        <w:t>zahteva</w:t>
      </w:r>
      <w:r w:rsidR="0025744E">
        <w:t xml:space="preserve"> </w:t>
      </w:r>
      <w:r w:rsidRPr="00B07847">
        <w:t>neposredna</w:t>
      </w:r>
      <w:r w:rsidR="0025744E">
        <w:t xml:space="preserve"> </w:t>
      </w:r>
      <w:r w:rsidRPr="00B07847">
        <w:t>plačila),</w:t>
      </w:r>
      <w:r w:rsidR="0025744E">
        <w:t xml:space="preserve"> </w:t>
      </w:r>
    </w:p>
    <w:p w14:paraId="1D9B476D" w14:textId="70CEE5D2" w:rsidR="00B81E4E" w:rsidRPr="00B07847" w:rsidRDefault="00B81E4E"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da</w:t>
      </w:r>
      <w:r w:rsidR="0025744E">
        <w:rPr>
          <w:rFonts w:cs="Arial"/>
        </w:rPr>
        <w:t xml:space="preserve"> </w:t>
      </w:r>
      <w:r w:rsidRPr="00B07847">
        <w:rPr>
          <w:rFonts w:cs="Arial"/>
        </w:rPr>
        <w:t>s</w:t>
      </w:r>
      <w:r w:rsidR="0025744E">
        <w:rPr>
          <w:rFonts w:cs="Arial"/>
        </w:rPr>
        <w:t xml:space="preserve"> </w:t>
      </w:r>
      <w:r w:rsidRPr="00B07847">
        <w:rPr>
          <w:rFonts w:cs="Arial"/>
        </w:rPr>
        <w:t>pogodbo</w:t>
      </w:r>
      <w:r w:rsidR="0025744E">
        <w:rPr>
          <w:rFonts w:cs="Arial"/>
        </w:rPr>
        <w:t xml:space="preserve"> </w:t>
      </w:r>
      <w:r w:rsidRPr="00B07847">
        <w:rPr>
          <w:rFonts w:cs="Arial"/>
        </w:rPr>
        <w:t>o</w:t>
      </w:r>
      <w:r w:rsidR="0025744E">
        <w:rPr>
          <w:rFonts w:cs="Arial"/>
        </w:rPr>
        <w:t xml:space="preserve"> </w:t>
      </w:r>
      <w:r w:rsidRPr="00B07847">
        <w:rPr>
          <w:rFonts w:cs="Arial"/>
        </w:rPr>
        <w:t>izvedbi</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pooblaščamo</w:t>
      </w:r>
      <w:r w:rsidR="0025744E">
        <w:rPr>
          <w:rFonts w:cs="Arial"/>
        </w:rPr>
        <w:t xml:space="preserve"> </w:t>
      </w:r>
      <w:r w:rsidRPr="00B07847">
        <w:rPr>
          <w:rFonts w:cs="Arial"/>
        </w:rPr>
        <w:t>naročnika,</w:t>
      </w:r>
      <w:r w:rsidR="0025744E">
        <w:rPr>
          <w:rFonts w:cs="Arial"/>
        </w:rPr>
        <w:t xml:space="preserve"> </w:t>
      </w:r>
      <w:r w:rsidRPr="00B07847">
        <w:rPr>
          <w:rFonts w:cs="Arial"/>
        </w:rPr>
        <w:t>da</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potrjenega</w:t>
      </w:r>
      <w:r w:rsidR="0025744E">
        <w:rPr>
          <w:rFonts w:cs="Arial"/>
        </w:rPr>
        <w:t xml:space="preserve"> </w:t>
      </w:r>
      <w:r w:rsidRPr="00B07847">
        <w:rPr>
          <w:rFonts w:cs="Arial"/>
        </w:rPr>
        <w:t>računa</w:t>
      </w:r>
      <w:r w:rsidR="0025744E">
        <w:rPr>
          <w:rFonts w:cs="Arial"/>
        </w:rPr>
        <w:t xml:space="preserve"> </w:t>
      </w:r>
      <w:r w:rsidRPr="00B07847">
        <w:rPr>
          <w:rFonts w:cs="Arial"/>
        </w:rPr>
        <w:t>oziroma</w:t>
      </w:r>
      <w:r w:rsidR="0025744E">
        <w:rPr>
          <w:rFonts w:cs="Arial"/>
        </w:rPr>
        <w:t xml:space="preserve"> </w:t>
      </w:r>
      <w:r w:rsidRPr="00B07847">
        <w:rPr>
          <w:rFonts w:cs="Arial"/>
        </w:rPr>
        <w:t>situacije</w:t>
      </w:r>
      <w:r w:rsidR="0025744E">
        <w:rPr>
          <w:rFonts w:cs="Arial"/>
        </w:rPr>
        <w:t xml:space="preserve"> </w:t>
      </w:r>
      <w:r w:rsidRPr="00B07847">
        <w:rPr>
          <w:rFonts w:cs="Arial"/>
        </w:rPr>
        <w:t>neposredno</w:t>
      </w:r>
      <w:r w:rsidR="0025744E">
        <w:rPr>
          <w:rFonts w:cs="Arial"/>
        </w:rPr>
        <w:t xml:space="preserve"> </w:t>
      </w:r>
      <w:r w:rsidRPr="00B07847">
        <w:rPr>
          <w:rFonts w:cs="Arial"/>
        </w:rPr>
        <w:t>plačuje</w:t>
      </w:r>
      <w:r w:rsidR="0025744E">
        <w:rPr>
          <w:rFonts w:cs="Arial"/>
        </w:rPr>
        <w:t xml:space="preserve"> </w:t>
      </w:r>
      <w:r w:rsidRPr="00B07847">
        <w:rPr>
          <w:rFonts w:cs="Arial"/>
        </w:rPr>
        <w:t>podizvajalcem,</w:t>
      </w:r>
    </w:p>
    <w:p w14:paraId="690FE501" w14:textId="1B94F72E" w:rsidR="00B81E4E" w:rsidRPr="00B07847" w:rsidRDefault="00B81E4E"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da</w:t>
      </w:r>
      <w:r w:rsidR="0025744E">
        <w:rPr>
          <w:rFonts w:cs="Arial"/>
        </w:rPr>
        <w:t xml:space="preserve"> </w:t>
      </w:r>
      <w:r w:rsidRPr="00B07847">
        <w:rPr>
          <w:rFonts w:cs="Arial"/>
        </w:rPr>
        <w:t>smo</w:t>
      </w:r>
      <w:r w:rsidR="0025744E">
        <w:rPr>
          <w:rFonts w:cs="Arial"/>
        </w:rPr>
        <w:t xml:space="preserve"> </w:t>
      </w:r>
      <w:r w:rsidRPr="00B07847">
        <w:rPr>
          <w:rFonts w:cs="Arial"/>
        </w:rPr>
        <w:t>pridobili</w:t>
      </w:r>
      <w:r w:rsidR="0025744E">
        <w:rPr>
          <w:rFonts w:cs="Arial"/>
        </w:rPr>
        <w:t xml:space="preserve"> </w:t>
      </w:r>
      <w:r w:rsidRPr="00B07847">
        <w:rPr>
          <w:rFonts w:cs="Arial"/>
        </w:rPr>
        <w:t>soglasje</w:t>
      </w:r>
      <w:r w:rsidR="0025744E">
        <w:rPr>
          <w:rFonts w:cs="Arial"/>
        </w:rPr>
        <w:t xml:space="preserve"> </w:t>
      </w:r>
      <w:r w:rsidRPr="00B07847">
        <w:rPr>
          <w:rFonts w:cs="Arial"/>
        </w:rPr>
        <w:t>vseh</w:t>
      </w:r>
      <w:r w:rsidR="0025744E">
        <w:rPr>
          <w:rFonts w:cs="Arial"/>
        </w:rPr>
        <w:t xml:space="preserve"> </w:t>
      </w:r>
      <w:r w:rsidRPr="00B07847">
        <w:rPr>
          <w:rFonts w:cs="Arial"/>
        </w:rPr>
        <w:t>podizvajalcev,</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katerega</w:t>
      </w:r>
      <w:r w:rsidR="0025744E">
        <w:rPr>
          <w:rFonts w:cs="Arial"/>
        </w:rPr>
        <w:t xml:space="preserve"> </w:t>
      </w:r>
      <w:r w:rsidRPr="00B07847">
        <w:rPr>
          <w:rFonts w:cs="Arial"/>
        </w:rPr>
        <w:t>naročnik</w:t>
      </w:r>
      <w:r w:rsidR="0025744E">
        <w:rPr>
          <w:rFonts w:cs="Arial"/>
        </w:rPr>
        <w:t xml:space="preserve"> </w:t>
      </w:r>
      <w:r w:rsidRPr="00B07847">
        <w:rPr>
          <w:rFonts w:cs="Arial"/>
        </w:rPr>
        <w:t>namesto</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poravna</w:t>
      </w:r>
      <w:r w:rsidR="0025744E">
        <w:rPr>
          <w:rFonts w:cs="Arial"/>
        </w:rPr>
        <w:t xml:space="preserve"> </w:t>
      </w:r>
      <w:r w:rsidRPr="00B07847">
        <w:rPr>
          <w:rFonts w:cs="Arial"/>
        </w:rPr>
        <w:t>podizvajalčevo</w:t>
      </w:r>
      <w:r w:rsidR="0025744E">
        <w:rPr>
          <w:rFonts w:cs="Arial"/>
        </w:rPr>
        <w:t xml:space="preserve"> </w:t>
      </w:r>
      <w:r w:rsidRPr="00B07847">
        <w:rPr>
          <w:rFonts w:cs="Arial"/>
        </w:rPr>
        <w:t>terjatev</w:t>
      </w:r>
      <w:r w:rsidR="0025744E">
        <w:rPr>
          <w:rFonts w:cs="Arial"/>
        </w:rPr>
        <w:t xml:space="preserve"> </w:t>
      </w:r>
      <w:r w:rsidRPr="00B07847">
        <w:rPr>
          <w:rFonts w:cs="Arial"/>
        </w:rPr>
        <w:t>do</w:t>
      </w:r>
      <w:r w:rsidR="0025744E">
        <w:rPr>
          <w:rFonts w:cs="Arial"/>
        </w:rPr>
        <w:t xml:space="preserve"> </w:t>
      </w:r>
      <w:r w:rsidRPr="00B07847">
        <w:rPr>
          <w:rFonts w:cs="Arial"/>
        </w:rPr>
        <w:t>glavnega</w:t>
      </w:r>
      <w:r w:rsidR="0025744E">
        <w:rPr>
          <w:rFonts w:cs="Arial"/>
        </w:rPr>
        <w:t xml:space="preserve"> </w:t>
      </w:r>
      <w:r w:rsidRPr="00B07847">
        <w:rPr>
          <w:rFonts w:cs="Arial"/>
        </w:rPr>
        <w:t>izvajalca,</w:t>
      </w:r>
    </w:p>
    <w:p w14:paraId="21D15159" w14:textId="34043D8E" w:rsidR="00B81E4E" w:rsidRPr="00B07847" w:rsidRDefault="00B81E4E"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lastRenderedPageBreak/>
        <w:t>se</w:t>
      </w:r>
      <w:r w:rsidR="0025744E">
        <w:rPr>
          <w:rFonts w:cs="Arial"/>
        </w:rPr>
        <w:t xml:space="preserve"> </w:t>
      </w:r>
      <w:r w:rsidRPr="00B07847">
        <w:rPr>
          <w:rFonts w:cs="Arial"/>
        </w:rPr>
        <w:t>strinjamo</w:t>
      </w:r>
      <w:r w:rsidR="0025744E">
        <w:rPr>
          <w:rFonts w:cs="Arial"/>
        </w:rPr>
        <w:t xml:space="preserve"> </w:t>
      </w:r>
      <w:r w:rsidRPr="00B07847">
        <w:rPr>
          <w:rFonts w:cs="Arial"/>
        </w:rPr>
        <w:t>z</w:t>
      </w:r>
      <w:r w:rsidR="0025744E">
        <w:rPr>
          <w:rFonts w:cs="Arial"/>
        </w:rPr>
        <w:t xml:space="preserve"> </w:t>
      </w:r>
      <w:r w:rsidRPr="00B07847">
        <w:rPr>
          <w:rFonts w:cs="Arial"/>
        </w:rPr>
        <w:t>neposrednimi</w:t>
      </w:r>
      <w:r w:rsidR="0025744E">
        <w:rPr>
          <w:rFonts w:cs="Arial"/>
        </w:rPr>
        <w:t xml:space="preserve"> </w:t>
      </w:r>
      <w:r w:rsidRPr="00B07847">
        <w:rPr>
          <w:rFonts w:cs="Arial"/>
        </w:rPr>
        <w:t>plačili</w:t>
      </w:r>
      <w:r w:rsidR="0025744E">
        <w:rPr>
          <w:rFonts w:cs="Arial"/>
        </w:rPr>
        <w:t xml:space="preserve"> </w:t>
      </w:r>
      <w:r w:rsidRPr="00B07847">
        <w:rPr>
          <w:rFonts w:cs="Arial"/>
        </w:rPr>
        <w:t>podizvajalcu</w:t>
      </w:r>
      <w:r w:rsidR="0025744E">
        <w:rPr>
          <w:rFonts w:cs="Arial"/>
        </w:rPr>
        <w:t xml:space="preserve"> </w:t>
      </w:r>
      <w:r w:rsidRPr="00B07847">
        <w:rPr>
          <w:rFonts w:cs="Arial"/>
        </w:rPr>
        <w:t>in</w:t>
      </w:r>
      <w:r w:rsidR="0025744E">
        <w:rPr>
          <w:rFonts w:cs="Arial"/>
        </w:rPr>
        <w:t xml:space="preserve"> </w:t>
      </w:r>
      <w:r w:rsidRPr="00B07847">
        <w:rPr>
          <w:rFonts w:cs="Arial"/>
        </w:rPr>
        <w:t>vsem</w:t>
      </w:r>
      <w:r w:rsidR="0025744E">
        <w:rPr>
          <w:rFonts w:cs="Arial"/>
        </w:rPr>
        <w:t xml:space="preserve"> </w:t>
      </w:r>
      <w:r w:rsidRPr="00B07847">
        <w:rPr>
          <w:rFonts w:cs="Arial"/>
        </w:rPr>
        <w:t>drugim</w:t>
      </w:r>
      <w:r w:rsidR="0025744E">
        <w:rPr>
          <w:rFonts w:cs="Arial"/>
        </w:rPr>
        <w:t xml:space="preserve"> </w:t>
      </w:r>
      <w:r w:rsidRPr="00B07847">
        <w:rPr>
          <w:rFonts w:cs="Arial"/>
        </w:rPr>
        <w:t>podizvajalcem</w:t>
      </w:r>
      <w:r w:rsidR="0025744E">
        <w:rPr>
          <w:rFonts w:cs="Arial"/>
        </w:rPr>
        <w:t xml:space="preserve"> </w:t>
      </w:r>
      <w:r w:rsidRPr="00B07847">
        <w:rPr>
          <w:rFonts w:cs="Arial"/>
        </w:rPr>
        <w:t>v</w:t>
      </w:r>
      <w:r w:rsidR="0025744E">
        <w:rPr>
          <w:rFonts w:cs="Arial"/>
        </w:rPr>
        <w:t xml:space="preserve"> </w:t>
      </w:r>
      <w:r w:rsidRPr="00B07847">
        <w:rPr>
          <w:rFonts w:cs="Arial"/>
        </w:rPr>
        <w:t>verigi</w:t>
      </w:r>
      <w:r w:rsidR="00C354FD" w:rsidRPr="00B07847">
        <w:rPr>
          <w:rFonts w:cs="Arial"/>
        </w:rPr>
        <w:t>.</w:t>
      </w:r>
    </w:p>
    <w:p w14:paraId="762A9214" w14:textId="77777777" w:rsidR="00884B82" w:rsidRPr="00B07847" w:rsidRDefault="00884B82" w:rsidP="00B07847">
      <w:pPr>
        <w:spacing w:line="276" w:lineRule="auto"/>
        <w:jc w:val="both"/>
      </w:pPr>
    </w:p>
    <w:p w14:paraId="5A3305CC" w14:textId="77777777" w:rsidR="00884B82" w:rsidRPr="00B07847" w:rsidRDefault="00884B82" w:rsidP="00B07847">
      <w:pPr>
        <w:spacing w:line="276" w:lineRule="auto"/>
        <w:jc w:val="both"/>
      </w:pPr>
    </w:p>
    <w:p w14:paraId="727238C0" w14:textId="77777777" w:rsidR="00884B82" w:rsidRPr="00B07847" w:rsidRDefault="00884B82" w:rsidP="00B07847">
      <w:pPr>
        <w:spacing w:line="276" w:lineRule="auto"/>
        <w:jc w:val="both"/>
      </w:pPr>
    </w:p>
    <w:p w14:paraId="22F80F32" w14:textId="163DA525" w:rsidR="00B81E4E" w:rsidRPr="00B07847" w:rsidRDefault="00B81E4E" w:rsidP="00B07847">
      <w:pPr>
        <w:spacing w:line="276" w:lineRule="auto"/>
        <w:jc w:val="both"/>
      </w:pPr>
      <w:r w:rsidRPr="00B07847">
        <w:t>Seznanjeni</w:t>
      </w:r>
      <w:r w:rsidR="0025744E">
        <w:t xml:space="preserve"> </w:t>
      </w:r>
      <w:r w:rsidRPr="00B07847">
        <w:t>smo</w:t>
      </w:r>
      <w:r w:rsidR="0025744E">
        <w:t xml:space="preserve"> </w:t>
      </w:r>
      <w:r w:rsidRPr="00B07847">
        <w:t>z</w:t>
      </w:r>
      <w:r w:rsidR="0025744E">
        <w:t xml:space="preserve"> </w:t>
      </w:r>
      <w:r w:rsidRPr="00B07847">
        <w:t>dejstvom</w:t>
      </w:r>
      <w:r w:rsidR="0025744E">
        <w:t xml:space="preserve"> </w:t>
      </w:r>
      <w:r w:rsidRPr="00B07847">
        <w:t>in</w:t>
      </w:r>
      <w:r w:rsidR="0025744E">
        <w:t xml:space="preserve"> </w:t>
      </w:r>
      <w:r w:rsidRPr="00B07847">
        <w:t>se</w:t>
      </w:r>
      <w:r w:rsidR="0025744E">
        <w:t xml:space="preserve"> </w:t>
      </w:r>
      <w:r w:rsidRPr="00B07847">
        <w:t>strinjamo,</w:t>
      </w:r>
      <w:r w:rsidR="0025744E">
        <w:t xml:space="preserve"> </w:t>
      </w:r>
      <w:r w:rsidRPr="00B07847">
        <w:t>da</w:t>
      </w:r>
      <w:r w:rsidR="0025744E">
        <w:t xml:space="preserve"> </w:t>
      </w:r>
      <w:r w:rsidRPr="00B07847">
        <w:t>v</w:t>
      </w:r>
      <w:r w:rsidR="0025744E">
        <w:t xml:space="preserve"> </w:t>
      </w:r>
      <w:r w:rsidRPr="00B07847">
        <w:t>kolikor</w:t>
      </w:r>
      <w:r w:rsidR="0025744E">
        <w:t xml:space="preserve"> </w:t>
      </w:r>
      <w:r w:rsidRPr="00B07847">
        <w:t>ne</w:t>
      </w:r>
      <w:r w:rsidR="0025744E">
        <w:t xml:space="preserve"> </w:t>
      </w:r>
      <w:r w:rsidRPr="00B07847">
        <w:t>bomo</w:t>
      </w:r>
      <w:r w:rsidR="0025744E">
        <w:t xml:space="preserve"> </w:t>
      </w:r>
      <w:r w:rsidRPr="00B07847">
        <w:t>priglasili</w:t>
      </w:r>
      <w:r w:rsidR="0025744E">
        <w:t xml:space="preserve"> </w:t>
      </w:r>
      <w:r w:rsidRPr="00B07847">
        <w:t>vseh</w:t>
      </w:r>
      <w:r w:rsidR="0025744E">
        <w:t xml:space="preserve"> </w:t>
      </w:r>
      <w:r w:rsidRPr="00B07847">
        <w:t>podizvajalcev,</w:t>
      </w:r>
      <w:r w:rsidR="0025744E">
        <w:t xml:space="preserve"> </w:t>
      </w:r>
      <w:r w:rsidRPr="00B07847">
        <w:t>ima</w:t>
      </w:r>
      <w:r w:rsidR="0025744E">
        <w:t xml:space="preserve"> </w:t>
      </w:r>
      <w:r w:rsidRPr="00B07847">
        <w:t>naročnik</w:t>
      </w:r>
      <w:r w:rsidR="0025744E">
        <w:t xml:space="preserve"> </w:t>
      </w:r>
      <w:r w:rsidRPr="00B07847">
        <w:t>iz</w:t>
      </w:r>
      <w:r w:rsidR="0025744E">
        <w:t xml:space="preserve"> </w:t>
      </w:r>
      <w:r w:rsidRPr="00B07847">
        <w:t>tega</w:t>
      </w:r>
      <w:r w:rsidR="0025744E">
        <w:t xml:space="preserve"> </w:t>
      </w:r>
      <w:r w:rsidRPr="00B07847">
        <w:t>razloga</w:t>
      </w:r>
      <w:r w:rsidR="0025744E">
        <w:t xml:space="preserve"> </w:t>
      </w:r>
      <w:r w:rsidRPr="00B07847">
        <w:t>pravico</w:t>
      </w:r>
      <w:r w:rsidR="0025744E">
        <w:t xml:space="preserve"> </w:t>
      </w:r>
      <w:r w:rsidRPr="00B07847">
        <w:t>krivdno</w:t>
      </w:r>
      <w:r w:rsidR="0025744E">
        <w:t xml:space="preserve"> </w:t>
      </w:r>
      <w:r w:rsidRPr="00B07847">
        <w:t>odpovedati</w:t>
      </w:r>
      <w:r w:rsidR="0025744E">
        <w:t xml:space="preserve"> </w:t>
      </w:r>
      <w:r w:rsidRPr="00B07847">
        <w:t>sklenjeno</w:t>
      </w:r>
      <w:r w:rsidR="0025744E">
        <w:t xml:space="preserve"> </w:t>
      </w:r>
      <w:r w:rsidRPr="00B07847">
        <w:t>pogodbo,</w:t>
      </w:r>
      <w:r w:rsidR="0025744E">
        <w:t xml:space="preserve"> </w:t>
      </w:r>
      <w:r w:rsidRPr="00B07847">
        <w:t>če</w:t>
      </w:r>
      <w:r w:rsidR="0025744E">
        <w:t xml:space="preserve"> </w:t>
      </w:r>
      <w:r w:rsidRPr="00B07847">
        <w:t>naknadno</w:t>
      </w:r>
      <w:r w:rsidR="0025744E">
        <w:t xml:space="preserve"> </w:t>
      </w:r>
      <w:r w:rsidRPr="00B07847">
        <w:t>ugotovi,</w:t>
      </w:r>
      <w:r w:rsidR="0025744E">
        <w:t xml:space="preserve"> </w:t>
      </w:r>
      <w:r w:rsidRPr="00B07847">
        <w:t>da</w:t>
      </w:r>
      <w:r w:rsidR="0025744E">
        <w:t xml:space="preserve"> </w:t>
      </w:r>
      <w:r w:rsidRPr="00B07847">
        <w:t>ponudnik</w:t>
      </w:r>
      <w:r w:rsidR="0025744E">
        <w:t xml:space="preserve"> </w:t>
      </w:r>
      <w:r w:rsidRPr="00B07847">
        <w:t>nastopa</w:t>
      </w:r>
      <w:r w:rsidR="0025744E">
        <w:t xml:space="preserve"> </w:t>
      </w:r>
      <w:r w:rsidRPr="00B07847">
        <w:t>s</w:t>
      </w:r>
      <w:r w:rsidR="0025744E">
        <w:t xml:space="preserve"> </w:t>
      </w:r>
      <w:r w:rsidRPr="00B07847">
        <w:t>podizvajalci,</w:t>
      </w:r>
      <w:r w:rsidR="0025744E">
        <w:t xml:space="preserve"> </w:t>
      </w:r>
      <w:r w:rsidRPr="00B07847">
        <w:t>ki</w:t>
      </w:r>
      <w:r w:rsidR="0025744E">
        <w:t xml:space="preserve"> </w:t>
      </w:r>
      <w:r w:rsidRPr="00B07847">
        <w:t>jih</w:t>
      </w:r>
      <w:r w:rsidR="0025744E">
        <w:t xml:space="preserve"> </w:t>
      </w:r>
      <w:r w:rsidRPr="00B07847">
        <w:t>ni</w:t>
      </w:r>
      <w:r w:rsidR="008415EC">
        <w:t xml:space="preserve"> </w:t>
      </w:r>
      <w:r w:rsidRPr="00B07847">
        <w:t>priglasil</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določili</w:t>
      </w:r>
      <w:r w:rsidR="0025744E">
        <w:t xml:space="preserve"> </w:t>
      </w:r>
      <w:r w:rsidRPr="00B07847">
        <w:t>te</w:t>
      </w:r>
      <w:r w:rsidR="0025744E">
        <w:t xml:space="preserve"> </w:t>
      </w:r>
      <w:r w:rsidRPr="00B07847">
        <w:t>razpisne</w:t>
      </w:r>
      <w:r w:rsidR="0025744E">
        <w:t xml:space="preserve"> </w:t>
      </w:r>
      <w:r w:rsidRPr="00B07847">
        <w:t>dokumentacije.</w:t>
      </w:r>
    </w:p>
    <w:p w14:paraId="216BA4F1" w14:textId="77777777" w:rsidR="00B81E4E" w:rsidRPr="00B07847" w:rsidRDefault="00B81E4E" w:rsidP="00B07847">
      <w:pPr>
        <w:spacing w:line="276" w:lineRule="auto"/>
        <w:jc w:val="both"/>
      </w:pPr>
    </w:p>
    <w:p w14:paraId="39A378BC" w14:textId="77777777" w:rsidR="00B81E4E" w:rsidRPr="00B07847" w:rsidRDefault="00B81E4E" w:rsidP="00B07847">
      <w:pPr>
        <w:spacing w:line="276" w:lineRule="auto"/>
        <w:jc w:val="both"/>
      </w:pPr>
    </w:p>
    <w:tbl>
      <w:tblPr>
        <w:tblW w:w="0" w:type="auto"/>
        <w:tblLayout w:type="fixed"/>
        <w:tblLook w:val="04A0" w:firstRow="1" w:lastRow="0" w:firstColumn="1" w:lastColumn="0" w:noHBand="0" w:noVBand="1"/>
      </w:tblPr>
      <w:tblGrid>
        <w:gridCol w:w="4361"/>
        <w:gridCol w:w="4361"/>
      </w:tblGrid>
      <w:tr w:rsidR="00B81E4E" w:rsidRPr="00B07847" w14:paraId="07FCDC76" w14:textId="77777777" w:rsidTr="00585344">
        <w:trPr>
          <w:cantSplit/>
        </w:trPr>
        <w:tc>
          <w:tcPr>
            <w:tcW w:w="4361" w:type="dxa"/>
            <w:hideMark/>
          </w:tcPr>
          <w:p w14:paraId="4F5B8D34" w14:textId="77777777" w:rsidR="00B81E4E" w:rsidRPr="00B07847" w:rsidRDefault="00B81E4E" w:rsidP="00B07847">
            <w:pPr>
              <w:spacing w:line="276" w:lineRule="auto"/>
              <w:jc w:val="both"/>
            </w:pPr>
            <w:r w:rsidRPr="00B07847">
              <w:t>Datum:</w:t>
            </w:r>
          </w:p>
        </w:tc>
        <w:tc>
          <w:tcPr>
            <w:tcW w:w="4361" w:type="dxa"/>
          </w:tcPr>
          <w:p w14:paraId="0644D39E" w14:textId="77777777" w:rsidR="00B81E4E" w:rsidRPr="00B07847" w:rsidRDefault="00B81E4E" w:rsidP="00B07847">
            <w:pPr>
              <w:spacing w:line="276" w:lineRule="auto"/>
              <w:jc w:val="both"/>
            </w:pPr>
            <w:r w:rsidRPr="00B07847">
              <w:t>Ponudnik:</w:t>
            </w:r>
          </w:p>
          <w:p w14:paraId="19771211" w14:textId="77777777" w:rsidR="00B81E4E" w:rsidRPr="00B07847" w:rsidRDefault="00B81E4E" w:rsidP="00B07847">
            <w:pPr>
              <w:spacing w:line="276" w:lineRule="auto"/>
              <w:jc w:val="both"/>
            </w:pPr>
          </w:p>
        </w:tc>
      </w:tr>
      <w:tr w:rsidR="00B81E4E" w:rsidRPr="00B07847" w14:paraId="401F46C2" w14:textId="77777777" w:rsidTr="00585344">
        <w:trPr>
          <w:cantSplit/>
        </w:trPr>
        <w:tc>
          <w:tcPr>
            <w:tcW w:w="4361" w:type="dxa"/>
          </w:tcPr>
          <w:p w14:paraId="0AA25CE2" w14:textId="77777777" w:rsidR="00B81E4E" w:rsidRPr="00B07847" w:rsidRDefault="00B81E4E" w:rsidP="00B07847">
            <w:pPr>
              <w:spacing w:line="276" w:lineRule="auto"/>
              <w:jc w:val="both"/>
            </w:pPr>
          </w:p>
        </w:tc>
        <w:tc>
          <w:tcPr>
            <w:tcW w:w="4361" w:type="dxa"/>
            <w:hideMark/>
          </w:tcPr>
          <w:p w14:paraId="11D1FE8E" w14:textId="3B15E099" w:rsidR="00B81E4E" w:rsidRPr="00B07847" w:rsidRDefault="00B81E4E" w:rsidP="00B07847">
            <w:pPr>
              <w:spacing w:line="276" w:lineRule="auto"/>
              <w:jc w:val="both"/>
            </w:pPr>
            <w:r w:rsidRPr="00B07847">
              <w:t>Žig</w:t>
            </w:r>
            <w:r w:rsidR="0025744E">
              <w:t xml:space="preserve"> </w:t>
            </w:r>
            <w:r w:rsidRPr="00B07847">
              <w:t>in</w:t>
            </w:r>
            <w:r w:rsidR="0025744E">
              <w:t xml:space="preserve"> </w:t>
            </w:r>
            <w:r w:rsidRPr="00B07847">
              <w:t>podpis:</w:t>
            </w:r>
          </w:p>
        </w:tc>
      </w:tr>
    </w:tbl>
    <w:p w14:paraId="0AEA4AA9" w14:textId="77777777" w:rsidR="00B81E4E" w:rsidRPr="00B07847" w:rsidRDefault="00B81E4E" w:rsidP="00B07847">
      <w:pPr>
        <w:spacing w:line="276" w:lineRule="auto"/>
        <w:jc w:val="both"/>
      </w:pPr>
    </w:p>
    <w:p w14:paraId="593EE220" w14:textId="469652A9" w:rsidR="00515465" w:rsidRPr="00B07847" w:rsidRDefault="00B81E4E" w:rsidP="00515465">
      <w:pPr>
        <w:pStyle w:val="Naslov1"/>
      </w:pPr>
      <w:r w:rsidRPr="00B07847">
        <w:br w:type="page"/>
      </w:r>
      <w:r w:rsidR="00515465" w:rsidRPr="00B07847">
        <w:lastRenderedPageBreak/>
        <w:t xml:space="preserve"> </w:t>
      </w:r>
    </w:p>
    <w:p w14:paraId="7D6442F0" w14:textId="4735EC76" w:rsidR="009C5A91" w:rsidRPr="00B07847" w:rsidRDefault="009C5A91" w:rsidP="00B07847">
      <w:pPr>
        <w:pStyle w:val="Naslov1"/>
      </w:pPr>
      <w:bookmarkStart w:id="108" w:name="_Toc104208896"/>
      <w:r w:rsidRPr="00B07847">
        <w:t>OBR</w:t>
      </w:r>
      <w:r w:rsidR="0025744E">
        <w:t xml:space="preserve"> </w:t>
      </w:r>
      <w:r w:rsidRPr="00B07847">
        <w:t>4</w:t>
      </w:r>
      <w:bookmarkEnd w:id="108"/>
    </w:p>
    <w:p w14:paraId="0A68F990" w14:textId="77777777" w:rsidR="009C5A91" w:rsidRPr="00B07847" w:rsidRDefault="009C5A91" w:rsidP="00B07847">
      <w:pPr>
        <w:spacing w:line="276" w:lineRule="auto"/>
        <w:jc w:val="both"/>
      </w:pPr>
    </w:p>
    <w:p w14:paraId="783AACE6" w14:textId="77777777" w:rsidR="009C5A91" w:rsidRPr="00B07847" w:rsidRDefault="009C5A91" w:rsidP="00B07847">
      <w:pPr>
        <w:spacing w:line="276" w:lineRule="auto"/>
        <w:jc w:val="both"/>
        <w:rPr>
          <w:b/>
        </w:rPr>
      </w:pPr>
    </w:p>
    <w:p w14:paraId="7E07FE78" w14:textId="17AB1016" w:rsidR="009C5A91" w:rsidRPr="00B07847" w:rsidRDefault="009C5A91" w:rsidP="00B07847">
      <w:pPr>
        <w:spacing w:after="200" w:line="276" w:lineRule="auto"/>
        <w:jc w:val="both"/>
        <w:rPr>
          <w:rFonts w:eastAsia="Calibri"/>
          <w:b/>
        </w:rPr>
      </w:pPr>
      <w:r w:rsidRPr="00B07847">
        <w:rPr>
          <w:rFonts w:eastAsia="Calibri"/>
          <w:b/>
        </w:rPr>
        <w:t>POOBLASTILO</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PRIDOBITEV</w:t>
      </w:r>
      <w:r w:rsidR="0025744E">
        <w:rPr>
          <w:rFonts w:eastAsia="Calibri"/>
          <w:b/>
        </w:rPr>
        <w:t xml:space="preserve"> </w:t>
      </w:r>
      <w:r w:rsidRPr="00B07847">
        <w:rPr>
          <w:rFonts w:eastAsia="Calibri"/>
          <w:b/>
        </w:rPr>
        <w:t>POTRDILA</w:t>
      </w:r>
      <w:r w:rsidR="0025744E">
        <w:rPr>
          <w:rFonts w:eastAsia="Calibri"/>
          <w:b/>
        </w:rPr>
        <w:t xml:space="preserve"> </w:t>
      </w:r>
      <w:r w:rsidRPr="00B07847">
        <w:rPr>
          <w:rFonts w:eastAsia="Calibri"/>
          <w:b/>
        </w:rPr>
        <w:t>IZ</w:t>
      </w:r>
      <w:r w:rsidR="0025744E">
        <w:rPr>
          <w:rFonts w:eastAsia="Calibri"/>
          <w:b/>
        </w:rPr>
        <w:t xml:space="preserve"> </w:t>
      </w:r>
      <w:r w:rsidRPr="00B07847">
        <w:rPr>
          <w:rFonts w:eastAsia="Calibri"/>
          <w:b/>
        </w:rPr>
        <w:t>KAZENSKE</w:t>
      </w:r>
      <w:r w:rsidR="0025744E">
        <w:rPr>
          <w:rFonts w:eastAsia="Calibri"/>
          <w:b/>
        </w:rPr>
        <w:t xml:space="preserve"> </w:t>
      </w:r>
      <w:r w:rsidRPr="00B07847">
        <w:rPr>
          <w:rFonts w:eastAsia="Calibri"/>
          <w:b/>
        </w:rPr>
        <w:t>EVIDENCE</w:t>
      </w:r>
      <w:r w:rsidR="0025744E">
        <w:rPr>
          <w:rFonts w:eastAsia="Calibri"/>
          <w:b/>
        </w:rPr>
        <w:t xml:space="preserve"> </w:t>
      </w:r>
    </w:p>
    <w:p w14:paraId="13BA38CF" w14:textId="1F4427A4" w:rsidR="009C5A91" w:rsidRPr="00B07847" w:rsidRDefault="009C5A91" w:rsidP="00B07847">
      <w:pPr>
        <w:spacing w:after="200" w:line="276" w:lineRule="auto"/>
        <w:jc w:val="both"/>
        <w:rPr>
          <w:rFonts w:eastAsia="Calibri"/>
          <w:b/>
        </w:rPr>
      </w:pPr>
      <w:r w:rsidRPr="00B07847">
        <w:rPr>
          <w:rFonts w:eastAsia="Calibri"/>
          <w:b/>
        </w:rPr>
        <w:t>(gospodarski</w:t>
      </w:r>
      <w:r w:rsidR="0025744E">
        <w:rPr>
          <w:rFonts w:eastAsia="Calibri"/>
          <w:b/>
        </w:rPr>
        <w:t xml:space="preserve"> </w:t>
      </w:r>
      <w:r w:rsidRPr="00B07847">
        <w:rPr>
          <w:rFonts w:eastAsia="Calibri"/>
          <w:b/>
        </w:rPr>
        <w:t>subjekt)</w:t>
      </w:r>
    </w:p>
    <w:p w14:paraId="6A22105F" w14:textId="6F85E3C6" w:rsidR="009C5A91" w:rsidRPr="00B07847" w:rsidRDefault="009C5A91" w:rsidP="00B07847">
      <w:pPr>
        <w:spacing w:line="276" w:lineRule="auto"/>
        <w:jc w:val="both"/>
        <w:rPr>
          <w:rFonts w:eastAsia="Calibri"/>
        </w:rPr>
      </w:pPr>
      <w:r w:rsidRPr="00B07847">
        <w:rPr>
          <w:rFonts w:eastAsia="Calibri"/>
        </w:rPr>
        <w:t>__________________</w:t>
      </w:r>
      <w:r w:rsidR="0025744E">
        <w:rPr>
          <w:rFonts w:eastAsia="Calibri"/>
        </w:rPr>
        <w:t xml:space="preserve"> </w:t>
      </w:r>
      <w:r w:rsidRPr="00B07847">
        <w:rPr>
          <w:rFonts w:eastAsia="Calibri"/>
        </w:rPr>
        <w:t>(naziv</w:t>
      </w:r>
      <w:r w:rsidR="0025744E">
        <w:rPr>
          <w:rFonts w:eastAsia="Calibri"/>
        </w:rPr>
        <w:t xml:space="preserve"> </w:t>
      </w:r>
      <w:r w:rsidRPr="00B07847">
        <w:rPr>
          <w:rFonts w:eastAsia="Calibri"/>
        </w:rPr>
        <w:t>pooblastitelja)</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Univerzo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Medicinsko</w:t>
      </w:r>
      <w:r w:rsidR="0025744E">
        <w:rPr>
          <w:rFonts w:eastAsia="Calibri"/>
        </w:rPr>
        <w:t xml:space="preserve"> </w:t>
      </w:r>
      <w:r w:rsidRPr="00B07847">
        <w:rPr>
          <w:rFonts w:eastAsia="Calibri"/>
        </w:rPr>
        <w:t>fakulteto,</w:t>
      </w:r>
      <w:r w:rsidR="0025744E">
        <w:rPr>
          <w:rFonts w:eastAsia="Calibri"/>
        </w:rPr>
        <w:t xml:space="preserve"> </w:t>
      </w:r>
      <w:r w:rsidRPr="00B07847">
        <w:rPr>
          <w:rFonts w:eastAsia="Calibri"/>
        </w:rPr>
        <w:t>Vrazov</w:t>
      </w:r>
      <w:r w:rsidR="0025744E">
        <w:rPr>
          <w:rFonts w:eastAsia="Calibri"/>
        </w:rPr>
        <w:t xml:space="preserve"> </w:t>
      </w:r>
      <w:r w:rsidRPr="00B07847">
        <w:rPr>
          <w:rFonts w:eastAsia="Calibri"/>
        </w:rPr>
        <w:t>trg</w:t>
      </w:r>
      <w:r w:rsidR="0025744E">
        <w:rPr>
          <w:rFonts w:eastAsia="Calibri"/>
        </w:rPr>
        <w:t xml:space="preserve"> </w:t>
      </w:r>
      <w:r w:rsidRPr="00B07847">
        <w:rPr>
          <w:rFonts w:eastAsia="Calibri"/>
        </w:rPr>
        <w:t>002,</w:t>
      </w:r>
      <w:r w:rsidR="0025744E">
        <w:rPr>
          <w:rFonts w:eastAsia="Calibri"/>
        </w:rPr>
        <w:t xml:space="preserve"> </w:t>
      </w:r>
      <w:r w:rsidRPr="00B07847">
        <w:rPr>
          <w:rFonts w:eastAsia="Calibri"/>
        </w:rPr>
        <w:t>1000</w:t>
      </w:r>
      <w:r w:rsidR="0025744E">
        <w:rPr>
          <w:rFonts w:eastAsia="Calibri"/>
        </w:rPr>
        <w:t xml:space="preserve"> </w:t>
      </w:r>
      <w:r w:rsidRPr="00B07847">
        <w:rPr>
          <w:rFonts w:eastAsia="Calibri"/>
        </w:rPr>
        <w:t>Ljubljana,</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potrebe</w:t>
      </w:r>
      <w:r w:rsidR="0025744E">
        <w:rPr>
          <w:rFonts w:eastAsia="Calibri"/>
        </w:rPr>
        <w:t xml:space="preserve"> </w:t>
      </w:r>
      <w:r w:rsidRPr="00B07847">
        <w:rPr>
          <w:rFonts w:eastAsia="Calibri"/>
        </w:rPr>
        <w:t>preverjanja</w:t>
      </w:r>
      <w:r w:rsidR="0025744E">
        <w:rPr>
          <w:rFonts w:eastAsia="Calibri"/>
        </w:rPr>
        <w:t xml:space="preserve"> </w:t>
      </w:r>
      <w:r w:rsidRPr="00B07847">
        <w:rPr>
          <w:rFonts w:eastAsia="Calibri"/>
        </w:rPr>
        <w:t>izpolnjevanja</w:t>
      </w:r>
      <w:r w:rsidR="0025744E">
        <w:rPr>
          <w:rFonts w:eastAsia="Calibri"/>
        </w:rPr>
        <w:t xml:space="preserve"> </w:t>
      </w:r>
      <w:r w:rsidRPr="00B07847">
        <w:rPr>
          <w:rFonts w:eastAsia="Calibri"/>
        </w:rPr>
        <w:t>pogojev</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postopku</w:t>
      </w:r>
      <w:r w:rsidR="0025744E">
        <w:rPr>
          <w:rFonts w:eastAsia="Calibri"/>
        </w:rPr>
        <w:t xml:space="preserve"> </w:t>
      </w:r>
      <w:r w:rsidRPr="00B07847">
        <w:rPr>
          <w:rFonts w:eastAsia="Calibri"/>
        </w:rPr>
        <w:t>oddaje</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predmet</w:t>
      </w:r>
      <w:r w:rsidR="0025744E">
        <w:rPr>
          <w:rFonts w:eastAsia="Calibri"/>
        </w:rPr>
        <w:t xml:space="preserve"> </w:t>
      </w:r>
      <w:r w:rsidRPr="00B07847">
        <w:rPr>
          <w:rFonts w:eastAsia="Calibri"/>
        </w:rPr>
        <w:t>je</w:t>
      </w:r>
      <w:r w:rsidR="0025744E">
        <w:rPr>
          <w:rFonts w:eastAsia="Calibri"/>
        </w:rPr>
        <w:t xml:space="preserve"> </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1856ED">
        <w:rPr>
          <w:rFonts w:eastAsia="Calibri"/>
          <w:b/>
        </w:rPr>
        <w:t>,</w:t>
      </w:r>
      <w:r w:rsidR="0025744E" w:rsidRPr="001856ED">
        <w:rPr>
          <w:rFonts w:eastAsia="Calibri"/>
          <w:b/>
        </w:rPr>
        <w:t xml:space="preserve"> </w:t>
      </w:r>
      <w:r w:rsidRPr="00B07847">
        <w:rPr>
          <w:rFonts w:eastAsia="Calibri"/>
        </w:rPr>
        <w:t>v</w:t>
      </w:r>
      <w:r w:rsidR="0025744E">
        <w:rPr>
          <w:rFonts w:eastAsia="Calibri"/>
        </w:rPr>
        <w:t xml:space="preserve"> </w:t>
      </w:r>
      <w:r w:rsidRPr="00B07847">
        <w:rPr>
          <w:rFonts w:eastAsia="Calibri"/>
        </w:rPr>
        <w:t>Kazenski</w:t>
      </w:r>
      <w:r w:rsidR="0025744E">
        <w:rPr>
          <w:rFonts w:eastAsia="Calibri"/>
        </w:rPr>
        <w:t xml:space="preserve"> </w:t>
      </w:r>
      <w:r w:rsidRPr="00B07847">
        <w:rPr>
          <w:rFonts w:eastAsia="Calibri"/>
        </w:rPr>
        <w:t>evidenci</w:t>
      </w:r>
      <w:r w:rsidR="0025744E">
        <w:rPr>
          <w:rFonts w:eastAsia="Calibri"/>
        </w:rPr>
        <w:t xml:space="preserve"> </w:t>
      </w:r>
      <w:r w:rsidRPr="00B07847">
        <w:rPr>
          <w:rFonts w:eastAsia="Calibri"/>
        </w:rPr>
        <w:t>RS</w:t>
      </w:r>
      <w:r w:rsidR="0025744E">
        <w:rPr>
          <w:rFonts w:eastAsia="Calibri"/>
        </w:rPr>
        <w:t xml:space="preserve"> </w:t>
      </w:r>
      <w:r w:rsidRPr="00B07847">
        <w:rPr>
          <w:rFonts w:eastAsia="Calibri"/>
        </w:rPr>
        <w:t>pridobi</w:t>
      </w:r>
      <w:r w:rsidR="0025744E">
        <w:rPr>
          <w:rFonts w:eastAsia="Calibri"/>
        </w:rPr>
        <w:t xml:space="preserve"> </w:t>
      </w:r>
      <w:r w:rsidRPr="00B07847">
        <w:rPr>
          <w:rFonts w:eastAsia="Calibri"/>
        </w:rPr>
        <w:t>potrdilo</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predmetne</w:t>
      </w:r>
      <w:r w:rsidR="0025744E">
        <w:rPr>
          <w:rFonts w:eastAsia="Calibri"/>
        </w:rPr>
        <w:t xml:space="preserve"> </w:t>
      </w:r>
      <w:r w:rsidRPr="00B07847">
        <w:rPr>
          <w:rFonts w:eastAsia="Calibri"/>
        </w:rPr>
        <w:t>evidence.</w:t>
      </w:r>
    </w:p>
    <w:p w14:paraId="37DB0F0A" w14:textId="77777777" w:rsidR="009C5A91" w:rsidRPr="00B07847" w:rsidRDefault="009C5A91" w:rsidP="00B07847">
      <w:pPr>
        <w:spacing w:after="200" w:line="276" w:lineRule="auto"/>
        <w:jc w:val="both"/>
        <w:rPr>
          <w:rFonts w:eastAsia="Calibri"/>
        </w:rPr>
      </w:pPr>
    </w:p>
    <w:p w14:paraId="69DCB624" w14:textId="4A2101D1" w:rsidR="009C5A91" w:rsidRPr="00B07847" w:rsidRDefault="009C5A91" w:rsidP="00B07847">
      <w:pPr>
        <w:spacing w:after="200" w:line="276" w:lineRule="auto"/>
        <w:jc w:val="both"/>
        <w:rPr>
          <w:rFonts w:eastAsia="Calibri"/>
        </w:rPr>
      </w:pPr>
      <w:r w:rsidRPr="00B07847">
        <w:rPr>
          <w:rFonts w:eastAsia="Calibri"/>
        </w:rPr>
        <w:t>Podatki</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pravni</w:t>
      </w:r>
      <w:r w:rsidR="0025744E">
        <w:rPr>
          <w:rFonts w:eastAsia="Calibri"/>
        </w:rPr>
        <w:t xml:space="preserve"> </w:t>
      </w:r>
      <w:r w:rsidRPr="00B07847">
        <w:rPr>
          <w:rFonts w:eastAsia="Calibri"/>
        </w:rPr>
        <w:t>osebi:</w:t>
      </w:r>
    </w:p>
    <w:p w14:paraId="5344762B" w14:textId="7C1E89FA" w:rsidR="009C5A91" w:rsidRPr="00B07847" w:rsidRDefault="009C5A91" w:rsidP="00B07847">
      <w:pPr>
        <w:spacing w:before="240" w:after="240" w:line="276" w:lineRule="auto"/>
        <w:jc w:val="both"/>
        <w:rPr>
          <w:rFonts w:eastAsia="Calibri"/>
        </w:rPr>
      </w:pPr>
      <w:r w:rsidRPr="00B07847">
        <w:rPr>
          <w:rFonts w:eastAsia="Calibri"/>
          <w:bCs/>
        </w:rPr>
        <w:t>Polno</w:t>
      </w:r>
      <w:r w:rsidR="0025744E">
        <w:rPr>
          <w:rFonts w:eastAsia="Calibri"/>
          <w:bCs/>
        </w:rPr>
        <w:t xml:space="preserve"> </w:t>
      </w:r>
      <w:r w:rsidRPr="00B07847">
        <w:rPr>
          <w:rFonts w:eastAsia="Calibri"/>
          <w:bCs/>
        </w:rPr>
        <w:t>ime</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b/>
        </w:rPr>
        <w:fldChar w:fldCharType="begin">
          <w:ffData>
            <w:name w:val="Besedilo2"/>
            <w:enabled/>
            <w:calcOnExit w:val="0"/>
            <w:textInput/>
          </w:ffData>
        </w:fldChar>
      </w:r>
      <w:r w:rsidRPr="00B07847">
        <w:rPr>
          <w:rFonts w:eastAsia="Calibri"/>
          <w:b/>
        </w:rPr>
        <w:instrText xml:space="preserve"> FORMTEXT </w:instrText>
      </w:r>
      <w:r w:rsidRPr="00B07847">
        <w:rPr>
          <w:rFonts w:eastAsia="Calibri"/>
          <w:b/>
        </w:rPr>
      </w:r>
      <w:r w:rsidRPr="00B07847">
        <w:rPr>
          <w:rFonts w:eastAsia="Calibri"/>
          <w:b/>
        </w:rPr>
        <w:fldChar w:fldCharType="separate"/>
      </w:r>
      <w:r w:rsidRPr="00B07847">
        <w:rPr>
          <w:rFonts w:eastAsia="Calibri"/>
          <w:b/>
          <w:noProof/>
        </w:rPr>
        <w:t> </w:t>
      </w:r>
      <w:r w:rsidRPr="00B07847">
        <w:rPr>
          <w:rFonts w:eastAsia="Calibri"/>
          <w:b/>
          <w:noProof/>
        </w:rPr>
        <w:t> </w:t>
      </w:r>
      <w:r w:rsidRPr="00B07847">
        <w:rPr>
          <w:rFonts w:eastAsia="Calibri"/>
          <w:b/>
          <w:noProof/>
        </w:rPr>
        <w:t> </w:t>
      </w:r>
      <w:r w:rsidRPr="00B07847">
        <w:rPr>
          <w:rFonts w:eastAsia="Calibri"/>
          <w:b/>
          <w:noProof/>
        </w:rPr>
        <w:t> </w:t>
      </w:r>
      <w:r w:rsidRPr="00B07847">
        <w:rPr>
          <w:rFonts w:eastAsia="Calibri"/>
          <w:b/>
          <w:noProof/>
        </w:rPr>
        <w:t> </w:t>
      </w:r>
      <w:r w:rsidRPr="00B07847">
        <w:rPr>
          <w:rFonts w:eastAsia="Calibri"/>
        </w:rPr>
        <w:fldChar w:fldCharType="end"/>
      </w:r>
    </w:p>
    <w:p w14:paraId="04762977" w14:textId="69FFA09C" w:rsidR="009C5A91" w:rsidRPr="00B07847" w:rsidRDefault="009C5A91" w:rsidP="00B07847">
      <w:pPr>
        <w:spacing w:before="240" w:after="240" w:line="276" w:lineRule="auto"/>
        <w:jc w:val="both"/>
        <w:rPr>
          <w:rFonts w:eastAsia="Calibri"/>
        </w:rPr>
      </w:pPr>
      <w:r w:rsidRPr="00B07847">
        <w:rPr>
          <w:rFonts w:eastAsia="Calibri"/>
          <w:bCs/>
        </w:rPr>
        <w:t>Sedež</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rPr>
        <w:fldChar w:fldCharType="begin">
          <w:ffData>
            <w:name w:val="Besedilo3"/>
            <w:enabled/>
            <w:calcOnExit w:val="0"/>
            <w:textInput/>
          </w:ffData>
        </w:fldChar>
      </w:r>
      <w:bookmarkStart w:id="109" w:name="Besedilo3"/>
      <w:r w:rsidRPr="00B07847">
        <w:rPr>
          <w:rFonts w:eastAsia="Calibri"/>
        </w:rPr>
        <w:instrText xml:space="preserve"> FORMTEXT </w:instrText>
      </w:r>
      <w:r w:rsidRPr="00B07847">
        <w:rPr>
          <w:rFonts w:eastAsia="Calibri"/>
        </w:rPr>
      </w:r>
      <w:r w:rsidRPr="00B07847">
        <w:rPr>
          <w:rFonts w:eastAsia="Calibri"/>
        </w:rPr>
        <w:fldChar w:fldCharType="separate"/>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rPr>
        <w:fldChar w:fldCharType="end"/>
      </w:r>
      <w:bookmarkEnd w:id="109"/>
    </w:p>
    <w:p w14:paraId="4421658A" w14:textId="5840E901" w:rsidR="009C5A91" w:rsidRPr="00B07847" w:rsidRDefault="009C5A91" w:rsidP="00B07847">
      <w:pPr>
        <w:spacing w:before="240" w:after="240" w:line="276" w:lineRule="auto"/>
        <w:jc w:val="both"/>
        <w:rPr>
          <w:rFonts w:eastAsia="Calibri"/>
        </w:rPr>
      </w:pPr>
      <w:r w:rsidRPr="00B07847">
        <w:rPr>
          <w:rFonts w:eastAsia="Calibri"/>
          <w:bCs/>
        </w:rPr>
        <w:t>Občina</w:t>
      </w:r>
      <w:r w:rsidR="0025744E">
        <w:rPr>
          <w:rFonts w:eastAsia="Calibri"/>
          <w:bCs/>
        </w:rPr>
        <w:t xml:space="preserve"> </w:t>
      </w:r>
      <w:r w:rsidRPr="00B07847">
        <w:rPr>
          <w:rFonts w:eastAsia="Calibri"/>
          <w:bCs/>
        </w:rPr>
        <w:t>sedeža</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rPr>
        <w:fldChar w:fldCharType="begin">
          <w:ffData>
            <w:name w:val="Besedilo4"/>
            <w:enabled/>
            <w:calcOnExit w:val="0"/>
            <w:textInput/>
          </w:ffData>
        </w:fldChar>
      </w:r>
      <w:bookmarkStart w:id="110" w:name="Besedilo4"/>
      <w:r w:rsidRPr="00B07847">
        <w:rPr>
          <w:rFonts w:eastAsia="Calibri"/>
        </w:rPr>
        <w:instrText xml:space="preserve"> FORMTEXT </w:instrText>
      </w:r>
      <w:r w:rsidRPr="00B07847">
        <w:rPr>
          <w:rFonts w:eastAsia="Calibri"/>
        </w:rPr>
      </w:r>
      <w:r w:rsidRPr="00B07847">
        <w:rPr>
          <w:rFonts w:eastAsia="Calibri"/>
        </w:rPr>
        <w:fldChar w:fldCharType="separate"/>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rPr>
        <w:fldChar w:fldCharType="end"/>
      </w:r>
      <w:bookmarkEnd w:id="110"/>
    </w:p>
    <w:p w14:paraId="50413886" w14:textId="64F4AD73" w:rsidR="009C5A91" w:rsidRPr="00B07847" w:rsidRDefault="009C5A91" w:rsidP="00B07847">
      <w:pPr>
        <w:spacing w:before="240" w:after="240" w:line="276" w:lineRule="auto"/>
        <w:jc w:val="both"/>
        <w:rPr>
          <w:rFonts w:eastAsia="Calibri"/>
        </w:rPr>
      </w:pPr>
      <w:r w:rsidRPr="00B07847">
        <w:rPr>
          <w:rFonts w:eastAsia="Calibri"/>
          <w:bCs/>
        </w:rPr>
        <w:t>Matična</w:t>
      </w:r>
      <w:r w:rsidR="0025744E">
        <w:rPr>
          <w:rFonts w:eastAsia="Calibri"/>
          <w:bCs/>
        </w:rPr>
        <w:t xml:space="preserve"> </w:t>
      </w:r>
      <w:r w:rsidRPr="00B07847">
        <w:rPr>
          <w:rFonts w:eastAsia="Calibri"/>
          <w:bCs/>
        </w:rPr>
        <w:t>številka</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rPr>
        <w:fldChar w:fldCharType="begin">
          <w:ffData>
            <w:name w:val="Besedilo6"/>
            <w:enabled/>
            <w:calcOnExit w:val="0"/>
            <w:textInput/>
          </w:ffData>
        </w:fldChar>
      </w:r>
      <w:bookmarkStart w:id="111" w:name="Besedilo6"/>
      <w:r w:rsidRPr="00B07847">
        <w:rPr>
          <w:rFonts w:eastAsia="Calibri"/>
        </w:rPr>
        <w:instrText xml:space="preserve"> FORMTEXT </w:instrText>
      </w:r>
      <w:r w:rsidRPr="00B07847">
        <w:rPr>
          <w:rFonts w:eastAsia="Calibri"/>
        </w:rPr>
      </w:r>
      <w:r w:rsidRPr="00B07847">
        <w:rPr>
          <w:rFonts w:eastAsia="Calibri"/>
        </w:rPr>
        <w:fldChar w:fldCharType="separate"/>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rPr>
        <w:fldChar w:fldCharType="end"/>
      </w:r>
      <w:bookmarkEnd w:id="111"/>
    </w:p>
    <w:p w14:paraId="71223AE7" w14:textId="77777777" w:rsidR="009C5A91" w:rsidRPr="00B07847" w:rsidRDefault="009C5A91" w:rsidP="00B07847">
      <w:pPr>
        <w:numPr>
          <w:ilvl w:val="12"/>
          <w:numId w:val="0"/>
        </w:numPr>
        <w:spacing w:after="200" w:line="276" w:lineRule="auto"/>
        <w:jc w:val="both"/>
        <w:rPr>
          <w:rFonts w:eastAsia="Calibri"/>
        </w:rPr>
      </w:pPr>
    </w:p>
    <w:p w14:paraId="493AA209" w14:textId="77777777" w:rsidR="009C5A91" w:rsidRPr="00B07847" w:rsidRDefault="009C5A91" w:rsidP="00B07847">
      <w:pPr>
        <w:numPr>
          <w:ilvl w:val="12"/>
          <w:numId w:val="0"/>
        </w:numPr>
        <w:spacing w:after="200" w:line="276" w:lineRule="auto"/>
        <w:jc w:val="both"/>
        <w:rPr>
          <w:rFonts w:eastAsia="Calibri"/>
        </w:rPr>
      </w:pPr>
    </w:p>
    <w:p w14:paraId="6966FF52" w14:textId="77777777" w:rsidR="009C5A91" w:rsidRPr="00B07847" w:rsidRDefault="009C5A91" w:rsidP="00B07847">
      <w:pPr>
        <w:numPr>
          <w:ilvl w:val="12"/>
          <w:numId w:val="0"/>
        </w:numPr>
        <w:spacing w:after="200" w:line="276" w:lineRule="auto"/>
        <w:jc w:val="both"/>
        <w:rPr>
          <w:rFonts w:eastAsia="Calibri"/>
        </w:rPr>
      </w:pPr>
    </w:p>
    <w:tbl>
      <w:tblPr>
        <w:tblW w:w="0" w:type="auto"/>
        <w:tblLook w:val="01E0" w:firstRow="1" w:lastRow="1" w:firstColumn="1" w:lastColumn="1" w:noHBand="0" w:noVBand="0"/>
      </w:tblPr>
      <w:tblGrid>
        <w:gridCol w:w="922"/>
        <w:gridCol w:w="2148"/>
        <w:gridCol w:w="2997"/>
        <w:gridCol w:w="3003"/>
      </w:tblGrid>
      <w:tr w:rsidR="009C5A91" w:rsidRPr="00B07847" w14:paraId="1AEB9125" w14:textId="77777777" w:rsidTr="00267E66">
        <w:tc>
          <w:tcPr>
            <w:tcW w:w="924" w:type="dxa"/>
            <w:shd w:val="clear" w:color="auto" w:fill="auto"/>
          </w:tcPr>
          <w:p w14:paraId="2F5DD4A4" w14:textId="68B7018A" w:rsidR="009C5A91" w:rsidRPr="00B07847" w:rsidRDefault="009C5A91" w:rsidP="00B07847">
            <w:pPr>
              <w:numPr>
                <w:ilvl w:val="12"/>
                <w:numId w:val="0"/>
              </w:numPr>
              <w:spacing w:after="200" w:line="276" w:lineRule="auto"/>
              <w:jc w:val="both"/>
              <w:rPr>
                <w:rFonts w:eastAsia="Calibri"/>
              </w:rPr>
            </w:pPr>
            <w:r w:rsidRPr="00B07847">
              <w:rPr>
                <w:rFonts w:eastAsia="Calibri"/>
              </w:rPr>
              <w:t>Kraj:</w:t>
            </w:r>
            <w:r w:rsidR="0025744E">
              <w:rPr>
                <w:rFonts w:eastAsia="Calibri"/>
              </w:rPr>
              <w:t xml:space="preserve"> </w:t>
            </w:r>
          </w:p>
        </w:tc>
        <w:tc>
          <w:tcPr>
            <w:tcW w:w="2172" w:type="dxa"/>
            <w:tcBorders>
              <w:bottom w:val="single" w:sz="4" w:space="0" w:color="auto"/>
            </w:tcBorders>
            <w:shd w:val="clear" w:color="auto" w:fill="auto"/>
          </w:tcPr>
          <w:p w14:paraId="3DB367FA"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26A8B7D7" w14:textId="77777777" w:rsidR="009C5A91" w:rsidRPr="00B07847" w:rsidRDefault="009C5A91" w:rsidP="00B07847">
            <w:pPr>
              <w:numPr>
                <w:ilvl w:val="12"/>
                <w:numId w:val="0"/>
              </w:numPr>
              <w:spacing w:after="200" w:line="276" w:lineRule="auto"/>
              <w:jc w:val="both"/>
              <w:rPr>
                <w:rFonts w:eastAsia="Calibri"/>
              </w:rPr>
            </w:pPr>
          </w:p>
        </w:tc>
        <w:tc>
          <w:tcPr>
            <w:tcW w:w="3022" w:type="dxa"/>
            <w:shd w:val="clear" w:color="auto" w:fill="auto"/>
          </w:tcPr>
          <w:p w14:paraId="31A17AAA" w14:textId="671BE118" w:rsidR="009C5A91" w:rsidRPr="00B07847" w:rsidRDefault="009C5A91" w:rsidP="00B07847">
            <w:pPr>
              <w:numPr>
                <w:ilvl w:val="12"/>
                <w:numId w:val="0"/>
              </w:numPr>
              <w:spacing w:after="200" w:line="276" w:lineRule="auto"/>
              <w:jc w:val="both"/>
              <w:rPr>
                <w:rFonts w:eastAsia="Calibri"/>
              </w:rPr>
            </w:pPr>
            <w:r w:rsidRPr="00B07847">
              <w:rPr>
                <w:rFonts w:eastAsia="Calibri"/>
              </w:rPr>
              <w:t>Ime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priimek</w:t>
            </w:r>
            <w:r w:rsidR="0025744E">
              <w:rPr>
                <w:rFonts w:eastAsia="Calibri"/>
              </w:rPr>
              <w:t xml:space="preserve"> </w:t>
            </w:r>
            <w:r w:rsidRPr="00B07847">
              <w:rPr>
                <w:rFonts w:eastAsia="Calibri"/>
              </w:rPr>
              <w:t>odgovorne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pooblastitelja:</w:t>
            </w:r>
          </w:p>
        </w:tc>
      </w:tr>
      <w:tr w:rsidR="009C5A91" w:rsidRPr="00B07847" w14:paraId="09114632" w14:textId="77777777" w:rsidTr="00267E66">
        <w:tc>
          <w:tcPr>
            <w:tcW w:w="924" w:type="dxa"/>
            <w:shd w:val="clear" w:color="auto" w:fill="auto"/>
          </w:tcPr>
          <w:p w14:paraId="5A2BF38F" w14:textId="77777777" w:rsidR="009C5A91" w:rsidRPr="00B07847" w:rsidRDefault="009C5A91" w:rsidP="00B07847">
            <w:pPr>
              <w:numPr>
                <w:ilvl w:val="12"/>
                <w:numId w:val="0"/>
              </w:numPr>
              <w:spacing w:after="200" w:line="276" w:lineRule="auto"/>
              <w:jc w:val="both"/>
              <w:rPr>
                <w:rFonts w:eastAsia="Calibri"/>
              </w:rPr>
            </w:pPr>
          </w:p>
        </w:tc>
        <w:tc>
          <w:tcPr>
            <w:tcW w:w="2172" w:type="dxa"/>
            <w:tcBorders>
              <w:top w:val="single" w:sz="4" w:space="0" w:color="auto"/>
            </w:tcBorders>
            <w:shd w:val="clear" w:color="auto" w:fill="auto"/>
          </w:tcPr>
          <w:p w14:paraId="632B9ADA"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1AE0783C" w14:textId="77777777" w:rsidR="009C5A91" w:rsidRPr="00B07847" w:rsidRDefault="009C5A91" w:rsidP="00B07847">
            <w:pPr>
              <w:numPr>
                <w:ilvl w:val="12"/>
                <w:numId w:val="0"/>
              </w:numPr>
              <w:spacing w:after="200" w:line="276" w:lineRule="auto"/>
              <w:jc w:val="both"/>
              <w:rPr>
                <w:rFonts w:eastAsia="Calibri"/>
              </w:rPr>
            </w:pPr>
            <w:r w:rsidRPr="00B07847">
              <w:rPr>
                <w:rFonts w:eastAsia="Calibri"/>
              </w:rPr>
              <w:t>Žig</w:t>
            </w:r>
          </w:p>
        </w:tc>
        <w:tc>
          <w:tcPr>
            <w:tcW w:w="3022" w:type="dxa"/>
            <w:shd w:val="clear" w:color="auto" w:fill="auto"/>
          </w:tcPr>
          <w:p w14:paraId="307163E0" w14:textId="77777777" w:rsidR="009C5A91" w:rsidRPr="00B07847" w:rsidRDefault="009C5A91" w:rsidP="00B07847">
            <w:pPr>
              <w:numPr>
                <w:ilvl w:val="12"/>
                <w:numId w:val="0"/>
              </w:numPr>
              <w:spacing w:after="200" w:line="276" w:lineRule="auto"/>
              <w:jc w:val="both"/>
              <w:rPr>
                <w:rFonts w:eastAsia="Calibri"/>
              </w:rPr>
            </w:pPr>
          </w:p>
        </w:tc>
      </w:tr>
    </w:tbl>
    <w:p w14:paraId="76BE9A04" w14:textId="77777777" w:rsidR="009C5A91" w:rsidRPr="00B07847" w:rsidRDefault="009C5A91" w:rsidP="00B07847">
      <w:pPr>
        <w:spacing w:line="276" w:lineRule="auto"/>
        <w:jc w:val="both"/>
      </w:pPr>
    </w:p>
    <w:p w14:paraId="092791F4" w14:textId="69FFBC59" w:rsidR="009C5A91" w:rsidRPr="00B07847" w:rsidRDefault="009C5A91" w:rsidP="00B07847">
      <w:pPr>
        <w:spacing w:line="276" w:lineRule="auto"/>
        <w:jc w:val="both"/>
        <w:rPr>
          <w:i/>
        </w:rPr>
      </w:pPr>
      <w:r w:rsidRPr="00B07847">
        <w:rPr>
          <w:i/>
        </w:rPr>
        <w:t>*</w:t>
      </w:r>
      <w:r w:rsidR="0025744E">
        <w:rPr>
          <w:i/>
        </w:rPr>
        <w:t xml:space="preserve"> </w:t>
      </w:r>
      <w:r w:rsidRPr="00B07847">
        <w:rPr>
          <w:i/>
        </w:rPr>
        <w:t>V</w:t>
      </w:r>
      <w:r w:rsidR="0025744E">
        <w:rPr>
          <w:i/>
        </w:rPr>
        <w:t xml:space="preserve"> </w:t>
      </w:r>
      <w:r w:rsidRPr="00B07847">
        <w:rPr>
          <w:i/>
        </w:rPr>
        <w:t>primeru</w:t>
      </w:r>
      <w:r w:rsidR="0025744E">
        <w:rPr>
          <w:i/>
        </w:rPr>
        <w:t xml:space="preserve"> </w:t>
      </w:r>
      <w:r w:rsidRPr="00B07847">
        <w:rPr>
          <w:i/>
        </w:rPr>
        <w:t>skupne</w:t>
      </w:r>
      <w:r w:rsidR="0025744E">
        <w:rPr>
          <w:i/>
        </w:rPr>
        <w:t xml:space="preserve"> </w:t>
      </w:r>
      <w:r w:rsidRPr="00B07847">
        <w:rPr>
          <w:i/>
        </w:rPr>
        <w:t>ponudbe</w:t>
      </w:r>
      <w:r w:rsidR="0025744E">
        <w:rPr>
          <w:i/>
        </w:rPr>
        <w:t xml:space="preserve"> </w:t>
      </w:r>
      <w:r w:rsidRPr="00B07847">
        <w:rPr>
          <w:i/>
        </w:rPr>
        <w:t>ali</w:t>
      </w:r>
      <w:r w:rsidR="0025744E">
        <w:rPr>
          <w:i/>
        </w:rPr>
        <w:t xml:space="preserve"> </w:t>
      </w:r>
      <w:r w:rsidRPr="00B07847">
        <w:rPr>
          <w:i/>
        </w:rPr>
        <w:t>ponudbe</w:t>
      </w:r>
      <w:r w:rsidR="0025744E">
        <w:rPr>
          <w:i/>
        </w:rPr>
        <w:t xml:space="preserve"> </w:t>
      </w:r>
      <w:r w:rsidRPr="00B07847">
        <w:rPr>
          <w:i/>
        </w:rPr>
        <w:t>s</w:t>
      </w:r>
      <w:r w:rsidR="0025744E">
        <w:rPr>
          <w:i/>
        </w:rPr>
        <w:t xml:space="preserve"> </w:t>
      </w:r>
      <w:r w:rsidRPr="00B07847">
        <w:rPr>
          <w:i/>
        </w:rPr>
        <w:t>podizvajalci</w:t>
      </w:r>
      <w:r w:rsidR="0025744E">
        <w:rPr>
          <w:i/>
        </w:rPr>
        <w:t xml:space="preserve"> </w:t>
      </w:r>
      <w:r w:rsidRPr="00B07847">
        <w:rPr>
          <w:i/>
        </w:rPr>
        <w:t>podpiše</w:t>
      </w:r>
      <w:r w:rsidR="0025744E">
        <w:rPr>
          <w:i/>
        </w:rPr>
        <w:t xml:space="preserve"> </w:t>
      </w:r>
      <w:r w:rsidRPr="00B07847">
        <w:rPr>
          <w:i/>
        </w:rPr>
        <w:t>in</w:t>
      </w:r>
      <w:r w:rsidR="0025744E">
        <w:rPr>
          <w:i/>
        </w:rPr>
        <w:t xml:space="preserve"> </w:t>
      </w:r>
      <w:r w:rsidRPr="00B07847">
        <w:rPr>
          <w:i/>
        </w:rPr>
        <w:t>potrdi</w:t>
      </w:r>
      <w:r w:rsidR="0025744E">
        <w:rPr>
          <w:i/>
        </w:rPr>
        <w:t xml:space="preserve"> </w:t>
      </w:r>
      <w:r w:rsidRPr="00B07847">
        <w:rPr>
          <w:i/>
        </w:rPr>
        <w:t>z</w:t>
      </w:r>
      <w:r w:rsidR="0025744E">
        <w:rPr>
          <w:i/>
        </w:rPr>
        <w:t xml:space="preserve"> </w:t>
      </w:r>
      <w:r w:rsidRPr="00B07847">
        <w:rPr>
          <w:i/>
        </w:rPr>
        <w:t>žigom</w:t>
      </w:r>
      <w:r w:rsidR="0025744E">
        <w:rPr>
          <w:i/>
        </w:rPr>
        <w:t xml:space="preserve"> </w:t>
      </w:r>
      <w:r w:rsidRPr="00B07847">
        <w:rPr>
          <w:i/>
        </w:rPr>
        <w:t>ta</w:t>
      </w:r>
      <w:r w:rsidR="0025744E">
        <w:rPr>
          <w:i/>
        </w:rPr>
        <w:t xml:space="preserve"> </w:t>
      </w:r>
      <w:r w:rsidRPr="00B07847">
        <w:rPr>
          <w:i/>
        </w:rPr>
        <w:t>obrazec</w:t>
      </w:r>
      <w:r w:rsidR="0025744E">
        <w:rPr>
          <w:i/>
        </w:rPr>
        <w:t xml:space="preserve"> </w:t>
      </w:r>
      <w:r w:rsidRPr="00B07847">
        <w:rPr>
          <w:i/>
        </w:rPr>
        <w:t>vsak</w:t>
      </w:r>
      <w:r w:rsidR="0025744E">
        <w:rPr>
          <w:i/>
        </w:rPr>
        <w:t xml:space="preserve"> </w:t>
      </w:r>
      <w:r w:rsidRPr="00B07847">
        <w:rPr>
          <w:i/>
        </w:rPr>
        <w:t>ponudnik/podizvajalec</w:t>
      </w:r>
      <w:r w:rsidR="0025744E">
        <w:rPr>
          <w:i/>
        </w:rPr>
        <w:t xml:space="preserve"> </w:t>
      </w:r>
    </w:p>
    <w:p w14:paraId="4E16F2EA" w14:textId="77777777" w:rsidR="009C5A91" w:rsidRPr="00B07847" w:rsidRDefault="009C5A91" w:rsidP="00B07847">
      <w:pPr>
        <w:spacing w:line="276" w:lineRule="auto"/>
        <w:jc w:val="both"/>
        <w:rPr>
          <w:i/>
        </w:rPr>
      </w:pPr>
      <w:r w:rsidRPr="00B07847">
        <w:rPr>
          <w:i/>
        </w:rPr>
        <w:t>zase</w:t>
      </w:r>
    </w:p>
    <w:p w14:paraId="6171DA77" w14:textId="77777777" w:rsidR="009C5A91" w:rsidRPr="00B07847" w:rsidRDefault="009C5A91" w:rsidP="00B07847">
      <w:pPr>
        <w:spacing w:line="276" w:lineRule="auto"/>
        <w:jc w:val="both"/>
        <w:rPr>
          <w:i/>
        </w:rPr>
      </w:pPr>
    </w:p>
    <w:p w14:paraId="67D6F0CD" w14:textId="77777777" w:rsidR="009C5A91" w:rsidRPr="00B07847" w:rsidRDefault="009C5A91" w:rsidP="00B07847">
      <w:pPr>
        <w:spacing w:line="276" w:lineRule="auto"/>
        <w:jc w:val="both"/>
        <w:rPr>
          <w:i/>
        </w:rPr>
      </w:pPr>
    </w:p>
    <w:p w14:paraId="3BE0E60E" w14:textId="77777777" w:rsidR="009C5A91" w:rsidRPr="00B07847" w:rsidRDefault="009C5A91" w:rsidP="00B07847">
      <w:pPr>
        <w:spacing w:line="276" w:lineRule="auto"/>
        <w:jc w:val="both"/>
        <w:rPr>
          <w:i/>
        </w:rPr>
      </w:pPr>
    </w:p>
    <w:p w14:paraId="3DE66B0C" w14:textId="77777777" w:rsidR="009C5A91" w:rsidRPr="00B07847" w:rsidRDefault="009C5A91" w:rsidP="00B07847">
      <w:pPr>
        <w:spacing w:line="276" w:lineRule="auto"/>
        <w:jc w:val="both"/>
        <w:rPr>
          <w:i/>
        </w:rPr>
      </w:pPr>
    </w:p>
    <w:p w14:paraId="4BA57B88" w14:textId="77777777" w:rsidR="009C5A91" w:rsidRPr="00B07847" w:rsidRDefault="009C5A91" w:rsidP="00B07847">
      <w:pPr>
        <w:spacing w:line="276" w:lineRule="auto"/>
        <w:jc w:val="both"/>
        <w:rPr>
          <w:i/>
        </w:rPr>
      </w:pPr>
    </w:p>
    <w:p w14:paraId="2680F7E2" w14:textId="77777777" w:rsidR="009C5A91" w:rsidRPr="00B07847" w:rsidRDefault="009C5A91" w:rsidP="00B07847">
      <w:pPr>
        <w:spacing w:line="276" w:lineRule="auto"/>
        <w:jc w:val="both"/>
        <w:rPr>
          <w:i/>
        </w:rPr>
      </w:pPr>
    </w:p>
    <w:p w14:paraId="3CB26D06" w14:textId="77777777" w:rsidR="009C5A91" w:rsidRPr="00B07847" w:rsidRDefault="009C5A91" w:rsidP="00B07847">
      <w:pPr>
        <w:spacing w:line="276" w:lineRule="auto"/>
        <w:jc w:val="both"/>
        <w:rPr>
          <w:i/>
        </w:rPr>
      </w:pPr>
    </w:p>
    <w:p w14:paraId="240D4371" w14:textId="77777777" w:rsidR="009C5A91" w:rsidRPr="00B07847" w:rsidRDefault="009C5A91" w:rsidP="00B07847">
      <w:pPr>
        <w:spacing w:line="276" w:lineRule="auto"/>
        <w:jc w:val="both"/>
        <w:rPr>
          <w:i/>
        </w:rPr>
      </w:pPr>
    </w:p>
    <w:p w14:paraId="2BE10BBC" w14:textId="77777777" w:rsidR="009C5A91" w:rsidRPr="00B07847" w:rsidRDefault="009C5A91" w:rsidP="00B07847">
      <w:pPr>
        <w:keepNext/>
        <w:keepLines/>
        <w:spacing w:line="276" w:lineRule="auto"/>
        <w:jc w:val="both"/>
        <w:outlineLvl w:val="0"/>
        <w:rPr>
          <w:b/>
          <w:bCs/>
        </w:rPr>
      </w:pPr>
    </w:p>
    <w:p w14:paraId="738C0249" w14:textId="22C3505B" w:rsidR="009C5A91" w:rsidRPr="00B07847" w:rsidRDefault="00857EC6" w:rsidP="00B07847">
      <w:pPr>
        <w:pStyle w:val="Naslov1"/>
      </w:pPr>
      <w:r w:rsidRPr="00B07847">
        <w:br w:type="page"/>
      </w:r>
      <w:bookmarkStart w:id="112" w:name="_Toc104208897"/>
      <w:r w:rsidR="009C5A91" w:rsidRPr="00B07847">
        <w:lastRenderedPageBreak/>
        <w:t>OBR</w:t>
      </w:r>
      <w:r w:rsidR="0025744E">
        <w:t xml:space="preserve"> </w:t>
      </w:r>
      <w:r w:rsidR="009C5A91" w:rsidRPr="00B07847">
        <w:t>5</w:t>
      </w:r>
      <w:bookmarkEnd w:id="112"/>
    </w:p>
    <w:p w14:paraId="5D40A64D" w14:textId="77777777" w:rsidR="009C5A91" w:rsidRPr="00B07847" w:rsidRDefault="009C5A91" w:rsidP="00B07847">
      <w:pPr>
        <w:spacing w:line="276" w:lineRule="auto"/>
        <w:jc w:val="both"/>
        <w:rPr>
          <w:rFonts w:eastAsia="Calibri"/>
          <w:b/>
        </w:rPr>
      </w:pPr>
    </w:p>
    <w:p w14:paraId="1438B483" w14:textId="0BEC2DC1" w:rsidR="009C5A91" w:rsidRPr="00B07847" w:rsidRDefault="009C5A91" w:rsidP="00B07847">
      <w:pPr>
        <w:spacing w:after="200" w:line="276" w:lineRule="auto"/>
        <w:jc w:val="both"/>
        <w:rPr>
          <w:rFonts w:eastAsia="Calibri"/>
          <w:b/>
        </w:rPr>
      </w:pPr>
      <w:r w:rsidRPr="00B07847">
        <w:rPr>
          <w:rFonts w:eastAsia="Calibri"/>
          <w:b/>
        </w:rPr>
        <w:t>POOBLASTILO</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PRIDOBITEV</w:t>
      </w:r>
      <w:r w:rsidR="0025744E">
        <w:rPr>
          <w:rFonts w:eastAsia="Calibri"/>
          <w:b/>
        </w:rPr>
        <w:t xml:space="preserve"> </w:t>
      </w:r>
      <w:r w:rsidRPr="00B07847">
        <w:rPr>
          <w:rFonts w:eastAsia="Calibri"/>
          <w:b/>
        </w:rPr>
        <w:t>POTRDILA</w:t>
      </w:r>
      <w:r w:rsidR="0025744E">
        <w:rPr>
          <w:rFonts w:eastAsia="Calibri"/>
          <w:b/>
        </w:rPr>
        <w:t xml:space="preserve"> </w:t>
      </w:r>
      <w:r w:rsidRPr="00B07847">
        <w:rPr>
          <w:rFonts w:eastAsia="Calibri"/>
          <w:b/>
        </w:rPr>
        <w:t>IZ</w:t>
      </w:r>
      <w:r w:rsidR="0025744E">
        <w:rPr>
          <w:rFonts w:eastAsia="Calibri"/>
          <w:b/>
        </w:rPr>
        <w:t xml:space="preserve"> </w:t>
      </w:r>
      <w:r w:rsidRPr="00B07847">
        <w:rPr>
          <w:rFonts w:eastAsia="Calibri"/>
          <w:b/>
        </w:rPr>
        <w:t>KAZENSKE</w:t>
      </w:r>
      <w:r w:rsidR="0025744E">
        <w:rPr>
          <w:rFonts w:eastAsia="Calibri"/>
          <w:b/>
        </w:rPr>
        <w:t xml:space="preserve"> </w:t>
      </w:r>
      <w:r w:rsidRPr="00B07847">
        <w:rPr>
          <w:rFonts w:eastAsia="Calibri"/>
          <w:b/>
        </w:rPr>
        <w:t>EVIDENCE</w:t>
      </w:r>
      <w:r w:rsidR="0025744E">
        <w:rPr>
          <w:rFonts w:eastAsia="Calibri"/>
          <w:b/>
        </w:rPr>
        <w:t xml:space="preserve"> </w:t>
      </w:r>
      <w:r w:rsidRPr="00B07847">
        <w:rPr>
          <w:rFonts w:eastAsia="Calibri"/>
          <w:b/>
          <w:vertAlign w:val="superscript"/>
        </w:rPr>
        <w:footnoteReference w:id="4"/>
      </w:r>
    </w:p>
    <w:p w14:paraId="5E71C594" w14:textId="73E92600" w:rsidR="009C5A91" w:rsidRPr="00B07847" w:rsidRDefault="009C5A91" w:rsidP="00B07847">
      <w:pPr>
        <w:spacing w:after="200" w:line="276" w:lineRule="auto"/>
        <w:jc w:val="both"/>
        <w:rPr>
          <w:rFonts w:eastAsia="Calibri"/>
          <w:b/>
        </w:rPr>
      </w:pPr>
      <w:r w:rsidRPr="00B07847">
        <w:rPr>
          <w:rFonts w:eastAsia="Calibri"/>
          <w:b/>
        </w:rPr>
        <w:t>(fizična</w:t>
      </w:r>
      <w:r w:rsidR="0025744E">
        <w:rPr>
          <w:rFonts w:eastAsia="Calibri"/>
          <w:b/>
        </w:rPr>
        <w:t xml:space="preserve"> </w:t>
      </w:r>
      <w:r w:rsidRPr="00B07847">
        <w:rPr>
          <w:rFonts w:eastAsia="Calibri"/>
          <w:b/>
        </w:rPr>
        <w:t>oseba)</w:t>
      </w:r>
    </w:p>
    <w:p w14:paraId="4DB59D40" w14:textId="1332B3B9" w:rsidR="009C5A91" w:rsidRPr="00B07847" w:rsidRDefault="009C5A91" w:rsidP="00B07847">
      <w:pPr>
        <w:spacing w:line="276" w:lineRule="auto"/>
        <w:jc w:val="both"/>
        <w:rPr>
          <w:rFonts w:eastAsia="Calibri"/>
        </w:rPr>
      </w:pPr>
      <w:r w:rsidRPr="00B07847">
        <w:rPr>
          <w:rFonts w:eastAsia="Calibri"/>
        </w:rPr>
        <w:t>__________________</w:t>
      </w:r>
      <w:r w:rsidR="0025744E">
        <w:rPr>
          <w:rFonts w:eastAsia="Calibri"/>
        </w:rPr>
        <w:t xml:space="preserve"> </w:t>
      </w:r>
      <w:r w:rsidRPr="00B07847">
        <w:rPr>
          <w:rFonts w:eastAsia="Calibri"/>
        </w:rPr>
        <w:t>(naziv</w:t>
      </w:r>
      <w:r w:rsidR="0025744E">
        <w:rPr>
          <w:rFonts w:eastAsia="Calibri"/>
        </w:rPr>
        <w:t xml:space="preserve"> </w:t>
      </w:r>
      <w:r w:rsidRPr="00B07847">
        <w:rPr>
          <w:rFonts w:eastAsia="Calibri"/>
        </w:rPr>
        <w:t>pooblastitelja)</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Univerzo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Medicinsko</w:t>
      </w:r>
      <w:r w:rsidR="0025744E">
        <w:rPr>
          <w:rFonts w:eastAsia="Calibri"/>
        </w:rPr>
        <w:t xml:space="preserve"> </w:t>
      </w:r>
      <w:r w:rsidRPr="00B07847">
        <w:rPr>
          <w:rFonts w:eastAsia="Calibri"/>
        </w:rPr>
        <w:t>fakulteto,</w:t>
      </w:r>
      <w:r w:rsidR="0025744E">
        <w:rPr>
          <w:rFonts w:eastAsia="Calibri"/>
        </w:rPr>
        <w:t xml:space="preserve"> </w:t>
      </w:r>
      <w:r w:rsidRPr="00B07847">
        <w:rPr>
          <w:rFonts w:eastAsia="Calibri"/>
        </w:rPr>
        <w:t>Vrazov</w:t>
      </w:r>
      <w:r w:rsidR="0025744E">
        <w:rPr>
          <w:rFonts w:eastAsia="Calibri"/>
        </w:rPr>
        <w:t xml:space="preserve"> </w:t>
      </w:r>
      <w:r w:rsidRPr="00B07847">
        <w:rPr>
          <w:rFonts w:eastAsia="Calibri"/>
        </w:rPr>
        <w:t>trg</w:t>
      </w:r>
      <w:r w:rsidR="0025744E">
        <w:rPr>
          <w:rFonts w:eastAsia="Calibri"/>
        </w:rPr>
        <w:t xml:space="preserve"> </w:t>
      </w:r>
      <w:r w:rsidRPr="00B07847">
        <w:rPr>
          <w:rFonts w:eastAsia="Calibri"/>
        </w:rPr>
        <w:t>002,</w:t>
      </w:r>
      <w:r w:rsidR="0025744E">
        <w:rPr>
          <w:rFonts w:eastAsia="Calibri"/>
        </w:rPr>
        <w:t xml:space="preserve"> </w:t>
      </w:r>
      <w:r w:rsidRPr="00B07847">
        <w:rPr>
          <w:rFonts w:eastAsia="Calibri"/>
        </w:rPr>
        <w:t>1000</w:t>
      </w:r>
      <w:r w:rsidR="0025744E">
        <w:rPr>
          <w:rFonts w:eastAsia="Calibri"/>
        </w:rPr>
        <w:t xml:space="preserve"> </w:t>
      </w:r>
      <w:r w:rsidRPr="00B07847">
        <w:rPr>
          <w:rFonts w:eastAsia="Calibri"/>
        </w:rPr>
        <w:t>Ljubljana,</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potrebe</w:t>
      </w:r>
      <w:r w:rsidR="0025744E">
        <w:rPr>
          <w:rFonts w:eastAsia="Calibri"/>
        </w:rPr>
        <w:t xml:space="preserve"> </w:t>
      </w:r>
      <w:r w:rsidRPr="00B07847">
        <w:rPr>
          <w:rFonts w:eastAsia="Calibri"/>
        </w:rPr>
        <w:t>preverjanja</w:t>
      </w:r>
      <w:r w:rsidR="0025744E">
        <w:rPr>
          <w:rFonts w:eastAsia="Calibri"/>
        </w:rPr>
        <w:t xml:space="preserve"> </w:t>
      </w:r>
      <w:r w:rsidRPr="00B07847">
        <w:rPr>
          <w:rFonts w:eastAsia="Calibri"/>
        </w:rPr>
        <w:t>izpolnjevanja</w:t>
      </w:r>
      <w:r w:rsidR="0025744E">
        <w:rPr>
          <w:rFonts w:eastAsia="Calibri"/>
        </w:rPr>
        <w:t xml:space="preserve"> </w:t>
      </w:r>
      <w:r w:rsidRPr="00B07847">
        <w:rPr>
          <w:rFonts w:eastAsia="Calibri"/>
        </w:rPr>
        <w:t>pogojev</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postopku</w:t>
      </w:r>
      <w:r w:rsidR="0025744E">
        <w:rPr>
          <w:rFonts w:eastAsia="Calibri"/>
        </w:rPr>
        <w:t xml:space="preserve"> </w:t>
      </w:r>
      <w:r w:rsidRPr="00B07847">
        <w:rPr>
          <w:rFonts w:eastAsia="Calibri"/>
        </w:rPr>
        <w:t>oddaje</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naročila,</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predmet</w:t>
      </w:r>
      <w:r w:rsidR="0025744E">
        <w:rPr>
          <w:rFonts w:eastAsia="Calibri"/>
        </w:rPr>
        <w:t xml:space="preserve"> </w:t>
      </w:r>
      <w:r w:rsidRPr="00B07847">
        <w:rPr>
          <w:rFonts w:eastAsia="Calibri"/>
        </w:rPr>
        <w:t>je</w:t>
      </w:r>
      <w:r w:rsidR="0025744E">
        <w:rPr>
          <w:rFonts w:eastAsia="Calibri"/>
        </w:rPr>
        <w:t xml:space="preserve"> </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001856ED" w:rsidRPr="001856ED">
        <w:rPr>
          <w:rFonts w:eastAsia="Calibri"/>
          <w:b/>
        </w:rPr>
        <w:t xml:space="preserve">, </w:t>
      </w:r>
      <w:r w:rsidRPr="00B07847">
        <w:rPr>
          <w:rFonts w:eastAsia="Calibri"/>
        </w:rPr>
        <w:t>v</w:t>
      </w:r>
      <w:r w:rsidR="0025744E">
        <w:rPr>
          <w:rFonts w:eastAsia="Calibri"/>
        </w:rPr>
        <w:t xml:space="preserve"> </w:t>
      </w:r>
      <w:r w:rsidRPr="00B07847">
        <w:rPr>
          <w:rFonts w:eastAsia="Calibri"/>
        </w:rPr>
        <w:t>Kazenski</w:t>
      </w:r>
      <w:r w:rsidR="0025744E">
        <w:rPr>
          <w:rFonts w:eastAsia="Calibri"/>
        </w:rPr>
        <w:t xml:space="preserve"> </w:t>
      </w:r>
      <w:r w:rsidRPr="00B07847">
        <w:rPr>
          <w:rFonts w:eastAsia="Calibri"/>
        </w:rPr>
        <w:t>evidenci</w:t>
      </w:r>
      <w:r w:rsidR="0025744E">
        <w:rPr>
          <w:rFonts w:eastAsia="Calibri"/>
        </w:rPr>
        <w:t xml:space="preserve"> </w:t>
      </w:r>
      <w:r w:rsidRPr="00B07847">
        <w:rPr>
          <w:rFonts w:eastAsia="Calibri"/>
        </w:rPr>
        <w:t>RS</w:t>
      </w:r>
      <w:r w:rsidR="0025744E">
        <w:rPr>
          <w:rFonts w:eastAsia="Calibri"/>
        </w:rPr>
        <w:t xml:space="preserve"> </w:t>
      </w:r>
      <w:r w:rsidRPr="00B07847">
        <w:rPr>
          <w:rFonts w:eastAsia="Calibri"/>
        </w:rPr>
        <w:t>pridobi</w:t>
      </w:r>
      <w:r w:rsidR="0025744E">
        <w:rPr>
          <w:rFonts w:eastAsia="Calibri"/>
        </w:rPr>
        <w:t xml:space="preserve"> </w:t>
      </w:r>
      <w:r w:rsidRPr="00B07847">
        <w:rPr>
          <w:rFonts w:eastAsia="Calibri"/>
        </w:rPr>
        <w:t>potrdilo</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predmetne</w:t>
      </w:r>
      <w:r w:rsidR="0025744E">
        <w:rPr>
          <w:rFonts w:eastAsia="Calibri"/>
        </w:rPr>
        <w:t xml:space="preserve"> </w:t>
      </w:r>
      <w:r w:rsidRPr="00B07847">
        <w:rPr>
          <w:rFonts w:eastAsia="Calibri"/>
        </w:rPr>
        <w:t>evidence.</w:t>
      </w:r>
    </w:p>
    <w:p w14:paraId="4B5E7BF6" w14:textId="51482ACE" w:rsidR="009C5A91" w:rsidRPr="00B07847" w:rsidRDefault="009C5A91" w:rsidP="00B07847">
      <w:pPr>
        <w:spacing w:after="200" w:line="276" w:lineRule="auto"/>
        <w:jc w:val="both"/>
        <w:rPr>
          <w:rFonts w:eastAsia="Calibri"/>
        </w:rPr>
      </w:pPr>
      <w:r w:rsidRPr="00B07847">
        <w:rPr>
          <w:rFonts w:eastAsia="Calibri"/>
        </w:rPr>
        <w:t>Moji</w:t>
      </w:r>
      <w:r w:rsidR="0025744E">
        <w:rPr>
          <w:rFonts w:eastAsia="Calibri"/>
        </w:rPr>
        <w:t xml:space="preserve"> </w:t>
      </w:r>
      <w:r w:rsidRPr="00B07847">
        <w:rPr>
          <w:rFonts w:eastAsia="Calibri"/>
        </w:rPr>
        <w:t>osebni</w:t>
      </w:r>
      <w:r w:rsidR="0025744E">
        <w:rPr>
          <w:rFonts w:eastAsia="Calibri"/>
        </w:rPr>
        <w:t xml:space="preserve"> </w:t>
      </w:r>
      <w:r w:rsidRPr="00B07847">
        <w:rPr>
          <w:rFonts w:eastAsia="Calibri"/>
        </w:rPr>
        <w:t>podatki</w:t>
      </w:r>
      <w:r w:rsidR="0025744E">
        <w:rPr>
          <w:rFonts w:eastAsia="Calibri"/>
        </w:rPr>
        <w:t xml:space="preserve"> </w:t>
      </w:r>
      <w:r w:rsidRPr="00B07847">
        <w:rPr>
          <w:rFonts w:eastAsia="Calibri"/>
        </w:rPr>
        <w:t>so</w:t>
      </w:r>
      <w:r w:rsidR="0025744E">
        <w:rPr>
          <w:rFonts w:eastAsia="Calibri"/>
        </w:rPr>
        <w:t xml:space="preserve"> </w:t>
      </w:r>
      <w:r w:rsidRPr="00B07847">
        <w:rPr>
          <w:rFonts w:eastAsia="Calibri"/>
        </w:rPr>
        <w:t>naslednji:</w:t>
      </w:r>
    </w:p>
    <w:p w14:paraId="02C672CC" w14:textId="77777777"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
    <w:p w14:paraId="122EBB34" w14:textId="02138ABE"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r w:rsidRPr="00B07847">
        <w:rPr>
          <w:rFonts w:eastAsia="Calibri"/>
          <w:lang w:val="it-IT"/>
        </w:rPr>
        <w:t>Ime</w:t>
      </w:r>
      <w:r w:rsidR="0025744E">
        <w:rPr>
          <w:rFonts w:eastAsia="Calibri"/>
          <w:lang w:val="it-IT"/>
        </w:rPr>
        <w:t xml:space="preserve"> </w:t>
      </w:r>
      <w:r w:rsidRPr="00B07847">
        <w:rPr>
          <w:rFonts w:eastAsia="Calibri"/>
          <w:lang w:val="it-IT"/>
        </w:rPr>
        <w:t>in</w:t>
      </w:r>
      <w:r w:rsidR="0025744E">
        <w:rPr>
          <w:rFonts w:eastAsia="Calibri"/>
          <w:lang w:val="it-IT"/>
        </w:rPr>
        <w:t xml:space="preserve"> </w:t>
      </w:r>
      <w:proofErr w:type="spellStart"/>
      <w:r w:rsidRPr="00B07847">
        <w:rPr>
          <w:rFonts w:eastAsia="Calibri"/>
          <w:lang w:val="it-IT"/>
        </w:rPr>
        <w:t>priimek</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25D06B1F" w14:textId="17EACC4B"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r w:rsidRPr="00B07847">
        <w:rPr>
          <w:rFonts w:eastAsia="Calibri"/>
          <w:lang w:val="it-IT"/>
        </w:rPr>
        <w:t>EMŠO:</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47AA5BB4" w14:textId="5C661EC0" w:rsidR="009C5A91" w:rsidRPr="00B07847" w:rsidRDefault="009C5A91" w:rsidP="00B07847">
      <w:pPr>
        <w:tabs>
          <w:tab w:val="left" w:pos="916"/>
          <w:tab w:val="left" w:pos="1832"/>
          <w:tab w:val="center" w:pos="4748"/>
        </w:tabs>
        <w:spacing w:line="276" w:lineRule="auto"/>
        <w:jc w:val="both"/>
        <w:rPr>
          <w:rFonts w:eastAsia="Calibri"/>
          <w:lang w:val="it-IT"/>
        </w:rPr>
      </w:pPr>
      <w:r w:rsidRPr="00B07847">
        <w:rPr>
          <w:rFonts w:eastAsia="Calibri"/>
          <w:lang w:val="it-IT"/>
        </w:rPr>
        <w:t>Datum</w:t>
      </w:r>
      <w:r w:rsidR="0025744E">
        <w:rPr>
          <w:rFonts w:eastAsia="Calibri"/>
          <w:lang w:val="it-IT"/>
        </w:rPr>
        <w:t xml:space="preserve"> </w:t>
      </w:r>
      <w:proofErr w:type="spellStart"/>
      <w:r w:rsidRPr="00B07847">
        <w:rPr>
          <w:rFonts w:eastAsia="Calibri"/>
          <w:lang w:val="it-IT"/>
        </w:rPr>
        <w:t>rojstva</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r w:rsidRPr="00B07847">
        <w:rPr>
          <w:rFonts w:eastAsia="Calibri"/>
          <w:lang w:val="it-IT"/>
        </w:rPr>
        <w:tab/>
      </w:r>
    </w:p>
    <w:p w14:paraId="6D8CE141" w14:textId="1321735A"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roofErr w:type="spellStart"/>
      <w:r w:rsidRPr="00B07847">
        <w:rPr>
          <w:rFonts w:eastAsia="Calibri"/>
          <w:lang w:val="it-IT"/>
        </w:rPr>
        <w:t>Kraj</w:t>
      </w:r>
      <w:proofErr w:type="spellEnd"/>
      <w:r w:rsidR="0025744E">
        <w:rPr>
          <w:rFonts w:eastAsia="Calibri"/>
          <w:lang w:val="it-IT"/>
        </w:rPr>
        <w:t xml:space="preserve"> </w:t>
      </w:r>
      <w:proofErr w:type="spellStart"/>
      <w:r w:rsidRPr="00B07847">
        <w:rPr>
          <w:rFonts w:eastAsia="Calibri"/>
          <w:lang w:val="it-IT"/>
        </w:rPr>
        <w:t>rojstva</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50AA64C9" w14:textId="0FB72F7B"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roofErr w:type="spellStart"/>
      <w:r w:rsidRPr="00B07847">
        <w:rPr>
          <w:rFonts w:eastAsia="Calibri"/>
          <w:lang w:val="it-IT"/>
        </w:rPr>
        <w:t>Občina</w:t>
      </w:r>
      <w:proofErr w:type="spellEnd"/>
      <w:r w:rsidR="0025744E">
        <w:rPr>
          <w:rFonts w:eastAsia="Calibri"/>
          <w:lang w:val="it-IT"/>
        </w:rPr>
        <w:t xml:space="preserve"> </w:t>
      </w:r>
      <w:proofErr w:type="spellStart"/>
      <w:r w:rsidRPr="00B07847">
        <w:rPr>
          <w:rFonts w:eastAsia="Calibri"/>
          <w:lang w:val="it-IT"/>
        </w:rPr>
        <w:t>rojstva</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33E95BB2" w14:textId="2FDB7068"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roofErr w:type="spellStart"/>
      <w:r w:rsidRPr="00B07847">
        <w:rPr>
          <w:rFonts w:eastAsia="Calibri"/>
          <w:lang w:val="it-IT"/>
        </w:rPr>
        <w:t>Naslov</w:t>
      </w:r>
      <w:proofErr w:type="spellEnd"/>
      <w:r w:rsidR="0025744E">
        <w:rPr>
          <w:rFonts w:eastAsia="Calibri"/>
          <w:lang w:val="it-IT"/>
        </w:rPr>
        <w:t xml:space="preserve"> </w:t>
      </w:r>
      <w:proofErr w:type="spellStart"/>
      <w:r w:rsidRPr="00B07847">
        <w:rPr>
          <w:rFonts w:eastAsia="Calibri"/>
          <w:lang w:val="it-IT"/>
        </w:rPr>
        <w:t>stalnega</w:t>
      </w:r>
      <w:proofErr w:type="spellEnd"/>
      <w:r w:rsidRPr="00B07847">
        <w:rPr>
          <w:rFonts w:eastAsia="Calibri"/>
          <w:lang w:val="it-IT"/>
        </w:rPr>
        <w:t>/</w:t>
      </w:r>
      <w:proofErr w:type="spellStart"/>
      <w:r w:rsidRPr="00B07847">
        <w:rPr>
          <w:rFonts w:eastAsia="Calibri"/>
          <w:lang w:val="it-IT"/>
        </w:rPr>
        <w:t>začasnega</w:t>
      </w:r>
      <w:proofErr w:type="spellEnd"/>
      <w:r w:rsidR="0025744E">
        <w:rPr>
          <w:rFonts w:eastAsia="Calibri"/>
          <w:lang w:val="it-IT"/>
        </w:rPr>
        <w:t xml:space="preserve"> </w:t>
      </w:r>
      <w:proofErr w:type="spellStart"/>
      <w:r w:rsidRPr="00B07847">
        <w:rPr>
          <w:rFonts w:eastAsia="Calibri"/>
          <w:lang w:val="it-IT"/>
        </w:rPr>
        <w:t>bivališča</w:t>
      </w:r>
      <w:proofErr w:type="spellEnd"/>
      <w:r w:rsidRPr="00B07847">
        <w:rPr>
          <w:rFonts w:eastAsia="Calibri"/>
          <w:lang w:val="it-IT"/>
        </w:rPr>
        <w:t>:</w:t>
      </w:r>
    </w:p>
    <w:p w14:paraId="1A6F8BFD" w14:textId="44C80536" w:rsidR="009C5A91" w:rsidRPr="00B07847" w:rsidRDefault="009C5A91" w:rsidP="001566D4">
      <w:pPr>
        <w:numPr>
          <w:ilvl w:val="0"/>
          <w:numId w:val="2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lang w:val="en-GB"/>
        </w:rPr>
      </w:pPr>
      <w:r w:rsidRPr="00B07847">
        <w:rPr>
          <w:rFonts w:eastAsia="Calibri"/>
          <w:lang w:val="en-GB"/>
        </w:rPr>
        <w:t>(</w:t>
      </w:r>
      <w:proofErr w:type="spellStart"/>
      <w:r w:rsidRPr="00B07847">
        <w:rPr>
          <w:rFonts w:eastAsia="Calibri"/>
          <w:lang w:val="en-GB"/>
        </w:rPr>
        <w:t>ulica</w:t>
      </w:r>
      <w:proofErr w:type="spellEnd"/>
      <w:r w:rsidR="0025744E">
        <w:rPr>
          <w:rFonts w:eastAsia="Calibri"/>
          <w:lang w:val="en-GB"/>
        </w:rPr>
        <w:t xml:space="preserve"> </w:t>
      </w:r>
      <w:r w:rsidRPr="00B07847">
        <w:rPr>
          <w:rFonts w:eastAsia="Calibri"/>
          <w:lang w:val="en-GB"/>
        </w:rPr>
        <w:t>in</w:t>
      </w:r>
      <w:r w:rsidR="0025744E">
        <w:rPr>
          <w:rFonts w:eastAsia="Calibri"/>
          <w:lang w:val="en-GB"/>
        </w:rPr>
        <w:t xml:space="preserve"> </w:t>
      </w:r>
      <w:proofErr w:type="spellStart"/>
      <w:r w:rsidRPr="00B07847">
        <w:rPr>
          <w:rFonts w:eastAsia="Calibri"/>
          <w:lang w:val="en-GB"/>
        </w:rPr>
        <w:t>hišna</w:t>
      </w:r>
      <w:proofErr w:type="spellEnd"/>
      <w:r w:rsidR="0025744E">
        <w:rPr>
          <w:rFonts w:eastAsia="Calibri"/>
          <w:lang w:val="en-GB"/>
        </w:rPr>
        <w:t xml:space="preserve"> </w:t>
      </w:r>
      <w:proofErr w:type="spellStart"/>
      <w:r w:rsidRPr="00B07847">
        <w:rPr>
          <w:rFonts w:eastAsia="Calibri"/>
          <w:lang w:val="en-GB"/>
        </w:rPr>
        <w:t>številka</w:t>
      </w:r>
      <w:proofErr w:type="spellEnd"/>
      <w:r w:rsidRPr="00B07847">
        <w:rPr>
          <w:rFonts w:eastAsia="Calibri"/>
          <w:lang w:val="en-GB"/>
        </w:rPr>
        <w:t>):</w:t>
      </w:r>
      <w:r w:rsidR="0025744E">
        <w:rPr>
          <w:rFonts w:eastAsia="Calibri"/>
          <w:lang w:val="en-GB"/>
        </w:rPr>
        <w:t xml:space="preserve"> </w:t>
      </w:r>
      <w:r w:rsidRPr="00B07847">
        <w:rPr>
          <w:rFonts w:eastAsia="Calibri"/>
          <w:lang w:val="en-GB"/>
        </w:rPr>
        <w:fldChar w:fldCharType="begin">
          <w:ffData>
            <w:name w:val="Besedilo40"/>
            <w:enabled/>
            <w:calcOnExit w:val="0"/>
            <w:textInput/>
          </w:ffData>
        </w:fldChar>
      </w:r>
      <w:r w:rsidRPr="00B07847">
        <w:rPr>
          <w:rFonts w:eastAsia="Calibri"/>
          <w:lang w:val="en-GB"/>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445A37F6" w14:textId="6B73D0E9" w:rsidR="009C5A91" w:rsidRPr="00B07847" w:rsidRDefault="009C5A91" w:rsidP="001566D4">
      <w:pPr>
        <w:numPr>
          <w:ilvl w:val="0"/>
          <w:numId w:val="2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lang w:val="en-GB"/>
        </w:rPr>
      </w:pPr>
      <w:r w:rsidRPr="00B07847">
        <w:rPr>
          <w:rFonts w:eastAsia="Calibri"/>
          <w:lang w:val="en-GB"/>
        </w:rPr>
        <w:t>(</w:t>
      </w:r>
      <w:proofErr w:type="spellStart"/>
      <w:r w:rsidRPr="00B07847">
        <w:rPr>
          <w:rFonts w:eastAsia="Calibri"/>
          <w:lang w:val="en-GB"/>
        </w:rPr>
        <w:t>poštna</w:t>
      </w:r>
      <w:proofErr w:type="spellEnd"/>
      <w:r w:rsidR="0025744E">
        <w:rPr>
          <w:rFonts w:eastAsia="Calibri"/>
          <w:lang w:val="en-GB"/>
        </w:rPr>
        <w:t xml:space="preserve"> </w:t>
      </w:r>
      <w:proofErr w:type="spellStart"/>
      <w:r w:rsidRPr="00B07847">
        <w:rPr>
          <w:rFonts w:eastAsia="Calibri"/>
          <w:lang w:val="en-GB"/>
        </w:rPr>
        <w:t>številka</w:t>
      </w:r>
      <w:proofErr w:type="spellEnd"/>
      <w:r w:rsidR="0025744E">
        <w:rPr>
          <w:rFonts w:eastAsia="Calibri"/>
          <w:lang w:val="en-GB"/>
        </w:rPr>
        <w:t xml:space="preserve"> </w:t>
      </w:r>
      <w:r w:rsidRPr="00B07847">
        <w:rPr>
          <w:rFonts w:eastAsia="Calibri"/>
          <w:lang w:val="en-GB"/>
        </w:rPr>
        <w:t>in</w:t>
      </w:r>
      <w:r w:rsidR="0025744E">
        <w:rPr>
          <w:rFonts w:eastAsia="Calibri"/>
          <w:lang w:val="en-GB"/>
        </w:rPr>
        <w:t xml:space="preserve"> </w:t>
      </w:r>
      <w:proofErr w:type="spellStart"/>
      <w:r w:rsidRPr="00B07847">
        <w:rPr>
          <w:rFonts w:eastAsia="Calibri"/>
          <w:lang w:val="en-GB"/>
        </w:rPr>
        <w:t>pošta</w:t>
      </w:r>
      <w:proofErr w:type="spellEnd"/>
      <w:r w:rsidRPr="00B07847">
        <w:rPr>
          <w:rFonts w:eastAsia="Calibri"/>
          <w:lang w:val="en-GB"/>
        </w:rPr>
        <w:t>):</w:t>
      </w:r>
      <w:r w:rsidR="0025744E">
        <w:rPr>
          <w:rFonts w:eastAsia="Calibri"/>
          <w:lang w:val="en-GB"/>
        </w:rPr>
        <w:t xml:space="preserve"> </w:t>
      </w:r>
      <w:r w:rsidRPr="00B07847">
        <w:rPr>
          <w:rFonts w:eastAsia="Calibri"/>
          <w:lang w:val="en-GB"/>
        </w:rPr>
        <w:fldChar w:fldCharType="begin">
          <w:ffData>
            <w:name w:val="Besedilo40"/>
            <w:enabled/>
            <w:calcOnExit w:val="0"/>
            <w:textInput/>
          </w:ffData>
        </w:fldChar>
      </w:r>
      <w:r w:rsidRPr="00B07847">
        <w:rPr>
          <w:rFonts w:eastAsia="Calibri"/>
          <w:lang w:val="en-GB"/>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5421A40B" w14:textId="257997E5"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en-GB"/>
        </w:rPr>
      </w:pPr>
      <w:proofErr w:type="spellStart"/>
      <w:r w:rsidRPr="00B07847">
        <w:rPr>
          <w:rFonts w:eastAsia="Calibri"/>
          <w:lang w:val="en-GB"/>
        </w:rPr>
        <w:t>Državljanstvo</w:t>
      </w:r>
      <w:proofErr w:type="spellEnd"/>
      <w:r w:rsidRPr="00B07847">
        <w:rPr>
          <w:rFonts w:eastAsia="Calibri"/>
          <w:lang w:val="en-GB"/>
        </w:rPr>
        <w:t>:</w:t>
      </w:r>
      <w:r w:rsidR="0025744E">
        <w:rPr>
          <w:rFonts w:eastAsia="Calibri"/>
          <w:lang w:val="en-GB"/>
        </w:rPr>
        <w:t xml:space="preserve"> </w:t>
      </w:r>
      <w:r w:rsidRPr="00B07847">
        <w:rPr>
          <w:rFonts w:eastAsia="Calibri"/>
          <w:lang w:val="en-GB"/>
        </w:rPr>
        <w:fldChar w:fldCharType="begin">
          <w:ffData>
            <w:name w:val="Besedilo40"/>
            <w:enabled/>
            <w:calcOnExit w:val="0"/>
            <w:textInput/>
          </w:ffData>
        </w:fldChar>
      </w:r>
      <w:r w:rsidRPr="00B07847">
        <w:rPr>
          <w:rFonts w:eastAsia="Calibri"/>
          <w:lang w:val="en-GB"/>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299F255F" w14:textId="45C0864E"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fr-FR"/>
        </w:rPr>
      </w:pPr>
      <w:proofErr w:type="spellStart"/>
      <w:r w:rsidRPr="00B07847">
        <w:rPr>
          <w:rFonts w:eastAsia="Calibri"/>
          <w:lang w:val="fr-FR"/>
        </w:rPr>
        <w:t>Moje</w:t>
      </w:r>
      <w:proofErr w:type="spellEnd"/>
      <w:r w:rsidR="0025744E">
        <w:rPr>
          <w:rFonts w:eastAsia="Calibri"/>
          <w:lang w:val="fr-FR"/>
        </w:rPr>
        <w:t xml:space="preserve"> </w:t>
      </w:r>
      <w:proofErr w:type="spellStart"/>
      <w:r w:rsidRPr="00B07847">
        <w:rPr>
          <w:rFonts w:eastAsia="Calibri"/>
          <w:lang w:val="fr-FR"/>
        </w:rPr>
        <w:t>prejšnje</w:t>
      </w:r>
      <w:proofErr w:type="spellEnd"/>
      <w:r w:rsidR="0025744E">
        <w:rPr>
          <w:rFonts w:eastAsia="Calibri"/>
          <w:lang w:val="fr-FR"/>
        </w:rPr>
        <w:t xml:space="preserve"> </w:t>
      </w:r>
      <w:proofErr w:type="spellStart"/>
      <w:r w:rsidRPr="00B07847">
        <w:rPr>
          <w:rFonts w:eastAsia="Calibri"/>
          <w:lang w:val="fr-FR"/>
        </w:rPr>
        <w:t>osebno</w:t>
      </w:r>
      <w:proofErr w:type="spellEnd"/>
      <w:r w:rsidR="0025744E">
        <w:rPr>
          <w:rFonts w:eastAsia="Calibri"/>
          <w:lang w:val="fr-FR"/>
        </w:rPr>
        <w:t xml:space="preserve"> </w:t>
      </w:r>
      <w:proofErr w:type="spellStart"/>
      <w:r w:rsidRPr="00B07847">
        <w:rPr>
          <w:rFonts w:eastAsia="Calibri"/>
          <w:lang w:val="fr-FR"/>
        </w:rPr>
        <w:t>ime</w:t>
      </w:r>
      <w:proofErr w:type="spellEnd"/>
      <w:r w:rsidR="0025744E">
        <w:rPr>
          <w:rFonts w:eastAsia="Calibri"/>
          <w:lang w:val="fr-FR"/>
        </w:rPr>
        <w:t xml:space="preserve"> </w:t>
      </w:r>
      <w:r w:rsidRPr="00B07847">
        <w:rPr>
          <w:rFonts w:eastAsia="Calibri"/>
          <w:lang w:val="fr-FR"/>
        </w:rPr>
        <w:t>se</w:t>
      </w:r>
      <w:r w:rsidR="0025744E">
        <w:rPr>
          <w:rFonts w:eastAsia="Calibri"/>
          <w:lang w:val="fr-FR"/>
        </w:rPr>
        <w:t xml:space="preserve"> </w:t>
      </w:r>
      <w:r w:rsidRPr="00B07847">
        <w:rPr>
          <w:rFonts w:eastAsia="Calibri"/>
          <w:lang w:val="fr-FR"/>
        </w:rPr>
        <w:t>je</w:t>
      </w:r>
      <w:r w:rsidR="0025744E">
        <w:rPr>
          <w:rFonts w:eastAsia="Calibri"/>
          <w:lang w:val="fr-FR"/>
        </w:rPr>
        <w:t xml:space="preserve"> </w:t>
      </w:r>
      <w:proofErr w:type="spellStart"/>
      <w:r w:rsidRPr="00B07847">
        <w:rPr>
          <w:rFonts w:eastAsia="Calibri"/>
          <w:lang w:val="fr-FR"/>
        </w:rPr>
        <w:t>glasilo</w:t>
      </w:r>
      <w:proofErr w:type="spellEnd"/>
      <w:r w:rsidR="0025744E">
        <w:rPr>
          <w:rFonts w:eastAsia="Calibri"/>
          <w:lang w:val="fr-FR"/>
        </w:rPr>
        <w:t xml:space="preserve"> </w:t>
      </w:r>
      <w:r w:rsidRPr="00B07847">
        <w:rPr>
          <w:rFonts w:eastAsia="Calibri"/>
          <w:lang w:val="fr-FR"/>
        </w:rPr>
        <w:t>:</w:t>
      </w:r>
      <w:r w:rsidR="0025744E">
        <w:rPr>
          <w:rFonts w:eastAsia="Calibri"/>
          <w:lang w:val="fr-FR"/>
        </w:rPr>
        <w:t xml:space="preserve"> </w:t>
      </w:r>
      <w:r w:rsidRPr="00B07847">
        <w:rPr>
          <w:rFonts w:eastAsia="Calibri"/>
          <w:lang w:val="en-GB"/>
        </w:rPr>
        <w:fldChar w:fldCharType="begin">
          <w:ffData>
            <w:name w:val="Besedilo40"/>
            <w:enabled/>
            <w:calcOnExit w:val="0"/>
            <w:textInput/>
          </w:ffData>
        </w:fldChar>
      </w:r>
      <w:r w:rsidRPr="00B07847">
        <w:rPr>
          <w:rFonts w:eastAsia="Calibri"/>
          <w:lang w:val="fr-FR"/>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59696C27" w14:textId="77777777" w:rsidR="009C5A91" w:rsidRPr="00B07847" w:rsidRDefault="009C5A91" w:rsidP="00B07847">
      <w:pPr>
        <w:numPr>
          <w:ilvl w:val="12"/>
          <w:numId w:val="0"/>
        </w:numPr>
        <w:spacing w:after="200" w:line="276" w:lineRule="auto"/>
        <w:jc w:val="both"/>
        <w:rPr>
          <w:rFonts w:eastAsia="Calibri"/>
        </w:rPr>
      </w:pPr>
    </w:p>
    <w:tbl>
      <w:tblPr>
        <w:tblW w:w="0" w:type="auto"/>
        <w:tblLook w:val="01E0" w:firstRow="1" w:lastRow="1" w:firstColumn="1" w:lastColumn="1" w:noHBand="0" w:noVBand="0"/>
      </w:tblPr>
      <w:tblGrid>
        <w:gridCol w:w="924"/>
        <w:gridCol w:w="2149"/>
        <w:gridCol w:w="2995"/>
        <w:gridCol w:w="3002"/>
      </w:tblGrid>
      <w:tr w:rsidR="009C5A91" w:rsidRPr="00B07847" w14:paraId="539F7C49" w14:textId="77777777" w:rsidTr="00267E66">
        <w:tc>
          <w:tcPr>
            <w:tcW w:w="851" w:type="dxa"/>
            <w:shd w:val="clear" w:color="auto" w:fill="auto"/>
          </w:tcPr>
          <w:p w14:paraId="3C66E850" w14:textId="7890E804" w:rsidR="009C5A91" w:rsidRPr="00B07847" w:rsidRDefault="009C5A91" w:rsidP="00B07847">
            <w:pPr>
              <w:numPr>
                <w:ilvl w:val="12"/>
                <w:numId w:val="0"/>
              </w:numPr>
              <w:spacing w:after="200" w:line="276" w:lineRule="auto"/>
              <w:jc w:val="both"/>
              <w:rPr>
                <w:rFonts w:eastAsia="Calibri"/>
              </w:rPr>
            </w:pPr>
            <w:r w:rsidRPr="00B07847">
              <w:rPr>
                <w:rFonts w:eastAsia="Calibri"/>
              </w:rPr>
              <w:t>Kraj:</w:t>
            </w:r>
            <w:r w:rsidR="0025744E">
              <w:rPr>
                <w:rFonts w:eastAsia="Calibri"/>
              </w:rPr>
              <w:t xml:space="preserve"> </w:t>
            </w:r>
          </w:p>
        </w:tc>
        <w:tc>
          <w:tcPr>
            <w:tcW w:w="2172" w:type="dxa"/>
            <w:tcBorders>
              <w:bottom w:val="single" w:sz="4" w:space="0" w:color="auto"/>
            </w:tcBorders>
            <w:shd w:val="clear" w:color="auto" w:fill="auto"/>
          </w:tcPr>
          <w:p w14:paraId="52EB1E3A"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20F376C2" w14:textId="77777777" w:rsidR="009C5A91" w:rsidRPr="00B07847" w:rsidRDefault="009C5A91" w:rsidP="00B07847">
            <w:pPr>
              <w:numPr>
                <w:ilvl w:val="12"/>
                <w:numId w:val="0"/>
              </w:numPr>
              <w:spacing w:after="200" w:line="276" w:lineRule="auto"/>
              <w:jc w:val="both"/>
              <w:rPr>
                <w:rFonts w:eastAsia="Calibri"/>
              </w:rPr>
            </w:pPr>
          </w:p>
        </w:tc>
        <w:tc>
          <w:tcPr>
            <w:tcW w:w="3022" w:type="dxa"/>
            <w:shd w:val="clear" w:color="auto" w:fill="auto"/>
          </w:tcPr>
          <w:p w14:paraId="371FA23B" w14:textId="77777777" w:rsidR="009C5A91" w:rsidRPr="00B07847" w:rsidRDefault="009C5A91" w:rsidP="00B07847">
            <w:pPr>
              <w:numPr>
                <w:ilvl w:val="12"/>
                <w:numId w:val="0"/>
              </w:numPr>
              <w:spacing w:after="200" w:line="276" w:lineRule="auto"/>
              <w:jc w:val="both"/>
              <w:rPr>
                <w:rFonts w:eastAsia="Calibri"/>
              </w:rPr>
            </w:pPr>
          </w:p>
        </w:tc>
      </w:tr>
      <w:tr w:rsidR="009C5A91" w:rsidRPr="00B07847" w14:paraId="52070785" w14:textId="77777777" w:rsidTr="00267E66">
        <w:tc>
          <w:tcPr>
            <w:tcW w:w="851" w:type="dxa"/>
            <w:shd w:val="clear" w:color="auto" w:fill="auto"/>
          </w:tcPr>
          <w:p w14:paraId="286FE7F8" w14:textId="77777777" w:rsidR="009C5A91" w:rsidRPr="00B07847" w:rsidRDefault="009C5A91" w:rsidP="00B07847">
            <w:pPr>
              <w:numPr>
                <w:ilvl w:val="12"/>
                <w:numId w:val="0"/>
              </w:numPr>
              <w:spacing w:after="200" w:line="276" w:lineRule="auto"/>
              <w:jc w:val="both"/>
              <w:rPr>
                <w:rFonts w:eastAsia="Calibri"/>
              </w:rPr>
            </w:pPr>
          </w:p>
        </w:tc>
        <w:tc>
          <w:tcPr>
            <w:tcW w:w="2172" w:type="dxa"/>
            <w:tcBorders>
              <w:top w:val="single" w:sz="4" w:space="0" w:color="auto"/>
            </w:tcBorders>
            <w:shd w:val="clear" w:color="auto" w:fill="auto"/>
          </w:tcPr>
          <w:p w14:paraId="6822DAB3"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1C2CFB6B" w14:textId="77777777" w:rsidR="009C5A91" w:rsidRPr="00B07847" w:rsidRDefault="009C5A91" w:rsidP="00B07847">
            <w:pPr>
              <w:numPr>
                <w:ilvl w:val="12"/>
                <w:numId w:val="0"/>
              </w:numPr>
              <w:spacing w:after="200" w:line="276" w:lineRule="auto"/>
              <w:jc w:val="both"/>
              <w:rPr>
                <w:rFonts w:eastAsia="Calibri"/>
              </w:rPr>
            </w:pPr>
          </w:p>
        </w:tc>
        <w:tc>
          <w:tcPr>
            <w:tcW w:w="3022" w:type="dxa"/>
            <w:shd w:val="clear" w:color="auto" w:fill="auto"/>
          </w:tcPr>
          <w:p w14:paraId="04B5EB0D" w14:textId="77777777" w:rsidR="009C5A91" w:rsidRPr="00B07847" w:rsidRDefault="009C5A91" w:rsidP="00B07847">
            <w:pPr>
              <w:numPr>
                <w:ilvl w:val="12"/>
                <w:numId w:val="0"/>
              </w:numPr>
              <w:spacing w:after="200" w:line="276" w:lineRule="auto"/>
              <w:jc w:val="both"/>
              <w:rPr>
                <w:rFonts w:eastAsia="Calibri"/>
              </w:rPr>
            </w:pPr>
          </w:p>
        </w:tc>
      </w:tr>
      <w:tr w:rsidR="009C5A91" w:rsidRPr="00B07847" w14:paraId="35B95378" w14:textId="77777777" w:rsidTr="00267E66">
        <w:tc>
          <w:tcPr>
            <w:tcW w:w="851" w:type="dxa"/>
            <w:shd w:val="clear" w:color="auto" w:fill="auto"/>
          </w:tcPr>
          <w:p w14:paraId="72B86330" w14:textId="77777777" w:rsidR="009C5A91" w:rsidRPr="00B07847" w:rsidRDefault="009C5A91" w:rsidP="00B07847">
            <w:pPr>
              <w:numPr>
                <w:ilvl w:val="12"/>
                <w:numId w:val="0"/>
              </w:numPr>
              <w:spacing w:after="200" w:line="276" w:lineRule="auto"/>
              <w:jc w:val="both"/>
              <w:rPr>
                <w:rFonts w:eastAsia="Calibri"/>
              </w:rPr>
            </w:pPr>
            <w:r w:rsidRPr="00B07847">
              <w:rPr>
                <w:rFonts w:eastAsia="Calibri"/>
              </w:rPr>
              <w:t>Datum:</w:t>
            </w:r>
          </w:p>
        </w:tc>
        <w:tc>
          <w:tcPr>
            <w:tcW w:w="2172" w:type="dxa"/>
            <w:tcBorders>
              <w:bottom w:val="single" w:sz="4" w:space="0" w:color="auto"/>
            </w:tcBorders>
            <w:shd w:val="clear" w:color="auto" w:fill="auto"/>
          </w:tcPr>
          <w:p w14:paraId="26C21B87"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7FA6E3E1" w14:textId="77777777" w:rsidR="009C5A91" w:rsidRPr="00B07847" w:rsidRDefault="009C5A91" w:rsidP="00B07847">
            <w:pPr>
              <w:numPr>
                <w:ilvl w:val="12"/>
                <w:numId w:val="0"/>
              </w:numPr>
              <w:spacing w:after="200" w:line="276" w:lineRule="auto"/>
              <w:jc w:val="both"/>
              <w:rPr>
                <w:rFonts w:eastAsia="Calibri"/>
              </w:rPr>
            </w:pPr>
          </w:p>
        </w:tc>
        <w:tc>
          <w:tcPr>
            <w:tcW w:w="3022" w:type="dxa"/>
            <w:tcBorders>
              <w:bottom w:val="single" w:sz="4" w:space="0" w:color="auto"/>
            </w:tcBorders>
            <w:shd w:val="clear" w:color="auto" w:fill="auto"/>
          </w:tcPr>
          <w:p w14:paraId="408126C6" w14:textId="77777777" w:rsidR="009C5A91" w:rsidRPr="00B07847" w:rsidRDefault="009C5A91" w:rsidP="00B07847">
            <w:pPr>
              <w:numPr>
                <w:ilvl w:val="12"/>
                <w:numId w:val="0"/>
              </w:numPr>
              <w:spacing w:after="200" w:line="276" w:lineRule="auto"/>
              <w:jc w:val="both"/>
              <w:rPr>
                <w:rFonts w:eastAsia="Calibri"/>
              </w:rPr>
            </w:pPr>
          </w:p>
        </w:tc>
      </w:tr>
      <w:tr w:rsidR="009C5A91" w:rsidRPr="00B07847" w14:paraId="2F501421" w14:textId="77777777" w:rsidTr="00267E66">
        <w:tc>
          <w:tcPr>
            <w:tcW w:w="851" w:type="dxa"/>
            <w:shd w:val="clear" w:color="auto" w:fill="auto"/>
          </w:tcPr>
          <w:p w14:paraId="21C3FEC2" w14:textId="77777777" w:rsidR="009C5A91" w:rsidRPr="00B07847" w:rsidRDefault="009C5A91" w:rsidP="00B07847">
            <w:pPr>
              <w:numPr>
                <w:ilvl w:val="12"/>
                <w:numId w:val="0"/>
              </w:numPr>
              <w:spacing w:after="200" w:line="276" w:lineRule="auto"/>
              <w:jc w:val="both"/>
              <w:rPr>
                <w:rFonts w:eastAsia="Calibri"/>
              </w:rPr>
            </w:pPr>
          </w:p>
          <w:p w14:paraId="77111BFC" w14:textId="77777777" w:rsidR="009C5A91" w:rsidRPr="00B07847" w:rsidRDefault="009C5A91" w:rsidP="00B07847">
            <w:pPr>
              <w:numPr>
                <w:ilvl w:val="12"/>
                <w:numId w:val="0"/>
              </w:numPr>
              <w:spacing w:after="200" w:line="276" w:lineRule="auto"/>
              <w:jc w:val="both"/>
              <w:rPr>
                <w:rFonts w:eastAsia="Calibri"/>
              </w:rPr>
            </w:pPr>
          </w:p>
          <w:p w14:paraId="666B85A2" w14:textId="77777777" w:rsidR="009C5A91" w:rsidRPr="00B07847" w:rsidRDefault="009C5A91" w:rsidP="00B07847">
            <w:pPr>
              <w:numPr>
                <w:ilvl w:val="12"/>
                <w:numId w:val="0"/>
              </w:numPr>
              <w:spacing w:after="200" w:line="276" w:lineRule="auto"/>
              <w:jc w:val="both"/>
              <w:rPr>
                <w:rFonts w:eastAsia="Calibri"/>
              </w:rPr>
            </w:pPr>
          </w:p>
          <w:p w14:paraId="45F2980E" w14:textId="77777777" w:rsidR="009C5A91" w:rsidRPr="00B07847" w:rsidRDefault="009C5A91" w:rsidP="00B07847">
            <w:pPr>
              <w:numPr>
                <w:ilvl w:val="12"/>
                <w:numId w:val="0"/>
              </w:numPr>
              <w:spacing w:after="200" w:line="276" w:lineRule="auto"/>
              <w:jc w:val="both"/>
              <w:rPr>
                <w:rFonts w:eastAsia="Calibri"/>
              </w:rPr>
            </w:pPr>
          </w:p>
        </w:tc>
        <w:tc>
          <w:tcPr>
            <w:tcW w:w="2172" w:type="dxa"/>
            <w:tcBorders>
              <w:top w:val="single" w:sz="4" w:space="0" w:color="auto"/>
            </w:tcBorders>
            <w:shd w:val="clear" w:color="auto" w:fill="auto"/>
          </w:tcPr>
          <w:p w14:paraId="06C022C3"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140245DE" w14:textId="77777777" w:rsidR="009C5A91" w:rsidRPr="00B07847" w:rsidRDefault="009C5A91" w:rsidP="00B07847">
            <w:pPr>
              <w:numPr>
                <w:ilvl w:val="12"/>
                <w:numId w:val="0"/>
              </w:numPr>
              <w:spacing w:after="200" w:line="276" w:lineRule="auto"/>
              <w:jc w:val="both"/>
              <w:rPr>
                <w:rFonts w:eastAsia="Calibri"/>
              </w:rPr>
            </w:pPr>
          </w:p>
        </w:tc>
        <w:tc>
          <w:tcPr>
            <w:tcW w:w="3022" w:type="dxa"/>
            <w:tcBorders>
              <w:top w:val="single" w:sz="4" w:space="0" w:color="auto"/>
            </w:tcBorders>
            <w:shd w:val="clear" w:color="auto" w:fill="auto"/>
          </w:tcPr>
          <w:p w14:paraId="363F23E0" w14:textId="30C97C8E" w:rsidR="009C5A91" w:rsidRPr="00B07847" w:rsidRDefault="009C5A91" w:rsidP="00B07847">
            <w:pPr>
              <w:numPr>
                <w:ilvl w:val="12"/>
                <w:numId w:val="0"/>
              </w:numPr>
              <w:spacing w:after="200" w:line="276" w:lineRule="auto"/>
              <w:jc w:val="both"/>
              <w:rPr>
                <w:rFonts w:eastAsia="Calibri"/>
              </w:rPr>
            </w:pPr>
            <w:r w:rsidRPr="00B07847">
              <w:rPr>
                <w:rFonts w:eastAsia="Calibri"/>
                <w:i/>
              </w:rPr>
              <w:t>(podpis</w:t>
            </w:r>
            <w:r w:rsidR="0025744E">
              <w:rPr>
                <w:rFonts w:eastAsia="Calibri"/>
                <w:i/>
              </w:rPr>
              <w:t xml:space="preserve"> </w:t>
            </w:r>
            <w:r w:rsidRPr="00B07847">
              <w:rPr>
                <w:rFonts w:eastAsia="Calibri"/>
                <w:i/>
              </w:rPr>
              <w:t>pooblastitelja)</w:t>
            </w:r>
          </w:p>
        </w:tc>
      </w:tr>
    </w:tbl>
    <w:p w14:paraId="2E2101F8" w14:textId="77777777" w:rsidR="002E1E16" w:rsidRPr="00B07847" w:rsidRDefault="002E1E16" w:rsidP="00B07847">
      <w:pPr>
        <w:keepNext/>
        <w:keepLines/>
        <w:spacing w:line="276" w:lineRule="auto"/>
        <w:ind w:left="360" w:hanging="360"/>
        <w:jc w:val="both"/>
        <w:outlineLvl w:val="0"/>
        <w:rPr>
          <w:b/>
          <w:bCs/>
        </w:rPr>
      </w:pPr>
    </w:p>
    <w:p w14:paraId="4355419D" w14:textId="5DDAD136" w:rsidR="00B81E4E" w:rsidRPr="00B07847" w:rsidRDefault="002E1E16" w:rsidP="00B07847">
      <w:pPr>
        <w:pStyle w:val="Naslov1"/>
      </w:pPr>
      <w:r w:rsidRPr="00B07847">
        <w:br w:type="page"/>
      </w:r>
      <w:bookmarkStart w:id="113" w:name="_Toc104208898"/>
      <w:r w:rsidR="00B81E4E" w:rsidRPr="00B07847">
        <w:lastRenderedPageBreak/>
        <w:t>OBR</w:t>
      </w:r>
      <w:r w:rsidR="0025744E">
        <w:t xml:space="preserve"> </w:t>
      </w:r>
      <w:r w:rsidR="00B81E4E" w:rsidRPr="00B07847">
        <w:t>6</w:t>
      </w:r>
      <w:bookmarkEnd w:id="113"/>
      <w:r w:rsidR="0025744E">
        <w:t xml:space="preserve"> </w:t>
      </w:r>
    </w:p>
    <w:p w14:paraId="38C2F88E" w14:textId="77777777" w:rsidR="008D6DDA" w:rsidRPr="00B07847" w:rsidRDefault="008D6DDA" w:rsidP="00B07847">
      <w:pPr>
        <w:spacing w:line="276" w:lineRule="auto"/>
        <w:jc w:val="both"/>
        <w:rPr>
          <w:b/>
        </w:rPr>
      </w:pPr>
    </w:p>
    <w:p w14:paraId="2AC6353B" w14:textId="6993BC11" w:rsidR="002E1E16" w:rsidRPr="00B07847" w:rsidRDefault="002E1E16" w:rsidP="00B07847">
      <w:pPr>
        <w:pBdr>
          <w:bottom w:val="single" w:sz="12" w:space="1" w:color="auto"/>
        </w:pBdr>
        <w:spacing w:line="276" w:lineRule="auto"/>
        <w:jc w:val="both"/>
        <w:rPr>
          <w:b/>
        </w:rPr>
      </w:pPr>
      <w:r w:rsidRPr="00B07847">
        <w:rPr>
          <w:b/>
        </w:rPr>
        <w:t>PONUDNIK</w:t>
      </w:r>
      <w:r w:rsidR="0025744E">
        <w:rPr>
          <w:b/>
        </w:rPr>
        <w:t xml:space="preserve"> </w:t>
      </w:r>
      <w:r w:rsidRPr="00B07847">
        <w:rPr>
          <w:i/>
        </w:rPr>
        <w:t>(naziv</w:t>
      </w:r>
      <w:r w:rsidR="0025744E">
        <w:rPr>
          <w:i/>
        </w:rPr>
        <w:t xml:space="preserve"> </w:t>
      </w:r>
      <w:r w:rsidRPr="00B07847">
        <w:rPr>
          <w:i/>
        </w:rPr>
        <w:t>in</w:t>
      </w:r>
      <w:r w:rsidR="0025744E">
        <w:rPr>
          <w:i/>
        </w:rPr>
        <w:t xml:space="preserve"> </w:t>
      </w:r>
      <w:r w:rsidRPr="00B07847">
        <w:rPr>
          <w:i/>
        </w:rPr>
        <w:t>sedež)</w:t>
      </w:r>
    </w:p>
    <w:p w14:paraId="7634EF05" w14:textId="77777777" w:rsidR="002E1E16" w:rsidRPr="00B07847" w:rsidRDefault="002E1E16" w:rsidP="00B07847">
      <w:pPr>
        <w:spacing w:line="276" w:lineRule="auto"/>
        <w:jc w:val="both"/>
        <w:rPr>
          <w:b/>
        </w:rPr>
      </w:pPr>
    </w:p>
    <w:p w14:paraId="67C28827" w14:textId="7828E05B" w:rsidR="00B81E4E" w:rsidRPr="00B07847" w:rsidRDefault="00B81E4E" w:rsidP="00B07847">
      <w:pPr>
        <w:spacing w:line="276" w:lineRule="auto"/>
        <w:jc w:val="both"/>
        <w:rPr>
          <w:b/>
        </w:rPr>
      </w:pPr>
      <w:r w:rsidRPr="00B07847">
        <w:rPr>
          <w:b/>
        </w:rPr>
        <w:t>PROTIKORUPCIJSKA</w:t>
      </w:r>
      <w:r w:rsidR="0025744E">
        <w:rPr>
          <w:b/>
        </w:rPr>
        <w:t xml:space="preserve"> </w:t>
      </w:r>
      <w:r w:rsidRPr="00B07847">
        <w:rPr>
          <w:b/>
        </w:rPr>
        <w:t>IZJAVA</w:t>
      </w:r>
    </w:p>
    <w:p w14:paraId="2CEE2B64" w14:textId="77777777" w:rsidR="00B81E4E" w:rsidRPr="00B07847" w:rsidRDefault="00B81E4E" w:rsidP="00B07847">
      <w:pPr>
        <w:spacing w:line="276" w:lineRule="auto"/>
        <w:jc w:val="both"/>
      </w:pPr>
    </w:p>
    <w:p w14:paraId="48037265" w14:textId="0A82A7D5" w:rsidR="00B81E4E" w:rsidRPr="00B07847" w:rsidRDefault="00B81E4E" w:rsidP="00B07847">
      <w:pPr>
        <w:spacing w:line="276" w:lineRule="auto"/>
        <w:jc w:val="both"/>
        <w:rPr>
          <w:b/>
        </w:rPr>
      </w:pPr>
      <w:r w:rsidRPr="00B07847">
        <w:rPr>
          <w:b/>
        </w:rPr>
        <w:t>na</w:t>
      </w:r>
      <w:r w:rsidR="0025744E">
        <w:rPr>
          <w:b/>
        </w:rPr>
        <w:t xml:space="preserve"> </w:t>
      </w:r>
      <w:r w:rsidRPr="00B07847">
        <w:rPr>
          <w:b/>
        </w:rPr>
        <w:t>javnem</w:t>
      </w:r>
      <w:r w:rsidR="0025744E">
        <w:rPr>
          <w:b/>
        </w:rPr>
        <w:t xml:space="preserve"> </w:t>
      </w:r>
      <w:r w:rsidRPr="00B07847">
        <w:rPr>
          <w:b/>
        </w:rPr>
        <w:t>razpisu:</w:t>
      </w:r>
      <w:r w:rsidR="0025744E">
        <w:rPr>
          <w:b/>
        </w:rPr>
        <w:t xml:space="preserve"> </w:t>
      </w:r>
      <w:r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B07847">
        <w:rPr>
          <w:b/>
        </w:rPr>
        <w:t>«</w:t>
      </w:r>
    </w:p>
    <w:p w14:paraId="47486914" w14:textId="77777777" w:rsidR="00B81E4E" w:rsidRPr="00B07847" w:rsidRDefault="00B81E4E" w:rsidP="00B07847">
      <w:pPr>
        <w:spacing w:line="276" w:lineRule="auto"/>
        <w:jc w:val="both"/>
      </w:pPr>
    </w:p>
    <w:p w14:paraId="3FF3FCAE" w14:textId="10622496" w:rsidR="00B81E4E" w:rsidRPr="00B07847" w:rsidRDefault="00B81E4E" w:rsidP="00B07847">
      <w:pPr>
        <w:spacing w:line="276" w:lineRule="auto"/>
        <w:jc w:val="both"/>
      </w:pPr>
      <w:r w:rsidRPr="00B07847">
        <w:rPr>
          <w:color w:val="000000"/>
        </w:rPr>
        <w:t>Določba</w:t>
      </w:r>
      <w:r w:rsidR="0025744E">
        <w:rPr>
          <w:color w:val="000000"/>
        </w:rPr>
        <w:t xml:space="preserve"> </w:t>
      </w:r>
      <w:r w:rsidRPr="00B07847">
        <w:rPr>
          <w:color w:val="000000"/>
        </w:rPr>
        <w:t>1.</w:t>
      </w:r>
      <w:r w:rsidR="0025744E">
        <w:rPr>
          <w:color w:val="000000"/>
        </w:rPr>
        <w:t xml:space="preserve"> </w:t>
      </w:r>
      <w:r w:rsidRPr="00B07847">
        <w:rPr>
          <w:color w:val="000000"/>
        </w:rPr>
        <w:t>odst.</w:t>
      </w:r>
      <w:r w:rsidR="0025744E">
        <w:rPr>
          <w:color w:val="000000"/>
        </w:rPr>
        <w:t xml:space="preserve"> </w:t>
      </w:r>
      <w:r w:rsidRPr="00B07847">
        <w:t>35.</w:t>
      </w:r>
      <w:r w:rsidR="0025744E">
        <w:t xml:space="preserve"> </w:t>
      </w:r>
      <w:r w:rsidRPr="00B07847">
        <w:t>člena</w:t>
      </w:r>
      <w:r w:rsidR="0025744E">
        <w:t xml:space="preserve"> </w:t>
      </w:r>
      <w:r w:rsidRPr="00B07847">
        <w:t>Zakona</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(ZIntPK-UPB2,</w:t>
      </w:r>
      <w:r w:rsidR="0025744E">
        <w:t xml:space="preserve"> </w:t>
      </w:r>
      <w:proofErr w:type="spellStart"/>
      <w:r w:rsidRPr="00B07847">
        <w:t>Ur.l</w:t>
      </w:r>
      <w:proofErr w:type="spellEnd"/>
      <w:r w:rsidRPr="00B07847">
        <w:t>.</w:t>
      </w:r>
      <w:r w:rsidR="0025744E">
        <w:t xml:space="preserve"> </w:t>
      </w:r>
      <w:r w:rsidRPr="00B07847">
        <w:t>RS</w:t>
      </w:r>
      <w:r w:rsidR="0025744E">
        <w:t xml:space="preserve"> </w:t>
      </w:r>
      <w:r w:rsidRPr="00B07847">
        <w:t>69/11)</w:t>
      </w:r>
      <w:r w:rsidR="0025744E">
        <w:t xml:space="preserve"> </w:t>
      </w:r>
      <w:r w:rsidRPr="00B07847">
        <w:t>določa,</w:t>
      </w:r>
      <w:r w:rsidR="0025744E">
        <w:t xml:space="preserve"> </w:t>
      </w:r>
      <w:r w:rsidRPr="00B07847">
        <w:t>da</w:t>
      </w:r>
      <w:r w:rsidR="0025744E">
        <w:t xml:space="preserve"> </w:t>
      </w:r>
      <w:r w:rsidRPr="00B07847">
        <w:t>naročnik,</w:t>
      </w:r>
      <w:r w:rsidR="0025744E">
        <w:t xml:space="preserve"> </w:t>
      </w:r>
      <w:r w:rsidRPr="00B07847">
        <w:t>ki</w:t>
      </w:r>
      <w:r w:rsidR="0025744E">
        <w:t xml:space="preserve"> </w:t>
      </w:r>
      <w:r w:rsidRPr="00B07847">
        <w:t>posluje</w:t>
      </w:r>
      <w:r w:rsidR="0025744E">
        <w:t xml:space="preserve"> </w:t>
      </w:r>
      <w:r w:rsidRPr="00B07847">
        <w:t>po</w:t>
      </w:r>
      <w:r w:rsidR="0025744E">
        <w:t xml:space="preserve"> </w:t>
      </w:r>
      <w:r w:rsidRPr="00B07847">
        <w:t>predpisih</w:t>
      </w:r>
      <w:r w:rsidR="0025744E">
        <w:t xml:space="preserve"> </w:t>
      </w:r>
      <w:r w:rsidRPr="00B07847">
        <w:t>o</w:t>
      </w:r>
      <w:r w:rsidR="0025744E">
        <w:t xml:space="preserve"> </w:t>
      </w:r>
      <w:r w:rsidRPr="00B07847">
        <w:t>javnem</w:t>
      </w:r>
      <w:r w:rsidR="0025744E">
        <w:t xml:space="preserve"> </w:t>
      </w:r>
      <w:r w:rsidRPr="00B07847">
        <w:t>naročanju,</w:t>
      </w:r>
      <w:r w:rsidR="0025744E">
        <w:t xml:space="preserve"> </w:t>
      </w:r>
      <w:r w:rsidRPr="00B07847">
        <w:t>ne</w:t>
      </w:r>
      <w:r w:rsidR="0025744E">
        <w:t xml:space="preserve"> </w:t>
      </w:r>
      <w:r w:rsidRPr="00B07847">
        <w:t>sme</w:t>
      </w:r>
      <w:r w:rsidR="0025744E">
        <w:t xml:space="preserve"> </w:t>
      </w:r>
      <w:r w:rsidRPr="00B07847">
        <w:t>poslovati</w:t>
      </w:r>
      <w:r w:rsidR="0025744E">
        <w:t xml:space="preserve"> </w:t>
      </w:r>
      <w:r w:rsidRPr="00B07847">
        <w:t>s</w:t>
      </w:r>
      <w:r w:rsidR="0025744E">
        <w:t xml:space="preserve"> </w:t>
      </w:r>
      <w:r w:rsidRPr="00B07847">
        <w:t>subjekti,</w:t>
      </w:r>
      <w:r w:rsidR="0025744E">
        <w:t xml:space="preserve"> </w:t>
      </w:r>
      <w:r w:rsidRPr="00B07847">
        <w:t>v</w:t>
      </w:r>
      <w:r w:rsidR="0025744E">
        <w:t xml:space="preserve"> </w:t>
      </w:r>
      <w:r w:rsidRPr="00B07847">
        <w:t>katerih</w:t>
      </w:r>
      <w:r w:rsidR="0025744E">
        <w:t xml:space="preserve"> </w:t>
      </w:r>
      <w:r w:rsidRPr="00B07847">
        <w:t>je</w:t>
      </w:r>
      <w:r w:rsidR="0025744E">
        <w:t xml:space="preserve"> </w:t>
      </w:r>
      <w:r w:rsidRPr="00B07847">
        <w:t>funkcionar,</w:t>
      </w:r>
      <w:r w:rsidR="0025744E">
        <w:t xml:space="preserve"> </w:t>
      </w:r>
      <w:r w:rsidRPr="00B07847">
        <w:t>ki</w:t>
      </w:r>
      <w:r w:rsidR="0025744E">
        <w:t xml:space="preserve"> </w:t>
      </w:r>
      <w:r w:rsidRPr="00B07847">
        <w:t>pri</w:t>
      </w:r>
      <w:r w:rsidR="0025744E">
        <w:t xml:space="preserve"> </w:t>
      </w:r>
      <w:r w:rsidRPr="00B07847">
        <w:t>tem</w:t>
      </w:r>
      <w:r w:rsidR="0025744E">
        <w:t xml:space="preserve"> </w:t>
      </w:r>
      <w:r w:rsidRPr="00B07847">
        <w:t>naročniku</w:t>
      </w:r>
      <w:r w:rsidR="0025744E">
        <w:t xml:space="preserve"> </w:t>
      </w:r>
      <w:r w:rsidRPr="00B07847">
        <w:t>opravlja</w:t>
      </w:r>
      <w:r w:rsidR="0025744E">
        <w:t xml:space="preserve"> </w:t>
      </w:r>
      <w:r w:rsidRPr="00B07847">
        <w:t>funkcijo,</w:t>
      </w:r>
      <w:r w:rsidR="0025744E">
        <w:t xml:space="preserve"> </w:t>
      </w:r>
      <w:r w:rsidRPr="00B07847">
        <w:t>ali</w:t>
      </w:r>
      <w:r w:rsidR="0025744E">
        <w:t xml:space="preserve"> </w:t>
      </w:r>
      <w:r w:rsidRPr="00B07847">
        <w:t>njegov</w:t>
      </w:r>
      <w:r w:rsidR="0025744E">
        <w:t xml:space="preserve"> </w:t>
      </w:r>
      <w:r w:rsidRPr="00B07847">
        <w:t>družinski</w:t>
      </w:r>
      <w:r w:rsidR="0025744E">
        <w:t xml:space="preserve"> </w:t>
      </w:r>
      <w:r w:rsidRPr="00B07847">
        <w:t>član,</w:t>
      </w:r>
      <w:r w:rsidR="0025744E">
        <w:t xml:space="preserve"> </w:t>
      </w:r>
      <w:r w:rsidRPr="00B07847">
        <w:t>udeležen</w:t>
      </w:r>
      <w:r w:rsidR="0025744E">
        <w:t xml:space="preserve"> </w:t>
      </w:r>
      <w:r w:rsidRPr="00B07847">
        <w:t>kot</w:t>
      </w:r>
      <w:r w:rsidR="0025744E">
        <w:t xml:space="preserve"> </w:t>
      </w:r>
      <w:r w:rsidRPr="00B07847">
        <w:t>poslovodja,</w:t>
      </w:r>
      <w:r w:rsidR="0025744E">
        <w:t xml:space="preserve"> </w:t>
      </w:r>
      <w:r w:rsidRPr="00B07847">
        <w:t>član</w:t>
      </w:r>
      <w:r w:rsidR="0025744E">
        <w:t xml:space="preserve"> </w:t>
      </w:r>
      <w:r w:rsidRPr="00B07847">
        <w:t>poslovodstva</w:t>
      </w:r>
      <w:r w:rsidR="0025744E">
        <w:t xml:space="preserve"> </w:t>
      </w:r>
      <w:r w:rsidRPr="00B07847">
        <w:t>ali</w:t>
      </w:r>
      <w:r w:rsidR="0025744E">
        <w:t xml:space="preserve"> </w:t>
      </w:r>
      <w:r w:rsidRPr="00B07847">
        <w:t>zakoniti</w:t>
      </w:r>
      <w:r w:rsidR="0025744E">
        <w:t xml:space="preserve"> </w:t>
      </w:r>
      <w:r w:rsidRPr="00B07847">
        <w:t>zastopnik,</w:t>
      </w:r>
      <w:r w:rsidR="0025744E">
        <w:t xml:space="preserve"> </w:t>
      </w:r>
      <w:r w:rsidRPr="00B07847">
        <w:t>ali</w:t>
      </w:r>
      <w:r w:rsidR="0025744E">
        <w:t xml:space="preserve"> </w:t>
      </w:r>
      <w:r w:rsidRPr="00B07847">
        <w:t>je</w:t>
      </w:r>
      <w:r w:rsidR="0025744E">
        <w:t xml:space="preserve"> </w:t>
      </w:r>
      <w:r w:rsidRPr="00B07847">
        <w:t>neposredno</w:t>
      </w:r>
      <w:r w:rsidR="0025744E">
        <w:t xml:space="preserve"> </w:t>
      </w:r>
      <w:r w:rsidRPr="00B07847">
        <w:t>ali</w:t>
      </w:r>
      <w:r w:rsidR="0025744E">
        <w:t xml:space="preserve"> </w:t>
      </w:r>
      <w:r w:rsidRPr="00B07847">
        <w:t>preko</w:t>
      </w:r>
      <w:r w:rsidR="0025744E">
        <w:t xml:space="preserve"> </w:t>
      </w:r>
      <w:r w:rsidRPr="00B07847">
        <w:t>drugih</w:t>
      </w:r>
      <w:r w:rsidR="0025744E">
        <w:t xml:space="preserve"> </w:t>
      </w:r>
      <w:r w:rsidRPr="00B07847">
        <w:t>pravnih</w:t>
      </w:r>
      <w:r w:rsidR="0025744E">
        <w:t xml:space="preserve"> </w:t>
      </w:r>
      <w:r w:rsidRPr="00B07847">
        <w:t>oseb</w:t>
      </w:r>
      <w:r w:rsidR="0025744E">
        <w:t xml:space="preserve"> </w:t>
      </w:r>
      <w:r w:rsidRPr="00B07847">
        <w:t>v</w:t>
      </w:r>
      <w:r w:rsidR="0025744E">
        <w:t xml:space="preserve"> </w:t>
      </w:r>
      <w:r w:rsidRPr="00B07847">
        <w:t>več</w:t>
      </w:r>
      <w:r w:rsidR="0025744E">
        <w:t xml:space="preserve"> </w:t>
      </w:r>
      <w:r w:rsidRPr="00B07847">
        <w:t>kot</w:t>
      </w:r>
      <w:r w:rsidR="0025744E">
        <w:t xml:space="preserve"> </w:t>
      </w:r>
      <w:r w:rsidRPr="00B07847">
        <w:t>5</w:t>
      </w:r>
      <w:r w:rsidR="0025744E">
        <w:t xml:space="preserve"> </w:t>
      </w:r>
      <w:r w:rsidRPr="00B07847">
        <w:t>%</w:t>
      </w:r>
      <w:r w:rsidR="0025744E">
        <w:t xml:space="preserve"> </w:t>
      </w:r>
      <w:r w:rsidRPr="00B07847">
        <w:t>deležu</w:t>
      </w:r>
      <w:r w:rsidR="0025744E">
        <w:t xml:space="preserve"> </w:t>
      </w:r>
      <w:r w:rsidRPr="00B07847">
        <w:t>udeležen</w:t>
      </w:r>
      <w:r w:rsidR="0025744E">
        <w:t xml:space="preserve"> </w:t>
      </w:r>
      <w:r w:rsidRPr="00B07847">
        <w:t>pri</w:t>
      </w:r>
      <w:r w:rsidR="0025744E">
        <w:t xml:space="preserve"> </w:t>
      </w:r>
      <w:r w:rsidRPr="00B07847">
        <w:t>ustanoviteljskih</w:t>
      </w:r>
      <w:r w:rsidR="0025744E">
        <w:t xml:space="preserve"> </w:t>
      </w:r>
      <w:r w:rsidRPr="00B07847">
        <w:t>pravicah,</w:t>
      </w:r>
      <w:r w:rsidR="0025744E">
        <w:t xml:space="preserve"> </w:t>
      </w:r>
      <w:r w:rsidRPr="00B07847">
        <w:t>upravljanju</w:t>
      </w:r>
      <w:r w:rsidR="0025744E">
        <w:t xml:space="preserve"> </w:t>
      </w:r>
      <w:r w:rsidRPr="00B07847">
        <w:t>oz.</w:t>
      </w:r>
      <w:r w:rsidR="0025744E">
        <w:t xml:space="preserve"> </w:t>
      </w:r>
      <w:r w:rsidRPr="00B07847">
        <w:t>kapitalu.</w:t>
      </w:r>
      <w:r w:rsidR="0025744E">
        <w:t xml:space="preserve"> </w:t>
      </w:r>
    </w:p>
    <w:p w14:paraId="0E3185F1" w14:textId="77777777" w:rsidR="00B81E4E" w:rsidRPr="00B07847" w:rsidRDefault="00B81E4E" w:rsidP="00B07847">
      <w:pPr>
        <w:spacing w:line="276" w:lineRule="auto"/>
        <w:jc w:val="both"/>
      </w:pPr>
    </w:p>
    <w:p w14:paraId="1CEC2327" w14:textId="7315734E" w:rsidR="00B81E4E" w:rsidRPr="00B07847" w:rsidRDefault="00B81E4E" w:rsidP="00B07847">
      <w:pPr>
        <w:spacing w:line="276" w:lineRule="auto"/>
        <w:jc w:val="both"/>
      </w:pPr>
      <w:r w:rsidRPr="00B07847">
        <w:t>V</w:t>
      </w:r>
      <w:r w:rsidR="0025744E">
        <w:t xml:space="preserve"> </w:t>
      </w:r>
      <w:r w:rsidRPr="00B07847">
        <w:t>skladu</w:t>
      </w:r>
      <w:r w:rsidR="0025744E">
        <w:t xml:space="preserve"> </w:t>
      </w:r>
      <w:r w:rsidRPr="00B07847">
        <w:t>z</w:t>
      </w:r>
      <w:r w:rsidR="0025744E">
        <w:t xml:space="preserve"> </w:t>
      </w:r>
      <w:r w:rsidRPr="00B07847">
        <w:t>navedenim</w:t>
      </w:r>
      <w:r w:rsidR="0025744E">
        <w:t xml:space="preserve"> </w:t>
      </w:r>
      <w:r w:rsidRPr="00B07847">
        <w:t>izjavljamo,</w:t>
      </w:r>
      <w:r w:rsidR="0025744E">
        <w:t xml:space="preserve"> </w:t>
      </w:r>
      <w:r w:rsidRPr="00B07847">
        <w:t>da</w:t>
      </w:r>
      <w:r w:rsidR="0025744E">
        <w:t xml:space="preserve"> </w:t>
      </w:r>
      <w:r w:rsidRPr="00B07847">
        <w:t>v</w:t>
      </w:r>
      <w:r w:rsidR="0025744E">
        <w:t xml:space="preserve"> </w:t>
      </w:r>
      <w:r w:rsidRPr="00B07847">
        <w:t>poslovnem</w:t>
      </w:r>
      <w:r w:rsidR="0025744E">
        <w:t xml:space="preserve"> </w:t>
      </w:r>
      <w:r w:rsidRPr="00B07847">
        <w:t>subjektu,</w:t>
      </w:r>
      <w:r w:rsidR="0025744E">
        <w:t xml:space="preserve"> </w:t>
      </w:r>
      <w:r w:rsidRPr="00B07847">
        <w:t>ki</w:t>
      </w:r>
      <w:r w:rsidR="0025744E">
        <w:t xml:space="preserve"> </w:t>
      </w:r>
      <w:r w:rsidRPr="00B07847">
        <w:t>je</w:t>
      </w:r>
      <w:r w:rsidR="0025744E">
        <w:t xml:space="preserve"> </w:t>
      </w:r>
      <w:r w:rsidRPr="00B07847">
        <w:t>izvajalec</w:t>
      </w:r>
      <w:r w:rsidR="0025744E">
        <w:t xml:space="preserve"> </w:t>
      </w:r>
      <w:r w:rsidRPr="00B07847">
        <w:t>v</w:t>
      </w:r>
      <w:r w:rsidR="0025744E">
        <w:t xml:space="preserve"> </w:t>
      </w:r>
      <w:r w:rsidRPr="00B07847">
        <w:t>postopku</w:t>
      </w:r>
      <w:r w:rsidR="0025744E">
        <w:t xml:space="preserve"> </w:t>
      </w:r>
      <w:r w:rsidRPr="00B07847">
        <w:t>javnega</w:t>
      </w:r>
      <w:r w:rsidR="0025744E">
        <w:t xml:space="preserve"> </w:t>
      </w:r>
      <w:r w:rsidRPr="00B07847">
        <w:t>naročanja,</w:t>
      </w:r>
      <w:r w:rsidR="0025744E">
        <w:t xml:space="preserve"> </w:t>
      </w:r>
      <w:r w:rsidRPr="00B07847">
        <w:t>funkcionar</w:t>
      </w:r>
      <w:r w:rsidR="0025744E">
        <w:t xml:space="preserve"> </w:t>
      </w:r>
      <w:r w:rsidRPr="00B07847">
        <w:t>ali</w:t>
      </w:r>
      <w:r w:rsidR="0025744E">
        <w:t xml:space="preserve"> </w:t>
      </w:r>
      <w:r w:rsidRPr="00B07847">
        <w:t>njegovi</w:t>
      </w:r>
      <w:r w:rsidR="0025744E">
        <w:t xml:space="preserve"> </w:t>
      </w:r>
      <w:r w:rsidRPr="00B07847">
        <w:t>družinski</w:t>
      </w:r>
      <w:r w:rsidR="0025744E">
        <w:t xml:space="preserve"> </w:t>
      </w:r>
      <w:r w:rsidRPr="00B07847">
        <w:t>člani,</w:t>
      </w:r>
      <w:r w:rsidR="0025744E">
        <w:t xml:space="preserve"> </w:t>
      </w:r>
      <w:r w:rsidRPr="00B07847">
        <w:t>niso</w:t>
      </w:r>
      <w:r w:rsidR="0025744E">
        <w:t xml:space="preserve"> </w:t>
      </w:r>
      <w:r w:rsidRPr="00B07847">
        <w:t>člani</w:t>
      </w:r>
      <w:r w:rsidR="0025744E">
        <w:t xml:space="preserve"> </w:t>
      </w:r>
      <w:r w:rsidRPr="00B07847">
        <w:t>poslovodstva</w:t>
      </w:r>
      <w:r w:rsidR="0025744E">
        <w:t xml:space="preserve"> </w:t>
      </w:r>
      <w:r w:rsidRPr="00B07847">
        <w:t>niti</w:t>
      </w:r>
      <w:r w:rsidR="0025744E">
        <w:t xml:space="preserve"> </w:t>
      </w:r>
      <w:r w:rsidRPr="00B07847">
        <w:t>niso</w:t>
      </w:r>
      <w:r w:rsidR="0025744E">
        <w:t xml:space="preserve"> </w:t>
      </w:r>
      <w:r w:rsidRPr="00B07847">
        <w:t>neposredno</w:t>
      </w:r>
      <w:r w:rsidR="0025744E">
        <w:t xml:space="preserve"> </w:t>
      </w:r>
      <w:r w:rsidRPr="00B07847">
        <w:t>oz.</w:t>
      </w:r>
      <w:r w:rsidR="0025744E">
        <w:t xml:space="preserve"> </w:t>
      </w:r>
      <w:r w:rsidRPr="00B07847">
        <w:t>preko</w:t>
      </w:r>
      <w:r w:rsidR="0025744E">
        <w:t xml:space="preserve"> </w:t>
      </w:r>
      <w:r w:rsidRPr="00B07847">
        <w:t>drugih</w:t>
      </w:r>
      <w:r w:rsidR="0025744E">
        <w:t xml:space="preserve"> </w:t>
      </w:r>
      <w:r w:rsidRPr="00B07847">
        <w:t>pravnih</w:t>
      </w:r>
      <w:r w:rsidR="0025744E">
        <w:t xml:space="preserve"> </w:t>
      </w:r>
      <w:r w:rsidRPr="00B07847">
        <w:t>oseb</w:t>
      </w:r>
      <w:r w:rsidR="0025744E">
        <w:t xml:space="preserve"> </w:t>
      </w:r>
      <w:r w:rsidRPr="00B07847">
        <w:t>z</w:t>
      </w:r>
      <w:r w:rsidR="0025744E">
        <w:t xml:space="preserve"> </w:t>
      </w:r>
      <w:r w:rsidRPr="00B07847">
        <w:t>več</w:t>
      </w:r>
      <w:r w:rsidR="0025744E">
        <w:t xml:space="preserve"> </w:t>
      </w:r>
      <w:r w:rsidRPr="00B07847">
        <w:t>kot</w:t>
      </w:r>
      <w:r w:rsidR="0025744E">
        <w:t xml:space="preserve"> </w:t>
      </w:r>
      <w:r w:rsidRPr="00B07847">
        <w:t>5%</w:t>
      </w:r>
      <w:r w:rsidR="0025744E">
        <w:t xml:space="preserve"> </w:t>
      </w:r>
      <w:r w:rsidRPr="00B07847">
        <w:t>deležem</w:t>
      </w:r>
      <w:r w:rsidR="0025744E">
        <w:t xml:space="preserve"> </w:t>
      </w:r>
      <w:r w:rsidRPr="00B07847">
        <w:t>udeleženi</w:t>
      </w:r>
      <w:r w:rsidR="0025744E">
        <w:t xml:space="preserve"> </w:t>
      </w:r>
      <w:r w:rsidRPr="00B07847">
        <w:t>pri</w:t>
      </w:r>
      <w:r w:rsidR="0025744E">
        <w:t xml:space="preserve"> </w:t>
      </w:r>
      <w:r w:rsidRPr="00B07847">
        <w:t>ustanoviteljskih</w:t>
      </w:r>
      <w:r w:rsidR="0025744E">
        <w:t xml:space="preserve"> </w:t>
      </w:r>
      <w:r w:rsidRPr="00B07847">
        <w:t>pravicah,</w:t>
      </w:r>
      <w:r w:rsidR="0025744E">
        <w:t xml:space="preserve"> </w:t>
      </w:r>
      <w:r w:rsidRPr="00B07847">
        <w:t>upravljanju</w:t>
      </w:r>
      <w:r w:rsidR="0025744E">
        <w:t xml:space="preserve"> </w:t>
      </w:r>
      <w:r w:rsidRPr="00B07847">
        <w:t>oz.</w:t>
      </w:r>
      <w:r w:rsidR="0025744E">
        <w:t xml:space="preserve"> </w:t>
      </w:r>
      <w:r w:rsidRPr="00B07847">
        <w:t>kapitalu.</w:t>
      </w:r>
    </w:p>
    <w:p w14:paraId="2A0D5647" w14:textId="77777777" w:rsidR="00B81E4E" w:rsidRPr="00B07847" w:rsidRDefault="00B81E4E" w:rsidP="00B07847">
      <w:pPr>
        <w:spacing w:line="276" w:lineRule="auto"/>
        <w:jc w:val="both"/>
      </w:pPr>
    </w:p>
    <w:p w14:paraId="5CB3A3BA" w14:textId="2CA440E3" w:rsidR="00B81E4E" w:rsidRPr="00B07847" w:rsidRDefault="00B81E4E" w:rsidP="00B07847">
      <w:pPr>
        <w:spacing w:line="276" w:lineRule="auto"/>
        <w:jc w:val="both"/>
      </w:pPr>
      <w:r w:rsidRPr="00B07847">
        <w:t>Izjavljamo,</w:t>
      </w:r>
      <w:r w:rsidR="0025744E">
        <w:t xml:space="preserve"> </w:t>
      </w:r>
      <w:r w:rsidRPr="00B07847">
        <w:t>da</w:t>
      </w:r>
      <w:r w:rsidR="0025744E">
        <w:t xml:space="preserve"> </w:t>
      </w:r>
      <w:r w:rsidRPr="00B07847">
        <w:t>nismo</w:t>
      </w:r>
      <w:r w:rsidR="0025744E">
        <w:t xml:space="preserve"> </w:t>
      </w:r>
      <w:r w:rsidRPr="00B07847">
        <w:t>uvrščeni</w:t>
      </w:r>
      <w:r w:rsidR="0025744E">
        <w:t xml:space="preserve"> </w:t>
      </w:r>
      <w:r w:rsidRPr="00B07847">
        <w:t>v</w:t>
      </w:r>
      <w:r w:rsidR="0025744E">
        <w:t xml:space="preserve"> </w:t>
      </w:r>
      <w:r w:rsidRPr="00B07847">
        <w:t>evidenco</w:t>
      </w:r>
      <w:r w:rsidR="0025744E">
        <w:t xml:space="preserve"> </w:t>
      </w:r>
      <w:r w:rsidRPr="00B07847">
        <w:t>poslovnih</w:t>
      </w:r>
      <w:r w:rsidR="0025744E">
        <w:t xml:space="preserve"> </w:t>
      </w:r>
      <w:r w:rsidRPr="00B07847">
        <w:t>subjektov</w:t>
      </w:r>
      <w:r w:rsidR="0025744E">
        <w:t xml:space="preserve"> </w:t>
      </w:r>
      <w:r w:rsidRPr="00B07847">
        <w:t>iz</w:t>
      </w:r>
      <w:r w:rsidR="0025744E">
        <w:t xml:space="preserve"> </w:t>
      </w:r>
      <w:r w:rsidRPr="00B07847">
        <w:t>35.</w:t>
      </w:r>
      <w:r w:rsidR="0025744E">
        <w:t xml:space="preserve"> </w:t>
      </w:r>
      <w:r w:rsidRPr="00B07847">
        <w:t>člena</w:t>
      </w:r>
      <w:r w:rsidR="0025744E">
        <w:t xml:space="preserve"> </w:t>
      </w:r>
      <w:r w:rsidRPr="00B07847">
        <w:t>Zakon</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(Z</w:t>
      </w:r>
      <w:r w:rsidR="001D454D" w:rsidRPr="00B07847">
        <w:t>i</w:t>
      </w:r>
      <w:r w:rsidRPr="00B07847">
        <w:t>ntPK-UPB2,</w:t>
      </w:r>
      <w:r w:rsidR="0025744E">
        <w:t xml:space="preserve"> </w:t>
      </w:r>
      <w:proofErr w:type="spellStart"/>
      <w:r w:rsidRPr="00B07847">
        <w:t>Ur.l</w:t>
      </w:r>
      <w:proofErr w:type="spellEnd"/>
      <w:r w:rsidRPr="00B07847">
        <w:t>.</w:t>
      </w:r>
      <w:r w:rsidR="0025744E">
        <w:t xml:space="preserve"> </w:t>
      </w:r>
      <w:r w:rsidRPr="00B07847">
        <w:t>RS</w:t>
      </w:r>
      <w:r w:rsidR="0025744E">
        <w:t xml:space="preserve"> </w:t>
      </w:r>
      <w:r w:rsidRPr="00B07847">
        <w:t>69/11).</w:t>
      </w:r>
      <w:r w:rsidR="0025744E">
        <w:t xml:space="preserve"> </w:t>
      </w:r>
    </w:p>
    <w:p w14:paraId="729D10C7" w14:textId="77777777" w:rsidR="00B81E4E" w:rsidRPr="00B07847" w:rsidRDefault="00B81E4E" w:rsidP="00B07847">
      <w:pPr>
        <w:spacing w:line="276" w:lineRule="auto"/>
        <w:jc w:val="both"/>
      </w:pPr>
    </w:p>
    <w:p w14:paraId="0E9985F3" w14:textId="726CDCE3" w:rsidR="00B81E4E" w:rsidRPr="00B07847" w:rsidRDefault="00B81E4E" w:rsidP="00B07847">
      <w:pPr>
        <w:spacing w:line="276" w:lineRule="auto"/>
        <w:jc w:val="both"/>
      </w:pPr>
      <w:r w:rsidRPr="00B07847">
        <w:t>Pogodba</w:t>
      </w:r>
      <w:r w:rsidR="0025744E">
        <w:t xml:space="preserve"> </w:t>
      </w:r>
      <w:r w:rsidRPr="00B07847">
        <w:t>ali</w:t>
      </w:r>
      <w:r w:rsidR="0025744E">
        <w:t xml:space="preserve"> </w:t>
      </w:r>
      <w:r w:rsidRPr="00B07847">
        <w:t>druge</w:t>
      </w:r>
      <w:r w:rsidR="0025744E">
        <w:t xml:space="preserve"> </w:t>
      </w:r>
      <w:r w:rsidRPr="00B07847">
        <w:t>oblike</w:t>
      </w:r>
      <w:r w:rsidR="0025744E">
        <w:t xml:space="preserve"> </w:t>
      </w:r>
      <w:r w:rsidRPr="00B07847">
        <w:t>pridobivanja</w:t>
      </w:r>
      <w:r w:rsidR="0025744E">
        <w:t xml:space="preserve"> </w:t>
      </w:r>
      <w:r w:rsidRPr="00B07847">
        <w:t>sredstev,</w:t>
      </w:r>
      <w:r w:rsidR="0025744E">
        <w:t xml:space="preserve"> </w:t>
      </w:r>
      <w:r w:rsidRPr="00B07847">
        <w:t>ki</w:t>
      </w:r>
      <w:r w:rsidR="0025744E">
        <w:t xml:space="preserve"> </w:t>
      </w:r>
      <w:r w:rsidRPr="00B07847">
        <w:t>so</w:t>
      </w:r>
      <w:r w:rsidR="0025744E">
        <w:t xml:space="preserve"> </w:t>
      </w:r>
      <w:r w:rsidRPr="00B07847">
        <w:t>v</w:t>
      </w:r>
      <w:r w:rsidR="0025744E">
        <w:t xml:space="preserve"> </w:t>
      </w:r>
      <w:r w:rsidRPr="00B07847">
        <w:t>nasprotju</w:t>
      </w:r>
      <w:r w:rsidR="0025744E">
        <w:t xml:space="preserve"> </w:t>
      </w:r>
      <w:r w:rsidRPr="00B07847">
        <w:t>z</w:t>
      </w:r>
      <w:r w:rsidR="0025744E">
        <w:t xml:space="preserve"> </w:t>
      </w:r>
      <w:r w:rsidRPr="00B07847">
        <w:t>določbami</w:t>
      </w:r>
      <w:r w:rsidR="0025744E">
        <w:t xml:space="preserve"> </w:t>
      </w:r>
      <w:r w:rsidRPr="00B07847">
        <w:t>35.</w:t>
      </w:r>
      <w:r w:rsidR="0025744E">
        <w:t xml:space="preserve"> </w:t>
      </w:r>
      <w:r w:rsidRPr="00B07847">
        <w:t>člena</w:t>
      </w:r>
      <w:r w:rsidR="0025744E">
        <w:t xml:space="preserve"> </w:t>
      </w:r>
      <w:proofErr w:type="spellStart"/>
      <w:r w:rsidRPr="00B07847">
        <w:t>Z</w:t>
      </w:r>
      <w:r w:rsidR="001D454D" w:rsidRPr="00B07847">
        <w:t>i</w:t>
      </w:r>
      <w:r w:rsidRPr="00B07847">
        <w:t>ntPK</w:t>
      </w:r>
      <w:proofErr w:type="spellEnd"/>
      <w:r w:rsidRPr="00B07847">
        <w:t>,</w:t>
      </w:r>
      <w:r w:rsidR="0025744E">
        <w:t xml:space="preserve"> </w:t>
      </w:r>
      <w:r w:rsidRPr="00B07847">
        <w:t>so</w:t>
      </w:r>
      <w:r w:rsidR="0025744E">
        <w:t xml:space="preserve"> </w:t>
      </w:r>
      <w:r w:rsidRPr="00B07847">
        <w:t>nične.</w:t>
      </w:r>
    </w:p>
    <w:p w14:paraId="32B4853C" w14:textId="77777777" w:rsidR="00B81E4E" w:rsidRPr="00B07847" w:rsidRDefault="00B81E4E" w:rsidP="00B07847">
      <w:pPr>
        <w:spacing w:line="276" w:lineRule="auto"/>
        <w:jc w:val="both"/>
      </w:pPr>
    </w:p>
    <w:p w14:paraId="52680CFD" w14:textId="77777777" w:rsidR="00B81E4E" w:rsidRPr="00B07847" w:rsidRDefault="00B81E4E" w:rsidP="00B07847">
      <w:pPr>
        <w:spacing w:line="276" w:lineRule="auto"/>
        <w:jc w:val="both"/>
      </w:pPr>
    </w:p>
    <w:p w14:paraId="7CC7169B" w14:textId="77777777" w:rsidR="00B81E4E" w:rsidRPr="00B07847" w:rsidRDefault="00B81E4E" w:rsidP="00B07847">
      <w:pPr>
        <w:spacing w:line="276" w:lineRule="auto"/>
        <w:jc w:val="both"/>
      </w:pPr>
    </w:p>
    <w:tbl>
      <w:tblPr>
        <w:tblW w:w="0" w:type="auto"/>
        <w:jc w:val="center"/>
        <w:tblLook w:val="04A0" w:firstRow="1" w:lastRow="0" w:firstColumn="1" w:lastColumn="0" w:noHBand="0" w:noVBand="1"/>
      </w:tblPr>
      <w:tblGrid>
        <w:gridCol w:w="1877"/>
        <w:gridCol w:w="2177"/>
        <w:gridCol w:w="5016"/>
      </w:tblGrid>
      <w:tr w:rsidR="00B81E4E" w:rsidRPr="00B07847" w14:paraId="46C74AB0" w14:textId="77777777" w:rsidTr="00585344">
        <w:trPr>
          <w:jc w:val="center"/>
        </w:trPr>
        <w:tc>
          <w:tcPr>
            <w:tcW w:w="2093" w:type="dxa"/>
          </w:tcPr>
          <w:p w14:paraId="7CBB2A32" w14:textId="0E1278DF" w:rsidR="00B81E4E" w:rsidRPr="00B07847" w:rsidRDefault="00B81E4E" w:rsidP="00B07847">
            <w:pPr>
              <w:pStyle w:val="Telobesedila"/>
              <w:spacing w:line="276" w:lineRule="auto"/>
              <w:rPr>
                <w:rFonts w:ascii="Garamond" w:hAnsi="Garamond"/>
              </w:rPr>
            </w:pPr>
            <w:r w:rsidRPr="00B07847">
              <w:rPr>
                <w:rFonts w:ascii="Garamond" w:hAnsi="Garamond"/>
              </w:rPr>
              <w:t>Kraj</w:t>
            </w:r>
            <w:r w:rsidR="0025744E">
              <w:rPr>
                <w:rFonts w:ascii="Garamond" w:hAnsi="Garamond"/>
              </w:rPr>
              <w:t xml:space="preserve"> </w:t>
            </w:r>
            <w:r w:rsidRPr="00B07847">
              <w:rPr>
                <w:rFonts w:ascii="Garamond" w:hAnsi="Garamond"/>
              </w:rPr>
              <w:t>in</w:t>
            </w:r>
            <w:r w:rsidR="0025744E">
              <w:rPr>
                <w:rFonts w:ascii="Garamond" w:hAnsi="Garamond"/>
              </w:rPr>
              <w:t xml:space="preserve"> </w:t>
            </w:r>
            <w:r w:rsidRPr="00B07847">
              <w:rPr>
                <w:rFonts w:ascii="Garamond" w:hAnsi="Garamond"/>
              </w:rPr>
              <w:t>datum:</w:t>
            </w:r>
          </w:p>
          <w:p w14:paraId="334EC3F7" w14:textId="77777777" w:rsidR="00B81E4E" w:rsidRPr="00B07847" w:rsidRDefault="00B81E4E" w:rsidP="00B07847">
            <w:pPr>
              <w:pStyle w:val="Telobesedila"/>
              <w:spacing w:line="276" w:lineRule="auto"/>
              <w:rPr>
                <w:rFonts w:ascii="Garamond" w:hAnsi="Garamond"/>
              </w:rPr>
            </w:pPr>
          </w:p>
        </w:tc>
        <w:tc>
          <w:tcPr>
            <w:tcW w:w="2513" w:type="dxa"/>
          </w:tcPr>
          <w:p w14:paraId="6FC0A1AF" w14:textId="77777777" w:rsidR="00B81E4E" w:rsidRPr="00B07847" w:rsidRDefault="00B81E4E" w:rsidP="00B07847">
            <w:pPr>
              <w:pStyle w:val="Telobesedila"/>
              <w:spacing w:line="276" w:lineRule="auto"/>
              <w:rPr>
                <w:rFonts w:ascii="Garamond" w:hAnsi="Garamond"/>
                <w:b/>
              </w:rPr>
            </w:pPr>
            <w:r w:rsidRPr="00B07847">
              <w:rPr>
                <w:rFonts w:ascii="Garamond" w:hAnsi="Garamond"/>
              </w:rPr>
              <w:t>Žig:</w:t>
            </w:r>
          </w:p>
        </w:tc>
        <w:tc>
          <w:tcPr>
            <w:tcW w:w="4616" w:type="dxa"/>
          </w:tcPr>
          <w:p w14:paraId="4C07B74D" w14:textId="40B715AA" w:rsidR="00B81E4E" w:rsidRPr="00B07847" w:rsidRDefault="00B81E4E" w:rsidP="00B07847">
            <w:pPr>
              <w:pStyle w:val="Telobesedila"/>
              <w:spacing w:line="276" w:lineRule="auto"/>
              <w:rPr>
                <w:rFonts w:ascii="Garamond" w:hAnsi="Garamond"/>
              </w:rPr>
            </w:pPr>
            <w:r w:rsidRPr="00B07847">
              <w:rPr>
                <w:rFonts w:ascii="Garamond" w:hAnsi="Garamond"/>
              </w:rPr>
              <w:t>Podpis</w:t>
            </w:r>
            <w:r w:rsidR="0025744E">
              <w:rPr>
                <w:rFonts w:ascii="Garamond" w:hAnsi="Garamond"/>
              </w:rPr>
              <w:t xml:space="preserve"> </w:t>
            </w:r>
            <w:r w:rsidRPr="00B07847">
              <w:rPr>
                <w:rFonts w:ascii="Garamond" w:hAnsi="Garamond"/>
              </w:rPr>
              <w:t>zakonitega</w:t>
            </w:r>
            <w:r w:rsidR="0025744E">
              <w:rPr>
                <w:rFonts w:ascii="Garamond" w:hAnsi="Garamond"/>
              </w:rPr>
              <w:t xml:space="preserve"> </w:t>
            </w:r>
            <w:r w:rsidRPr="00B07847">
              <w:rPr>
                <w:rFonts w:ascii="Garamond" w:hAnsi="Garamond"/>
              </w:rPr>
              <w:t>zastopnika</w:t>
            </w:r>
            <w:r w:rsidR="0025744E">
              <w:rPr>
                <w:rFonts w:ascii="Garamond" w:hAnsi="Garamond"/>
              </w:rPr>
              <w:t xml:space="preserve"> </w:t>
            </w:r>
            <w:r w:rsidRPr="00B07847">
              <w:rPr>
                <w:rFonts w:ascii="Garamond" w:hAnsi="Garamond"/>
              </w:rPr>
              <w:t>ponudnika:</w:t>
            </w:r>
          </w:p>
          <w:p w14:paraId="5F0FE135" w14:textId="77777777" w:rsidR="00B81E4E" w:rsidRPr="00B07847" w:rsidRDefault="00B81E4E" w:rsidP="00B07847">
            <w:pPr>
              <w:pStyle w:val="Telobesedila"/>
              <w:spacing w:line="276" w:lineRule="auto"/>
              <w:rPr>
                <w:rFonts w:ascii="Garamond" w:hAnsi="Garamond"/>
              </w:rPr>
            </w:pPr>
          </w:p>
          <w:p w14:paraId="7F3F9F18" w14:textId="77777777" w:rsidR="00B81E4E" w:rsidRPr="00B07847" w:rsidRDefault="00B81E4E" w:rsidP="00B07847">
            <w:pPr>
              <w:pStyle w:val="Telobesedila"/>
              <w:spacing w:line="276" w:lineRule="auto"/>
              <w:rPr>
                <w:rFonts w:ascii="Garamond" w:hAnsi="Garamond"/>
                <w:b/>
              </w:rPr>
            </w:pPr>
            <w:r w:rsidRPr="00B07847">
              <w:rPr>
                <w:rFonts w:ascii="Garamond" w:hAnsi="Garamond"/>
              </w:rPr>
              <w:t>……………………………………………………</w:t>
            </w:r>
          </w:p>
        </w:tc>
      </w:tr>
    </w:tbl>
    <w:p w14:paraId="66891C39" w14:textId="77777777" w:rsidR="00B81E4E" w:rsidRPr="00B07847" w:rsidRDefault="00B81E4E" w:rsidP="00B07847">
      <w:pPr>
        <w:pStyle w:val="Naslov1"/>
      </w:pPr>
    </w:p>
    <w:p w14:paraId="350CB231" w14:textId="77777777" w:rsidR="00B81E4E" w:rsidRPr="00B07847" w:rsidRDefault="00B81E4E" w:rsidP="00B07847">
      <w:pPr>
        <w:spacing w:line="276" w:lineRule="auto"/>
        <w:jc w:val="both"/>
      </w:pPr>
    </w:p>
    <w:p w14:paraId="431CC277" w14:textId="77777777" w:rsidR="00B81E4E" w:rsidRPr="00B07847" w:rsidRDefault="00B81E4E" w:rsidP="00B07847">
      <w:pPr>
        <w:spacing w:line="276" w:lineRule="auto"/>
        <w:jc w:val="both"/>
      </w:pPr>
    </w:p>
    <w:p w14:paraId="415D1FB4" w14:textId="77777777" w:rsidR="00B81E4E" w:rsidRPr="00B07847" w:rsidRDefault="00B81E4E" w:rsidP="00B07847">
      <w:pPr>
        <w:spacing w:line="276" w:lineRule="auto"/>
        <w:jc w:val="both"/>
      </w:pPr>
    </w:p>
    <w:p w14:paraId="2C961961" w14:textId="77777777" w:rsidR="008B4595" w:rsidRPr="00B07847" w:rsidRDefault="008B4595" w:rsidP="00B07847">
      <w:pPr>
        <w:spacing w:line="276" w:lineRule="auto"/>
        <w:jc w:val="both"/>
      </w:pPr>
      <w:bookmarkStart w:id="114" w:name="_Toc384570233"/>
      <w:bookmarkStart w:id="115" w:name="_Toc417460429"/>
    </w:p>
    <w:p w14:paraId="155861AD" w14:textId="2CFE68D7" w:rsidR="008B4595" w:rsidRPr="00B07847" w:rsidRDefault="008B4595" w:rsidP="00B07847">
      <w:pPr>
        <w:spacing w:line="276" w:lineRule="auto"/>
        <w:jc w:val="both"/>
        <w:rPr>
          <w:i/>
        </w:rPr>
      </w:pPr>
      <w:r w:rsidRPr="00B07847">
        <w:rPr>
          <w:i/>
        </w:rPr>
        <w:t>*</w:t>
      </w:r>
      <w:r w:rsidR="0025744E">
        <w:rPr>
          <w:i/>
        </w:rPr>
        <w:t xml:space="preserve"> </w:t>
      </w:r>
      <w:r w:rsidRPr="00B07847">
        <w:rPr>
          <w:i/>
        </w:rPr>
        <w:t>V</w:t>
      </w:r>
      <w:r w:rsidR="0025744E">
        <w:rPr>
          <w:i/>
        </w:rPr>
        <w:t xml:space="preserve"> </w:t>
      </w:r>
      <w:r w:rsidRPr="00B07847">
        <w:rPr>
          <w:i/>
        </w:rPr>
        <w:t>primeru</w:t>
      </w:r>
      <w:r w:rsidR="0025744E">
        <w:rPr>
          <w:i/>
        </w:rPr>
        <w:t xml:space="preserve"> </w:t>
      </w:r>
      <w:r w:rsidRPr="00B07847">
        <w:rPr>
          <w:i/>
        </w:rPr>
        <w:t>skupne</w:t>
      </w:r>
      <w:r w:rsidR="0025744E">
        <w:rPr>
          <w:i/>
        </w:rPr>
        <w:t xml:space="preserve"> </w:t>
      </w:r>
      <w:r w:rsidRPr="00B07847">
        <w:rPr>
          <w:i/>
        </w:rPr>
        <w:t>ponudbe</w:t>
      </w:r>
      <w:r w:rsidR="0025744E">
        <w:rPr>
          <w:i/>
        </w:rPr>
        <w:t xml:space="preserve"> </w:t>
      </w:r>
      <w:r w:rsidRPr="00B07847">
        <w:rPr>
          <w:i/>
        </w:rPr>
        <w:t>ali</w:t>
      </w:r>
      <w:r w:rsidR="0025744E">
        <w:rPr>
          <w:i/>
        </w:rPr>
        <w:t xml:space="preserve"> </w:t>
      </w:r>
      <w:r w:rsidRPr="00B07847">
        <w:rPr>
          <w:i/>
        </w:rPr>
        <w:t>ponudbe</w:t>
      </w:r>
      <w:r w:rsidR="0025744E">
        <w:rPr>
          <w:i/>
        </w:rPr>
        <w:t xml:space="preserve"> </w:t>
      </w:r>
      <w:r w:rsidRPr="00B07847">
        <w:rPr>
          <w:i/>
        </w:rPr>
        <w:t>s</w:t>
      </w:r>
      <w:r w:rsidR="0025744E">
        <w:rPr>
          <w:i/>
        </w:rPr>
        <w:t xml:space="preserve"> </w:t>
      </w:r>
      <w:r w:rsidRPr="00B07847">
        <w:rPr>
          <w:i/>
        </w:rPr>
        <w:t>podizvajalci</w:t>
      </w:r>
      <w:r w:rsidR="0025744E">
        <w:rPr>
          <w:i/>
        </w:rPr>
        <w:t xml:space="preserve"> </w:t>
      </w:r>
      <w:r w:rsidRPr="00B07847">
        <w:rPr>
          <w:i/>
        </w:rPr>
        <w:t>podpiše</w:t>
      </w:r>
      <w:r w:rsidR="0025744E">
        <w:rPr>
          <w:i/>
        </w:rPr>
        <w:t xml:space="preserve"> </w:t>
      </w:r>
      <w:r w:rsidRPr="00B07847">
        <w:rPr>
          <w:i/>
        </w:rPr>
        <w:t>in</w:t>
      </w:r>
      <w:r w:rsidR="0025744E">
        <w:rPr>
          <w:i/>
        </w:rPr>
        <w:t xml:space="preserve"> </w:t>
      </w:r>
      <w:r w:rsidRPr="00B07847">
        <w:rPr>
          <w:i/>
        </w:rPr>
        <w:t>potrdi</w:t>
      </w:r>
      <w:r w:rsidR="0025744E">
        <w:rPr>
          <w:i/>
        </w:rPr>
        <w:t xml:space="preserve"> </w:t>
      </w:r>
      <w:r w:rsidRPr="00B07847">
        <w:rPr>
          <w:i/>
        </w:rPr>
        <w:t>z</w:t>
      </w:r>
      <w:r w:rsidR="0025744E">
        <w:rPr>
          <w:i/>
        </w:rPr>
        <w:t xml:space="preserve"> </w:t>
      </w:r>
      <w:r w:rsidRPr="00B07847">
        <w:rPr>
          <w:i/>
        </w:rPr>
        <w:t>žigom</w:t>
      </w:r>
      <w:r w:rsidR="0025744E">
        <w:rPr>
          <w:i/>
        </w:rPr>
        <w:t xml:space="preserve"> </w:t>
      </w:r>
      <w:r w:rsidRPr="00B07847">
        <w:rPr>
          <w:i/>
        </w:rPr>
        <w:t>ta</w:t>
      </w:r>
      <w:r w:rsidR="0025744E">
        <w:rPr>
          <w:i/>
        </w:rPr>
        <w:t xml:space="preserve"> </w:t>
      </w:r>
      <w:r w:rsidRPr="00B07847">
        <w:rPr>
          <w:i/>
        </w:rPr>
        <w:t>obrazec</w:t>
      </w:r>
      <w:r w:rsidR="0025744E">
        <w:rPr>
          <w:i/>
        </w:rPr>
        <w:t xml:space="preserve"> </w:t>
      </w:r>
      <w:r w:rsidRPr="00B07847">
        <w:rPr>
          <w:i/>
        </w:rPr>
        <w:t>vsak</w:t>
      </w:r>
      <w:r w:rsidR="0025744E">
        <w:rPr>
          <w:i/>
        </w:rPr>
        <w:t xml:space="preserve"> </w:t>
      </w:r>
      <w:r w:rsidRPr="00B07847">
        <w:rPr>
          <w:i/>
        </w:rPr>
        <w:t>ponudnik/podizvajalec</w:t>
      </w:r>
      <w:r w:rsidR="0025744E">
        <w:rPr>
          <w:i/>
        </w:rPr>
        <w:t xml:space="preserve"> </w:t>
      </w:r>
      <w:r w:rsidRPr="00B07847">
        <w:rPr>
          <w:i/>
        </w:rPr>
        <w:t>zase.</w:t>
      </w:r>
      <w:r w:rsidR="0025744E">
        <w:rPr>
          <w:i/>
        </w:rPr>
        <w:t xml:space="preserve"> </w:t>
      </w:r>
    </w:p>
    <w:p w14:paraId="7AA7EF9A" w14:textId="669B8D3E" w:rsidR="00585344" w:rsidRPr="00B07847" w:rsidRDefault="008B4595" w:rsidP="00B07847">
      <w:pPr>
        <w:pStyle w:val="Naslov1"/>
      </w:pPr>
      <w:r w:rsidRPr="00B07847">
        <w:br w:type="page"/>
      </w:r>
      <w:bookmarkStart w:id="116" w:name="_Toc104208899"/>
      <w:bookmarkEnd w:id="114"/>
      <w:bookmarkEnd w:id="115"/>
      <w:r w:rsidR="00585344" w:rsidRPr="00B07847">
        <w:lastRenderedPageBreak/>
        <w:t>OBR</w:t>
      </w:r>
      <w:r w:rsidR="0025744E">
        <w:t xml:space="preserve"> </w:t>
      </w:r>
      <w:r w:rsidR="00E64D44" w:rsidRPr="00B07847">
        <w:t>7</w:t>
      </w:r>
      <w:bookmarkEnd w:id="116"/>
    </w:p>
    <w:p w14:paraId="179FEB45" w14:textId="77777777" w:rsidR="00585344" w:rsidRPr="00B07847" w:rsidRDefault="00585344" w:rsidP="00B07847">
      <w:pPr>
        <w:spacing w:line="276" w:lineRule="auto"/>
        <w:jc w:val="both"/>
        <w:rPr>
          <w:b/>
        </w:rPr>
      </w:pPr>
    </w:p>
    <w:p w14:paraId="6D118783" w14:textId="4846A25A" w:rsidR="00585344" w:rsidRPr="00B07847" w:rsidRDefault="00585344" w:rsidP="00B07847">
      <w:pPr>
        <w:pBdr>
          <w:bottom w:val="single" w:sz="12" w:space="1" w:color="auto"/>
        </w:pBdr>
        <w:spacing w:line="276" w:lineRule="auto"/>
        <w:jc w:val="both"/>
        <w:rPr>
          <w:b/>
        </w:rPr>
      </w:pPr>
      <w:r w:rsidRPr="00B07847">
        <w:rPr>
          <w:b/>
        </w:rPr>
        <w:t>PONUDNIK</w:t>
      </w:r>
      <w:r w:rsidR="0025744E">
        <w:rPr>
          <w:b/>
        </w:rPr>
        <w:t xml:space="preserve"> </w:t>
      </w:r>
      <w:r w:rsidRPr="00B07847">
        <w:rPr>
          <w:i/>
        </w:rPr>
        <w:t>(naziv</w:t>
      </w:r>
      <w:r w:rsidR="0025744E">
        <w:rPr>
          <w:i/>
        </w:rPr>
        <w:t xml:space="preserve"> </w:t>
      </w:r>
      <w:r w:rsidRPr="00B07847">
        <w:rPr>
          <w:i/>
        </w:rPr>
        <w:t>in</w:t>
      </w:r>
      <w:r w:rsidR="0025744E">
        <w:rPr>
          <w:i/>
        </w:rPr>
        <w:t xml:space="preserve"> </w:t>
      </w:r>
      <w:r w:rsidRPr="00B07847">
        <w:rPr>
          <w:i/>
        </w:rPr>
        <w:t>sedež)</w:t>
      </w:r>
    </w:p>
    <w:p w14:paraId="63BFBD8E" w14:textId="77777777" w:rsidR="00585344" w:rsidRPr="00B07847" w:rsidRDefault="00585344" w:rsidP="00B07847">
      <w:pPr>
        <w:spacing w:line="276" w:lineRule="auto"/>
        <w:jc w:val="both"/>
        <w:rPr>
          <w:u w:val="single"/>
        </w:rPr>
      </w:pPr>
    </w:p>
    <w:p w14:paraId="4DD7E9AB" w14:textId="674CF886" w:rsidR="00585344" w:rsidRPr="00B07847" w:rsidRDefault="00585344" w:rsidP="00B07847">
      <w:pPr>
        <w:autoSpaceDE w:val="0"/>
        <w:autoSpaceDN w:val="0"/>
        <w:adjustRightInd w:val="0"/>
        <w:spacing w:line="276" w:lineRule="auto"/>
        <w:jc w:val="both"/>
        <w:rPr>
          <w:b/>
        </w:rPr>
      </w:pPr>
      <w:r w:rsidRPr="00B07847">
        <w:rPr>
          <w:b/>
        </w:rPr>
        <w:t>JAVNO</w:t>
      </w:r>
      <w:r w:rsidR="0025744E">
        <w:rPr>
          <w:b/>
        </w:rPr>
        <w:t xml:space="preserve"> </w:t>
      </w:r>
      <w:r w:rsidRPr="00B07847">
        <w:rPr>
          <w:b/>
        </w:rPr>
        <w:t>NAROČILO:</w:t>
      </w:r>
      <w:r w:rsidR="0025744E">
        <w:rPr>
          <w:b/>
        </w:rPr>
        <w:t xml:space="preserve"> </w:t>
      </w:r>
      <w:r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B07847">
        <w:rPr>
          <w:b/>
        </w:rPr>
        <w:t>«</w:t>
      </w:r>
    </w:p>
    <w:p w14:paraId="31259F88" w14:textId="77777777" w:rsidR="002103BD" w:rsidRPr="00B07847" w:rsidRDefault="002103BD" w:rsidP="00B07847">
      <w:pPr>
        <w:autoSpaceDE w:val="0"/>
        <w:autoSpaceDN w:val="0"/>
        <w:adjustRightInd w:val="0"/>
        <w:spacing w:line="276" w:lineRule="auto"/>
        <w:jc w:val="both"/>
        <w:rPr>
          <w:b/>
        </w:rPr>
      </w:pPr>
    </w:p>
    <w:p w14:paraId="0DBA71DE" w14:textId="3F1528A7" w:rsidR="00585344" w:rsidRPr="00B07847" w:rsidRDefault="00585344" w:rsidP="00B07847">
      <w:pPr>
        <w:spacing w:line="276" w:lineRule="auto"/>
        <w:jc w:val="both"/>
        <w:rPr>
          <w:b/>
        </w:rPr>
      </w:pPr>
      <w:r w:rsidRPr="00B07847">
        <w:rPr>
          <w:b/>
        </w:rPr>
        <w:t>TEHNIČNE</w:t>
      </w:r>
      <w:r w:rsidR="0025744E">
        <w:rPr>
          <w:b/>
        </w:rPr>
        <w:t xml:space="preserve"> </w:t>
      </w:r>
      <w:r w:rsidRPr="00B07847">
        <w:rPr>
          <w:b/>
        </w:rPr>
        <w:t>ZAHTEVE</w:t>
      </w:r>
      <w:r w:rsidR="0025744E">
        <w:rPr>
          <w:b/>
        </w:rPr>
        <w:t xml:space="preserve"> </w:t>
      </w:r>
      <w:r w:rsidRPr="00B07847">
        <w:rPr>
          <w:b/>
        </w:rPr>
        <w:t>IN</w:t>
      </w:r>
      <w:r w:rsidR="0025744E">
        <w:rPr>
          <w:b/>
        </w:rPr>
        <w:t xml:space="preserve"> </w:t>
      </w:r>
      <w:r w:rsidRPr="00B07847">
        <w:rPr>
          <w:b/>
        </w:rPr>
        <w:t>SPECIFIKACIJE</w:t>
      </w:r>
    </w:p>
    <w:p w14:paraId="44AEFC6F" w14:textId="77777777" w:rsidR="00585344" w:rsidRPr="00B07847" w:rsidRDefault="00585344" w:rsidP="00B07847">
      <w:pPr>
        <w:spacing w:line="276" w:lineRule="auto"/>
        <w:jc w:val="both"/>
        <w:rPr>
          <w:b/>
        </w:rPr>
      </w:pPr>
    </w:p>
    <w:p w14:paraId="0816FD4D" w14:textId="23B06948" w:rsidR="00585344" w:rsidRPr="00B07847" w:rsidRDefault="00585344" w:rsidP="00B07847">
      <w:pPr>
        <w:spacing w:line="276" w:lineRule="auto"/>
        <w:jc w:val="both"/>
      </w:pPr>
      <w:r w:rsidRPr="00B07847">
        <w:t>Obrazec</w:t>
      </w:r>
      <w:r w:rsidR="0025744E">
        <w:t xml:space="preserve"> </w:t>
      </w:r>
      <w:r w:rsidRPr="00B07847">
        <w:t>Tehnične</w:t>
      </w:r>
      <w:r w:rsidR="0025744E">
        <w:t xml:space="preserve"> </w:t>
      </w:r>
      <w:r w:rsidRPr="00B07847">
        <w:t>zahteve</w:t>
      </w:r>
      <w:r w:rsidR="0025744E">
        <w:t xml:space="preserve"> </w:t>
      </w:r>
      <w:r w:rsidRPr="00B07847">
        <w:t>in</w:t>
      </w:r>
      <w:r w:rsidR="0025744E">
        <w:t xml:space="preserve"> </w:t>
      </w:r>
      <w:r w:rsidRPr="00B07847">
        <w:t>specifikacije</w:t>
      </w:r>
      <w:r w:rsidR="0025744E">
        <w:t xml:space="preserve"> </w:t>
      </w:r>
      <w:r w:rsidRPr="00B07847">
        <w:t>je</w:t>
      </w:r>
      <w:r w:rsidR="0025744E">
        <w:t xml:space="preserve"> </w:t>
      </w:r>
      <w:r w:rsidRPr="00B07847">
        <w:t>priloga</w:t>
      </w:r>
      <w:r w:rsidR="0025744E">
        <w:t xml:space="preserve"> </w:t>
      </w:r>
      <w:r w:rsidRPr="00B07847">
        <w:t>kasneje</w:t>
      </w:r>
      <w:r w:rsidR="0025744E">
        <w:t xml:space="preserve"> </w:t>
      </w:r>
      <w:r w:rsidRPr="00B07847">
        <w:t>sklenjene</w:t>
      </w:r>
      <w:r w:rsidR="0025744E">
        <w:t xml:space="preserve"> </w:t>
      </w:r>
      <w:r w:rsidRPr="00B07847">
        <w:t>pogodbe</w:t>
      </w:r>
      <w:r w:rsidR="0025744E">
        <w:t xml:space="preserve"> </w:t>
      </w:r>
      <w:r w:rsidRPr="00B07847">
        <w:t>v</w:t>
      </w:r>
      <w:r w:rsidR="0025744E">
        <w:t xml:space="preserve"> </w:t>
      </w:r>
      <w:r w:rsidRPr="00B07847">
        <w:t>primeru</w:t>
      </w:r>
      <w:r w:rsidR="0025744E">
        <w:t xml:space="preserve"> </w:t>
      </w:r>
      <w:r w:rsidRPr="00B07847">
        <w:t>oddaje</w:t>
      </w:r>
      <w:r w:rsidR="0025744E">
        <w:t xml:space="preserve"> </w:t>
      </w:r>
      <w:r w:rsidRPr="00B07847">
        <w:t>javnega</w:t>
      </w:r>
      <w:r w:rsidR="0025744E">
        <w:t xml:space="preserve"> </w:t>
      </w:r>
      <w:r w:rsidRPr="00B07847">
        <w:t>naročila</w:t>
      </w:r>
      <w:r w:rsidR="0025744E">
        <w:t xml:space="preserve"> </w:t>
      </w:r>
      <w:r w:rsidRPr="00B07847">
        <w:t>konkretnemu</w:t>
      </w:r>
      <w:r w:rsidR="0025744E">
        <w:t xml:space="preserve"> </w:t>
      </w:r>
      <w:r w:rsidRPr="00B07847">
        <w:t>ponudniku.</w:t>
      </w:r>
    </w:p>
    <w:p w14:paraId="750037AE" w14:textId="787DDB5A" w:rsidR="00585344" w:rsidRDefault="00585344" w:rsidP="00B07847">
      <w:pPr>
        <w:spacing w:line="276" w:lineRule="auto"/>
        <w:jc w:val="both"/>
      </w:pPr>
    </w:p>
    <w:p w14:paraId="47FFAD26" w14:textId="77777777" w:rsidR="00F57808" w:rsidRDefault="00F57808" w:rsidP="00F57808">
      <w:pPr>
        <w:autoSpaceDE w:val="0"/>
        <w:autoSpaceDN w:val="0"/>
        <w:adjustRightInd w:val="0"/>
        <w:spacing w:line="276" w:lineRule="auto"/>
        <w:jc w:val="both"/>
      </w:pPr>
      <w:r w:rsidRPr="00664C61">
        <w:t>Ker so postopki priprave knjižnic NGS tehnično zahtevni in ob velikem številu vzorcev za izvajalca postopka izredno naporni, napaka pa predstavlja veliko finančno izgubo predstavlja avtomatizacija tega postopka veliko prednost. Robot, ki omogoča popolnoma avtomatsko izvedbo postopka priprave in očiščenja knjižnic NGS brez vmesnega poseganja operaterja poveča kapaciteto dela kot tudi pomembno zmanjša možnost napak. Kombinacija dveh robotskih glav različnega formata (8 kanalna + 96 kanalna) nudi fleksibilno prenašanje tekočin in procesiranje od malega do velikega števila vzorcev brez bistvenega povečanja stroška postopka. Sistem aktivnega nadzora postavitve potrošnega materiala in reagentov v robota pred zagonom pa pomembno pripomore, da ne pride do napak zaradi napačne postavitve, kar bi se sicer odražalo v veliki finančni izgubi. Odprtost in modularnost sistema (možnost lastnega programiranja protokolov, dodajanje perifernih sistemov) zagotavlja uporabnost robota tudi v druge namene oz. reagente drugih proizvajalcev ter s tem bistveno poveča njegovo fleksibilnost kot tudi podaljša časovno obdobje njegove uporabnosti.</w:t>
      </w:r>
    </w:p>
    <w:p w14:paraId="0F550BE7" w14:textId="77777777" w:rsidR="002103BD" w:rsidRPr="00B07847" w:rsidRDefault="002103BD" w:rsidP="00B07847">
      <w:pPr>
        <w:spacing w:line="276" w:lineRule="auto"/>
        <w:jc w:val="both"/>
      </w:pPr>
    </w:p>
    <w:p w14:paraId="2464FDB5" w14:textId="3A057E80" w:rsidR="00585344" w:rsidRPr="00B07847" w:rsidRDefault="00585344" w:rsidP="00B07847">
      <w:pPr>
        <w:spacing w:line="276" w:lineRule="auto"/>
        <w:jc w:val="both"/>
      </w:pPr>
      <w:r w:rsidRPr="00B07847">
        <w:t>V</w:t>
      </w:r>
      <w:r w:rsidR="0025744E">
        <w:t xml:space="preserve"> </w:t>
      </w:r>
      <w:r w:rsidRPr="00B07847">
        <w:t>stolpcu</w:t>
      </w:r>
      <w:r w:rsidR="0025744E">
        <w:t xml:space="preserve"> </w:t>
      </w:r>
      <w:r w:rsidRPr="00B07847">
        <w:rPr>
          <w:b/>
        </w:rPr>
        <w:t>»dokazila</w:t>
      </w:r>
      <w:r w:rsidR="0025744E">
        <w:rPr>
          <w:b/>
        </w:rPr>
        <w:t xml:space="preserve"> </w:t>
      </w:r>
      <w:r w:rsidRPr="00B07847">
        <w:rPr>
          <w:b/>
        </w:rPr>
        <w:t>za</w:t>
      </w:r>
      <w:r w:rsidR="0025744E">
        <w:rPr>
          <w:b/>
        </w:rPr>
        <w:t xml:space="preserve"> </w:t>
      </w:r>
      <w:r w:rsidRPr="00B07847">
        <w:rPr>
          <w:b/>
        </w:rPr>
        <w:t>izpolnjevanje</w:t>
      </w:r>
      <w:r w:rsidR="0025744E">
        <w:rPr>
          <w:b/>
        </w:rPr>
        <w:t xml:space="preserve"> </w:t>
      </w:r>
      <w:r w:rsidRPr="00B07847">
        <w:rPr>
          <w:b/>
        </w:rPr>
        <w:t>zahtev«</w:t>
      </w:r>
      <w:r w:rsidR="0025744E">
        <w:t xml:space="preserve"> </w:t>
      </w:r>
      <w:r w:rsidRPr="00B07847">
        <w:t>je</w:t>
      </w:r>
      <w:r w:rsidR="0025744E">
        <w:t xml:space="preserve"> </w:t>
      </w:r>
      <w:r w:rsidRPr="00B07847">
        <w:t>potrebno</w:t>
      </w:r>
      <w:r w:rsidR="0025744E">
        <w:t xml:space="preserve"> </w:t>
      </w:r>
      <w:r w:rsidRPr="00B07847">
        <w:t>natančno</w:t>
      </w:r>
      <w:r w:rsidR="0025744E">
        <w:t xml:space="preserve"> </w:t>
      </w:r>
      <w:r w:rsidRPr="00B07847">
        <w:t>navesti</w:t>
      </w:r>
      <w:r w:rsidR="0025744E">
        <w:t xml:space="preserve"> </w:t>
      </w:r>
      <w:r w:rsidRPr="00B07847">
        <w:t>vrsto</w:t>
      </w:r>
      <w:r w:rsidR="0025744E">
        <w:t xml:space="preserve"> </w:t>
      </w:r>
      <w:r w:rsidRPr="00B07847">
        <w:t>dokazila</w:t>
      </w:r>
      <w:r w:rsidR="0025744E">
        <w:t xml:space="preserve"> </w:t>
      </w:r>
      <w:r w:rsidRPr="00B07847">
        <w:t>(npr.</w:t>
      </w:r>
      <w:r w:rsidR="0025744E">
        <w:t xml:space="preserve"> </w:t>
      </w:r>
      <w:r w:rsidRPr="00B07847">
        <w:t>tehnična</w:t>
      </w:r>
      <w:r w:rsidR="0025744E">
        <w:t xml:space="preserve"> </w:t>
      </w:r>
      <w:r w:rsidRPr="00B07847">
        <w:t>dokumentacija,</w:t>
      </w:r>
      <w:r w:rsidR="0025744E">
        <w:t xml:space="preserve"> </w:t>
      </w:r>
      <w:r w:rsidRPr="00B07847">
        <w:t>prospekt,</w:t>
      </w:r>
      <w:r w:rsidR="0025744E">
        <w:t xml:space="preserve"> </w:t>
      </w:r>
      <w:r w:rsidRPr="00B07847">
        <w:t>priloga)</w:t>
      </w:r>
      <w:r w:rsidR="0025744E">
        <w:t xml:space="preserve"> </w:t>
      </w:r>
      <w:r w:rsidRPr="00B07847">
        <w:t>in</w:t>
      </w:r>
      <w:r w:rsidR="0025744E">
        <w:t xml:space="preserve"> </w:t>
      </w:r>
      <w:r w:rsidRPr="00B07847">
        <w:t>kje</w:t>
      </w:r>
      <w:r w:rsidR="0025744E">
        <w:t xml:space="preserve"> </w:t>
      </w:r>
      <w:r w:rsidRPr="00B07847">
        <w:t>v</w:t>
      </w:r>
      <w:r w:rsidR="0025744E">
        <w:t xml:space="preserve"> </w:t>
      </w:r>
      <w:r w:rsidRPr="00B07847">
        <w:t>priloženi</w:t>
      </w:r>
      <w:r w:rsidR="0025744E">
        <w:t xml:space="preserve"> </w:t>
      </w:r>
      <w:r w:rsidRPr="00B07847">
        <w:t>dokumentaciji</w:t>
      </w:r>
      <w:r w:rsidR="0025744E">
        <w:t xml:space="preserve"> </w:t>
      </w:r>
      <w:r w:rsidRPr="00B07847">
        <w:t>so</w:t>
      </w:r>
      <w:r w:rsidR="0025744E">
        <w:t xml:space="preserve"> </w:t>
      </w:r>
      <w:r w:rsidRPr="00B07847">
        <w:t>podatki</w:t>
      </w:r>
      <w:r w:rsidR="008415EC">
        <w:t xml:space="preserve"> </w:t>
      </w:r>
      <w:r w:rsidRPr="00B07847">
        <w:t>zabeleženi</w:t>
      </w:r>
      <w:r w:rsidR="0025744E">
        <w:t xml:space="preserve"> </w:t>
      </w:r>
      <w:r w:rsidRPr="00B07847">
        <w:t>(stran</w:t>
      </w:r>
      <w:r w:rsidR="0025744E">
        <w:t xml:space="preserve"> </w:t>
      </w:r>
      <w:r w:rsidRPr="00B07847">
        <w:t>priložene</w:t>
      </w:r>
      <w:r w:rsidR="0025744E">
        <w:t xml:space="preserve"> </w:t>
      </w:r>
      <w:r w:rsidRPr="00B07847">
        <w:t>dokumentacije).</w:t>
      </w:r>
      <w:r w:rsidR="0025744E">
        <w:t xml:space="preserve"> </w:t>
      </w:r>
      <w:r w:rsidRPr="00B07847">
        <w:t>Zaradi</w:t>
      </w:r>
      <w:r w:rsidR="0025744E">
        <w:t xml:space="preserve"> </w:t>
      </w:r>
      <w:r w:rsidRPr="00B07847">
        <w:t>lažjega</w:t>
      </w:r>
      <w:r w:rsidR="0025744E">
        <w:t xml:space="preserve"> </w:t>
      </w:r>
      <w:r w:rsidRPr="00B07847">
        <w:t>pregleda</w:t>
      </w:r>
      <w:r w:rsidR="0025744E">
        <w:t xml:space="preserve"> </w:t>
      </w:r>
      <w:r w:rsidRPr="00B07847">
        <w:t>jih</w:t>
      </w:r>
      <w:r w:rsidR="0025744E">
        <w:t xml:space="preserve"> </w:t>
      </w:r>
      <w:r w:rsidRPr="00B07847">
        <w:t>je</w:t>
      </w:r>
      <w:r w:rsidR="0025744E">
        <w:t xml:space="preserve"> </w:t>
      </w:r>
      <w:r w:rsidRPr="00B07847">
        <w:t>potrebno</w:t>
      </w:r>
      <w:r w:rsidR="0025744E">
        <w:t xml:space="preserve"> </w:t>
      </w:r>
      <w:r w:rsidRPr="00B07847">
        <w:t>tudi</w:t>
      </w:r>
      <w:r w:rsidR="0025744E">
        <w:t xml:space="preserve"> </w:t>
      </w:r>
      <w:r w:rsidRPr="00B07847">
        <w:t>vidno</w:t>
      </w:r>
      <w:r w:rsidR="0025744E">
        <w:t xml:space="preserve"> </w:t>
      </w:r>
      <w:r w:rsidRPr="00B07847">
        <w:t>označiti</w:t>
      </w:r>
      <w:r w:rsidR="0025744E">
        <w:t xml:space="preserve"> </w:t>
      </w:r>
      <w:r w:rsidRPr="00B07847">
        <w:t>(podčrtati</w:t>
      </w:r>
      <w:r w:rsidR="0025744E">
        <w:t xml:space="preserve"> </w:t>
      </w:r>
      <w:r w:rsidRPr="00B07847">
        <w:t>ali</w:t>
      </w:r>
      <w:r w:rsidR="0025744E">
        <w:t xml:space="preserve"> </w:t>
      </w:r>
      <w:r w:rsidRPr="00B07847">
        <w:t>obkrožiti</w:t>
      </w:r>
      <w:r w:rsidR="0025744E">
        <w:t xml:space="preserve"> </w:t>
      </w:r>
      <w:r w:rsidRPr="00B07847">
        <w:t>ali</w:t>
      </w:r>
      <w:r w:rsidR="0025744E">
        <w:t xml:space="preserve"> </w:t>
      </w:r>
      <w:r w:rsidRPr="00B07847">
        <w:t>markirati).</w:t>
      </w:r>
    </w:p>
    <w:p w14:paraId="786988D4" w14:textId="77777777" w:rsidR="005A19F7" w:rsidRPr="00B07847" w:rsidRDefault="005A19F7" w:rsidP="00B0784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50"/>
        <w:gridCol w:w="4224"/>
      </w:tblGrid>
      <w:tr w:rsidR="00585344" w:rsidRPr="00B07847" w14:paraId="6A77DD00"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hideMark/>
          </w:tcPr>
          <w:p w14:paraId="4890E27B" w14:textId="1393C0B6" w:rsidR="00585344" w:rsidRPr="00B07847" w:rsidRDefault="00585344" w:rsidP="00B07847">
            <w:pPr>
              <w:spacing w:line="276" w:lineRule="auto"/>
              <w:jc w:val="both"/>
              <w:rPr>
                <w:b/>
              </w:rPr>
            </w:pPr>
            <w:proofErr w:type="spellStart"/>
            <w:r w:rsidRPr="00B07847">
              <w:rPr>
                <w:b/>
              </w:rPr>
              <w:t>Zap</w:t>
            </w:r>
            <w:proofErr w:type="spellEnd"/>
            <w:r w:rsidRPr="00B07847">
              <w:rPr>
                <w:b/>
              </w:rPr>
              <w:t>.</w:t>
            </w:r>
            <w:r w:rsidR="0025744E">
              <w:rPr>
                <w:b/>
              </w:rPr>
              <w:t xml:space="preserve"> </w:t>
            </w:r>
            <w:r w:rsidRPr="00B07847">
              <w:rPr>
                <w:b/>
              </w:rPr>
              <w:t>št.</w:t>
            </w:r>
          </w:p>
        </w:tc>
        <w:tc>
          <w:tcPr>
            <w:tcW w:w="3850" w:type="dxa"/>
            <w:tcBorders>
              <w:top w:val="single" w:sz="4" w:space="0" w:color="auto"/>
              <w:left w:val="single" w:sz="4" w:space="0" w:color="auto"/>
              <w:bottom w:val="single" w:sz="4" w:space="0" w:color="auto"/>
              <w:right w:val="single" w:sz="4" w:space="0" w:color="auto"/>
            </w:tcBorders>
            <w:shd w:val="clear" w:color="auto" w:fill="auto"/>
            <w:hideMark/>
          </w:tcPr>
          <w:p w14:paraId="794D7673" w14:textId="77777777" w:rsidR="00585344" w:rsidRPr="00B07847" w:rsidRDefault="00585344" w:rsidP="00B07847">
            <w:pPr>
              <w:spacing w:line="276" w:lineRule="auto"/>
              <w:jc w:val="both"/>
              <w:rPr>
                <w:b/>
              </w:rPr>
            </w:pPr>
            <w:r w:rsidRPr="00B07847">
              <w:rPr>
                <w:b/>
              </w:rPr>
              <w:t>Zahtevano</w:t>
            </w:r>
          </w:p>
        </w:tc>
        <w:tc>
          <w:tcPr>
            <w:tcW w:w="4224" w:type="dxa"/>
            <w:tcBorders>
              <w:top w:val="single" w:sz="4" w:space="0" w:color="auto"/>
              <w:left w:val="single" w:sz="4" w:space="0" w:color="auto"/>
              <w:bottom w:val="single" w:sz="4" w:space="0" w:color="auto"/>
              <w:right w:val="single" w:sz="4" w:space="0" w:color="auto"/>
            </w:tcBorders>
            <w:shd w:val="clear" w:color="auto" w:fill="auto"/>
            <w:hideMark/>
          </w:tcPr>
          <w:p w14:paraId="2BC61DF4" w14:textId="1E7F5A46" w:rsidR="00585344" w:rsidRPr="00B07847" w:rsidRDefault="00585344" w:rsidP="00B07847">
            <w:pPr>
              <w:keepNext/>
              <w:keepLines/>
              <w:widowControl w:val="0"/>
              <w:spacing w:line="276" w:lineRule="auto"/>
              <w:jc w:val="both"/>
              <w:rPr>
                <w:b/>
              </w:rPr>
            </w:pPr>
            <w:r w:rsidRPr="00B07847">
              <w:rPr>
                <w:b/>
              </w:rPr>
              <w:t>Dokazila</w:t>
            </w:r>
            <w:r w:rsidR="0025744E">
              <w:rPr>
                <w:b/>
              </w:rPr>
              <w:t xml:space="preserve"> </w:t>
            </w:r>
            <w:r w:rsidRPr="00B07847">
              <w:rPr>
                <w:b/>
              </w:rPr>
              <w:t>za</w:t>
            </w:r>
            <w:r w:rsidR="0025744E">
              <w:rPr>
                <w:b/>
              </w:rPr>
              <w:t xml:space="preserve"> </w:t>
            </w:r>
            <w:r w:rsidRPr="00B07847">
              <w:rPr>
                <w:b/>
              </w:rPr>
              <w:t>izpolnjevanje</w:t>
            </w:r>
            <w:r w:rsidR="0025744E">
              <w:rPr>
                <w:b/>
              </w:rPr>
              <w:t xml:space="preserve"> </w:t>
            </w:r>
            <w:r w:rsidRPr="00B07847">
              <w:rPr>
                <w:b/>
              </w:rPr>
              <w:t>zahtev</w:t>
            </w:r>
          </w:p>
        </w:tc>
      </w:tr>
      <w:tr w:rsidR="00585344" w:rsidRPr="00B07847" w14:paraId="65FA49F1"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13662E28" w14:textId="77777777" w:rsidR="00585344" w:rsidRPr="00DE158C" w:rsidRDefault="00DC23AB" w:rsidP="00B07847">
            <w:pPr>
              <w:spacing w:line="276" w:lineRule="auto"/>
              <w:jc w:val="both"/>
            </w:pPr>
            <w:r w:rsidRPr="00DE158C">
              <w:t>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5B0182C" w14:textId="1CFDEC21" w:rsidR="00BF294E" w:rsidRPr="00F57808" w:rsidRDefault="00F57808" w:rsidP="00F57808">
            <w:pPr>
              <w:pStyle w:val="Default"/>
              <w:spacing w:line="360" w:lineRule="auto"/>
              <w:rPr>
                <w:rFonts w:ascii="Garamond" w:hAnsi="Garamond" w:cs="Times New Roman"/>
              </w:rPr>
            </w:pPr>
            <w:r>
              <w:rPr>
                <w:rFonts w:ascii="Garamond" w:hAnsi="Garamond" w:cs="Times New Roman"/>
              </w:rPr>
              <w:t>robota, ki ima v</w:t>
            </w:r>
            <w:r w:rsidRPr="00664C61">
              <w:rPr>
                <w:rFonts w:ascii="Garamond" w:hAnsi="Garamond" w:cs="Times New Roman"/>
              </w:rPr>
              <w:t xml:space="preserve">grajena dva tipa </w:t>
            </w:r>
            <w:proofErr w:type="spellStart"/>
            <w:r w:rsidRPr="00664C61">
              <w:rPr>
                <w:rFonts w:ascii="Garamond" w:hAnsi="Garamond" w:cs="Times New Roman"/>
              </w:rPr>
              <w:t>pipetnih</w:t>
            </w:r>
            <w:proofErr w:type="spellEnd"/>
            <w:r w:rsidRPr="00664C61">
              <w:rPr>
                <w:rFonts w:ascii="Garamond" w:hAnsi="Garamond" w:cs="Times New Roman"/>
              </w:rPr>
              <w:t xml:space="preserve"> glav (8 kanalna in 96 kanalna)</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F9C306B" w14:textId="77777777" w:rsidR="00585344" w:rsidRPr="00B07847" w:rsidRDefault="00585344" w:rsidP="00B07847">
            <w:pPr>
              <w:spacing w:line="276" w:lineRule="auto"/>
              <w:jc w:val="both"/>
            </w:pPr>
          </w:p>
        </w:tc>
      </w:tr>
      <w:tr w:rsidR="00585344" w:rsidRPr="00B07847" w14:paraId="6F135289"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4DF390EB" w14:textId="77777777" w:rsidR="00585344" w:rsidRPr="00DE158C" w:rsidRDefault="00DC23AB" w:rsidP="00B07847">
            <w:pPr>
              <w:spacing w:line="276" w:lineRule="auto"/>
              <w:jc w:val="both"/>
            </w:pPr>
            <w:r w:rsidRPr="00DE158C">
              <w:t>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48B29F3" w14:textId="779F141C"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ima f</w:t>
            </w:r>
            <w:r w:rsidRPr="00664C61">
              <w:rPr>
                <w:rFonts w:ascii="Garamond" w:hAnsi="Garamond" w:cs="Times New Roman"/>
              </w:rPr>
              <w:t>leksibiln</w:t>
            </w:r>
            <w:r>
              <w:rPr>
                <w:rFonts w:ascii="Garamond" w:hAnsi="Garamond" w:cs="Times New Roman"/>
              </w:rPr>
              <w:t>o</w:t>
            </w:r>
            <w:r w:rsidRPr="00664C61">
              <w:rPr>
                <w:rFonts w:ascii="Garamond" w:hAnsi="Garamond" w:cs="Times New Roman"/>
              </w:rPr>
              <w:t xml:space="preserve"> 8 kanaln</w:t>
            </w:r>
            <w:r>
              <w:rPr>
                <w:rFonts w:ascii="Garamond" w:hAnsi="Garamond" w:cs="Times New Roman"/>
              </w:rPr>
              <w:t>o</w:t>
            </w:r>
            <w:r w:rsidRPr="00664C61">
              <w:rPr>
                <w:rFonts w:ascii="Garamond" w:hAnsi="Garamond" w:cs="Times New Roman"/>
              </w:rPr>
              <w:t xml:space="preserve"> glav</w:t>
            </w:r>
            <w:r>
              <w:rPr>
                <w:rFonts w:ascii="Garamond" w:hAnsi="Garamond" w:cs="Times New Roman"/>
              </w:rPr>
              <w:t>o</w:t>
            </w:r>
            <w:r w:rsidRPr="00664C61">
              <w:rPr>
                <w:rFonts w:ascii="Garamond" w:hAnsi="Garamond" w:cs="Times New Roman"/>
              </w:rPr>
              <w:t xml:space="preserve">, ki lahko </w:t>
            </w:r>
            <w:proofErr w:type="spellStart"/>
            <w:r w:rsidRPr="00664C61">
              <w:rPr>
                <w:rFonts w:ascii="Garamond" w:hAnsi="Garamond" w:cs="Times New Roman"/>
              </w:rPr>
              <w:t>pipetira</w:t>
            </w:r>
            <w:proofErr w:type="spellEnd"/>
            <w:r w:rsidRPr="00664C61">
              <w:rPr>
                <w:rFonts w:ascii="Garamond" w:hAnsi="Garamond" w:cs="Times New Roman"/>
              </w:rPr>
              <w:t xml:space="preserve"> iz in v različne formate </w:t>
            </w:r>
            <w:proofErr w:type="spellStart"/>
            <w:r w:rsidRPr="00664C61">
              <w:rPr>
                <w:rFonts w:ascii="Garamond" w:hAnsi="Garamond" w:cs="Times New Roman"/>
              </w:rPr>
              <w:t>tubic</w:t>
            </w:r>
            <w:proofErr w:type="spellEnd"/>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9D51856" w14:textId="77777777" w:rsidR="00585344" w:rsidRPr="00B07847" w:rsidRDefault="00585344" w:rsidP="00B07847">
            <w:pPr>
              <w:spacing w:line="276" w:lineRule="auto"/>
              <w:jc w:val="both"/>
            </w:pPr>
          </w:p>
        </w:tc>
      </w:tr>
      <w:tr w:rsidR="00585344" w:rsidRPr="00B07847" w14:paraId="350A6DC4" w14:textId="77777777" w:rsidTr="00585344">
        <w:trPr>
          <w:trHeight w:val="262"/>
        </w:trPr>
        <w:tc>
          <w:tcPr>
            <w:tcW w:w="823" w:type="dxa"/>
            <w:tcBorders>
              <w:top w:val="single" w:sz="4" w:space="0" w:color="auto"/>
              <w:left w:val="single" w:sz="4" w:space="0" w:color="auto"/>
              <w:bottom w:val="single" w:sz="4" w:space="0" w:color="auto"/>
              <w:right w:val="single" w:sz="4" w:space="0" w:color="auto"/>
            </w:tcBorders>
            <w:shd w:val="clear" w:color="auto" w:fill="auto"/>
          </w:tcPr>
          <w:p w14:paraId="535253EB" w14:textId="77777777" w:rsidR="00585344" w:rsidRPr="00DE158C" w:rsidRDefault="00DC23AB" w:rsidP="00B07847">
            <w:pPr>
              <w:spacing w:line="276" w:lineRule="auto"/>
              <w:jc w:val="both"/>
            </w:pPr>
            <w:r w:rsidRPr="00DE158C">
              <w:t>3.</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C56207B" w14:textId="289448B1"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ima f</w:t>
            </w:r>
            <w:r w:rsidRPr="00664C61">
              <w:rPr>
                <w:rFonts w:ascii="Garamond" w:hAnsi="Garamond" w:cs="Times New Roman"/>
              </w:rPr>
              <w:t>leksibiln</w:t>
            </w:r>
            <w:r>
              <w:rPr>
                <w:rFonts w:ascii="Garamond" w:hAnsi="Garamond" w:cs="Times New Roman"/>
              </w:rPr>
              <w:t>o</w:t>
            </w:r>
            <w:r w:rsidRPr="00664C61">
              <w:rPr>
                <w:rFonts w:ascii="Garamond" w:hAnsi="Garamond" w:cs="Times New Roman"/>
              </w:rPr>
              <w:t xml:space="preserve"> </w:t>
            </w:r>
            <w:proofErr w:type="spellStart"/>
            <w:r w:rsidRPr="00664C61">
              <w:rPr>
                <w:rFonts w:ascii="Garamond" w:hAnsi="Garamond" w:cs="Times New Roman"/>
              </w:rPr>
              <w:t>pipetn</w:t>
            </w:r>
            <w:r>
              <w:rPr>
                <w:rFonts w:ascii="Garamond" w:hAnsi="Garamond" w:cs="Times New Roman"/>
              </w:rPr>
              <w:t>o</w:t>
            </w:r>
            <w:proofErr w:type="spellEnd"/>
            <w:r w:rsidRPr="00664C61">
              <w:rPr>
                <w:rFonts w:ascii="Garamond" w:hAnsi="Garamond" w:cs="Times New Roman"/>
              </w:rPr>
              <w:t xml:space="preserve"> glav</w:t>
            </w:r>
            <w:r>
              <w:rPr>
                <w:rFonts w:ascii="Garamond" w:hAnsi="Garamond" w:cs="Times New Roman"/>
              </w:rPr>
              <w:t>o</w:t>
            </w:r>
            <w:r w:rsidRPr="00664C61">
              <w:rPr>
                <w:rFonts w:ascii="Garamond" w:hAnsi="Garamond" w:cs="Times New Roman"/>
              </w:rPr>
              <w:t xml:space="preserve"> </w:t>
            </w:r>
            <w:r>
              <w:rPr>
                <w:rFonts w:ascii="Garamond" w:hAnsi="Garamond" w:cs="Times New Roman"/>
              </w:rPr>
              <w:t>s</w:t>
            </w:r>
            <w:r w:rsidRPr="00664C61">
              <w:rPr>
                <w:rFonts w:ascii="Garamond" w:hAnsi="Garamond" w:cs="Times New Roman"/>
              </w:rPr>
              <w:t xml:space="preserve"> 96 mesti, ki lahko zajame tudi manj nastavkov</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F290DFD" w14:textId="77777777" w:rsidR="00585344" w:rsidRPr="00B07847" w:rsidRDefault="00585344" w:rsidP="00B07847">
            <w:pPr>
              <w:spacing w:line="276" w:lineRule="auto"/>
              <w:jc w:val="both"/>
            </w:pPr>
          </w:p>
        </w:tc>
      </w:tr>
      <w:tr w:rsidR="00585344" w:rsidRPr="00B07847" w14:paraId="70700584"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6C21BD49" w14:textId="77777777" w:rsidR="00585344" w:rsidRPr="00DE158C" w:rsidRDefault="00DC23AB" w:rsidP="00B07847">
            <w:pPr>
              <w:spacing w:line="276" w:lineRule="auto"/>
              <w:jc w:val="both"/>
            </w:pPr>
            <w:r w:rsidRPr="00DE158C">
              <w:t>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6567857D" w14:textId="78A8EC2B"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v</w:t>
            </w:r>
            <w:r w:rsidRPr="00560542">
              <w:rPr>
                <w:rFonts w:ascii="Garamond" w:hAnsi="Garamond" w:cs="Times New Roman"/>
              </w:rPr>
              <w:t>ključ</w:t>
            </w:r>
            <w:r>
              <w:rPr>
                <w:rFonts w:ascii="Garamond" w:hAnsi="Garamond" w:cs="Times New Roman"/>
              </w:rPr>
              <w:t>uje</w:t>
            </w:r>
            <w:r w:rsidRPr="00560542">
              <w:rPr>
                <w:rFonts w:ascii="Garamond" w:hAnsi="Garamond" w:cs="Times New Roman"/>
              </w:rPr>
              <w:t xml:space="preserve"> vs</w:t>
            </w:r>
            <w:r>
              <w:rPr>
                <w:rFonts w:ascii="Garamond" w:hAnsi="Garamond" w:cs="Times New Roman"/>
              </w:rPr>
              <w:t>e</w:t>
            </w:r>
            <w:r w:rsidRPr="00560542">
              <w:rPr>
                <w:rFonts w:ascii="Garamond" w:hAnsi="Garamond" w:cs="Times New Roman"/>
              </w:rPr>
              <w:t xml:space="preserve"> ustrezn</w:t>
            </w:r>
            <w:r>
              <w:rPr>
                <w:rFonts w:ascii="Garamond" w:hAnsi="Garamond" w:cs="Times New Roman"/>
              </w:rPr>
              <w:t>e</w:t>
            </w:r>
            <w:r w:rsidRPr="00560542">
              <w:rPr>
                <w:rFonts w:ascii="Garamond" w:hAnsi="Garamond" w:cs="Times New Roman"/>
              </w:rPr>
              <w:t xml:space="preserve"> nosilc</w:t>
            </w:r>
            <w:r>
              <w:rPr>
                <w:rFonts w:ascii="Garamond" w:hAnsi="Garamond" w:cs="Times New Roman"/>
              </w:rPr>
              <w:t>e</w:t>
            </w:r>
            <w:r w:rsidRPr="00560542">
              <w:rPr>
                <w:rFonts w:ascii="Garamond" w:hAnsi="Garamond" w:cs="Times New Roman"/>
              </w:rPr>
              <w:t xml:space="preserve"> / modul</w:t>
            </w:r>
            <w:r>
              <w:rPr>
                <w:rFonts w:ascii="Garamond" w:hAnsi="Garamond" w:cs="Times New Roman"/>
              </w:rPr>
              <w:t>e</w:t>
            </w:r>
            <w:r w:rsidRPr="00560542">
              <w:rPr>
                <w:rFonts w:ascii="Garamond" w:hAnsi="Garamond" w:cs="Times New Roman"/>
              </w:rPr>
              <w:t xml:space="preserve"> za avtomatsko </w:t>
            </w:r>
            <w:r w:rsidRPr="00560542">
              <w:rPr>
                <w:rFonts w:ascii="Garamond" w:hAnsi="Garamond" w:cs="Times New Roman"/>
              </w:rPr>
              <w:lastRenderedPageBreak/>
              <w:t xml:space="preserve">pripravo in čiščenje knjižnic NGS najmanj po protokolih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NexteraXT</w:t>
            </w:r>
            <w:proofErr w:type="spellEnd"/>
            <w:r w:rsidRPr="00560542">
              <w:rPr>
                <w:rFonts w:ascii="Garamond" w:hAnsi="Garamond" w:cs="Times New Roman"/>
              </w:rPr>
              <w:t xml:space="preserve"> in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CovidSeq</w:t>
            </w:r>
            <w:proofErr w:type="spellEnd"/>
            <w:r w:rsidRPr="00560542">
              <w:rPr>
                <w:rFonts w:ascii="Garamond" w:hAnsi="Garamond" w:cs="Times New Roman"/>
              </w:rPr>
              <w:t xml:space="preserve"> (aparat PCR – »on </w:t>
            </w:r>
            <w:proofErr w:type="spellStart"/>
            <w:r w:rsidRPr="00560542">
              <w:rPr>
                <w:rFonts w:ascii="Garamond" w:hAnsi="Garamond" w:cs="Times New Roman"/>
              </w:rPr>
              <w:t>deck</w:t>
            </w:r>
            <w:proofErr w:type="spellEnd"/>
            <w:r w:rsidRPr="00560542">
              <w:rPr>
                <w:rFonts w:ascii="Garamond" w:hAnsi="Garamond" w:cs="Times New Roman"/>
              </w:rPr>
              <w:t xml:space="preserve"> </w:t>
            </w:r>
            <w:proofErr w:type="spellStart"/>
            <w:r w:rsidRPr="00560542">
              <w:rPr>
                <w:rFonts w:ascii="Garamond" w:hAnsi="Garamond" w:cs="Times New Roman"/>
              </w:rPr>
              <w:t>thermal</w:t>
            </w:r>
            <w:proofErr w:type="spellEnd"/>
            <w:r w:rsidRPr="00560542">
              <w:rPr>
                <w:rFonts w:ascii="Garamond" w:hAnsi="Garamond" w:cs="Times New Roman"/>
              </w:rPr>
              <w:t xml:space="preserve"> </w:t>
            </w:r>
            <w:proofErr w:type="spellStart"/>
            <w:r w:rsidRPr="00560542">
              <w:rPr>
                <w:rFonts w:ascii="Garamond" w:hAnsi="Garamond" w:cs="Times New Roman"/>
              </w:rPr>
              <w:t>cycler</w:t>
            </w:r>
            <w:proofErr w:type="spellEnd"/>
            <w:r w:rsidRPr="00560542">
              <w:rPr>
                <w:rFonts w:ascii="Garamond" w:hAnsi="Garamond" w:cs="Times New Roman"/>
              </w:rPr>
              <w:t>«, stresalnik, magnetno stojalo, ohlajani nosilci za reagente…)</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F7902DF" w14:textId="77777777" w:rsidR="00585344" w:rsidRPr="00B07847" w:rsidRDefault="00585344" w:rsidP="00B07847">
            <w:pPr>
              <w:spacing w:line="276" w:lineRule="auto"/>
              <w:jc w:val="both"/>
            </w:pPr>
          </w:p>
        </w:tc>
      </w:tr>
      <w:tr w:rsidR="00585344" w:rsidRPr="00B07847" w14:paraId="6FBE5E67"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1490975C" w14:textId="77777777" w:rsidR="00585344" w:rsidRPr="00DE158C" w:rsidRDefault="00DC23AB" w:rsidP="00B07847">
            <w:pPr>
              <w:spacing w:line="276" w:lineRule="auto"/>
              <w:jc w:val="both"/>
            </w:pPr>
            <w:r w:rsidRPr="00DE158C">
              <w:t>5.</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A0B6863" w14:textId="4E08C61C"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je k</w:t>
            </w:r>
            <w:r w:rsidRPr="00560542">
              <w:rPr>
                <w:rFonts w:ascii="Garamond" w:hAnsi="Garamond" w:cs="Times New Roman"/>
              </w:rPr>
              <w:t xml:space="preserve">ompatibilen za delo tudi z drugimi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Library</w:t>
            </w:r>
            <w:proofErr w:type="spellEnd"/>
            <w:r w:rsidRPr="00560542">
              <w:rPr>
                <w:rFonts w:ascii="Garamond" w:hAnsi="Garamond" w:cs="Times New Roman"/>
              </w:rPr>
              <w:t xml:space="preserve"> </w:t>
            </w:r>
            <w:proofErr w:type="spellStart"/>
            <w:r w:rsidRPr="00560542">
              <w:rPr>
                <w:rFonts w:ascii="Garamond" w:hAnsi="Garamond" w:cs="Times New Roman"/>
              </w:rPr>
              <w:t>Preparation</w:t>
            </w:r>
            <w:proofErr w:type="spellEnd"/>
            <w:r w:rsidRPr="00560542">
              <w:rPr>
                <w:rFonts w:ascii="Garamond" w:hAnsi="Garamond" w:cs="Times New Roman"/>
              </w:rPr>
              <w:t xml:space="preserve"> in Oxford </w:t>
            </w:r>
            <w:proofErr w:type="spellStart"/>
            <w:r w:rsidRPr="00560542">
              <w:rPr>
                <w:rFonts w:ascii="Garamond" w:hAnsi="Garamond" w:cs="Times New Roman"/>
              </w:rPr>
              <w:t>Nanopore</w:t>
            </w:r>
            <w:proofErr w:type="spellEnd"/>
            <w:r w:rsidRPr="00560542">
              <w:rPr>
                <w:rFonts w:ascii="Garamond" w:hAnsi="Garamond" w:cs="Times New Roman"/>
              </w:rPr>
              <w:t xml:space="preserve"> </w:t>
            </w:r>
            <w:proofErr w:type="spellStart"/>
            <w:r w:rsidRPr="00560542">
              <w:rPr>
                <w:rFonts w:ascii="Garamond" w:hAnsi="Garamond" w:cs="Times New Roman"/>
              </w:rPr>
              <w:t>Ligation</w:t>
            </w:r>
            <w:proofErr w:type="spellEnd"/>
            <w:r w:rsidRPr="00560542">
              <w:rPr>
                <w:rFonts w:ascii="Garamond" w:hAnsi="Garamond" w:cs="Times New Roman"/>
              </w:rPr>
              <w:t xml:space="preserve"> kompleti reagentov</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2B047C6" w14:textId="77777777" w:rsidR="00585344" w:rsidRPr="00B07847" w:rsidRDefault="00585344" w:rsidP="00B07847">
            <w:pPr>
              <w:spacing w:line="276" w:lineRule="auto"/>
              <w:jc w:val="both"/>
            </w:pPr>
          </w:p>
        </w:tc>
      </w:tr>
      <w:tr w:rsidR="00585344" w:rsidRPr="00B07847" w14:paraId="084239A8"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75388FC6" w14:textId="735C0BDC" w:rsidR="00585344" w:rsidRPr="00DE158C" w:rsidRDefault="00D57A6B" w:rsidP="00B07847">
            <w:pPr>
              <w:spacing w:line="276" w:lineRule="auto"/>
              <w:jc w:val="both"/>
            </w:pPr>
            <w:r>
              <w:t>6.</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5F09099" w14:textId="18C42B41" w:rsidR="00585344" w:rsidRPr="00F57808" w:rsidRDefault="00F57808" w:rsidP="00F57808">
            <w:pPr>
              <w:pStyle w:val="Default"/>
              <w:spacing w:line="360" w:lineRule="auto"/>
              <w:rPr>
                <w:rFonts w:ascii="Garamond" w:hAnsi="Garamond" w:cs="Times New Roman"/>
              </w:rPr>
            </w:pPr>
            <w:r>
              <w:rPr>
                <w:rFonts w:ascii="Garamond" w:hAnsi="Garamond" w:cs="Times New Roman"/>
              </w:rPr>
              <w:t>robot</w:t>
            </w:r>
            <w:r w:rsidRPr="007F6640">
              <w:rPr>
                <w:rFonts w:ascii="Garamond" w:hAnsi="Garamond" w:cs="Times New Roman"/>
              </w:rPr>
              <w:t>a</w:t>
            </w:r>
            <w:r>
              <w:rPr>
                <w:rFonts w:ascii="Garamond" w:hAnsi="Garamond" w:cs="Times New Roman"/>
              </w:rPr>
              <w:t xml:space="preserve">, ki ima </w:t>
            </w:r>
            <w:r w:rsidRPr="00560542">
              <w:rPr>
                <w:rFonts w:ascii="Garamond" w:hAnsi="Garamond" w:cs="Times New Roman"/>
              </w:rPr>
              <w:t>vgrajen</w:t>
            </w:r>
            <w:r>
              <w:rPr>
                <w:rFonts w:ascii="Garamond" w:hAnsi="Garamond" w:cs="Times New Roman"/>
              </w:rPr>
              <w:t>o</w:t>
            </w:r>
            <w:r w:rsidRPr="00560542">
              <w:rPr>
                <w:rFonts w:ascii="Garamond" w:hAnsi="Garamond" w:cs="Times New Roman"/>
              </w:rPr>
              <w:t xml:space="preserve"> prijemalk</w:t>
            </w:r>
            <w:r>
              <w:rPr>
                <w:rFonts w:ascii="Garamond" w:hAnsi="Garamond" w:cs="Times New Roman"/>
              </w:rPr>
              <w:t>o</w:t>
            </w:r>
            <w:r w:rsidRPr="00560542">
              <w:rPr>
                <w:rFonts w:ascii="Garamond" w:hAnsi="Garamond" w:cs="Times New Roman"/>
              </w:rPr>
              <w:t xml:space="preserve"> za premikanje plošč</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8E80630" w14:textId="77777777" w:rsidR="00585344" w:rsidRPr="00B07847" w:rsidRDefault="00585344" w:rsidP="00B07847">
            <w:pPr>
              <w:spacing w:line="276" w:lineRule="auto"/>
              <w:jc w:val="both"/>
            </w:pPr>
          </w:p>
        </w:tc>
      </w:tr>
      <w:tr w:rsidR="00F57808" w:rsidRPr="00B07847" w14:paraId="373B80ED"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70BE27B2" w14:textId="71F97230" w:rsidR="00F57808" w:rsidRDefault="00F57808" w:rsidP="00B07847">
            <w:pPr>
              <w:spacing w:line="276" w:lineRule="auto"/>
              <w:jc w:val="both"/>
            </w:pPr>
            <w:r>
              <w:t>7.</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A05D744" w14:textId="3CA4DBF4" w:rsidR="00F57808" w:rsidRPr="00F57808" w:rsidRDefault="00F57808" w:rsidP="00F57808">
            <w:pPr>
              <w:pStyle w:val="Default"/>
              <w:spacing w:line="360" w:lineRule="auto"/>
              <w:rPr>
                <w:rFonts w:ascii="Garamond" w:hAnsi="Garamond" w:cs="Times New Roman"/>
              </w:rPr>
            </w:pPr>
            <w:r>
              <w:rPr>
                <w:rFonts w:ascii="Garamond" w:hAnsi="Garamond" w:cs="Times New Roman"/>
              </w:rPr>
              <w:t>robota, ki ima a</w:t>
            </w:r>
            <w:r w:rsidRPr="00560542">
              <w:rPr>
                <w:rFonts w:ascii="Garamond" w:hAnsi="Garamond" w:cs="Times New Roman"/>
              </w:rPr>
              <w:t>ktivni sistem preverjanja pravilne postavitve reagentov in potrošnega materiala pred zagonom in spremljanje delovanja preko video kamere</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D20326E" w14:textId="77777777" w:rsidR="00F57808" w:rsidRPr="00B07847" w:rsidRDefault="00F57808" w:rsidP="00B07847">
            <w:pPr>
              <w:spacing w:line="276" w:lineRule="auto"/>
              <w:jc w:val="both"/>
            </w:pPr>
          </w:p>
        </w:tc>
      </w:tr>
      <w:tr w:rsidR="00F57808" w:rsidRPr="00B07847" w14:paraId="1B81DF05"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061BB8A1" w14:textId="4A99620E" w:rsidR="00F57808" w:rsidRDefault="00F57808" w:rsidP="00B07847">
            <w:pPr>
              <w:spacing w:line="276" w:lineRule="auto"/>
              <w:jc w:val="both"/>
            </w:pPr>
            <w: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086A511" w14:textId="3E202F87" w:rsidR="00F57808" w:rsidRPr="00F57808" w:rsidRDefault="00F57808" w:rsidP="00F57808">
            <w:pPr>
              <w:pStyle w:val="Default"/>
              <w:spacing w:line="360" w:lineRule="auto"/>
              <w:rPr>
                <w:rFonts w:ascii="Garamond" w:hAnsi="Garamond" w:cs="Times New Roman"/>
              </w:rPr>
            </w:pPr>
            <w:r>
              <w:rPr>
                <w:rFonts w:ascii="Garamond" w:hAnsi="Garamond" w:cs="Times New Roman"/>
              </w:rPr>
              <w:t>robota, ki omogoča možnost</w:t>
            </w:r>
            <w:r w:rsidRPr="00560542">
              <w:rPr>
                <w:rFonts w:ascii="Garamond" w:hAnsi="Garamond" w:cs="Times New Roman"/>
              </w:rPr>
              <w:t xml:space="preserve"> modularnega dodajanja perifernih sistemov z avtomatskim prenosom plošč vanje</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877804C" w14:textId="77777777" w:rsidR="00F57808" w:rsidRPr="00B07847" w:rsidRDefault="00F57808" w:rsidP="00B07847">
            <w:pPr>
              <w:spacing w:line="276" w:lineRule="auto"/>
              <w:jc w:val="both"/>
            </w:pPr>
          </w:p>
        </w:tc>
      </w:tr>
      <w:tr w:rsidR="00F57808" w:rsidRPr="00B07847" w14:paraId="3AF688D0"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390FDD1E" w14:textId="48F3588A" w:rsidR="00F57808" w:rsidRDefault="00F57808" w:rsidP="00B07847">
            <w:pPr>
              <w:spacing w:line="276" w:lineRule="auto"/>
              <w:jc w:val="both"/>
            </w:pPr>
            <w:r>
              <w:t>9.</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0A29C92" w14:textId="749B1E14" w:rsidR="00F57808" w:rsidRPr="00F57808" w:rsidRDefault="00F57808" w:rsidP="00F57808">
            <w:pPr>
              <w:pStyle w:val="Default"/>
              <w:spacing w:line="360" w:lineRule="auto"/>
              <w:rPr>
                <w:rFonts w:ascii="Garamond" w:hAnsi="Garamond" w:cs="Times New Roman"/>
              </w:rPr>
            </w:pPr>
            <w:r>
              <w:rPr>
                <w:rFonts w:ascii="Garamond" w:hAnsi="Garamond" w:cs="Times New Roman"/>
              </w:rPr>
              <w:t>robota, ki omogoča m</w:t>
            </w:r>
            <w:r w:rsidRPr="00560542">
              <w:rPr>
                <w:rFonts w:ascii="Garamond" w:hAnsi="Garamond" w:cs="Times New Roman"/>
              </w:rPr>
              <w:t>ožnost vnašanja lastnih protokolov in urejanje obstoječih preko uporabniku prijaznega vmesnika</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695D4A41" w14:textId="77777777" w:rsidR="00F57808" w:rsidRPr="00B07847" w:rsidRDefault="00F57808" w:rsidP="00B07847">
            <w:pPr>
              <w:spacing w:line="276" w:lineRule="auto"/>
              <w:jc w:val="both"/>
            </w:pPr>
          </w:p>
        </w:tc>
      </w:tr>
      <w:tr w:rsidR="00F57808" w:rsidRPr="00B07847" w14:paraId="7CED4AB1"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19467617" w14:textId="5C3A6A31" w:rsidR="00F57808" w:rsidRDefault="00F57808" w:rsidP="00B07847">
            <w:pPr>
              <w:spacing w:line="276" w:lineRule="auto"/>
              <w:jc w:val="both"/>
            </w:pPr>
            <w:r>
              <w:t>10.</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F2D0FF9" w14:textId="1B06F22C" w:rsidR="00F57808" w:rsidRPr="00F57808" w:rsidRDefault="00F57808" w:rsidP="00F57808">
            <w:pPr>
              <w:pStyle w:val="Default"/>
              <w:spacing w:line="360" w:lineRule="auto"/>
              <w:rPr>
                <w:rFonts w:ascii="Garamond" w:hAnsi="Garamond" w:cs="Times New Roman"/>
              </w:rPr>
            </w:pPr>
            <w:r>
              <w:rPr>
                <w:rFonts w:ascii="Garamond" w:hAnsi="Garamond" w:cs="Times New Roman"/>
              </w:rPr>
              <w:t>namizni robot</w:t>
            </w:r>
            <w:r w:rsidRPr="00DE158C">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ECA961A" w14:textId="77777777" w:rsidR="00F57808" w:rsidRPr="00B07847" w:rsidRDefault="00F57808" w:rsidP="00B07847">
            <w:pPr>
              <w:spacing w:line="276" w:lineRule="auto"/>
              <w:jc w:val="both"/>
            </w:pPr>
          </w:p>
        </w:tc>
      </w:tr>
    </w:tbl>
    <w:p w14:paraId="5D09476B" w14:textId="77777777" w:rsidR="00585344" w:rsidRPr="00B07847" w:rsidRDefault="00585344" w:rsidP="00B07847">
      <w:pPr>
        <w:spacing w:line="276" w:lineRule="auto"/>
        <w:jc w:val="both"/>
      </w:pPr>
    </w:p>
    <w:p w14:paraId="4805AFA8" w14:textId="556DCF56" w:rsidR="00585344" w:rsidRPr="00B07847" w:rsidRDefault="00585344" w:rsidP="00B07847">
      <w:pPr>
        <w:spacing w:line="276" w:lineRule="auto"/>
        <w:jc w:val="both"/>
        <w:rPr>
          <w:b/>
        </w:rPr>
      </w:pPr>
      <w:r w:rsidRPr="00B07847">
        <w:rPr>
          <w:b/>
        </w:rPr>
        <w:t>Ponudba</w:t>
      </w:r>
      <w:r w:rsidR="0025744E">
        <w:rPr>
          <w:b/>
        </w:rPr>
        <w:t xml:space="preserve"> </w:t>
      </w:r>
      <w:r w:rsidRPr="00B07847">
        <w:rPr>
          <w:b/>
        </w:rPr>
        <w:t>mora</w:t>
      </w:r>
      <w:r w:rsidR="0025744E">
        <w:rPr>
          <w:b/>
        </w:rPr>
        <w:t xml:space="preserve"> </w:t>
      </w:r>
      <w:r w:rsidRPr="00B07847">
        <w:rPr>
          <w:b/>
        </w:rPr>
        <w:t>vključevati:</w:t>
      </w:r>
      <w:r w:rsidR="008415EC">
        <w:rPr>
          <w:b/>
        </w:rPr>
        <w:t xml:space="preserve"> </w:t>
      </w:r>
    </w:p>
    <w:p w14:paraId="5AACD264" w14:textId="77777777" w:rsidR="00D41C43" w:rsidRPr="000A0FFC" w:rsidRDefault="00D41C43" w:rsidP="00D41C43">
      <w:pPr>
        <w:pStyle w:val="Default"/>
        <w:spacing w:line="360" w:lineRule="auto"/>
        <w:rPr>
          <w:rFonts w:ascii="Garamond" w:hAnsi="Garamond" w:cs="Times New Roman"/>
        </w:rPr>
      </w:pPr>
      <w:r>
        <w:rPr>
          <w:rFonts w:ascii="Garamond" w:hAnsi="Garamond" w:cs="Times New Roman"/>
        </w:rPr>
        <w:t>V</w:t>
      </w:r>
      <w:r w:rsidRPr="000A0FFC">
        <w:rPr>
          <w:rFonts w:ascii="Garamond" w:hAnsi="Garamond" w:cs="Times New Roman"/>
        </w:rPr>
        <w:t xml:space="preserve"> ponudbo mora biti vključeno: </w:t>
      </w:r>
      <w:r>
        <w:rPr>
          <w:rFonts w:ascii="Garamond" w:hAnsi="Garamond" w:cs="Times New Roman"/>
        </w:rPr>
        <w:t>Dobava, namestitev</w:t>
      </w:r>
      <w:r w:rsidRPr="000A0FFC">
        <w:rPr>
          <w:rFonts w:ascii="Garamond" w:hAnsi="Garamond" w:cs="Times New Roman"/>
        </w:rPr>
        <w:t xml:space="preserve"> opreme</w:t>
      </w:r>
      <w:r>
        <w:rPr>
          <w:rFonts w:ascii="Garamond" w:hAnsi="Garamond" w:cs="Times New Roman"/>
        </w:rPr>
        <w:t xml:space="preserve">, pripravljen in nameščen protokol </w:t>
      </w:r>
      <w:r w:rsidRPr="009749D0">
        <w:rPr>
          <w:rFonts w:ascii="Garamond" w:hAnsi="Garamond" w:cs="Times New Roman"/>
        </w:rPr>
        <w:t xml:space="preserve">za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CovidSeq</w:t>
      </w:r>
      <w:proofErr w:type="spellEnd"/>
      <w:r w:rsidRPr="0000597E">
        <w:rPr>
          <w:rFonts w:ascii="Garamond" w:hAnsi="Garamond"/>
        </w:rPr>
        <w:t xml:space="preserve"> in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Nextera</w:t>
      </w:r>
      <w:proofErr w:type="spellEnd"/>
      <w:r w:rsidRPr="0000597E">
        <w:rPr>
          <w:rFonts w:ascii="Garamond" w:hAnsi="Garamond"/>
        </w:rPr>
        <w:t xml:space="preserve"> XT</w:t>
      </w:r>
      <w:r>
        <w:rPr>
          <w:rFonts w:ascii="Garamond" w:hAnsi="Garamond"/>
        </w:rPr>
        <w:t xml:space="preserve">, </w:t>
      </w:r>
      <w:r>
        <w:rPr>
          <w:rFonts w:ascii="Garamond" w:hAnsi="Garamond" w:cs="Times New Roman"/>
        </w:rPr>
        <w:t xml:space="preserve">šolanje osebja </w:t>
      </w:r>
      <w:r w:rsidRPr="000A0FFC">
        <w:rPr>
          <w:rFonts w:ascii="Garamond" w:hAnsi="Garamond" w:cs="Times New Roman"/>
        </w:rPr>
        <w:t xml:space="preserve">skladno s specifikacijo. </w:t>
      </w:r>
    </w:p>
    <w:p w14:paraId="01301C4D" w14:textId="77777777" w:rsidR="00D57A6B" w:rsidRDefault="00D57A6B" w:rsidP="00D57A6B">
      <w:pPr>
        <w:spacing w:line="276" w:lineRule="auto"/>
        <w:jc w:val="both"/>
        <w:rPr>
          <w:rFonts w:cs="Arial"/>
        </w:rPr>
      </w:pPr>
    </w:p>
    <w:p w14:paraId="6F7A0FED" w14:textId="3D765F3B" w:rsidR="00585344" w:rsidRPr="00D57A6B" w:rsidRDefault="00585344" w:rsidP="00D57A6B">
      <w:pPr>
        <w:spacing w:line="276" w:lineRule="auto"/>
        <w:jc w:val="both"/>
        <w:rPr>
          <w:rFonts w:cs="Arial"/>
        </w:rPr>
      </w:pPr>
      <w:r w:rsidRPr="00D57A6B">
        <w:rPr>
          <w:rFonts w:cs="Arial"/>
        </w:rPr>
        <w:t>V</w:t>
      </w:r>
      <w:r w:rsidR="0025744E" w:rsidRPr="00D57A6B">
        <w:rPr>
          <w:rFonts w:cs="Arial"/>
        </w:rPr>
        <w:t xml:space="preserve"> </w:t>
      </w:r>
      <w:r w:rsidRPr="00D57A6B">
        <w:rPr>
          <w:rFonts w:cs="Arial"/>
        </w:rPr>
        <w:t>končno</w:t>
      </w:r>
      <w:r w:rsidR="0025744E" w:rsidRPr="00D57A6B">
        <w:rPr>
          <w:rFonts w:cs="Arial"/>
        </w:rPr>
        <w:t xml:space="preserve"> </w:t>
      </w:r>
      <w:r w:rsidRPr="00D57A6B">
        <w:rPr>
          <w:rFonts w:cs="Arial"/>
        </w:rPr>
        <w:t>ponudbeno</w:t>
      </w:r>
      <w:r w:rsidR="0025744E" w:rsidRPr="00D57A6B">
        <w:rPr>
          <w:rFonts w:cs="Arial"/>
        </w:rPr>
        <w:t xml:space="preserve"> </w:t>
      </w:r>
      <w:r w:rsidRPr="00D57A6B">
        <w:rPr>
          <w:rFonts w:cs="Arial"/>
        </w:rPr>
        <w:t>ceno</w:t>
      </w:r>
      <w:r w:rsidR="0025744E" w:rsidRPr="00D57A6B">
        <w:rPr>
          <w:rFonts w:cs="Arial"/>
        </w:rPr>
        <w:t xml:space="preserve"> </w:t>
      </w:r>
      <w:r w:rsidRPr="00D57A6B">
        <w:rPr>
          <w:rFonts w:cs="Arial"/>
        </w:rPr>
        <w:t>aparata</w:t>
      </w:r>
      <w:r w:rsidR="0025744E" w:rsidRPr="00D57A6B">
        <w:rPr>
          <w:rFonts w:cs="Arial"/>
        </w:rPr>
        <w:t xml:space="preserve"> </w:t>
      </w:r>
      <w:r w:rsidRPr="00D57A6B">
        <w:rPr>
          <w:rFonts w:cs="Arial"/>
        </w:rPr>
        <w:t>mora</w:t>
      </w:r>
      <w:r w:rsidR="0025744E" w:rsidRPr="00D57A6B">
        <w:rPr>
          <w:rFonts w:cs="Arial"/>
        </w:rPr>
        <w:t xml:space="preserve"> </w:t>
      </w:r>
      <w:r w:rsidRPr="00D57A6B">
        <w:rPr>
          <w:rFonts w:cs="Arial"/>
        </w:rPr>
        <w:t>biti</w:t>
      </w:r>
      <w:r w:rsidR="0025744E" w:rsidRPr="00D57A6B">
        <w:rPr>
          <w:rFonts w:cs="Arial"/>
        </w:rPr>
        <w:t xml:space="preserve"> </w:t>
      </w:r>
      <w:r w:rsidRPr="00D57A6B">
        <w:rPr>
          <w:rFonts w:cs="Arial"/>
        </w:rPr>
        <w:t>všteto:</w:t>
      </w:r>
    </w:p>
    <w:p w14:paraId="2B4A8752" w14:textId="75DB1BA8" w:rsidR="00FE73CF" w:rsidRPr="00D57A6B" w:rsidRDefault="00FE73CF" w:rsidP="001566D4">
      <w:pPr>
        <w:pStyle w:val="Odstavekseznama"/>
        <w:numPr>
          <w:ilvl w:val="0"/>
          <w:numId w:val="31"/>
        </w:numPr>
        <w:spacing w:line="276" w:lineRule="auto"/>
        <w:jc w:val="both"/>
        <w:rPr>
          <w:bCs/>
        </w:rPr>
      </w:pPr>
      <w:r w:rsidRPr="00B07847">
        <w:t>Stroški</w:t>
      </w:r>
      <w:r>
        <w:t xml:space="preserve"> </w:t>
      </w:r>
      <w:r w:rsidRPr="00B07847">
        <w:t>dobave,</w:t>
      </w:r>
      <w:r>
        <w:t xml:space="preserve"> </w:t>
      </w:r>
      <w:r w:rsidRPr="00B07847">
        <w:t>namestitev</w:t>
      </w:r>
      <w:r>
        <w:t xml:space="preserve"> </w:t>
      </w:r>
      <w:r w:rsidRPr="00B07847">
        <w:t>sistema</w:t>
      </w:r>
      <w:r>
        <w:t xml:space="preserve"> </w:t>
      </w:r>
      <w:r w:rsidRPr="00B07847">
        <w:t>s</w:t>
      </w:r>
      <w:r>
        <w:t xml:space="preserve"> </w:t>
      </w:r>
      <w:r w:rsidRPr="00B07847">
        <w:t>pripadajočo</w:t>
      </w:r>
      <w:r>
        <w:t xml:space="preserve"> programsko opremo</w:t>
      </w:r>
      <w:r w:rsidRPr="00B07847">
        <w:t>,</w:t>
      </w:r>
      <w:r>
        <w:t xml:space="preserve"> </w:t>
      </w:r>
      <w:r w:rsidRPr="00B07847">
        <w:t>montaža,</w:t>
      </w:r>
      <w:r>
        <w:t xml:space="preserve"> </w:t>
      </w:r>
      <w:r w:rsidRPr="00B07847">
        <w:t>zagon</w:t>
      </w:r>
      <w:r>
        <w:t xml:space="preserve"> </w:t>
      </w:r>
      <w:r w:rsidRPr="00B07847">
        <w:t>sistema</w:t>
      </w:r>
      <w:r w:rsidR="0098514F">
        <w:t xml:space="preserve"> </w:t>
      </w:r>
      <w:r w:rsidR="00C411CA">
        <w:t>in IQ/OQPQ kvalifikacijo</w:t>
      </w:r>
      <w:r w:rsidRPr="00FE73CF">
        <w:t>,</w:t>
      </w:r>
    </w:p>
    <w:p w14:paraId="21B7B100" w14:textId="77777777" w:rsidR="00406488" w:rsidRDefault="00FE73CF" w:rsidP="001566D4">
      <w:pPr>
        <w:pStyle w:val="Odstavekseznama"/>
        <w:numPr>
          <w:ilvl w:val="0"/>
          <w:numId w:val="31"/>
        </w:numPr>
        <w:spacing w:line="276" w:lineRule="auto"/>
        <w:jc w:val="both"/>
      </w:pPr>
      <w:r>
        <w:t xml:space="preserve">seznanitev </w:t>
      </w:r>
      <w:r w:rsidRPr="00B07847">
        <w:t>osebja</w:t>
      </w:r>
      <w:r>
        <w:t xml:space="preserve"> </w:t>
      </w:r>
      <w:r w:rsidRPr="00B07847">
        <w:t>za</w:t>
      </w:r>
      <w:r>
        <w:t xml:space="preserve"> </w:t>
      </w:r>
      <w:r w:rsidRPr="00B07847">
        <w:t>uporabo</w:t>
      </w:r>
      <w:r>
        <w:t xml:space="preserve"> </w:t>
      </w:r>
      <w:r w:rsidRPr="00B07847">
        <w:t>opreme,</w:t>
      </w:r>
      <w:r>
        <w:t xml:space="preserve"> </w:t>
      </w:r>
      <w:r w:rsidRPr="00B07847">
        <w:t>brezplačne</w:t>
      </w:r>
      <w:r>
        <w:t xml:space="preserve"> </w:t>
      </w:r>
      <w:r w:rsidRPr="00B07847">
        <w:t>posodobitve</w:t>
      </w:r>
      <w:r>
        <w:t xml:space="preserve"> </w:t>
      </w:r>
      <w:r w:rsidRPr="00B07847">
        <w:t>in/ali</w:t>
      </w:r>
      <w:r>
        <w:t xml:space="preserve"> </w:t>
      </w:r>
      <w:r w:rsidRPr="00B07847">
        <w:t>nadgradnje</w:t>
      </w:r>
      <w:r>
        <w:t xml:space="preserve"> </w:t>
      </w:r>
      <w:r w:rsidR="00406488" w:rsidRPr="00B07847">
        <w:t>programske</w:t>
      </w:r>
      <w:r w:rsidR="00406488">
        <w:t xml:space="preserve"> </w:t>
      </w:r>
      <w:r w:rsidR="00406488" w:rsidRPr="00B07847">
        <w:t>opreme</w:t>
      </w:r>
      <w:r w:rsidR="00406488">
        <w:t xml:space="preserve"> </w:t>
      </w:r>
      <w:r w:rsidR="00406488" w:rsidRPr="00B07847">
        <w:t>za</w:t>
      </w:r>
      <w:r w:rsidR="00406488">
        <w:t xml:space="preserve"> </w:t>
      </w:r>
      <w:r w:rsidR="00406488" w:rsidRPr="00B07847">
        <w:t>čas</w:t>
      </w:r>
      <w:r w:rsidR="00406488">
        <w:t xml:space="preserve"> </w:t>
      </w:r>
      <w:r w:rsidR="00406488" w:rsidRPr="00B07847">
        <w:t>življenjske</w:t>
      </w:r>
      <w:r w:rsidR="00406488">
        <w:t xml:space="preserve"> </w:t>
      </w:r>
      <w:r w:rsidR="00406488" w:rsidRPr="00B07847">
        <w:t>dobe</w:t>
      </w:r>
      <w:r w:rsidR="00406488">
        <w:t>,</w:t>
      </w:r>
    </w:p>
    <w:p w14:paraId="1F0E1263" w14:textId="77777777" w:rsidR="00406488" w:rsidRDefault="00406488" w:rsidP="001566D4">
      <w:pPr>
        <w:pStyle w:val="Odstavekseznama"/>
        <w:numPr>
          <w:ilvl w:val="0"/>
          <w:numId w:val="31"/>
        </w:numPr>
        <w:spacing w:line="276" w:lineRule="auto"/>
        <w:jc w:val="both"/>
      </w:pPr>
      <w:r>
        <w:lastRenderedPageBreak/>
        <w:t>šolanje osebja na lokaciji naročnika,</w:t>
      </w:r>
    </w:p>
    <w:p w14:paraId="79E41B14" w14:textId="77777777" w:rsidR="00406488" w:rsidRPr="00B07847" w:rsidRDefault="00406488" w:rsidP="001566D4">
      <w:pPr>
        <w:pStyle w:val="Odstavekseznama"/>
        <w:numPr>
          <w:ilvl w:val="0"/>
          <w:numId w:val="31"/>
        </w:numPr>
        <w:spacing w:line="276" w:lineRule="auto"/>
        <w:jc w:val="both"/>
      </w:pPr>
      <w:r>
        <w:t xml:space="preserve">pripravljen in nameščen protokol najmanj za </w:t>
      </w:r>
      <w:proofErr w:type="spellStart"/>
      <w:r>
        <w:t>Illumina</w:t>
      </w:r>
      <w:proofErr w:type="spellEnd"/>
      <w:r>
        <w:t xml:space="preserve"> </w:t>
      </w:r>
      <w:proofErr w:type="spellStart"/>
      <w:r>
        <w:t>CovidSeq</w:t>
      </w:r>
      <w:proofErr w:type="spellEnd"/>
      <w:r>
        <w:t xml:space="preserve"> in </w:t>
      </w:r>
      <w:proofErr w:type="spellStart"/>
      <w:r>
        <w:t>Illumina</w:t>
      </w:r>
      <w:proofErr w:type="spellEnd"/>
      <w:r>
        <w:t xml:space="preserve"> </w:t>
      </w:r>
      <w:proofErr w:type="spellStart"/>
      <w:r>
        <w:t>Nextera</w:t>
      </w:r>
      <w:proofErr w:type="spellEnd"/>
      <w:r>
        <w:t xml:space="preserve"> XT,</w:t>
      </w:r>
    </w:p>
    <w:p w14:paraId="3EEFDA88" w14:textId="77777777" w:rsidR="00406488" w:rsidRPr="00D6716B" w:rsidRDefault="00406488" w:rsidP="001566D4">
      <w:pPr>
        <w:pStyle w:val="Odstavekseznama"/>
        <w:numPr>
          <w:ilvl w:val="0"/>
          <w:numId w:val="31"/>
        </w:numPr>
        <w:spacing w:line="276" w:lineRule="auto"/>
        <w:jc w:val="both"/>
      </w:pPr>
      <w:r w:rsidRPr="00D57A6B">
        <w:t xml:space="preserve">redni letni vzdrževalni servis za </w:t>
      </w:r>
      <w:r>
        <w:t>prvo</w:t>
      </w:r>
      <w:r w:rsidRPr="00D57A6B">
        <w:t xml:space="preserve"> let</w:t>
      </w:r>
      <w:r>
        <w:t>o</w:t>
      </w:r>
      <w:r w:rsidRPr="00D57A6B">
        <w:t xml:space="preserve"> (v času garancijske dobe)</w:t>
      </w:r>
      <w:r>
        <w:t>.</w:t>
      </w:r>
    </w:p>
    <w:p w14:paraId="584BF9CE" w14:textId="3C68F625" w:rsidR="00585344" w:rsidRPr="00B07847" w:rsidRDefault="00585344" w:rsidP="00406488">
      <w:pPr>
        <w:pStyle w:val="Odstavekseznama"/>
        <w:spacing w:line="276" w:lineRule="auto"/>
        <w:jc w:val="both"/>
      </w:pPr>
    </w:p>
    <w:p w14:paraId="75BB36D0" w14:textId="58AF85FB" w:rsidR="00585344" w:rsidRPr="00B07847" w:rsidRDefault="00585344" w:rsidP="00B07847">
      <w:pPr>
        <w:spacing w:line="276" w:lineRule="auto"/>
        <w:jc w:val="both"/>
        <w:rPr>
          <w:b/>
        </w:rPr>
      </w:pPr>
      <w:r w:rsidRPr="00B07847">
        <w:rPr>
          <w:b/>
        </w:rPr>
        <w:t>Vzpostavitev</w:t>
      </w:r>
      <w:r w:rsidR="0025744E">
        <w:rPr>
          <w:b/>
        </w:rPr>
        <w:t xml:space="preserve"> </w:t>
      </w:r>
      <w:r w:rsidRPr="00B07847">
        <w:rPr>
          <w:b/>
        </w:rPr>
        <w:t>delovanja</w:t>
      </w:r>
      <w:r w:rsidR="0025744E">
        <w:rPr>
          <w:b/>
        </w:rPr>
        <w:t xml:space="preserve"> </w:t>
      </w:r>
      <w:r w:rsidRPr="00B07847">
        <w:rPr>
          <w:b/>
        </w:rPr>
        <w:t>in</w:t>
      </w:r>
      <w:r w:rsidR="0025744E">
        <w:rPr>
          <w:b/>
        </w:rPr>
        <w:t xml:space="preserve"> </w:t>
      </w:r>
      <w:r w:rsidR="001F23E8" w:rsidRPr="00B07847">
        <w:rPr>
          <w:b/>
        </w:rPr>
        <w:t>seznanitev</w:t>
      </w:r>
      <w:r w:rsidR="0025744E">
        <w:rPr>
          <w:b/>
        </w:rPr>
        <w:t xml:space="preserve"> </w:t>
      </w:r>
      <w:r w:rsidRPr="00B07847">
        <w:rPr>
          <w:b/>
        </w:rPr>
        <w:t>uporabnikov</w:t>
      </w:r>
      <w:r w:rsidR="0025744E">
        <w:rPr>
          <w:b/>
        </w:rPr>
        <w:t xml:space="preserve"> </w:t>
      </w:r>
      <w:r w:rsidRPr="00B07847">
        <w:rPr>
          <w:b/>
        </w:rPr>
        <w:t>(pogoj</w:t>
      </w:r>
      <w:r w:rsidR="0025744E">
        <w:rPr>
          <w:b/>
        </w:rPr>
        <w:t xml:space="preserve"> </w:t>
      </w:r>
      <w:r w:rsidRPr="00B07847">
        <w:rPr>
          <w:b/>
        </w:rPr>
        <w:t>za</w:t>
      </w:r>
      <w:r w:rsidR="0025744E">
        <w:rPr>
          <w:b/>
        </w:rPr>
        <w:t xml:space="preserve"> </w:t>
      </w:r>
      <w:r w:rsidRPr="00B07847">
        <w:rPr>
          <w:b/>
        </w:rPr>
        <w:t>podpis</w:t>
      </w:r>
      <w:r w:rsidR="0025744E">
        <w:rPr>
          <w:b/>
        </w:rPr>
        <w:t xml:space="preserve"> </w:t>
      </w:r>
      <w:r w:rsidRPr="00B07847">
        <w:rPr>
          <w:b/>
        </w:rPr>
        <w:t>primopredajnega</w:t>
      </w:r>
      <w:r w:rsidR="0025744E">
        <w:rPr>
          <w:b/>
        </w:rPr>
        <w:t xml:space="preserve"> </w:t>
      </w:r>
      <w:r w:rsidRPr="00B07847">
        <w:rPr>
          <w:b/>
        </w:rPr>
        <w:t>zapisnika)</w:t>
      </w:r>
    </w:p>
    <w:p w14:paraId="2A32C7BE" w14:textId="1156DB2D" w:rsidR="00585344" w:rsidRPr="00B07847" w:rsidRDefault="00585344" w:rsidP="001566D4">
      <w:pPr>
        <w:pStyle w:val="Odstavekseznama"/>
        <w:numPr>
          <w:ilvl w:val="0"/>
          <w:numId w:val="29"/>
        </w:numPr>
        <w:spacing w:line="276" w:lineRule="auto"/>
        <w:jc w:val="both"/>
        <w:rPr>
          <w:rFonts w:cs="Arial"/>
        </w:rPr>
      </w:pPr>
      <w:r w:rsidRPr="00B07847">
        <w:rPr>
          <w:rFonts w:cs="Arial"/>
        </w:rPr>
        <w:t>Ponudnik</w:t>
      </w:r>
      <w:r w:rsidR="0025744E">
        <w:rPr>
          <w:rFonts w:cs="Arial"/>
        </w:rPr>
        <w:t xml:space="preserve"> </w:t>
      </w:r>
      <w:r w:rsidRPr="00B07847">
        <w:rPr>
          <w:rFonts w:cs="Arial"/>
        </w:rPr>
        <w:t>mora</w:t>
      </w:r>
      <w:r w:rsidR="0025744E">
        <w:rPr>
          <w:rFonts w:cs="Arial"/>
        </w:rPr>
        <w:t xml:space="preserve"> </w:t>
      </w:r>
      <w:r w:rsidRPr="00B07847">
        <w:rPr>
          <w:rFonts w:cs="Arial"/>
        </w:rPr>
        <w:t>dostaviti</w:t>
      </w:r>
      <w:r w:rsidR="0025744E">
        <w:rPr>
          <w:rFonts w:cs="Arial"/>
        </w:rPr>
        <w:t xml:space="preserve"> </w:t>
      </w:r>
      <w:r w:rsidRPr="00B07847">
        <w:rPr>
          <w:rFonts w:cs="Arial"/>
        </w:rPr>
        <w:t>aparat</w:t>
      </w:r>
      <w:r w:rsidR="0025744E">
        <w:rPr>
          <w:rFonts w:cs="Arial"/>
        </w:rPr>
        <w:t xml:space="preserve"> </w:t>
      </w:r>
      <w:r w:rsidRPr="00B07847">
        <w:rPr>
          <w:rFonts w:cs="Arial"/>
        </w:rPr>
        <w:t>v</w:t>
      </w:r>
      <w:r w:rsidR="0025744E">
        <w:rPr>
          <w:rFonts w:cs="Arial"/>
        </w:rPr>
        <w:t xml:space="preserve"> </w:t>
      </w:r>
      <w:r w:rsidRPr="00B07847">
        <w:rPr>
          <w:rFonts w:cs="Arial"/>
        </w:rPr>
        <w:t>laboratorij</w:t>
      </w:r>
      <w:r w:rsidR="0025744E">
        <w:rPr>
          <w:rFonts w:cs="Arial"/>
        </w:rPr>
        <w:t xml:space="preserve"> </w:t>
      </w:r>
      <w:r w:rsidRPr="00B07847">
        <w:rPr>
          <w:rFonts w:cs="Arial"/>
        </w:rPr>
        <w:t>naročnika</w:t>
      </w:r>
      <w:r w:rsidR="0025744E">
        <w:rPr>
          <w:rFonts w:cs="Arial"/>
        </w:rPr>
        <w:t xml:space="preserve"> </w:t>
      </w:r>
      <w:r w:rsidRPr="00B07847">
        <w:rPr>
          <w:rFonts w:cs="Arial"/>
        </w:rPr>
        <w:t>in</w:t>
      </w:r>
      <w:r w:rsidR="0025744E">
        <w:rPr>
          <w:rFonts w:cs="Arial"/>
        </w:rPr>
        <w:t xml:space="preserve"> </w:t>
      </w:r>
      <w:r w:rsidRPr="00B07847">
        <w:rPr>
          <w:rFonts w:cs="Arial"/>
        </w:rPr>
        <w:t>vzpostaviti</w:t>
      </w:r>
      <w:r w:rsidR="0025744E">
        <w:rPr>
          <w:rFonts w:cs="Arial"/>
        </w:rPr>
        <w:t xml:space="preserve"> </w:t>
      </w:r>
      <w:r w:rsidRPr="00B07847">
        <w:rPr>
          <w:rFonts w:cs="Arial"/>
        </w:rPr>
        <w:t>njegovo</w:t>
      </w:r>
      <w:r w:rsidR="0025744E">
        <w:rPr>
          <w:rFonts w:cs="Arial"/>
        </w:rPr>
        <w:t xml:space="preserve"> </w:t>
      </w:r>
      <w:r w:rsidRPr="00B07847">
        <w:rPr>
          <w:rFonts w:cs="Arial"/>
        </w:rPr>
        <w:t>delov</w:t>
      </w:r>
      <w:r w:rsidR="004214EA" w:rsidRPr="00B07847">
        <w:rPr>
          <w:rFonts w:cs="Arial"/>
        </w:rPr>
        <w:t>anje</w:t>
      </w:r>
      <w:r w:rsidR="0025744E">
        <w:rPr>
          <w:rFonts w:cs="Arial"/>
        </w:rPr>
        <w:t xml:space="preserve"> </w:t>
      </w:r>
      <w:r w:rsidRPr="00B07847">
        <w:rPr>
          <w:rFonts w:cs="Arial"/>
        </w:rPr>
        <w:t>tako,</w:t>
      </w:r>
      <w:r w:rsidR="0025744E">
        <w:rPr>
          <w:rFonts w:cs="Arial"/>
        </w:rPr>
        <w:t xml:space="preserve"> </w:t>
      </w:r>
      <w:r w:rsidRPr="00B07847">
        <w:rPr>
          <w:rFonts w:cs="Arial"/>
        </w:rPr>
        <w:t>da</w:t>
      </w:r>
      <w:r w:rsidR="0025744E">
        <w:rPr>
          <w:rFonts w:cs="Arial"/>
        </w:rPr>
        <w:t xml:space="preserve"> </w:t>
      </w:r>
      <w:r w:rsidRPr="00B07847">
        <w:rPr>
          <w:rFonts w:cs="Arial"/>
        </w:rPr>
        <w:t>je</w:t>
      </w:r>
      <w:r w:rsidR="0025744E">
        <w:rPr>
          <w:rFonts w:cs="Arial"/>
        </w:rPr>
        <w:t xml:space="preserve"> </w:t>
      </w:r>
      <w:r w:rsidRPr="00B07847">
        <w:rPr>
          <w:rFonts w:cs="Arial"/>
        </w:rPr>
        <w:t>omogočena</w:t>
      </w:r>
      <w:r w:rsidR="0025744E">
        <w:rPr>
          <w:rFonts w:cs="Arial"/>
        </w:rPr>
        <w:t xml:space="preserve"> </w:t>
      </w:r>
      <w:r w:rsidRPr="00B07847">
        <w:rPr>
          <w:rFonts w:cs="Arial"/>
        </w:rPr>
        <w:t>rutinska</w:t>
      </w:r>
      <w:r w:rsidR="0025744E">
        <w:rPr>
          <w:rFonts w:cs="Arial"/>
        </w:rPr>
        <w:t xml:space="preserve"> </w:t>
      </w:r>
      <w:r w:rsidRPr="00B07847">
        <w:rPr>
          <w:rFonts w:cs="Arial"/>
        </w:rPr>
        <w:t>uporaba,</w:t>
      </w:r>
    </w:p>
    <w:p w14:paraId="7925995D" w14:textId="6092297C" w:rsidR="008C3461" w:rsidRPr="00B07847" w:rsidRDefault="008C3461" w:rsidP="001566D4">
      <w:pPr>
        <w:numPr>
          <w:ilvl w:val="0"/>
          <w:numId w:val="29"/>
        </w:numPr>
        <w:spacing w:line="276" w:lineRule="auto"/>
        <w:rPr>
          <w:rFonts w:cs="Arial"/>
        </w:rPr>
      </w:pPr>
      <w:r w:rsidRPr="00B07847">
        <w:rPr>
          <w:rFonts w:cs="Arial"/>
        </w:rPr>
        <w:t>Ponudnik</w:t>
      </w:r>
      <w:r w:rsidR="0025744E">
        <w:rPr>
          <w:rFonts w:cs="Arial"/>
        </w:rPr>
        <w:t xml:space="preserve"> </w:t>
      </w:r>
      <w:r w:rsidRPr="00B07847">
        <w:rPr>
          <w:rFonts w:cs="Arial"/>
        </w:rPr>
        <w:t>mora</w:t>
      </w:r>
      <w:r w:rsidR="0025744E">
        <w:rPr>
          <w:rFonts w:cs="Arial"/>
        </w:rPr>
        <w:t xml:space="preserve"> </w:t>
      </w:r>
      <w:r w:rsidRPr="00B07847">
        <w:rPr>
          <w:rFonts w:cs="Arial"/>
        </w:rPr>
        <w:t>zagotoviti</w:t>
      </w:r>
      <w:r w:rsidR="0025744E">
        <w:rPr>
          <w:rFonts w:cs="Arial"/>
        </w:rPr>
        <w:t xml:space="preserve"> </w:t>
      </w:r>
      <w:r w:rsidRPr="00B07847">
        <w:rPr>
          <w:rFonts w:cs="Arial"/>
        </w:rPr>
        <w:t>»on-site«</w:t>
      </w:r>
      <w:r w:rsidR="0025744E">
        <w:rPr>
          <w:rFonts w:cs="Arial"/>
        </w:rPr>
        <w:t xml:space="preserve"> </w:t>
      </w:r>
      <w:r w:rsidR="00D6716B">
        <w:rPr>
          <w:rFonts w:cs="Arial"/>
        </w:rPr>
        <w:t xml:space="preserve">seznanitev </w:t>
      </w:r>
      <w:r w:rsidRPr="00B07847">
        <w:rPr>
          <w:rFonts w:cs="Arial"/>
        </w:rPr>
        <w:t>osebja</w:t>
      </w:r>
      <w:r w:rsidR="0025744E">
        <w:rPr>
          <w:rFonts w:cs="Arial"/>
        </w:rPr>
        <w:t xml:space="preserve"> </w:t>
      </w:r>
      <w:r w:rsidRPr="00B07847">
        <w:rPr>
          <w:rFonts w:cs="Arial"/>
        </w:rPr>
        <w:t>za</w:t>
      </w:r>
      <w:r w:rsidR="0025744E">
        <w:rPr>
          <w:rFonts w:cs="Arial"/>
        </w:rPr>
        <w:t xml:space="preserve"> </w:t>
      </w:r>
      <w:r w:rsidRPr="00B07847">
        <w:rPr>
          <w:rFonts w:cs="Arial"/>
        </w:rPr>
        <w:t>uporabo</w:t>
      </w:r>
      <w:r w:rsidR="0025744E">
        <w:rPr>
          <w:rFonts w:cs="Arial"/>
        </w:rPr>
        <w:t xml:space="preserve"> </w:t>
      </w:r>
      <w:r w:rsidRPr="00B07847">
        <w:rPr>
          <w:rFonts w:cs="Arial"/>
        </w:rPr>
        <w:t>opreme</w:t>
      </w:r>
      <w:r w:rsidR="00FE73CF">
        <w:rPr>
          <w:rFonts w:cs="Arial"/>
        </w:rPr>
        <w:t>.</w:t>
      </w:r>
    </w:p>
    <w:p w14:paraId="4D0C1580" w14:textId="77777777" w:rsidR="00A27FEF" w:rsidRDefault="00A27FEF" w:rsidP="00A27FEF">
      <w:pPr>
        <w:spacing w:line="276" w:lineRule="auto"/>
        <w:jc w:val="both"/>
        <w:rPr>
          <w:rFonts w:cs="Arial"/>
        </w:rPr>
      </w:pPr>
    </w:p>
    <w:p w14:paraId="7A4BD71A" w14:textId="4B3D5708" w:rsidR="00F0712A" w:rsidRPr="00A27FEF" w:rsidRDefault="00585344" w:rsidP="00A27FEF">
      <w:pPr>
        <w:spacing w:line="276" w:lineRule="auto"/>
        <w:jc w:val="both"/>
        <w:rPr>
          <w:rFonts w:cs="Arial"/>
          <w:b/>
        </w:rPr>
      </w:pPr>
      <w:r w:rsidRPr="00A27FEF">
        <w:rPr>
          <w:rFonts w:cs="Arial"/>
          <w:b/>
        </w:rPr>
        <w:t>Vzdrževanje</w:t>
      </w:r>
      <w:r w:rsidR="0025744E" w:rsidRPr="00A27FEF">
        <w:rPr>
          <w:rFonts w:cs="Arial"/>
          <w:b/>
        </w:rPr>
        <w:t xml:space="preserve"> </w:t>
      </w:r>
      <w:r w:rsidR="00A52485" w:rsidRPr="00A27FEF">
        <w:rPr>
          <w:rFonts w:cs="Arial"/>
          <w:b/>
        </w:rPr>
        <w:t>aparata</w:t>
      </w:r>
      <w:r w:rsidR="0025744E" w:rsidRPr="00A27FEF">
        <w:rPr>
          <w:rFonts w:cs="Arial"/>
          <w:b/>
        </w:rPr>
        <w:t xml:space="preserve"> </w:t>
      </w:r>
      <w:r w:rsidR="004214EA" w:rsidRPr="00A27FEF">
        <w:rPr>
          <w:rFonts w:cs="Arial"/>
          <w:b/>
        </w:rPr>
        <w:t>(</w:t>
      </w:r>
      <w:r w:rsidR="0098514F">
        <w:rPr>
          <w:rFonts w:cs="Arial"/>
          <w:b/>
        </w:rPr>
        <w:t>1</w:t>
      </w:r>
      <w:r w:rsidR="0025744E" w:rsidRPr="00A27FEF">
        <w:rPr>
          <w:rFonts w:cs="Arial"/>
          <w:b/>
        </w:rPr>
        <w:t xml:space="preserve"> </w:t>
      </w:r>
      <w:r w:rsidR="004214EA" w:rsidRPr="00A27FEF">
        <w:rPr>
          <w:rFonts w:cs="Arial"/>
          <w:b/>
        </w:rPr>
        <w:t>let</w:t>
      </w:r>
      <w:r w:rsidR="0098514F">
        <w:rPr>
          <w:rFonts w:cs="Arial"/>
          <w:b/>
        </w:rPr>
        <w:t>o</w:t>
      </w:r>
      <w:r w:rsidR="004214EA" w:rsidRPr="00A27FEF">
        <w:rPr>
          <w:rFonts w:cs="Arial"/>
          <w:b/>
        </w:rPr>
        <w:t>)</w:t>
      </w:r>
      <w:r w:rsidR="0025744E" w:rsidRPr="00A27FEF">
        <w:rPr>
          <w:rFonts w:cs="Arial"/>
          <w:b/>
        </w:rPr>
        <w:t xml:space="preserve"> </w:t>
      </w:r>
      <w:r w:rsidR="00EF387C" w:rsidRPr="00A27FEF">
        <w:rPr>
          <w:rFonts w:cs="Arial"/>
          <w:b/>
        </w:rPr>
        <w:t>v</w:t>
      </w:r>
      <w:r w:rsidR="0025744E" w:rsidRPr="00A27FEF">
        <w:rPr>
          <w:rFonts w:cs="Arial"/>
          <w:b/>
        </w:rPr>
        <w:t xml:space="preserve"> </w:t>
      </w:r>
      <w:r w:rsidR="00EF387C" w:rsidRPr="00A27FEF">
        <w:rPr>
          <w:rFonts w:cs="Arial"/>
          <w:b/>
        </w:rPr>
        <w:t>garancijskem</w:t>
      </w:r>
      <w:r w:rsidR="0025744E" w:rsidRPr="00A27FEF">
        <w:rPr>
          <w:rFonts w:cs="Arial"/>
          <w:b/>
        </w:rPr>
        <w:t xml:space="preserve"> </w:t>
      </w:r>
      <w:r w:rsidR="00EF387C" w:rsidRPr="00A27FEF">
        <w:rPr>
          <w:rFonts w:cs="Arial"/>
          <w:b/>
        </w:rPr>
        <w:t>roku</w:t>
      </w:r>
      <w:r w:rsidR="0025744E" w:rsidRPr="00A27FEF">
        <w:rPr>
          <w:rFonts w:cs="Arial"/>
          <w:b/>
        </w:rPr>
        <w:t xml:space="preserve"> </w:t>
      </w:r>
      <w:r w:rsidRPr="00A27FEF">
        <w:rPr>
          <w:rFonts w:cs="Arial"/>
          <w:b/>
        </w:rPr>
        <w:t>vključuje</w:t>
      </w:r>
      <w:r w:rsidR="00A27FEF" w:rsidRPr="00A27FEF">
        <w:rPr>
          <w:rFonts w:cs="Arial"/>
          <w:b/>
        </w:rPr>
        <w:t>:</w:t>
      </w:r>
      <w:r w:rsidR="0025744E" w:rsidRPr="00A27FEF">
        <w:rPr>
          <w:rFonts w:cs="Arial"/>
          <w:b/>
        </w:rPr>
        <w:t xml:space="preserve"> </w:t>
      </w:r>
    </w:p>
    <w:p w14:paraId="221BCE69" w14:textId="6275B594" w:rsidR="00FE73CF" w:rsidRPr="00B07847" w:rsidRDefault="00FE73CF" w:rsidP="001566D4">
      <w:pPr>
        <w:pStyle w:val="Odstavekseznama"/>
        <w:numPr>
          <w:ilvl w:val="0"/>
          <w:numId w:val="29"/>
        </w:numPr>
        <w:spacing w:line="276" w:lineRule="auto"/>
        <w:jc w:val="both"/>
        <w:rPr>
          <w:rFonts w:cs="Arial"/>
        </w:rPr>
      </w:pPr>
      <w:r w:rsidRPr="00B07847">
        <w:rPr>
          <w:rFonts w:cs="Arial"/>
        </w:rPr>
        <w:t>preventivni</w:t>
      </w:r>
      <w:r>
        <w:rPr>
          <w:rFonts w:cs="Arial"/>
        </w:rPr>
        <w:t xml:space="preserve"> </w:t>
      </w:r>
      <w:r w:rsidRPr="00B07847">
        <w:rPr>
          <w:rFonts w:cs="Arial"/>
        </w:rPr>
        <w:t>letni</w:t>
      </w:r>
      <w:r>
        <w:rPr>
          <w:rFonts w:cs="Arial"/>
        </w:rPr>
        <w:t xml:space="preserve"> </w:t>
      </w:r>
      <w:r w:rsidRPr="00B07847">
        <w:rPr>
          <w:rFonts w:cs="Arial"/>
        </w:rPr>
        <w:t>pregled</w:t>
      </w:r>
      <w:r>
        <w:rPr>
          <w:rFonts w:cs="Arial"/>
        </w:rPr>
        <w:t xml:space="preserve"> (oz. po navodilu proizvajalca), </w:t>
      </w:r>
      <w:r w:rsidRPr="00B07847">
        <w:rPr>
          <w:rFonts w:cs="Arial"/>
        </w:rPr>
        <w:t>vključno</w:t>
      </w:r>
      <w:r>
        <w:rPr>
          <w:rFonts w:cs="Arial"/>
        </w:rPr>
        <w:t xml:space="preserve"> </w:t>
      </w:r>
      <w:r w:rsidRPr="00B07847">
        <w:rPr>
          <w:rFonts w:cs="Arial"/>
        </w:rPr>
        <w:t>z</w:t>
      </w:r>
      <w:r>
        <w:rPr>
          <w:rFonts w:cs="Arial"/>
        </w:rPr>
        <w:t xml:space="preserve"> </w:t>
      </w:r>
      <w:r w:rsidRPr="00B07847">
        <w:rPr>
          <w:rFonts w:cs="Arial"/>
        </w:rPr>
        <w:t>delom</w:t>
      </w:r>
      <w:r>
        <w:rPr>
          <w:rFonts w:cs="Arial"/>
        </w:rPr>
        <w:t xml:space="preserve"> servisnega inženirja</w:t>
      </w:r>
      <w:r w:rsidRPr="00B07847">
        <w:rPr>
          <w:rFonts w:cs="Arial"/>
        </w:rPr>
        <w:t>,</w:t>
      </w:r>
      <w:r>
        <w:rPr>
          <w:rFonts w:cs="Arial"/>
        </w:rPr>
        <w:t xml:space="preserve"> </w:t>
      </w:r>
      <w:r w:rsidRPr="00B07847">
        <w:rPr>
          <w:rFonts w:cs="Arial"/>
        </w:rPr>
        <w:t>potnimi</w:t>
      </w:r>
      <w:r>
        <w:rPr>
          <w:rFonts w:cs="Arial"/>
        </w:rPr>
        <w:t xml:space="preserve"> </w:t>
      </w:r>
      <w:r w:rsidRPr="00B07847">
        <w:rPr>
          <w:rFonts w:cs="Arial"/>
        </w:rPr>
        <w:t>stroški</w:t>
      </w:r>
      <w:r>
        <w:rPr>
          <w:rFonts w:cs="Arial"/>
        </w:rPr>
        <w:t xml:space="preserve"> </w:t>
      </w:r>
      <w:r w:rsidRPr="00B07847">
        <w:rPr>
          <w:rFonts w:cs="Arial"/>
        </w:rPr>
        <w:t>in</w:t>
      </w:r>
      <w:r>
        <w:rPr>
          <w:rFonts w:cs="Arial"/>
        </w:rPr>
        <w:t xml:space="preserve"> vsemi morebitnimi rezervnimi deli, ki so potrebni za popravilo. </w:t>
      </w:r>
    </w:p>
    <w:p w14:paraId="1FCA4FAA" w14:textId="7F9F0CF9" w:rsidR="00FE73CF" w:rsidRPr="00B07847" w:rsidRDefault="00FE73CF" w:rsidP="001566D4">
      <w:pPr>
        <w:pStyle w:val="Odstavekseznama"/>
        <w:numPr>
          <w:ilvl w:val="0"/>
          <w:numId w:val="29"/>
        </w:numPr>
        <w:spacing w:line="276" w:lineRule="auto"/>
        <w:jc w:val="both"/>
        <w:rPr>
          <w:rFonts w:cs="Arial"/>
        </w:rPr>
      </w:pPr>
      <w:r w:rsidRPr="00B07847">
        <w:rPr>
          <w:rFonts w:cs="Arial"/>
        </w:rPr>
        <w:t>diagnostiko</w:t>
      </w:r>
      <w:r>
        <w:rPr>
          <w:rFonts w:cs="Arial"/>
        </w:rPr>
        <w:t xml:space="preserve"> </w:t>
      </w:r>
      <w:r w:rsidRPr="00B07847">
        <w:rPr>
          <w:rFonts w:cs="Arial"/>
        </w:rPr>
        <w:t>in</w:t>
      </w:r>
      <w:r>
        <w:rPr>
          <w:rFonts w:cs="Arial"/>
        </w:rPr>
        <w:t xml:space="preserve"> </w:t>
      </w:r>
      <w:r w:rsidRPr="00B07847">
        <w:rPr>
          <w:rFonts w:cs="Arial"/>
        </w:rPr>
        <w:t>popravila</w:t>
      </w:r>
      <w:r>
        <w:rPr>
          <w:rFonts w:cs="Arial"/>
        </w:rPr>
        <w:t xml:space="preserve"> </w:t>
      </w:r>
      <w:r w:rsidRPr="00B07847">
        <w:rPr>
          <w:rFonts w:cs="Arial"/>
        </w:rPr>
        <w:t>v</w:t>
      </w:r>
      <w:r>
        <w:rPr>
          <w:rFonts w:cs="Arial"/>
        </w:rPr>
        <w:t xml:space="preserve"> </w:t>
      </w:r>
      <w:r w:rsidRPr="00B07847">
        <w:rPr>
          <w:rFonts w:cs="Arial"/>
        </w:rPr>
        <w:t>primeru</w:t>
      </w:r>
      <w:r>
        <w:rPr>
          <w:rFonts w:cs="Arial"/>
        </w:rPr>
        <w:t xml:space="preserve"> </w:t>
      </w:r>
      <w:r w:rsidRPr="00B07847">
        <w:rPr>
          <w:rFonts w:cs="Arial"/>
        </w:rPr>
        <w:t>okvar,</w:t>
      </w:r>
      <w:r>
        <w:rPr>
          <w:rFonts w:cs="Arial"/>
        </w:rPr>
        <w:t xml:space="preserve"> </w:t>
      </w:r>
      <w:r w:rsidRPr="00B07847">
        <w:rPr>
          <w:rFonts w:cs="Arial"/>
        </w:rPr>
        <w:t>vključno</w:t>
      </w:r>
      <w:r>
        <w:rPr>
          <w:rFonts w:cs="Arial"/>
        </w:rPr>
        <w:t xml:space="preserve"> </w:t>
      </w:r>
      <w:r w:rsidRPr="00B07847">
        <w:rPr>
          <w:rFonts w:cs="Arial"/>
        </w:rPr>
        <w:t>z</w:t>
      </w:r>
      <w:r>
        <w:rPr>
          <w:rFonts w:cs="Arial"/>
        </w:rPr>
        <w:t xml:space="preserve"> </w:t>
      </w:r>
      <w:r w:rsidRPr="00B07847">
        <w:rPr>
          <w:rFonts w:cs="Arial"/>
        </w:rPr>
        <w:t>delom</w:t>
      </w:r>
      <w:r>
        <w:rPr>
          <w:rFonts w:cs="Arial"/>
        </w:rPr>
        <w:t xml:space="preserve"> </w:t>
      </w:r>
      <w:r w:rsidRPr="00B07847">
        <w:rPr>
          <w:rFonts w:cs="Arial"/>
        </w:rPr>
        <w:t>in</w:t>
      </w:r>
      <w:r>
        <w:rPr>
          <w:rFonts w:cs="Arial"/>
        </w:rPr>
        <w:t xml:space="preserve"> </w:t>
      </w:r>
      <w:r w:rsidRPr="00B07847">
        <w:rPr>
          <w:rFonts w:cs="Arial"/>
        </w:rPr>
        <w:t>potnimi</w:t>
      </w:r>
      <w:r>
        <w:rPr>
          <w:rFonts w:cs="Arial"/>
        </w:rPr>
        <w:t xml:space="preserve"> </w:t>
      </w:r>
      <w:r w:rsidRPr="00B07847">
        <w:rPr>
          <w:rFonts w:cs="Arial"/>
        </w:rPr>
        <w:t>stroški,</w:t>
      </w:r>
      <w:r>
        <w:rPr>
          <w:rFonts w:cs="Arial"/>
        </w:rPr>
        <w:t xml:space="preserve"> </w:t>
      </w:r>
      <w:r w:rsidRPr="00B07847">
        <w:rPr>
          <w:rFonts w:cs="Arial"/>
        </w:rPr>
        <w:t>med</w:t>
      </w:r>
      <w:r>
        <w:rPr>
          <w:rFonts w:cs="Arial"/>
        </w:rPr>
        <w:t xml:space="preserve"> </w:t>
      </w:r>
      <w:r w:rsidRPr="00B07847">
        <w:rPr>
          <w:rFonts w:cs="Arial"/>
        </w:rPr>
        <w:t>delavniki</w:t>
      </w:r>
      <w:r w:rsidR="008415EC">
        <w:rPr>
          <w:rFonts w:cs="Arial"/>
        </w:rPr>
        <w:t xml:space="preserve"> </w:t>
      </w:r>
      <w:r w:rsidRPr="00B07847">
        <w:rPr>
          <w:rFonts w:cs="Arial"/>
        </w:rPr>
        <w:t>od</w:t>
      </w:r>
      <w:r>
        <w:rPr>
          <w:rFonts w:cs="Arial"/>
        </w:rPr>
        <w:t xml:space="preserve"> </w:t>
      </w:r>
      <w:r w:rsidRPr="00B07847">
        <w:rPr>
          <w:rFonts w:cs="Arial"/>
        </w:rPr>
        <w:t>8.00</w:t>
      </w:r>
      <w:r>
        <w:rPr>
          <w:rFonts w:cs="Arial"/>
        </w:rPr>
        <w:t xml:space="preserve"> </w:t>
      </w:r>
      <w:r w:rsidRPr="00B07847">
        <w:rPr>
          <w:rFonts w:cs="Arial"/>
        </w:rPr>
        <w:t>do</w:t>
      </w:r>
      <w:r>
        <w:rPr>
          <w:rFonts w:cs="Arial"/>
        </w:rPr>
        <w:t xml:space="preserve"> 1</w:t>
      </w:r>
      <w:r w:rsidR="001566D4">
        <w:rPr>
          <w:rFonts w:cs="Arial"/>
        </w:rPr>
        <w:t>6</w:t>
      </w:r>
      <w:r w:rsidRPr="00B07847">
        <w:rPr>
          <w:rFonts w:cs="Arial"/>
        </w:rPr>
        <w:t>.00</w:t>
      </w:r>
      <w:r>
        <w:rPr>
          <w:rFonts w:cs="Arial"/>
        </w:rPr>
        <w:t xml:space="preserve"> </w:t>
      </w:r>
      <w:r w:rsidRPr="00B07847">
        <w:rPr>
          <w:rFonts w:cs="Arial"/>
        </w:rPr>
        <w:t>ure,</w:t>
      </w:r>
    </w:p>
    <w:p w14:paraId="2F5EFC1C" w14:textId="77777777" w:rsidR="00FE73CF" w:rsidRPr="00B07847" w:rsidRDefault="00FE73CF" w:rsidP="001566D4">
      <w:pPr>
        <w:pStyle w:val="Odstavekseznama"/>
        <w:numPr>
          <w:ilvl w:val="0"/>
          <w:numId w:val="29"/>
        </w:numPr>
        <w:spacing w:line="276" w:lineRule="auto"/>
        <w:jc w:val="both"/>
        <w:rPr>
          <w:rFonts w:cs="Arial"/>
        </w:rPr>
      </w:pPr>
      <w:r w:rsidRPr="00B07847">
        <w:rPr>
          <w:rFonts w:cs="Arial"/>
        </w:rPr>
        <w:t>odzivni</w:t>
      </w:r>
      <w:r>
        <w:rPr>
          <w:rFonts w:cs="Arial"/>
        </w:rPr>
        <w:t xml:space="preserve"> </w:t>
      </w:r>
      <w:r w:rsidRPr="00B07847">
        <w:rPr>
          <w:rFonts w:cs="Arial"/>
        </w:rPr>
        <w:t>čas</w:t>
      </w:r>
      <w:r>
        <w:rPr>
          <w:rFonts w:cs="Arial"/>
        </w:rPr>
        <w:t xml:space="preserve"> </w:t>
      </w:r>
      <w:r w:rsidRPr="00B07847">
        <w:rPr>
          <w:rFonts w:cs="Arial"/>
        </w:rPr>
        <w:t>v</w:t>
      </w:r>
      <w:r>
        <w:rPr>
          <w:rFonts w:cs="Arial"/>
        </w:rPr>
        <w:t xml:space="preserve"> </w:t>
      </w:r>
      <w:r w:rsidRPr="00B07847">
        <w:rPr>
          <w:rFonts w:cs="Arial"/>
        </w:rPr>
        <w:t>primeru</w:t>
      </w:r>
      <w:r>
        <w:rPr>
          <w:rFonts w:cs="Arial"/>
        </w:rPr>
        <w:t xml:space="preserve"> </w:t>
      </w:r>
      <w:r w:rsidRPr="00B07847">
        <w:rPr>
          <w:rFonts w:cs="Arial"/>
        </w:rPr>
        <w:t>okvar:</w:t>
      </w:r>
      <w:r>
        <w:rPr>
          <w:rFonts w:cs="Arial"/>
        </w:rPr>
        <w:t xml:space="preserve"> </w:t>
      </w:r>
      <w:r w:rsidRPr="00B07847">
        <w:rPr>
          <w:rFonts w:cs="Arial"/>
        </w:rPr>
        <w:t>do</w:t>
      </w:r>
      <w:r>
        <w:rPr>
          <w:rFonts w:cs="Arial"/>
        </w:rPr>
        <w:t xml:space="preserve"> 48 </w:t>
      </w:r>
      <w:r w:rsidRPr="00B07847">
        <w:rPr>
          <w:rFonts w:cs="Arial"/>
        </w:rPr>
        <w:t>ur,</w:t>
      </w:r>
    </w:p>
    <w:p w14:paraId="49F4C74F" w14:textId="367241EC" w:rsidR="00FE73CF" w:rsidRDefault="00905927" w:rsidP="001566D4">
      <w:pPr>
        <w:pStyle w:val="Odstavekseznama"/>
        <w:numPr>
          <w:ilvl w:val="0"/>
          <w:numId w:val="29"/>
        </w:numPr>
        <w:spacing w:line="276" w:lineRule="auto"/>
        <w:jc w:val="both"/>
        <w:rPr>
          <w:rFonts w:cs="Arial"/>
        </w:rPr>
      </w:pPr>
      <w:r>
        <w:rPr>
          <w:rFonts w:cs="Arial"/>
        </w:rPr>
        <w:t>čas za odpravo napake: 72 ur,</w:t>
      </w:r>
    </w:p>
    <w:p w14:paraId="5857DD0A" w14:textId="095CD97E" w:rsidR="00905927" w:rsidRDefault="00905927" w:rsidP="001566D4">
      <w:pPr>
        <w:pStyle w:val="Odstavekseznama"/>
        <w:numPr>
          <w:ilvl w:val="0"/>
          <w:numId w:val="29"/>
        </w:numPr>
        <w:spacing w:line="276" w:lineRule="auto"/>
        <w:jc w:val="both"/>
        <w:rPr>
          <w:rFonts w:cs="Arial"/>
        </w:rPr>
      </w:pPr>
      <w:r>
        <w:rPr>
          <w:rFonts w:cs="Arial"/>
        </w:rPr>
        <w:t>on-line ali telefonska pomoč in podpora uporabnikom med delovniki od 8.00 do 1</w:t>
      </w:r>
      <w:r w:rsidR="00406488">
        <w:rPr>
          <w:rFonts w:cs="Arial"/>
        </w:rPr>
        <w:t>6</w:t>
      </w:r>
      <w:r>
        <w:rPr>
          <w:rFonts w:cs="Arial"/>
        </w:rPr>
        <w:t>.00 ure, z odzivnim časom do 8 ur,</w:t>
      </w:r>
    </w:p>
    <w:p w14:paraId="400185BB" w14:textId="106F3E34" w:rsidR="00DD794E" w:rsidRPr="00A27FEF" w:rsidRDefault="00DD794E" w:rsidP="001566D4">
      <w:pPr>
        <w:pStyle w:val="Odstavekseznama"/>
        <w:numPr>
          <w:ilvl w:val="0"/>
          <w:numId w:val="29"/>
        </w:numPr>
        <w:spacing w:line="276" w:lineRule="auto"/>
        <w:jc w:val="both"/>
        <w:rPr>
          <w:rFonts w:cs="Arial"/>
        </w:rPr>
      </w:pPr>
      <w:r>
        <w:rPr>
          <w:rFonts w:cs="Arial"/>
        </w:rPr>
        <w:t>zagotovi nadomestne dele za 10 let po dobavi.</w:t>
      </w:r>
    </w:p>
    <w:p w14:paraId="4E5FD797" w14:textId="77777777" w:rsidR="00585344" w:rsidRPr="00B07847" w:rsidRDefault="00585344" w:rsidP="00B07847">
      <w:pPr>
        <w:keepNext/>
        <w:keepLines/>
        <w:spacing w:line="276" w:lineRule="auto"/>
        <w:jc w:val="both"/>
        <w:rPr>
          <w:b/>
        </w:rPr>
      </w:pPr>
    </w:p>
    <w:p w14:paraId="75648AE7" w14:textId="77777777" w:rsidR="00406488" w:rsidRPr="00B07847" w:rsidRDefault="00406488" w:rsidP="00406488">
      <w:pPr>
        <w:keepNext/>
        <w:keepLines/>
        <w:spacing w:line="276" w:lineRule="auto"/>
        <w:jc w:val="both"/>
      </w:pPr>
      <w:r w:rsidRPr="00B07847">
        <w:t>Ponudnik</w:t>
      </w:r>
      <w:r>
        <w:t xml:space="preserve"> mora priložiti lastno izjavo, da </w:t>
      </w:r>
      <w:r w:rsidRPr="00B07847">
        <w:rPr>
          <w:u w:val="single"/>
        </w:rPr>
        <w:t>zagotavlja</w:t>
      </w:r>
      <w:r>
        <w:rPr>
          <w:u w:val="single"/>
        </w:rPr>
        <w:t xml:space="preserve"> </w:t>
      </w:r>
      <w:r w:rsidRPr="00B07847">
        <w:rPr>
          <w:u w:val="single"/>
        </w:rPr>
        <w:t>usposobljenega</w:t>
      </w:r>
      <w:r>
        <w:rPr>
          <w:u w:val="single"/>
        </w:rPr>
        <w:t xml:space="preserve"> </w:t>
      </w:r>
      <w:r w:rsidRPr="00B07847">
        <w:rPr>
          <w:u w:val="single"/>
        </w:rPr>
        <w:t>serviserja.</w:t>
      </w:r>
    </w:p>
    <w:p w14:paraId="6EFC4104" w14:textId="77777777" w:rsidR="00585344" w:rsidRPr="00B07847" w:rsidRDefault="00585344" w:rsidP="00B07847">
      <w:pPr>
        <w:spacing w:line="276" w:lineRule="auto"/>
        <w:jc w:val="both"/>
      </w:pPr>
    </w:p>
    <w:p w14:paraId="5E571F0D" w14:textId="4C603EB0" w:rsidR="00585344" w:rsidRPr="00B07847" w:rsidRDefault="00585344" w:rsidP="00B07847">
      <w:pPr>
        <w:spacing w:line="276" w:lineRule="auto"/>
        <w:jc w:val="both"/>
        <w:rPr>
          <w:b/>
        </w:rPr>
      </w:pPr>
      <w:r w:rsidRPr="00B07847">
        <w:rPr>
          <w:b/>
        </w:rPr>
        <w:t>Dodaten</w:t>
      </w:r>
      <w:r w:rsidR="0025744E">
        <w:rPr>
          <w:b/>
        </w:rPr>
        <w:t xml:space="preserve"> </w:t>
      </w:r>
      <w:r w:rsidRPr="00B07847">
        <w:rPr>
          <w:b/>
        </w:rPr>
        <w:t>opis</w:t>
      </w:r>
      <w:r w:rsidR="0025744E">
        <w:rPr>
          <w:b/>
        </w:rPr>
        <w:t xml:space="preserve"> </w:t>
      </w:r>
      <w:r w:rsidRPr="00B07847">
        <w:rPr>
          <w:b/>
        </w:rPr>
        <w:t>in</w:t>
      </w:r>
      <w:r w:rsidR="0025744E">
        <w:rPr>
          <w:b/>
        </w:rPr>
        <w:t xml:space="preserve"> </w:t>
      </w:r>
      <w:r w:rsidRPr="00B07847">
        <w:rPr>
          <w:b/>
        </w:rPr>
        <w:t>zahteve:</w:t>
      </w:r>
    </w:p>
    <w:p w14:paraId="4F4F2571" w14:textId="570660BC" w:rsidR="00147462" w:rsidRPr="00B07847" w:rsidRDefault="00147462" w:rsidP="00B07847">
      <w:pPr>
        <w:spacing w:line="276" w:lineRule="auto"/>
        <w:jc w:val="both"/>
      </w:pPr>
      <w:r w:rsidRPr="00B07847">
        <w:t>Ponudnik</w:t>
      </w:r>
      <w:r w:rsidR="0025744E">
        <w:t xml:space="preserve"> </w:t>
      </w:r>
      <w:r w:rsidRPr="00B07847">
        <w:rPr>
          <w:b/>
          <w:u w:val="single"/>
        </w:rPr>
        <w:t>mora</w:t>
      </w:r>
      <w:r w:rsidR="0025744E">
        <w:t xml:space="preserve"> </w:t>
      </w:r>
      <w:r w:rsidRPr="00B07847">
        <w:t>ponudbi</w:t>
      </w:r>
      <w:r w:rsidR="0025744E">
        <w:t xml:space="preserve"> </w:t>
      </w:r>
      <w:r w:rsidRPr="00B07847">
        <w:t>predložiti</w:t>
      </w:r>
      <w:r w:rsidR="0025744E">
        <w:t xml:space="preserve"> </w:t>
      </w:r>
      <w:r w:rsidRPr="00B07847">
        <w:rPr>
          <w:u w:val="single"/>
        </w:rPr>
        <w:t>kopijo</w:t>
      </w:r>
      <w:r w:rsidR="0025744E">
        <w:rPr>
          <w:u w:val="single"/>
        </w:rPr>
        <w:t xml:space="preserve"> </w:t>
      </w:r>
      <w:r w:rsidRPr="00B07847">
        <w:rPr>
          <w:u w:val="single"/>
        </w:rPr>
        <w:t>CE</w:t>
      </w:r>
      <w:r w:rsidR="00C26967" w:rsidRPr="00B07847">
        <w:t>.</w:t>
      </w:r>
      <w:r w:rsidR="0025744E">
        <w:t xml:space="preserve"> </w:t>
      </w:r>
    </w:p>
    <w:p w14:paraId="2A5C3339" w14:textId="77777777" w:rsidR="00585344" w:rsidRPr="00B07847" w:rsidRDefault="00585344" w:rsidP="00B07847">
      <w:pPr>
        <w:tabs>
          <w:tab w:val="left" w:pos="0"/>
        </w:tabs>
        <w:spacing w:line="276" w:lineRule="auto"/>
        <w:jc w:val="both"/>
      </w:pPr>
    </w:p>
    <w:p w14:paraId="2E25DD03" w14:textId="142992D0" w:rsidR="00585344" w:rsidRPr="00B07847" w:rsidRDefault="00585344" w:rsidP="00B07847">
      <w:pPr>
        <w:pStyle w:val="Telobesedila"/>
        <w:spacing w:line="276" w:lineRule="auto"/>
        <w:rPr>
          <w:rFonts w:ascii="Garamond" w:hAnsi="Garamond"/>
          <w:i/>
          <w:lang w:val="sl-SI"/>
        </w:rPr>
      </w:pPr>
      <w:r w:rsidRPr="00B07847">
        <w:rPr>
          <w:rFonts w:ascii="Garamond" w:hAnsi="Garamond"/>
          <w:lang w:val="sl-SI"/>
        </w:rPr>
        <w:t>Ponudnik</w:t>
      </w:r>
      <w:r w:rsidR="0025744E">
        <w:rPr>
          <w:rFonts w:ascii="Garamond" w:hAnsi="Garamond"/>
          <w:lang w:val="sl-SI"/>
        </w:rPr>
        <w:t xml:space="preserve"> </w:t>
      </w:r>
      <w:r w:rsidRPr="00B07847">
        <w:rPr>
          <w:rFonts w:ascii="Garamond" w:hAnsi="Garamond"/>
          <w:b/>
          <w:u w:val="single"/>
          <w:lang w:val="sl-SI"/>
        </w:rPr>
        <w:t>mora</w:t>
      </w:r>
      <w:r w:rsidR="0025744E">
        <w:rPr>
          <w:rFonts w:ascii="Garamond" w:hAnsi="Garamond"/>
          <w:lang w:val="sl-SI"/>
        </w:rPr>
        <w:t xml:space="preserve"> </w:t>
      </w:r>
      <w:r w:rsidRPr="00B07847">
        <w:rPr>
          <w:rFonts w:ascii="Garamond" w:hAnsi="Garamond"/>
          <w:lang w:val="sl-SI"/>
        </w:rPr>
        <w:t>priložiti</w:t>
      </w:r>
      <w:r w:rsidR="0025744E">
        <w:rPr>
          <w:rFonts w:ascii="Garamond" w:hAnsi="Garamond"/>
          <w:lang w:val="sl-SI"/>
        </w:rPr>
        <w:t xml:space="preserve"> </w:t>
      </w:r>
      <w:r w:rsidRPr="00B07847">
        <w:rPr>
          <w:rFonts w:ascii="Garamond" w:hAnsi="Garamond"/>
          <w:u w:val="single"/>
          <w:lang w:val="sl-SI"/>
        </w:rPr>
        <w:t>tehnično</w:t>
      </w:r>
      <w:r w:rsidR="0025744E">
        <w:rPr>
          <w:rFonts w:ascii="Garamond" w:hAnsi="Garamond"/>
          <w:u w:val="single"/>
          <w:lang w:val="sl-SI"/>
        </w:rPr>
        <w:t xml:space="preserve"> </w:t>
      </w:r>
      <w:r w:rsidRPr="00B07847">
        <w:rPr>
          <w:rFonts w:ascii="Garamond" w:hAnsi="Garamond"/>
          <w:u w:val="single"/>
          <w:lang w:val="sl-SI"/>
        </w:rPr>
        <w:t>specifikacijo,</w:t>
      </w:r>
      <w:r w:rsidR="0025744E">
        <w:rPr>
          <w:rFonts w:ascii="Garamond" w:hAnsi="Garamond"/>
          <w:u w:val="single"/>
          <w:lang w:val="sl-SI"/>
        </w:rPr>
        <w:t xml:space="preserve"> </w:t>
      </w:r>
      <w:r w:rsidRPr="00B07847">
        <w:rPr>
          <w:rFonts w:ascii="Garamond" w:hAnsi="Garamond"/>
          <w:u w:val="single"/>
          <w:lang w:val="sl-SI"/>
        </w:rPr>
        <w:t>certifikate,</w:t>
      </w:r>
      <w:r w:rsidR="0025744E">
        <w:rPr>
          <w:rFonts w:ascii="Garamond" w:hAnsi="Garamond"/>
          <w:u w:val="single"/>
          <w:lang w:val="sl-SI"/>
        </w:rPr>
        <w:t xml:space="preserve"> </w:t>
      </w:r>
      <w:r w:rsidRPr="00B07847">
        <w:rPr>
          <w:rFonts w:ascii="Garamond" w:hAnsi="Garamond"/>
          <w:u w:val="single"/>
          <w:lang w:val="sl-SI"/>
        </w:rPr>
        <w:t>opis</w:t>
      </w:r>
      <w:r w:rsidR="0025744E">
        <w:rPr>
          <w:rFonts w:ascii="Garamond" w:hAnsi="Garamond"/>
          <w:u w:val="single"/>
          <w:lang w:val="sl-SI"/>
        </w:rPr>
        <w:t xml:space="preserve"> </w:t>
      </w:r>
      <w:r w:rsidRPr="00B07847">
        <w:rPr>
          <w:rFonts w:ascii="Garamond" w:hAnsi="Garamond"/>
          <w:u w:val="single"/>
          <w:lang w:val="sl-SI"/>
        </w:rPr>
        <w:t>naprave,</w:t>
      </w:r>
      <w:r w:rsidR="0025744E">
        <w:rPr>
          <w:rFonts w:ascii="Garamond" w:hAnsi="Garamond"/>
          <w:u w:val="single"/>
          <w:lang w:val="sl-SI"/>
        </w:rPr>
        <w:t xml:space="preserve"> </w:t>
      </w:r>
      <w:r w:rsidRPr="00B07847">
        <w:rPr>
          <w:rFonts w:ascii="Garamond" w:hAnsi="Garamond"/>
          <w:u w:val="single"/>
          <w:lang w:val="sl-SI"/>
        </w:rPr>
        <w:t>prospektni</w:t>
      </w:r>
      <w:r w:rsidR="0025744E">
        <w:rPr>
          <w:rFonts w:ascii="Garamond" w:hAnsi="Garamond"/>
          <w:u w:val="single"/>
          <w:lang w:val="sl-SI"/>
        </w:rPr>
        <w:t xml:space="preserve"> </w:t>
      </w:r>
      <w:r w:rsidRPr="00B07847">
        <w:rPr>
          <w:rFonts w:ascii="Garamond" w:hAnsi="Garamond"/>
          <w:u w:val="single"/>
          <w:lang w:val="sl-SI"/>
        </w:rPr>
        <w:t>material</w:t>
      </w:r>
      <w:r w:rsidR="001626A0" w:rsidRPr="00B07847">
        <w:rPr>
          <w:rFonts w:ascii="Garamond" w:hAnsi="Garamond"/>
          <w:lang w:val="sl-SI"/>
        </w:rPr>
        <w:t>.</w:t>
      </w:r>
      <w:r w:rsidR="0025744E">
        <w:rPr>
          <w:rFonts w:ascii="Garamond" w:hAnsi="Garamond"/>
          <w:lang w:val="sl-SI"/>
        </w:rPr>
        <w:t xml:space="preserve"> </w:t>
      </w:r>
      <w:r w:rsidRPr="00B07847">
        <w:rPr>
          <w:rFonts w:ascii="Garamond" w:hAnsi="Garamond"/>
          <w:lang w:val="sl-SI"/>
        </w:rPr>
        <w:t>Tehnična</w:t>
      </w:r>
      <w:r w:rsidR="0025744E">
        <w:rPr>
          <w:rFonts w:ascii="Garamond" w:hAnsi="Garamond"/>
          <w:lang w:val="sl-SI"/>
        </w:rPr>
        <w:t xml:space="preserve"> </w:t>
      </w:r>
      <w:r w:rsidRPr="00B07847">
        <w:rPr>
          <w:rFonts w:ascii="Garamond" w:hAnsi="Garamond"/>
          <w:lang w:val="sl-SI"/>
        </w:rPr>
        <w:t>dokumentacija</w:t>
      </w:r>
      <w:r w:rsidR="0025744E">
        <w:rPr>
          <w:rFonts w:ascii="Garamond" w:hAnsi="Garamond"/>
          <w:lang w:val="sl-SI"/>
        </w:rPr>
        <w:t xml:space="preserve"> </w:t>
      </w:r>
      <w:r w:rsidRPr="00B07847">
        <w:rPr>
          <w:rFonts w:ascii="Garamond" w:hAnsi="Garamond"/>
          <w:lang w:val="sl-SI"/>
        </w:rPr>
        <w:t>je</w:t>
      </w:r>
      <w:r w:rsidR="0025744E">
        <w:rPr>
          <w:rFonts w:ascii="Garamond" w:hAnsi="Garamond"/>
          <w:lang w:val="sl-SI"/>
        </w:rPr>
        <w:t xml:space="preserve"> </w:t>
      </w:r>
      <w:r w:rsidRPr="00B07847">
        <w:rPr>
          <w:rFonts w:ascii="Garamond" w:hAnsi="Garamond"/>
          <w:lang w:val="sl-SI"/>
        </w:rPr>
        <w:t>lahko</w:t>
      </w:r>
      <w:r w:rsidR="0025744E">
        <w:rPr>
          <w:rFonts w:ascii="Garamond" w:hAnsi="Garamond"/>
          <w:lang w:val="sl-SI"/>
        </w:rPr>
        <w:t xml:space="preserve"> </w:t>
      </w:r>
      <w:r w:rsidRPr="00B07847">
        <w:rPr>
          <w:rFonts w:ascii="Garamond" w:hAnsi="Garamond"/>
          <w:lang w:val="sl-SI"/>
        </w:rPr>
        <w:t>v</w:t>
      </w:r>
      <w:r w:rsidR="0025744E">
        <w:rPr>
          <w:rFonts w:ascii="Garamond" w:hAnsi="Garamond"/>
          <w:lang w:val="sl-SI"/>
        </w:rPr>
        <w:t xml:space="preserve"> </w:t>
      </w:r>
      <w:r w:rsidR="00F0712A" w:rsidRPr="00B07847">
        <w:rPr>
          <w:rFonts w:ascii="Garamond" w:hAnsi="Garamond"/>
          <w:lang w:val="sl-SI"/>
        </w:rPr>
        <w:t>tujem</w:t>
      </w:r>
      <w:r w:rsidR="0025744E">
        <w:rPr>
          <w:rFonts w:ascii="Garamond" w:hAnsi="Garamond"/>
          <w:lang w:val="sl-SI"/>
        </w:rPr>
        <w:t xml:space="preserve"> </w:t>
      </w:r>
      <w:r w:rsidRPr="00B07847">
        <w:rPr>
          <w:rFonts w:ascii="Garamond" w:hAnsi="Garamond"/>
          <w:lang w:val="sl-SI"/>
        </w:rPr>
        <w:t>jeziku.</w:t>
      </w:r>
      <w:r w:rsidR="0025744E">
        <w:rPr>
          <w:rFonts w:ascii="Garamond" w:hAnsi="Garamond"/>
          <w:lang w:val="sl-SI"/>
        </w:rPr>
        <w:t xml:space="preserve"> </w:t>
      </w:r>
      <w:r w:rsidRPr="00B07847">
        <w:rPr>
          <w:rFonts w:ascii="Garamond" w:hAnsi="Garamond"/>
          <w:lang w:val="sl-SI"/>
        </w:rPr>
        <w:t>Naročnik</w:t>
      </w:r>
      <w:r w:rsidR="0025744E">
        <w:rPr>
          <w:rFonts w:ascii="Garamond" w:hAnsi="Garamond"/>
          <w:lang w:val="sl-SI"/>
        </w:rPr>
        <w:t xml:space="preserve"> </w:t>
      </w:r>
      <w:r w:rsidRPr="00B07847">
        <w:rPr>
          <w:rFonts w:ascii="Garamond" w:hAnsi="Garamond"/>
          <w:lang w:val="sl-SI"/>
        </w:rPr>
        <w:t>si</w:t>
      </w:r>
      <w:r w:rsidR="0025744E">
        <w:rPr>
          <w:rFonts w:ascii="Garamond" w:hAnsi="Garamond"/>
          <w:lang w:val="sl-SI"/>
        </w:rPr>
        <w:t xml:space="preserve"> </w:t>
      </w:r>
      <w:r w:rsidRPr="00B07847">
        <w:rPr>
          <w:rFonts w:ascii="Garamond" w:hAnsi="Garamond"/>
          <w:lang w:val="sl-SI"/>
        </w:rPr>
        <w:t>pridržuje</w:t>
      </w:r>
      <w:r w:rsidR="0025744E">
        <w:rPr>
          <w:rFonts w:ascii="Garamond" w:hAnsi="Garamond"/>
          <w:lang w:val="sl-SI"/>
        </w:rPr>
        <w:t xml:space="preserve"> </w:t>
      </w:r>
      <w:r w:rsidRPr="00B07847">
        <w:rPr>
          <w:rFonts w:ascii="Garamond" w:hAnsi="Garamond"/>
          <w:lang w:val="sl-SI"/>
        </w:rPr>
        <w:t>pravico,</w:t>
      </w:r>
      <w:r w:rsidR="0025744E">
        <w:rPr>
          <w:rFonts w:ascii="Garamond" w:hAnsi="Garamond"/>
          <w:lang w:val="sl-SI"/>
        </w:rPr>
        <w:t xml:space="preserve"> </w:t>
      </w:r>
      <w:r w:rsidRPr="00B07847">
        <w:rPr>
          <w:rFonts w:ascii="Garamond" w:hAnsi="Garamond"/>
          <w:lang w:val="sl-SI"/>
        </w:rPr>
        <w:t>da</w:t>
      </w:r>
      <w:r w:rsidR="0025744E">
        <w:rPr>
          <w:rFonts w:ascii="Garamond" w:hAnsi="Garamond"/>
          <w:lang w:val="sl-SI"/>
        </w:rPr>
        <w:t xml:space="preserve"> </w:t>
      </w:r>
      <w:r w:rsidRPr="00B07847">
        <w:rPr>
          <w:rFonts w:ascii="Garamond" w:hAnsi="Garamond"/>
          <w:lang w:val="sl-SI"/>
        </w:rPr>
        <w:t>zahteva</w:t>
      </w:r>
      <w:r w:rsidR="0025744E">
        <w:rPr>
          <w:rFonts w:ascii="Garamond" w:hAnsi="Garamond"/>
          <w:lang w:val="sl-SI"/>
        </w:rPr>
        <w:t xml:space="preserve"> </w:t>
      </w:r>
      <w:r w:rsidRPr="00B07847">
        <w:rPr>
          <w:rFonts w:ascii="Garamond" w:hAnsi="Garamond"/>
          <w:lang w:val="sl-SI"/>
        </w:rPr>
        <w:t>prevod,</w:t>
      </w:r>
      <w:r w:rsidR="0025744E">
        <w:rPr>
          <w:rFonts w:ascii="Garamond" w:hAnsi="Garamond"/>
          <w:lang w:val="sl-SI"/>
        </w:rPr>
        <w:t xml:space="preserve"> </w:t>
      </w:r>
      <w:r w:rsidRPr="00B07847">
        <w:rPr>
          <w:rFonts w:ascii="Garamond" w:hAnsi="Garamond"/>
          <w:lang w:val="sl-SI"/>
        </w:rPr>
        <w:t>če</w:t>
      </w:r>
      <w:r w:rsidR="0025744E">
        <w:rPr>
          <w:rFonts w:ascii="Garamond" w:hAnsi="Garamond"/>
          <w:lang w:val="sl-SI"/>
        </w:rPr>
        <w:t xml:space="preserve"> </w:t>
      </w:r>
      <w:r w:rsidRPr="00B07847">
        <w:rPr>
          <w:rFonts w:ascii="Garamond" w:hAnsi="Garamond"/>
          <w:lang w:val="sl-SI"/>
        </w:rPr>
        <w:t>bo</w:t>
      </w:r>
      <w:r w:rsidR="0025744E">
        <w:rPr>
          <w:rFonts w:ascii="Garamond" w:hAnsi="Garamond"/>
          <w:lang w:val="sl-SI"/>
        </w:rPr>
        <w:t xml:space="preserve"> </w:t>
      </w:r>
      <w:r w:rsidRPr="00B07847">
        <w:rPr>
          <w:rFonts w:ascii="Garamond" w:hAnsi="Garamond"/>
          <w:lang w:val="sl-SI"/>
        </w:rPr>
        <w:t>to</w:t>
      </w:r>
      <w:r w:rsidR="0025744E">
        <w:rPr>
          <w:rFonts w:ascii="Garamond" w:hAnsi="Garamond"/>
          <w:lang w:val="sl-SI"/>
        </w:rPr>
        <w:t xml:space="preserve"> </w:t>
      </w:r>
      <w:r w:rsidRPr="00B07847">
        <w:rPr>
          <w:rFonts w:ascii="Garamond" w:hAnsi="Garamond"/>
          <w:lang w:val="sl-SI"/>
        </w:rPr>
        <w:t>potrebno.</w:t>
      </w:r>
    </w:p>
    <w:p w14:paraId="7D9C849E" w14:textId="77777777" w:rsidR="00585344" w:rsidRPr="00B07847" w:rsidRDefault="00585344" w:rsidP="00B07847">
      <w:pPr>
        <w:spacing w:line="276" w:lineRule="auto"/>
        <w:jc w:val="both"/>
        <w:rPr>
          <w:b/>
        </w:rPr>
      </w:pPr>
    </w:p>
    <w:p w14:paraId="78989B01" w14:textId="4FCCFB5D" w:rsidR="00585344" w:rsidRPr="00B07847" w:rsidRDefault="00585344" w:rsidP="00B07847">
      <w:pPr>
        <w:spacing w:line="276" w:lineRule="auto"/>
        <w:jc w:val="both"/>
        <w:rPr>
          <w:b/>
        </w:rPr>
      </w:pPr>
      <w:r w:rsidRPr="00B07847">
        <w:rPr>
          <w:b/>
        </w:rPr>
        <w:t>Spodaj</w:t>
      </w:r>
      <w:r w:rsidR="0025744E">
        <w:rPr>
          <w:b/>
        </w:rPr>
        <w:t xml:space="preserve"> </w:t>
      </w:r>
      <w:r w:rsidRPr="00B07847">
        <w:rPr>
          <w:b/>
        </w:rPr>
        <w:t>podpisani</w:t>
      </w:r>
      <w:r w:rsidR="0025744E">
        <w:rPr>
          <w:b/>
        </w:rPr>
        <w:t xml:space="preserve"> </w:t>
      </w:r>
      <w:r w:rsidRPr="00B07847">
        <w:rPr>
          <w:b/>
        </w:rPr>
        <w:t>pooblaščeni</w:t>
      </w:r>
      <w:r w:rsidR="0025744E">
        <w:rPr>
          <w:b/>
        </w:rPr>
        <w:t xml:space="preserve"> </w:t>
      </w:r>
      <w:r w:rsidRPr="00B07847">
        <w:rPr>
          <w:b/>
        </w:rPr>
        <w:t>predstavnik</w:t>
      </w:r>
      <w:r w:rsidR="0025744E">
        <w:rPr>
          <w:b/>
        </w:rPr>
        <w:t xml:space="preserve"> </w:t>
      </w:r>
      <w:r w:rsidRPr="00B07847">
        <w:rPr>
          <w:b/>
        </w:rPr>
        <w:t>ponudnika</w:t>
      </w:r>
      <w:r w:rsidR="0025744E">
        <w:rPr>
          <w:b/>
        </w:rPr>
        <w:t xml:space="preserve"> </w:t>
      </w:r>
      <w:r w:rsidRPr="00B07847">
        <w:rPr>
          <w:b/>
        </w:rPr>
        <w:t>izjavljam,</w:t>
      </w:r>
      <w:r w:rsidR="0025744E">
        <w:rPr>
          <w:b/>
        </w:rPr>
        <w:t xml:space="preserve"> </w:t>
      </w:r>
      <w:r w:rsidRPr="00B07847">
        <w:rPr>
          <w:b/>
        </w:rPr>
        <w:t>da</w:t>
      </w:r>
      <w:r w:rsidR="0025744E">
        <w:rPr>
          <w:b/>
        </w:rPr>
        <w:t xml:space="preserve"> </w:t>
      </w:r>
      <w:r w:rsidR="00DD794E">
        <w:rPr>
          <w:b/>
        </w:rPr>
        <w:t xml:space="preserve">je </w:t>
      </w:r>
      <w:r w:rsidRPr="00B07847">
        <w:rPr>
          <w:b/>
        </w:rPr>
        <w:t>vsa</w:t>
      </w:r>
      <w:r w:rsidR="0025744E">
        <w:rPr>
          <w:b/>
        </w:rPr>
        <w:t xml:space="preserve"> </w:t>
      </w:r>
      <w:r w:rsidRPr="00B07847">
        <w:rPr>
          <w:b/>
        </w:rPr>
        <w:t>ponujena</w:t>
      </w:r>
      <w:r w:rsidR="0025744E">
        <w:rPr>
          <w:b/>
        </w:rPr>
        <w:t xml:space="preserve"> </w:t>
      </w:r>
      <w:r w:rsidRPr="00B07847">
        <w:rPr>
          <w:b/>
        </w:rPr>
        <w:t>oprema</w:t>
      </w:r>
      <w:r w:rsidR="0025744E">
        <w:rPr>
          <w:b/>
        </w:rPr>
        <w:t xml:space="preserve"> </w:t>
      </w:r>
      <w:r w:rsidR="00AB0910" w:rsidRPr="00B07847">
        <w:rPr>
          <w:b/>
        </w:rPr>
        <w:t>nova</w:t>
      </w:r>
      <w:r w:rsidR="0025744E">
        <w:rPr>
          <w:b/>
        </w:rPr>
        <w:t xml:space="preserve"> </w:t>
      </w:r>
      <w:r w:rsidRPr="00B07847">
        <w:rPr>
          <w:b/>
        </w:rPr>
        <w:t>in</w:t>
      </w:r>
      <w:r w:rsidR="0025744E">
        <w:rPr>
          <w:b/>
        </w:rPr>
        <w:t xml:space="preserve"> </w:t>
      </w:r>
      <w:r w:rsidRPr="00B07847">
        <w:rPr>
          <w:b/>
        </w:rPr>
        <w:t>storitve</w:t>
      </w:r>
      <w:r w:rsidR="0025744E">
        <w:rPr>
          <w:b/>
        </w:rPr>
        <w:t xml:space="preserve"> </w:t>
      </w:r>
      <w:r w:rsidRPr="00B07847">
        <w:rPr>
          <w:b/>
        </w:rPr>
        <w:t>v</w:t>
      </w:r>
      <w:r w:rsidR="0025744E">
        <w:rPr>
          <w:b/>
        </w:rPr>
        <w:t xml:space="preserve"> </w:t>
      </w:r>
      <w:r w:rsidRPr="00B07847">
        <w:rPr>
          <w:b/>
        </w:rPr>
        <w:t>celoti</w:t>
      </w:r>
      <w:r w:rsidR="0025744E">
        <w:rPr>
          <w:b/>
        </w:rPr>
        <w:t xml:space="preserve"> </w:t>
      </w:r>
      <w:r w:rsidRPr="00B07847">
        <w:rPr>
          <w:b/>
        </w:rPr>
        <w:t>ustrezajo</w:t>
      </w:r>
      <w:r w:rsidR="0025744E">
        <w:rPr>
          <w:b/>
        </w:rPr>
        <w:t xml:space="preserve"> </w:t>
      </w:r>
      <w:r w:rsidRPr="00B07847">
        <w:rPr>
          <w:b/>
        </w:rPr>
        <w:t>zgoraj</w:t>
      </w:r>
      <w:r w:rsidR="0025744E">
        <w:rPr>
          <w:b/>
        </w:rPr>
        <w:t xml:space="preserve"> </w:t>
      </w:r>
      <w:r w:rsidRPr="00B07847">
        <w:rPr>
          <w:b/>
        </w:rPr>
        <w:t>navedenim</w:t>
      </w:r>
      <w:r w:rsidR="0025744E">
        <w:rPr>
          <w:b/>
        </w:rPr>
        <w:t xml:space="preserve"> </w:t>
      </w:r>
      <w:r w:rsidRPr="00B07847">
        <w:rPr>
          <w:b/>
        </w:rPr>
        <w:t>opisom.</w:t>
      </w:r>
    </w:p>
    <w:p w14:paraId="117F6E13" w14:textId="77777777" w:rsidR="00585344" w:rsidRPr="00B07847" w:rsidRDefault="00585344" w:rsidP="00B07847">
      <w:pPr>
        <w:spacing w:line="276" w:lineRule="auto"/>
        <w:jc w:val="both"/>
        <w:rPr>
          <w:b/>
        </w:rPr>
      </w:pPr>
    </w:p>
    <w:p w14:paraId="60AE9A5A" w14:textId="77777777" w:rsidR="00786F5D" w:rsidRPr="00B07847" w:rsidRDefault="00786F5D" w:rsidP="00B07847">
      <w:pPr>
        <w:spacing w:line="276" w:lineRule="auto"/>
        <w:jc w:val="both"/>
        <w:rPr>
          <w:b/>
        </w:rPr>
      </w:pPr>
    </w:p>
    <w:tbl>
      <w:tblPr>
        <w:tblW w:w="9622" w:type="dxa"/>
        <w:tblLayout w:type="fixed"/>
        <w:tblLook w:val="04A0" w:firstRow="1" w:lastRow="0" w:firstColumn="1" w:lastColumn="0" w:noHBand="0" w:noVBand="1"/>
      </w:tblPr>
      <w:tblGrid>
        <w:gridCol w:w="5495"/>
        <w:gridCol w:w="4127"/>
      </w:tblGrid>
      <w:tr w:rsidR="001F23E8" w:rsidRPr="00B07847" w14:paraId="568A1606" w14:textId="77777777" w:rsidTr="00E2648F">
        <w:trPr>
          <w:trHeight w:val="80"/>
        </w:trPr>
        <w:tc>
          <w:tcPr>
            <w:tcW w:w="5495" w:type="dxa"/>
          </w:tcPr>
          <w:p w14:paraId="32DE68F2" w14:textId="1484E9F7" w:rsidR="001F23E8" w:rsidRPr="00B07847" w:rsidRDefault="001F23E8" w:rsidP="00B07847">
            <w:pPr>
              <w:spacing w:line="276" w:lineRule="auto"/>
              <w:jc w:val="both"/>
            </w:pPr>
            <w:r w:rsidRPr="00B07847">
              <w:t>Kraj</w:t>
            </w:r>
            <w:r w:rsidR="0025744E">
              <w:t xml:space="preserve"> </w:t>
            </w:r>
            <w:r w:rsidRPr="00B07847">
              <w:t>in</w:t>
            </w:r>
            <w:r w:rsidR="0025744E">
              <w:t xml:space="preserve"> </w:t>
            </w:r>
            <w:r w:rsidRPr="00B07847">
              <w:t>datum:</w:t>
            </w:r>
          </w:p>
          <w:p w14:paraId="196CD592" w14:textId="77777777" w:rsidR="001F23E8" w:rsidRPr="00B07847" w:rsidRDefault="001F23E8" w:rsidP="00B07847">
            <w:pPr>
              <w:spacing w:line="276" w:lineRule="auto"/>
              <w:jc w:val="both"/>
            </w:pPr>
          </w:p>
        </w:tc>
        <w:tc>
          <w:tcPr>
            <w:tcW w:w="4127" w:type="dxa"/>
            <w:hideMark/>
          </w:tcPr>
          <w:p w14:paraId="7F4A0AB7" w14:textId="77777777" w:rsidR="001F23E8" w:rsidRPr="00B07847" w:rsidRDefault="001F23E8" w:rsidP="00B07847">
            <w:pPr>
              <w:spacing w:line="276" w:lineRule="auto"/>
              <w:jc w:val="both"/>
            </w:pPr>
            <w:r w:rsidRPr="00B07847">
              <w:t>Ponudnik:</w:t>
            </w:r>
          </w:p>
        </w:tc>
      </w:tr>
      <w:tr w:rsidR="001F23E8" w:rsidRPr="00B07847" w14:paraId="05AC8538" w14:textId="77777777" w:rsidTr="00E2648F">
        <w:tc>
          <w:tcPr>
            <w:tcW w:w="5495" w:type="dxa"/>
          </w:tcPr>
          <w:p w14:paraId="0A7BD4A7" w14:textId="77777777" w:rsidR="001F23E8" w:rsidRPr="00B07847" w:rsidRDefault="001F23E8" w:rsidP="00B07847">
            <w:pPr>
              <w:spacing w:line="276" w:lineRule="auto"/>
              <w:jc w:val="both"/>
            </w:pPr>
          </w:p>
          <w:p w14:paraId="4B99B06E" w14:textId="77777777" w:rsidR="001F23E8" w:rsidRPr="00B07847" w:rsidRDefault="001F23E8" w:rsidP="00B07847">
            <w:pPr>
              <w:spacing w:line="276" w:lineRule="auto"/>
              <w:jc w:val="both"/>
            </w:pPr>
          </w:p>
        </w:tc>
        <w:tc>
          <w:tcPr>
            <w:tcW w:w="4127" w:type="dxa"/>
          </w:tcPr>
          <w:p w14:paraId="62125AC7" w14:textId="1AD45A01" w:rsidR="001F23E8" w:rsidRPr="00B07847" w:rsidRDefault="001F23E8" w:rsidP="00B07847">
            <w:pPr>
              <w:spacing w:line="276" w:lineRule="auto"/>
              <w:jc w:val="both"/>
            </w:pPr>
            <w:r w:rsidRPr="00B07847">
              <w:t>Žig</w:t>
            </w:r>
            <w:r w:rsidR="0025744E">
              <w:t xml:space="preserve"> </w:t>
            </w:r>
            <w:r w:rsidRPr="00B07847">
              <w:t>in</w:t>
            </w:r>
            <w:r w:rsidR="0025744E">
              <w:t xml:space="preserve"> </w:t>
            </w:r>
            <w:r w:rsidRPr="00B07847">
              <w:t>podpis:</w:t>
            </w:r>
          </w:p>
          <w:p w14:paraId="753176EE" w14:textId="77777777" w:rsidR="001F23E8" w:rsidRPr="00B07847" w:rsidRDefault="001F23E8" w:rsidP="00B07847">
            <w:pPr>
              <w:spacing w:line="276" w:lineRule="auto"/>
              <w:jc w:val="both"/>
            </w:pPr>
          </w:p>
        </w:tc>
      </w:tr>
    </w:tbl>
    <w:p w14:paraId="456B86DE" w14:textId="54C76270" w:rsidR="00585344" w:rsidRPr="00B07847" w:rsidRDefault="00585344" w:rsidP="00B07847">
      <w:pPr>
        <w:pStyle w:val="Naslov1"/>
      </w:pPr>
      <w:r w:rsidRPr="00B07847">
        <w:br w:type="page"/>
      </w:r>
      <w:bookmarkStart w:id="117" w:name="_Toc104208900"/>
      <w:r w:rsidRPr="00B07847">
        <w:lastRenderedPageBreak/>
        <w:t>OBR</w:t>
      </w:r>
      <w:r w:rsidR="0025744E">
        <w:t xml:space="preserve"> </w:t>
      </w:r>
      <w:r w:rsidR="00E64D44" w:rsidRPr="00B07847">
        <w:t>8</w:t>
      </w:r>
      <w:bookmarkEnd w:id="117"/>
    </w:p>
    <w:p w14:paraId="4921C525" w14:textId="77777777" w:rsidR="00AC33C5" w:rsidRPr="00B07847" w:rsidRDefault="00AC33C5" w:rsidP="00B07847">
      <w:pPr>
        <w:spacing w:line="276" w:lineRule="auto"/>
        <w:jc w:val="both"/>
        <w:rPr>
          <w:b/>
        </w:rPr>
      </w:pPr>
    </w:p>
    <w:p w14:paraId="2F94F5C2" w14:textId="76A89FF7" w:rsidR="00585344" w:rsidRPr="00B07847" w:rsidRDefault="00E64D44" w:rsidP="00B07847">
      <w:pPr>
        <w:spacing w:line="276" w:lineRule="auto"/>
        <w:jc w:val="both"/>
        <w:rPr>
          <w:b/>
        </w:rPr>
      </w:pPr>
      <w:r w:rsidRPr="00B07847">
        <w:rPr>
          <w:b/>
        </w:rPr>
        <w:t>P</w:t>
      </w:r>
      <w:r w:rsidR="00585344" w:rsidRPr="00B07847">
        <w:rPr>
          <w:b/>
        </w:rPr>
        <w:t>ONUDNIK</w:t>
      </w:r>
      <w:r w:rsidR="0025744E">
        <w:rPr>
          <w:b/>
        </w:rPr>
        <w:t xml:space="preserve"> </w:t>
      </w:r>
      <w:r w:rsidR="00585344" w:rsidRPr="00B07847">
        <w:rPr>
          <w:i/>
        </w:rPr>
        <w:t>(naziv</w:t>
      </w:r>
      <w:r w:rsidR="0025744E">
        <w:rPr>
          <w:i/>
        </w:rPr>
        <w:t xml:space="preserve"> </w:t>
      </w:r>
      <w:r w:rsidR="00585344" w:rsidRPr="00B07847">
        <w:rPr>
          <w:i/>
        </w:rPr>
        <w:t>in</w:t>
      </w:r>
      <w:r w:rsidR="0025744E">
        <w:rPr>
          <w:i/>
        </w:rPr>
        <w:t xml:space="preserve"> </w:t>
      </w:r>
      <w:r w:rsidR="00585344" w:rsidRPr="00B07847">
        <w:rPr>
          <w:i/>
        </w:rPr>
        <w:t>sedež)</w:t>
      </w:r>
    </w:p>
    <w:p w14:paraId="00A4DABD" w14:textId="77777777" w:rsidR="00585344" w:rsidRPr="00B07847" w:rsidRDefault="00585344" w:rsidP="00B07847">
      <w:pPr>
        <w:spacing w:line="276" w:lineRule="auto"/>
        <w:jc w:val="both"/>
        <w:rPr>
          <w:u w:val="single"/>
        </w:rPr>
      </w:pPr>
      <w:r w:rsidRPr="00B07847">
        <w:rPr>
          <w:u w:val="single"/>
        </w:rPr>
        <w:t>_________________________</w:t>
      </w:r>
    </w:p>
    <w:p w14:paraId="4F682E2B" w14:textId="77777777" w:rsidR="00585344" w:rsidRPr="00B07847" w:rsidRDefault="00585344" w:rsidP="00B07847">
      <w:pPr>
        <w:spacing w:line="276" w:lineRule="auto"/>
        <w:jc w:val="both"/>
        <w:rPr>
          <w:u w:val="single"/>
        </w:rPr>
      </w:pPr>
      <w:r w:rsidRPr="00B07847">
        <w:rPr>
          <w:u w:val="single"/>
        </w:rPr>
        <w:t>_________________________</w:t>
      </w:r>
    </w:p>
    <w:p w14:paraId="6AC01996" w14:textId="1DCE8F1C" w:rsidR="00A52485" w:rsidRDefault="00585344" w:rsidP="00B07847">
      <w:pPr>
        <w:spacing w:line="276" w:lineRule="auto"/>
        <w:jc w:val="both"/>
        <w:rPr>
          <w:u w:val="single"/>
        </w:rPr>
      </w:pPr>
      <w:r w:rsidRPr="00B07847">
        <w:rPr>
          <w:u w:val="single"/>
        </w:rPr>
        <w:t>_________________________</w:t>
      </w:r>
    </w:p>
    <w:p w14:paraId="1854F07A" w14:textId="77777777" w:rsidR="008367DB" w:rsidRPr="00B07847" w:rsidRDefault="008367DB" w:rsidP="00B07847">
      <w:pPr>
        <w:spacing w:line="276" w:lineRule="auto"/>
        <w:jc w:val="both"/>
        <w:rPr>
          <w:u w:val="single"/>
        </w:rPr>
      </w:pPr>
    </w:p>
    <w:p w14:paraId="66A27F5C" w14:textId="6B333FBF" w:rsidR="00585344" w:rsidRPr="00B07847" w:rsidRDefault="00D8422A" w:rsidP="00D8422A">
      <w:pPr>
        <w:pStyle w:val="Naslov1"/>
        <w:jc w:val="center"/>
      </w:pPr>
      <w:bookmarkStart w:id="118" w:name="_Toc104208901"/>
      <w:r w:rsidRPr="00B07847">
        <w:t>P</w:t>
      </w:r>
      <w:r>
        <w:t>REDRAČUN ZA OPREMO</w:t>
      </w:r>
      <w:bookmarkEnd w:id="118"/>
    </w:p>
    <w:p w14:paraId="02FCCD88" w14:textId="77777777" w:rsidR="003D440C" w:rsidRPr="00B07847" w:rsidRDefault="003D440C" w:rsidP="00B07847">
      <w:pPr>
        <w:spacing w:line="276" w:lineRule="auto"/>
        <w:jc w:val="center"/>
        <w:rPr>
          <w:b/>
        </w:rPr>
      </w:pPr>
    </w:p>
    <w:p w14:paraId="75A47B2A" w14:textId="1A791B59" w:rsidR="00FC28EB" w:rsidRPr="00B07847" w:rsidRDefault="00FC28EB" w:rsidP="00B07847">
      <w:pPr>
        <w:spacing w:line="276" w:lineRule="auto"/>
        <w:jc w:val="both"/>
        <w:rPr>
          <w:b/>
        </w:rPr>
      </w:pPr>
      <w:r w:rsidRPr="00B07847">
        <w:rPr>
          <w:b/>
        </w:rPr>
        <w:t>Ponudnik</w:t>
      </w:r>
      <w:r w:rsidR="0025744E">
        <w:rPr>
          <w:b/>
        </w:rPr>
        <w:t xml:space="preserve"> </w:t>
      </w:r>
      <w:r w:rsidRPr="00B07847">
        <w:rPr>
          <w:b/>
        </w:rPr>
        <w:t>naj</w:t>
      </w:r>
      <w:r w:rsidR="0025744E">
        <w:rPr>
          <w:b/>
        </w:rPr>
        <w:t xml:space="preserve"> </w:t>
      </w:r>
      <w:r w:rsidRPr="00B07847">
        <w:rPr>
          <w:b/>
        </w:rPr>
        <w:t>na</w:t>
      </w:r>
      <w:r w:rsidR="0025744E">
        <w:rPr>
          <w:b/>
        </w:rPr>
        <w:t xml:space="preserve"> </w:t>
      </w:r>
      <w:r w:rsidRPr="00B07847">
        <w:rPr>
          <w:b/>
        </w:rPr>
        <w:t>lastnem</w:t>
      </w:r>
      <w:r w:rsidR="0025744E">
        <w:rPr>
          <w:b/>
        </w:rPr>
        <w:t xml:space="preserve"> </w:t>
      </w:r>
      <w:r w:rsidRPr="00B07847">
        <w:rPr>
          <w:b/>
        </w:rPr>
        <w:t>predračunu,</w:t>
      </w:r>
      <w:r w:rsidR="0025744E">
        <w:rPr>
          <w:b/>
        </w:rPr>
        <w:t xml:space="preserve"> </w:t>
      </w:r>
      <w:r w:rsidRPr="00B07847">
        <w:rPr>
          <w:b/>
        </w:rPr>
        <w:t>ki</w:t>
      </w:r>
      <w:r w:rsidR="0025744E">
        <w:rPr>
          <w:b/>
        </w:rPr>
        <w:t xml:space="preserve"> </w:t>
      </w:r>
      <w:r w:rsidRPr="00B07847">
        <w:rPr>
          <w:b/>
        </w:rPr>
        <w:t>je</w:t>
      </w:r>
      <w:r w:rsidR="0025744E">
        <w:rPr>
          <w:b/>
        </w:rPr>
        <w:t xml:space="preserve"> </w:t>
      </w:r>
      <w:r w:rsidRPr="00B07847">
        <w:rPr>
          <w:b/>
        </w:rPr>
        <w:t>obvezen,</w:t>
      </w:r>
      <w:r w:rsidR="0025744E">
        <w:rPr>
          <w:b/>
        </w:rPr>
        <w:t xml:space="preserve"> </w:t>
      </w:r>
      <w:r w:rsidRPr="00B07847">
        <w:rPr>
          <w:b/>
        </w:rPr>
        <w:t>predloži</w:t>
      </w:r>
      <w:r w:rsidR="0025744E">
        <w:rPr>
          <w:b/>
        </w:rPr>
        <w:t xml:space="preserve"> </w:t>
      </w:r>
      <w:r w:rsidRPr="00B07847">
        <w:rPr>
          <w:b/>
        </w:rPr>
        <w:t>natančen</w:t>
      </w:r>
      <w:r w:rsidR="0025744E">
        <w:rPr>
          <w:b/>
        </w:rPr>
        <w:t xml:space="preserve"> </w:t>
      </w:r>
      <w:r w:rsidRPr="00B07847">
        <w:rPr>
          <w:b/>
        </w:rPr>
        <w:t>popis</w:t>
      </w:r>
      <w:r w:rsidR="0025744E">
        <w:rPr>
          <w:b/>
        </w:rPr>
        <w:t xml:space="preserve"> </w:t>
      </w:r>
      <w:r w:rsidRPr="00B07847">
        <w:rPr>
          <w:b/>
        </w:rPr>
        <w:t>z</w:t>
      </w:r>
      <w:r w:rsidR="0025744E">
        <w:rPr>
          <w:b/>
        </w:rPr>
        <w:t xml:space="preserve"> </w:t>
      </w:r>
      <w:r w:rsidRPr="00B07847">
        <w:rPr>
          <w:b/>
        </w:rPr>
        <w:t>natančno</w:t>
      </w:r>
      <w:r w:rsidR="0025744E">
        <w:rPr>
          <w:b/>
        </w:rPr>
        <w:t xml:space="preserve"> </w:t>
      </w:r>
      <w:r w:rsidRPr="00B07847">
        <w:rPr>
          <w:b/>
        </w:rPr>
        <w:t>tehnično</w:t>
      </w:r>
      <w:r w:rsidR="0025744E">
        <w:rPr>
          <w:b/>
        </w:rPr>
        <w:t xml:space="preserve"> </w:t>
      </w:r>
      <w:r w:rsidRPr="00B07847">
        <w:rPr>
          <w:b/>
        </w:rPr>
        <w:t>specifikacijo</w:t>
      </w:r>
      <w:r w:rsidR="0025744E">
        <w:rPr>
          <w:b/>
        </w:rPr>
        <w:t xml:space="preserve"> </w:t>
      </w:r>
      <w:r w:rsidRPr="00B07847">
        <w:rPr>
          <w:b/>
        </w:rPr>
        <w:t>ponujene</w:t>
      </w:r>
      <w:r w:rsidR="0025744E">
        <w:rPr>
          <w:b/>
        </w:rPr>
        <w:t xml:space="preserve"> </w:t>
      </w:r>
      <w:r w:rsidRPr="00B07847">
        <w:rPr>
          <w:b/>
        </w:rPr>
        <w:t>opreme.</w:t>
      </w:r>
      <w:r w:rsidR="0025744E">
        <w:rPr>
          <w:b/>
        </w:rPr>
        <w:t xml:space="preserve"> </w:t>
      </w:r>
      <w:r w:rsidRPr="00B07847">
        <w:rPr>
          <w:b/>
        </w:rPr>
        <w:t>Ponudbena</w:t>
      </w:r>
      <w:r w:rsidR="0025744E">
        <w:rPr>
          <w:b/>
        </w:rPr>
        <w:t xml:space="preserve"> </w:t>
      </w:r>
      <w:r w:rsidRPr="00B07847">
        <w:rPr>
          <w:b/>
        </w:rPr>
        <w:t>cena</w:t>
      </w:r>
      <w:r w:rsidR="0025744E">
        <w:rPr>
          <w:b/>
        </w:rPr>
        <w:t xml:space="preserve"> </w:t>
      </w:r>
      <w:r w:rsidRPr="00B07847">
        <w:rPr>
          <w:b/>
        </w:rPr>
        <w:t>je</w:t>
      </w:r>
      <w:r w:rsidR="0025744E">
        <w:rPr>
          <w:b/>
        </w:rPr>
        <w:t xml:space="preserve"> </w:t>
      </w:r>
      <w:r w:rsidRPr="00B07847">
        <w:rPr>
          <w:b/>
        </w:rPr>
        <w:t>nespremenljiva.</w:t>
      </w:r>
      <w:r w:rsidR="008415EC">
        <w:rPr>
          <w:b/>
        </w:rPr>
        <w:t xml:space="preserve"> </w:t>
      </w:r>
      <w:r w:rsidR="0025744E">
        <w:rPr>
          <w:b/>
        </w:rPr>
        <w:t xml:space="preserve"> </w:t>
      </w:r>
    </w:p>
    <w:p w14:paraId="5E1FAAAB" w14:textId="77777777" w:rsidR="00FC28EB" w:rsidRPr="00B07847" w:rsidRDefault="00FC28EB" w:rsidP="00B07847">
      <w:pPr>
        <w:autoSpaceDE w:val="0"/>
        <w:autoSpaceDN w:val="0"/>
        <w:adjustRightInd w:val="0"/>
        <w:spacing w:line="276" w:lineRule="auto"/>
        <w:jc w:val="both"/>
      </w:pPr>
    </w:p>
    <w:p w14:paraId="5056CDE0" w14:textId="52F44B54" w:rsidR="003D440C" w:rsidRPr="00B07847" w:rsidRDefault="00EE4793" w:rsidP="00B07847">
      <w:pPr>
        <w:autoSpaceDE w:val="0"/>
        <w:autoSpaceDN w:val="0"/>
        <w:adjustRightInd w:val="0"/>
        <w:spacing w:line="276" w:lineRule="auto"/>
        <w:jc w:val="both"/>
        <w:rPr>
          <w:b/>
        </w:rPr>
      </w:pPr>
      <w:r w:rsidRPr="00B07847">
        <w:t>V</w:t>
      </w:r>
      <w:r w:rsidR="0025744E">
        <w:t xml:space="preserve"> </w:t>
      </w:r>
      <w:r w:rsidRPr="00B07847">
        <w:t>skladu</w:t>
      </w:r>
      <w:r w:rsidR="0025744E">
        <w:t xml:space="preserve"> </w:t>
      </w:r>
      <w:r w:rsidRPr="00B07847">
        <w:t>z</w:t>
      </w:r>
      <w:r w:rsidR="0025744E">
        <w:t xml:space="preserve"> </w:t>
      </w:r>
      <w:r w:rsidRPr="00B07847">
        <w:t>razpisnimi</w:t>
      </w:r>
      <w:r w:rsidR="0025744E">
        <w:t xml:space="preserve"> </w:t>
      </w:r>
      <w:r w:rsidRPr="00B07847">
        <w:t>pogoji</w:t>
      </w:r>
      <w:r w:rsidR="0025744E">
        <w:t xml:space="preserve"> </w:t>
      </w:r>
      <w:r w:rsidR="00585344" w:rsidRPr="00B07847">
        <w:t>po</w:t>
      </w:r>
      <w:r w:rsidR="0025744E">
        <w:t xml:space="preserve"> </w:t>
      </w:r>
      <w:r w:rsidR="00585344" w:rsidRPr="00B07847">
        <w:t>tem</w:t>
      </w:r>
      <w:r w:rsidR="0025744E">
        <w:t xml:space="preserve"> </w:t>
      </w:r>
      <w:r w:rsidR="00585344" w:rsidRPr="00B07847">
        <w:t>javnem</w:t>
      </w:r>
      <w:r w:rsidR="0025744E">
        <w:t xml:space="preserve"> </w:t>
      </w:r>
      <w:r w:rsidR="00585344" w:rsidRPr="00B07847">
        <w:t>naročilu</w:t>
      </w:r>
      <w:r w:rsidR="0025744E">
        <w:t xml:space="preserve"> </w:t>
      </w:r>
      <w:r w:rsidR="00585344" w:rsidRPr="00B07847">
        <w:t>dajemo</w:t>
      </w:r>
      <w:r w:rsidR="0025744E">
        <w:t xml:space="preserve"> </w:t>
      </w:r>
      <w:r w:rsidR="00585344" w:rsidRPr="00B07847">
        <w:t>ponudbo</w:t>
      </w:r>
      <w:r w:rsidR="0025744E">
        <w:t xml:space="preserve"> </w:t>
      </w:r>
      <w:r w:rsidR="00585344" w:rsidRPr="00B07847">
        <w:t>št.___________</w:t>
      </w:r>
      <w:r w:rsidR="0025744E">
        <w:t xml:space="preserve"> </w:t>
      </w:r>
      <w:r w:rsidR="00DB5DEF" w:rsidRPr="00B07847">
        <w:t>za</w:t>
      </w:r>
      <w:r w:rsidR="0025744E">
        <w:t xml:space="preserve"> </w:t>
      </w:r>
      <w:r w:rsidR="00DB5DEF" w:rsidRPr="00B07847">
        <w:t>izvedbo</w:t>
      </w:r>
      <w:r w:rsidR="0025744E">
        <w:t xml:space="preserve"> </w:t>
      </w:r>
      <w:r w:rsidR="00DB5DEF" w:rsidRPr="00B07847">
        <w:t>javnega</w:t>
      </w:r>
      <w:r w:rsidR="0025744E">
        <w:t xml:space="preserve"> </w:t>
      </w:r>
      <w:r w:rsidR="00DB5DEF" w:rsidRPr="00B07847">
        <w:t>naročila</w:t>
      </w:r>
      <w:r w:rsidR="0025744E">
        <w:t xml:space="preserve"> </w:t>
      </w:r>
      <w:r w:rsidR="00DB5DEF" w:rsidRPr="00B07847">
        <w:t>za</w:t>
      </w:r>
      <w:r w:rsidR="0025744E">
        <w:t xml:space="preserve"> </w:t>
      </w:r>
      <w:r w:rsidR="00585344"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00585344" w:rsidRPr="00B07847">
        <w:rPr>
          <w:b/>
        </w:rPr>
        <w:t>«</w:t>
      </w:r>
      <w:r w:rsidR="00B07847" w:rsidRPr="00B07847">
        <w:rPr>
          <w:b/>
        </w:rPr>
        <w:t>.</w:t>
      </w:r>
    </w:p>
    <w:p w14:paraId="63F89249" w14:textId="77777777" w:rsidR="008367DB" w:rsidRDefault="008367DB" w:rsidP="00B07847">
      <w:pPr>
        <w:spacing w:line="276" w:lineRule="auto"/>
        <w:rPr>
          <w:b/>
        </w:rPr>
      </w:pPr>
    </w:p>
    <w:tbl>
      <w:tblPr>
        <w:tblW w:w="5231" w:type="pct"/>
        <w:tblInd w:w="-5" w:type="dxa"/>
        <w:tblLayout w:type="fixed"/>
        <w:tblCellMar>
          <w:left w:w="70" w:type="dxa"/>
          <w:right w:w="70" w:type="dxa"/>
        </w:tblCellMar>
        <w:tblLook w:val="04A0" w:firstRow="1" w:lastRow="0" w:firstColumn="1" w:lastColumn="0" w:noHBand="0" w:noVBand="1"/>
      </w:tblPr>
      <w:tblGrid>
        <w:gridCol w:w="2694"/>
        <w:gridCol w:w="850"/>
        <w:gridCol w:w="1701"/>
        <w:gridCol w:w="1985"/>
        <w:gridCol w:w="2249"/>
      </w:tblGrid>
      <w:tr w:rsidR="00406488" w:rsidRPr="00C3539F" w14:paraId="4BC95D4D" w14:textId="77777777" w:rsidTr="00383827">
        <w:trPr>
          <w:trHeight w:val="15"/>
        </w:trPr>
        <w:tc>
          <w:tcPr>
            <w:tcW w:w="2694"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18487F59" w14:textId="77777777" w:rsidR="00406488" w:rsidRPr="00C3539F" w:rsidRDefault="00406488" w:rsidP="00383827">
            <w:pPr>
              <w:rPr>
                <w:b/>
                <w:bCs/>
                <w:color w:val="000000"/>
              </w:rPr>
            </w:pPr>
            <w:r w:rsidRPr="00C3539F">
              <w:rPr>
                <w:b/>
                <w:bCs/>
                <w:color w:val="000000"/>
              </w:rPr>
              <w:t>Postavka</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04A29E3" w14:textId="77777777" w:rsidR="00406488" w:rsidRPr="00C3539F" w:rsidRDefault="00406488" w:rsidP="00383827">
            <w:pPr>
              <w:rPr>
                <w:b/>
                <w:bCs/>
                <w:color w:val="000000"/>
              </w:rPr>
            </w:pPr>
            <w:r w:rsidRPr="00C3539F">
              <w:rPr>
                <w:b/>
                <w:bCs/>
                <w:color w:val="000000"/>
              </w:rPr>
              <w:t>Enota mere:</w:t>
            </w:r>
          </w:p>
        </w:tc>
        <w:tc>
          <w:tcPr>
            <w:tcW w:w="1701" w:type="dxa"/>
            <w:vMerge w:val="restart"/>
            <w:tcBorders>
              <w:top w:val="single" w:sz="8" w:space="0" w:color="auto"/>
              <w:left w:val="nil"/>
              <w:bottom w:val="single" w:sz="8" w:space="0" w:color="000000"/>
              <w:right w:val="single" w:sz="8" w:space="0" w:color="000000"/>
            </w:tcBorders>
            <w:shd w:val="clear" w:color="000000" w:fill="FFFFFF"/>
            <w:vAlign w:val="center"/>
          </w:tcPr>
          <w:p w14:paraId="2835B7EB" w14:textId="77777777" w:rsidR="00406488" w:rsidRPr="00C3539F" w:rsidRDefault="00406488" w:rsidP="00383827">
            <w:pPr>
              <w:jc w:val="center"/>
              <w:rPr>
                <w:b/>
                <w:bCs/>
                <w:color w:val="000000"/>
              </w:rPr>
            </w:pPr>
            <w:r w:rsidRPr="00C3539F">
              <w:rPr>
                <w:b/>
                <w:bCs/>
                <w:color w:val="000000"/>
              </w:rPr>
              <w:t>Cena v EUR brez DDV</w:t>
            </w:r>
          </w:p>
        </w:tc>
        <w:tc>
          <w:tcPr>
            <w:tcW w:w="1985"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FDD6CAB" w14:textId="77777777" w:rsidR="00406488" w:rsidRPr="00C3539F" w:rsidRDefault="00406488" w:rsidP="00383827">
            <w:pPr>
              <w:jc w:val="center"/>
              <w:rPr>
                <w:b/>
                <w:bCs/>
                <w:color w:val="000000"/>
                <w:lang w:val="es-ES"/>
              </w:rPr>
            </w:pPr>
            <w:r w:rsidRPr="00B07847">
              <w:rPr>
                <w:b/>
              </w:rPr>
              <w:t>Znesek</w:t>
            </w:r>
            <w:r>
              <w:rPr>
                <w:b/>
              </w:rPr>
              <w:t xml:space="preserve"> </w:t>
            </w:r>
            <w:r w:rsidRPr="00B07847">
              <w:rPr>
                <w:b/>
              </w:rPr>
              <w:t>DDV</w:t>
            </w:r>
            <w:r>
              <w:rPr>
                <w:b/>
              </w:rPr>
              <w:t xml:space="preserve"> </w:t>
            </w:r>
            <w:r w:rsidRPr="00B07847">
              <w:rPr>
                <w:b/>
              </w:rPr>
              <w:t>v</w:t>
            </w:r>
            <w:r>
              <w:rPr>
                <w:b/>
              </w:rPr>
              <w:t xml:space="preserve"> </w:t>
            </w:r>
            <w:r w:rsidRPr="00B07847">
              <w:rPr>
                <w:b/>
              </w:rPr>
              <w:t>EUR</w:t>
            </w:r>
          </w:p>
        </w:tc>
        <w:tc>
          <w:tcPr>
            <w:tcW w:w="2249" w:type="dxa"/>
            <w:vMerge w:val="restart"/>
            <w:tcBorders>
              <w:top w:val="single" w:sz="8" w:space="0" w:color="auto"/>
              <w:left w:val="single" w:sz="8" w:space="0" w:color="000000"/>
              <w:right w:val="single" w:sz="4" w:space="0" w:color="000000"/>
            </w:tcBorders>
            <w:shd w:val="clear" w:color="000000" w:fill="FFFFFF"/>
            <w:vAlign w:val="center"/>
          </w:tcPr>
          <w:p w14:paraId="5C9E9BBC" w14:textId="77777777" w:rsidR="00406488" w:rsidRPr="00C3539F" w:rsidRDefault="00406488" w:rsidP="00383827">
            <w:pPr>
              <w:jc w:val="center"/>
              <w:rPr>
                <w:b/>
                <w:bCs/>
                <w:color w:val="000000"/>
              </w:rPr>
            </w:pPr>
            <w:r w:rsidRPr="00B07847">
              <w:rPr>
                <w:b/>
              </w:rPr>
              <w:t>Skupaj</w:t>
            </w:r>
            <w:r>
              <w:rPr>
                <w:b/>
              </w:rPr>
              <w:t xml:space="preserve"> </w:t>
            </w:r>
            <w:r w:rsidRPr="00B07847">
              <w:rPr>
                <w:b/>
              </w:rPr>
              <w:t>vrednost</w:t>
            </w:r>
            <w:r>
              <w:rPr>
                <w:b/>
              </w:rPr>
              <w:t xml:space="preserve"> </w:t>
            </w:r>
            <w:r w:rsidRPr="00B07847">
              <w:rPr>
                <w:b/>
              </w:rPr>
              <w:t>v</w:t>
            </w:r>
            <w:r>
              <w:rPr>
                <w:b/>
              </w:rPr>
              <w:t xml:space="preserve"> </w:t>
            </w:r>
            <w:r w:rsidRPr="00B07847">
              <w:rPr>
                <w:b/>
              </w:rPr>
              <w:t>EUR</w:t>
            </w:r>
            <w:r>
              <w:rPr>
                <w:b/>
              </w:rPr>
              <w:t xml:space="preserve"> </w:t>
            </w:r>
            <w:r w:rsidRPr="00B07847">
              <w:rPr>
                <w:b/>
              </w:rPr>
              <w:t>z</w:t>
            </w:r>
            <w:r>
              <w:rPr>
                <w:b/>
              </w:rPr>
              <w:t xml:space="preserve"> </w:t>
            </w:r>
            <w:r w:rsidRPr="00B07847">
              <w:rPr>
                <w:b/>
              </w:rPr>
              <w:t>DDV</w:t>
            </w:r>
          </w:p>
        </w:tc>
      </w:tr>
      <w:tr w:rsidR="00406488" w:rsidRPr="00C3539F" w14:paraId="2EAD9980" w14:textId="77777777" w:rsidTr="00383827">
        <w:trPr>
          <w:trHeight w:val="86"/>
        </w:trPr>
        <w:tc>
          <w:tcPr>
            <w:tcW w:w="2694" w:type="dxa"/>
            <w:vMerge/>
            <w:tcBorders>
              <w:top w:val="single" w:sz="8" w:space="0" w:color="auto"/>
              <w:left w:val="single" w:sz="4" w:space="0" w:color="000000"/>
              <w:bottom w:val="single" w:sz="8" w:space="0" w:color="000000"/>
              <w:right w:val="single" w:sz="8" w:space="0" w:color="000000"/>
            </w:tcBorders>
            <w:vAlign w:val="center"/>
          </w:tcPr>
          <w:p w14:paraId="070D434B" w14:textId="77777777" w:rsidR="00406488" w:rsidRPr="00C3539F" w:rsidRDefault="00406488" w:rsidP="00383827">
            <w:pPr>
              <w:rPr>
                <w:b/>
                <w:bCs/>
                <w:color w:val="000000"/>
              </w:rPr>
            </w:pPr>
          </w:p>
        </w:tc>
        <w:tc>
          <w:tcPr>
            <w:tcW w:w="850" w:type="dxa"/>
            <w:tcBorders>
              <w:top w:val="single" w:sz="4" w:space="0" w:color="auto"/>
              <w:left w:val="nil"/>
              <w:bottom w:val="single" w:sz="4" w:space="0" w:color="auto"/>
              <w:right w:val="single" w:sz="8" w:space="0" w:color="000000"/>
            </w:tcBorders>
            <w:shd w:val="clear" w:color="000000" w:fill="FFFFFF"/>
          </w:tcPr>
          <w:p w14:paraId="22DB5270" w14:textId="77777777" w:rsidR="00406488" w:rsidRPr="00C3539F" w:rsidRDefault="00406488" w:rsidP="00383827">
            <w:pPr>
              <w:rPr>
                <w:color w:val="000000"/>
              </w:rPr>
            </w:pPr>
            <w:r>
              <w:rPr>
                <w:b/>
                <w:bCs/>
                <w:color w:val="000000"/>
              </w:rPr>
              <w:t>kos</w:t>
            </w:r>
          </w:p>
        </w:tc>
        <w:tc>
          <w:tcPr>
            <w:tcW w:w="1701" w:type="dxa"/>
            <w:vMerge/>
            <w:tcBorders>
              <w:top w:val="single" w:sz="8" w:space="0" w:color="auto"/>
              <w:left w:val="nil"/>
              <w:bottom w:val="single" w:sz="4" w:space="0" w:color="auto"/>
              <w:right w:val="single" w:sz="8" w:space="0" w:color="000000"/>
            </w:tcBorders>
            <w:vAlign w:val="center"/>
          </w:tcPr>
          <w:p w14:paraId="52F66362" w14:textId="77777777" w:rsidR="00406488" w:rsidRPr="00C3539F" w:rsidRDefault="00406488" w:rsidP="00383827">
            <w:pPr>
              <w:rPr>
                <w:b/>
                <w:bCs/>
                <w:color w:val="000000"/>
              </w:rPr>
            </w:pPr>
          </w:p>
        </w:tc>
        <w:tc>
          <w:tcPr>
            <w:tcW w:w="1985" w:type="dxa"/>
            <w:vMerge/>
            <w:tcBorders>
              <w:top w:val="single" w:sz="8" w:space="0" w:color="auto"/>
              <w:left w:val="single" w:sz="8" w:space="0" w:color="000000"/>
              <w:bottom w:val="single" w:sz="4" w:space="0" w:color="auto"/>
              <w:right w:val="single" w:sz="8" w:space="0" w:color="000000"/>
            </w:tcBorders>
            <w:vAlign w:val="center"/>
          </w:tcPr>
          <w:p w14:paraId="514F987E" w14:textId="77777777" w:rsidR="00406488" w:rsidRPr="00C3539F" w:rsidRDefault="00406488" w:rsidP="00383827">
            <w:pPr>
              <w:rPr>
                <w:b/>
                <w:bCs/>
                <w:color w:val="000000"/>
              </w:rPr>
            </w:pPr>
          </w:p>
        </w:tc>
        <w:tc>
          <w:tcPr>
            <w:tcW w:w="2249" w:type="dxa"/>
            <w:vMerge/>
            <w:tcBorders>
              <w:left w:val="single" w:sz="8" w:space="0" w:color="000000"/>
              <w:bottom w:val="single" w:sz="4" w:space="0" w:color="auto"/>
              <w:right w:val="single" w:sz="4" w:space="0" w:color="000000"/>
            </w:tcBorders>
            <w:vAlign w:val="center"/>
          </w:tcPr>
          <w:p w14:paraId="7599F735" w14:textId="77777777" w:rsidR="00406488" w:rsidRPr="00C3539F" w:rsidRDefault="00406488" w:rsidP="00383827">
            <w:pPr>
              <w:rPr>
                <w:b/>
                <w:bCs/>
                <w:color w:val="000000"/>
              </w:rPr>
            </w:pPr>
          </w:p>
        </w:tc>
      </w:tr>
      <w:tr w:rsidR="00406488" w:rsidRPr="00C3539F" w14:paraId="27FBBE85" w14:textId="77777777" w:rsidTr="00383827">
        <w:trPr>
          <w:trHeight w:val="1340"/>
        </w:trPr>
        <w:tc>
          <w:tcPr>
            <w:tcW w:w="2694" w:type="dxa"/>
            <w:tcBorders>
              <w:top w:val="single" w:sz="8" w:space="0" w:color="000000"/>
              <w:left w:val="single" w:sz="4" w:space="0" w:color="000000"/>
              <w:bottom w:val="single" w:sz="8" w:space="0" w:color="000000"/>
              <w:right w:val="single" w:sz="8" w:space="0" w:color="000000"/>
            </w:tcBorders>
            <w:shd w:val="clear" w:color="000000" w:fill="FFFFFF"/>
            <w:vAlign w:val="center"/>
          </w:tcPr>
          <w:p w14:paraId="54E6970B" w14:textId="77777777" w:rsidR="00406488" w:rsidRPr="00C3539F" w:rsidRDefault="00406488" w:rsidP="00383827">
            <w:pPr>
              <w:rPr>
                <w:b/>
                <w:i/>
                <w:iCs/>
                <w:color w:val="000000"/>
              </w:rPr>
            </w:pPr>
            <w:proofErr w:type="spellStart"/>
            <w:r>
              <w:rPr>
                <w:rFonts w:cs="Calibri"/>
                <w:b/>
                <w:bCs/>
              </w:rPr>
              <w:t>Pipetni</w:t>
            </w:r>
            <w:proofErr w:type="spellEnd"/>
            <w:r>
              <w:rPr>
                <w:rFonts w:cs="Calibri"/>
                <w:b/>
                <w:bCs/>
              </w:rPr>
              <w:t xml:space="preserve"> robot za pripravo in čiščenje knjižnic NGS</w:t>
            </w:r>
            <w:r>
              <w:rPr>
                <w:b/>
              </w:rPr>
              <w:t xml:space="preserve"> z enoletno garancijo</w:t>
            </w:r>
          </w:p>
        </w:tc>
        <w:tc>
          <w:tcPr>
            <w:tcW w:w="850" w:type="dxa"/>
            <w:tcBorders>
              <w:top w:val="single" w:sz="4" w:space="0" w:color="auto"/>
              <w:left w:val="single" w:sz="8" w:space="0" w:color="000000"/>
              <w:bottom w:val="single" w:sz="4" w:space="0" w:color="auto"/>
              <w:right w:val="single" w:sz="4" w:space="0" w:color="auto"/>
            </w:tcBorders>
            <w:shd w:val="clear" w:color="000000" w:fill="FFFFFF"/>
            <w:vAlign w:val="center"/>
          </w:tcPr>
          <w:p w14:paraId="2D3D6F24" w14:textId="77777777" w:rsidR="00406488" w:rsidRDefault="00406488" w:rsidP="00383827">
            <w:pPr>
              <w:jc w:val="center"/>
              <w:rPr>
                <w:bCs/>
                <w:iCs/>
                <w:color w:val="000000"/>
              </w:rPr>
            </w:pPr>
          </w:p>
          <w:p w14:paraId="28DD925E" w14:textId="77777777" w:rsidR="00406488" w:rsidRDefault="00406488" w:rsidP="00383827">
            <w:pPr>
              <w:jc w:val="center"/>
              <w:rPr>
                <w:bCs/>
                <w:iCs/>
                <w:color w:val="000000"/>
              </w:rPr>
            </w:pPr>
          </w:p>
          <w:p w14:paraId="5744F544" w14:textId="77777777" w:rsidR="00406488" w:rsidRPr="00C3539F" w:rsidRDefault="00406488" w:rsidP="00383827">
            <w:pPr>
              <w:jc w:val="center"/>
              <w:rPr>
                <w:bCs/>
                <w:iCs/>
                <w:color w:val="000000"/>
              </w:rPr>
            </w:pPr>
            <w:r>
              <w:rPr>
                <w:bCs/>
                <w:iCs/>
                <w:color w:val="000000"/>
              </w:rPr>
              <w:t>1</w:t>
            </w:r>
          </w:p>
          <w:p w14:paraId="0B8218BC" w14:textId="77777777" w:rsidR="00406488" w:rsidRPr="00C3539F" w:rsidRDefault="00406488" w:rsidP="00383827">
            <w:pPr>
              <w:jc w:val="center"/>
              <w:rPr>
                <w:bCs/>
                <w:iCs/>
                <w:color w:val="000000"/>
              </w:rPr>
            </w:pPr>
          </w:p>
          <w:p w14:paraId="18FB8E69" w14:textId="77777777" w:rsidR="00406488" w:rsidRPr="00C3539F" w:rsidRDefault="00406488" w:rsidP="00383827">
            <w:pPr>
              <w:jc w:val="center"/>
              <w:rPr>
                <w:bCs/>
                <w:iCs/>
                <w:color w:val="000000"/>
              </w:rPr>
            </w:pPr>
          </w:p>
          <w:p w14:paraId="059308C5" w14:textId="77777777" w:rsidR="00406488" w:rsidRPr="00C3539F" w:rsidRDefault="00406488" w:rsidP="00383827">
            <w:pPr>
              <w:jc w:val="center"/>
              <w:rPr>
                <w:bCs/>
                <w:iCs/>
                <w:color w:val="000000"/>
              </w:rPr>
            </w:pPr>
          </w:p>
          <w:p w14:paraId="74C43100" w14:textId="77777777" w:rsidR="00406488" w:rsidRPr="00C3539F" w:rsidRDefault="00406488" w:rsidP="00383827">
            <w:pPr>
              <w:jc w:val="center"/>
              <w:rPr>
                <w:bCs/>
                <w:iCs/>
                <w:color w:val="000000"/>
              </w:rPr>
            </w:pPr>
          </w:p>
          <w:p w14:paraId="2598B920" w14:textId="77777777" w:rsidR="00406488" w:rsidRPr="00C3539F" w:rsidRDefault="00406488" w:rsidP="00383827">
            <w:pPr>
              <w:jc w:val="center"/>
              <w:rPr>
                <w:bCs/>
                <w:iCs/>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02B84B" w14:textId="77777777" w:rsidR="00406488" w:rsidRPr="00C3539F" w:rsidRDefault="00406488" w:rsidP="00383827">
            <w:pPr>
              <w:jc w:val="center"/>
              <w:rPr>
                <w:i/>
                <w:iCs/>
                <w:color w:val="000000"/>
              </w:rPr>
            </w:pPr>
            <w:r w:rsidRPr="00C3539F">
              <w:rPr>
                <w:i/>
                <w:iCs/>
                <w:color w:val="000000"/>
              </w:rPr>
              <w:t> </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66513E0" w14:textId="77777777" w:rsidR="00406488" w:rsidRPr="00C3539F" w:rsidRDefault="00406488" w:rsidP="00383827">
            <w:pPr>
              <w:jc w:val="center"/>
              <w:rPr>
                <w:b/>
                <w:bCs/>
                <w:i/>
                <w:iCs/>
                <w:color w:val="000000"/>
              </w:rPr>
            </w:pPr>
            <w:r w:rsidRPr="00C3539F">
              <w:rPr>
                <w:b/>
                <w:bCs/>
                <w:i/>
                <w:iCs/>
                <w:color w:val="000000"/>
              </w:rPr>
              <w:t> </w:t>
            </w:r>
          </w:p>
        </w:tc>
        <w:tc>
          <w:tcPr>
            <w:tcW w:w="2249" w:type="dxa"/>
            <w:tcBorders>
              <w:top w:val="single" w:sz="4" w:space="0" w:color="auto"/>
              <w:left w:val="single" w:sz="4" w:space="0" w:color="auto"/>
              <w:bottom w:val="single" w:sz="4" w:space="0" w:color="auto"/>
              <w:right w:val="single" w:sz="4" w:space="0" w:color="auto"/>
            </w:tcBorders>
            <w:shd w:val="clear" w:color="000000" w:fill="FFFFFF"/>
            <w:vAlign w:val="center"/>
          </w:tcPr>
          <w:p w14:paraId="7EB85150" w14:textId="77777777" w:rsidR="00406488" w:rsidRPr="00C3539F" w:rsidRDefault="00406488" w:rsidP="00383827">
            <w:pPr>
              <w:jc w:val="center"/>
              <w:rPr>
                <w:b/>
                <w:bCs/>
                <w:i/>
                <w:iCs/>
                <w:color w:val="000000"/>
              </w:rPr>
            </w:pPr>
            <w:r w:rsidRPr="00C3539F">
              <w:rPr>
                <w:b/>
                <w:bCs/>
                <w:i/>
                <w:iCs/>
                <w:color w:val="000000"/>
              </w:rPr>
              <w:t> </w:t>
            </w:r>
          </w:p>
          <w:p w14:paraId="00145B35" w14:textId="77777777" w:rsidR="00406488" w:rsidRPr="00C3539F" w:rsidRDefault="00406488" w:rsidP="00383827">
            <w:pPr>
              <w:rPr>
                <w:b/>
                <w:bCs/>
                <w:i/>
                <w:iCs/>
                <w:color w:val="000000"/>
              </w:rPr>
            </w:pPr>
            <w:r w:rsidRPr="00C3539F">
              <w:rPr>
                <w:b/>
                <w:bCs/>
                <w:i/>
                <w:iCs/>
                <w:color w:val="000000"/>
              </w:rPr>
              <w:t> </w:t>
            </w:r>
          </w:p>
        </w:tc>
      </w:tr>
      <w:tr w:rsidR="00406488" w:rsidRPr="00C3539F" w14:paraId="1167B703" w14:textId="77777777" w:rsidTr="00383827">
        <w:trPr>
          <w:trHeight w:val="623"/>
        </w:trPr>
        <w:tc>
          <w:tcPr>
            <w:tcW w:w="2694" w:type="dxa"/>
            <w:tcBorders>
              <w:top w:val="single" w:sz="8" w:space="0" w:color="000000"/>
              <w:left w:val="single" w:sz="4" w:space="0" w:color="000000"/>
              <w:bottom w:val="single" w:sz="8" w:space="0" w:color="000000"/>
              <w:right w:val="single" w:sz="8" w:space="0" w:color="000000"/>
            </w:tcBorders>
            <w:shd w:val="clear" w:color="000000" w:fill="FFFFFF"/>
            <w:vAlign w:val="center"/>
          </w:tcPr>
          <w:p w14:paraId="7FC8CBFB" w14:textId="77777777" w:rsidR="00406488" w:rsidRDefault="00406488" w:rsidP="00383827">
            <w:pPr>
              <w:rPr>
                <w:b/>
              </w:rPr>
            </w:pPr>
            <w:r w:rsidRPr="0000597E">
              <w:rPr>
                <w:b/>
              </w:rPr>
              <w:t>Pripravljen in nameščen protokol za</w:t>
            </w:r>
            <w:r>
              <w:rPr>
                <w:b/>
              </w:rPr>
              <w:t>:</w:t>
            </w:r>
            <w:r w:rsidRPr="0000597E">
              <w:rPr>
                <w:b/>
              </w:rPr>
              <w:t xml:space="preserve"> </w:t>
            </w:r>
          </w:p>
          <w:p w14:paraId="55465797" w14:textId="77777777" w:rsidR="00406488" w:rsidRPr="00BE003F" w:rsidRDefault="00406488" w:rsidP="001566D4">
            <w:pPr>
              <w:pStyle w:val="Odstavekseznama"/>
              <w:numPr>
                <w:ilvl w:val="0"/>
                <w:numId w:val="13"/>
              </w:numPr>
              <w:ind w:left="351"/>
              <w:rPr>
                <w:rFonts w:cs="Calibri"/>
                <w:b/>
                <w:bCs/>
              </w:rPr>
            </w:pPr>
            <w:proofErr w:type="spellStart"/>
            <w:r w:rsidRPr="0000597E">
              <w:rPr>
                <w:b/>
              </w:rPr>
              <w:t>Illumina</w:t>
            </w:r>
            <w:proofErr w:type="spellEnd"/>
            <w:r w:rsidRPr="0000597E">
              <w:rPr>
                <w:b/>
              </w:rPr>
              <w:t xml:space="preserve"> </w:t>
            </w:r>
            <w:proofErr w:type="spellStart"/>
            <w:r w:rsidRPr="0000597E">
              <w:rPr>
                <w:b/>
              </w:rPr>
              <w:t>CovidSeq</w:t>
            </w:r>
            <w:proofErr w:type="spellEnd"/>
          </w:p>
          <w:p w14:paraId="069B1BFE" w14:textId="77777777" w:rsidR="00406488" w:rsidRPr="00B55C8A" w:rsidRDefault="00406488" w:rsidP="001566D4">
            <w:pPr>
              <w:pStyle w:val="Odstavekseznama"/>
              <w:numPr>
                <w:ilvl w:val="0"/>
                <w:numId w:val="13"/>
              </w:numPr>
              <w:ind w:left="351"/>
              <w:rPr>
                <w:rFonts w:cs="Calibri"/>
                <w:b/>
                <w:bCs/>
              </w:rPr>
            </w:pPr>
            <w:proofErr w:type="spellStart"/>
            <w:r w:rsidRPr="0000597E">
              <w:rPr>
                <w:b/>
              </w:rPr>
              <w:t>Illumina</w:t>
            </w:r>
            <w:proofErr w:type="spellEnd"/>
            <w:r w:rsidRPr="0000597E">
              <w:rPr>
                <w:b/>
              </w:rPr>
              <w:t xml:space="preserve"> </w:t>
            </w:r>
            <w:proofErr w:type="spellStart"/>
            <w:r w:rsidRPr="0000597E">
              <w:rPr>
                <w:b/>
              </w:rPr>
              <w:t>Nextera</w:t>
            </w:r>
            <w:proofErr w:type="spellEnd"/>
            <w:r w:rsidRPr="0000597E">
              <w:rPr>
                <w:b/>
              </w:rPr>
              <w:t xml:space="preserve"> XT</w:t>
            </w:r>
          </w:p>
        </w:tc>
        <w:tc>
          <w:tcPr>
            <w:tcW w:w="850" w:type="dxa"/>
            <w:tcBorders>
              <w:top w:val="single" w:sz="4" w:space="0" w:color="auto"/>
              <w:left w:val="single" w:sz="8" w:space="0" w:color="000000"/>
              <w:bottom w:val="single" w:sz="4" w:space="0" w:color="auto"/>
              <w:right w:val="single" w:sz="4" w:space="0" w:color="auto"/>
            </w:tcBorders>
            <w:shd w:val="clear" w:color="000000" w:fill="FFFFFF"/>
            <w:vAlign w:val="center"/>
          </w:tcPr>
          <w:p w14:paraId="078D947A" w14:textId="77777777" w:rsidR="00406488" w:rsidRDefault="00406488" w:rsidP="00383827">
            <w:pPr>
              <w:jc w:val="center"/>
              <w:rPr>
                <w:bCs/>
                <w:iCs/>
                <w:color w:val="000000"/>
              </w:rPr>
            </w:pPr>
            <w:r>
              <w:rPr>
                <w:bCs/>
                <w:iCs/>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D85BE72" w14:textId="77777777" w:rsidR="00406488" w:rsidRPr="00C3539F" w:rsidRDefault="00406488" w:rsidP="00383827">
            <w:pPr>
              <w:jc w:val="center"/>
              <w:rPr>
                <w:i/>
                <w:iCs/>
                <w:color w:val="000000"/>
              </w:rPr>
            </w:pP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E8091B" w14:textId="77777777" w:rsidR="00406488" w:rsidRPr="00C3539F" w:rsidRDefault="00406488" w:rsidP="00383827">
            <w:pPr>
              <w:jc w:val="center"/>
              <w:rPr>
                <w:b/>
                <w:bCs/>
                <w:i/>
                <w:iCs/>
                <w:color w:val="000000"/>
              </w:rPr>
            </w:pPr>
          </w:p>
        </w:tc>
        <w:tc>
          <w:tcPr>
            <w:tcW w:w="2249" w:type="dxa"/>
            <w:tcBorders>
              <w:top w:val="single" w:sz="4" w:space="0" w:color="auto"/>
              <w:left w:val="single" w:sz="4" w:space="0" w:color="auto"/>
              <w:bottom w:val="single" w:sz="4" w:space="0" w:color="auto"/>
              <w:right w:val="single" w:sz="4" w:space="0" w:color="auto"/>
            </w:tcBorders>
            <w:shd w:val="clear" w:color="000000" w:fill="FFFFFF"/>
            <w:vAlign w:val="center"/>
          </w:tcPr>
          <w:p w14:paraId="56B24E03" w14:textId="77777777" w:rsidR="00406488" w:rsidRPr="00C3539F" w:rsidRDefault="00406488" w:rsidP="00383827">
            <w:pPr>
              <w:jc w:val="center"/>
              <w:rPr>
                <w:b/>
                <w:bCs/>
                <w:i/>
                <w:iCs/>
                <w:color w:val="000000"/>
              </w:rPr>
            </w:pPr>
          </w:p>
        </w:tc>
      </w:tr>
      <w:tr w:rsidR="00406488" w:rsidRPr="00C3539F" w14:paraId="3AB27AE2" w14:textId="77777777" w:rsidTr="00383827">
        <w:trPr>
          <w:trHeight w:val="623"/>
        </w:trPr>
        <w:tc>
          <w:tcPr>
            <w:tcW w:w="2694"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52E4B379" w14:textId="77777777" w:rsidR="00406488" w:rsidRPr="0000597E" w:rsidRDefault="00406488" w:rsidP="00383827">
            <w:pPr>
              <w:rPr>
                <w:b/>
              </w:rPr>
            </w:pPr>
            <w:r w:rsidRPr="0000597E">
              <w:rPr>
                <w:b/>
              </w:rPr>
              <w:t>Šolanje</w:t>
            </w:r>
          </w:p>
        </w:tc>
        <w:tc>
          <w:tcPr>
            <w:tcW w:w="850" w:type="dxa"/>
            <w:tcBorders>
              <w:top w:val="single" w:sz="4" w:space="0" w:color="auto"/>
              <w:left w:val="single" w:sz="8" w:space="0" w:color="000000"/>
              <w:bottom w:val="single" w:sz="4" w:space="0" w:color="auto"/>
              <w:right w:val="single" w:sz="4" w:space="0" w:color="auto"/>
            </w:tcBorders>
            <w:shd w:val="clear" w:color="000000" w:fill="FFFFFF"/>
            <w:vAlign w:val="center"/>
          </w:tcPr>
          <w:p w14:paraId="2AC60A71" w14:textId="77777777" w:rsidR="00406488" w:rsidRDefault="00406488" w:rsidP="00383827">
            <w:pPr>
              <w:jc w:val="center"/>
              <w:rPr>
                <w:bCs/>
                <w:iCs/>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A8B5098" w14:textId="77777777" w:rsidR="00406488" w:rsidRPr="00C3539F" w:rsidRDefault="00406488" w:rsidP="00383827">
            <w:pPr>
              <w:jc w:val="center"/>
              <w:rPr>
                <w:i/>
                <w:iCs/>
                <w:color w:val="000000"/>
              </w:rPr>
            </w:pP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9F8BE5" w14:textId="77777777" w:rsidR="00406488" w:rsidRPr="00C3539F" w:rsidRDefault="00406488" w:rsidP="00383827">
            <w:pPr>
              <w:jc w:val="center"/>
              <w:rPr>
                <w:b/>
                <w:bCs/>
                <w:i/>
                <w:iCs/>
                <w:color w:val="000000"/>
              </w:rPr>
            </w:pPr>
          </w:p>
        </w:tc>
        <w:tc>
          <w:tcPr>
            <w:tcW w:w="2249" w:type="dxa"/>
            <w:tcBorders>
              <w:top w:val="single" w:sz="4" w:space="0" w:color="auto"/>
              <w:left w:val="single" w:sz="4" w:space="0" w:color="auto"/>
              <w:bottom w:val="single" w:sz="4" w:space="0" w:color="auto"/>
              <w:right w:val="single" w:sz="4" w:space="0" w:color="auto"/>
            </w:tcBorders>
            <w:shd w:val="clear" w:color="000000" w:fill="FFFFFF"/>
            <w:vAlign w:val="center"/>
          </w:tcPr>
          <w:p w14:paraId="0CC69E45" w14:textId="77777777" w:rsidR="00406488" w:rsidRPr="00C3539F" w:rsidRDefault="00406488" w:rsidP="00383827">
            <w:pPr>
              <w:jc w:val="center"/>
              <w:rPr>
                <w:b/>
                <w:bCs/>
                <w:i/>
                <w:iCs/>
                <w:color w:val="000000"/>
              </w:rPr>
            </w:pPr>
          </w:p>
        </w:tc>
      </w:tr>
    </w:tbl>
    <w:p w14:paraId="6F4755A9" w14:textId="77777777" w:rsidR="008367DB" w:rsidRDefault="008367DB" w:rsidP="00B07847">
      <w:pPr>
        <w:spacing w:line="276" w:lineRule="auto"/>
        <w:rPr>
          <w:b/>
        </w:rPr>
      </w:pPr>
    </w:p>
    <w:p w14:paraId="7E842A19" w14:textId="5210F301" w:rsidR="00A52485" w:rsidRPr="00B07847" w:rsidRDefault="00A52485" w:rsidP="00B07847">
      <w:pPr>
        <w:spacing w:line="276" w:lineRule="auto"/>
        <w:rPr>
          <w:b/>
        </w:rPr>
      </w:pPr>
      <w:r w:rsidRPr="00B07847">
        <w:rPr>
          <w:b/>
        </w:rPr>
        <w:t>PONUDBENA</w:t>
      </w:r>
      <w:r w:rsidR="0025744E">
        <w:rPr>
          <w:b/>
        </w:rPr>
        <w:t xml:space="preserve"> </w:t>
      </w:r>
      <w:r w:rsidRPr="00B07847">
        <w:rPr>
          <w:b/>
        </w:rPr>
        <w:t>IZJAVA</w:t>
      </w:r>
    </w:p>
    <w:p w14:paraId="2F4FF406" w14:textId="621BA7FA" w:rsidR="00A52485" w:rsidRPr="00B07847" w:rsidRDefault="00A52485" w:rsidP="00B07847">
      <w:pPr>
        <w:spacing w:line="276" w:lineRule="auto"/>
      </w:pPr>
      <w:r w:rsidRPr="00B07847">
        <w:t>Pod</w:t>
      </w:r>
      <w:r w:rsidR="0025744E">
        <w:t xml:space="preserve"> </w:t>
      </w:r>
      <w:r w:rsidRPr="00B07847">
        <w:t>kazensko</w:t>
      </w:r>
      <w:r w:rsidR="0025744E">
        <w:t xml:space="preserve"> </w:t>
      </w:r>
      <w:r w:rsidRPr="00B07847">
        <w:t>in</w:t>
      </w:r>
      <w:r w:rsidR="0025744E">
        <w:t xml:space="preserve"> </w:t>
      </w:r>
      <w:r w:rsidRPr="00B07847">
        <w:t>materialno</w:t>
      </w:r>
      <w:r w:rsidR="0025744E">
        <w:t xml:space="preserve"> </w:t>
      </w:r>
      <w:r w:rsidRPr="00B07847">
        <w:t>odgovornostjo</w:t>
      </w:r>
      <w:r w:rsidR="0025744E">
        <w:t xml:space="preserve"> </w:t>
      </w:r>
      <w:r w:rsidRPr="00B07847">
        <w:t>izjavljamo,</w:t>
      </w:r>
      <w:r w:rsidR="0025744E">
        <w:t xml:space="preserve"> </w:t>
      </w:r>
      <w:r w:rsidRPr="00B07847">
        <w:t>da:</w:t>
      </w:r>
      <w:r w:rsidR="0025744E">
        <w:t xml:space="preserve"> </w:t>
      </w:r>
    </w:p>
    <w:p w14:paraId="2951563C" w14:textId="44AB5340" w:rsidR="00A52485" w:rsidRPr="00B07847" w:rsidRDefault="00A52485" w:rsidP="001566D4">
      <w:pPr>
        <w:numPr>
          <w:ilvl w:val="0"/>
          <w:numId w:val="18"/>
        </w:numPr>
        <w:spacing w:line="276" w:lineRule="auto"/>
        <w:jc w:val="both"/>
      </w:pPr>
      <w:r w:rsidRPr="00B07847">
        <w:t>so</w:t>
      </w:r>
      <w:r w:rsidR="0025744E">
        <w:t xml:space="preserve"> </w:t>
      </w:r>
      <w:r w:rsidRPr="00B07847">
        <w:t>ponujeno</w:t>
      </w:r>
      <w:r w:rsidR="0025744E">
        <w:t xml:space="preserve"> </w:t>
      </w:r>
      <w:r w:rsidRPr="00B07847">
        <w:t>blago</w:t>
      </w:r>
      <w:r w:rsidR="0025744E">
        <w:t xml:space="preserve"> </w:t>
      </w:r>
      <w:r w:rsidRPr="00B07847">
        <w:t>in</w:t>
      </w:r>
      <w:r w:rsidR="0025744E">
        <w:t xml:space="preserve"> </w:t>
      </w:r>
      <w:r w:rsidRPr="00B07847">
        <w:t>storitve</w:t>
      </w:r>
      <w:r w:rsidR="0025744E">
        <w:t xml:space="preserve"> </w:t>
      </w:r>
      <w:r w:rsidRPr="00B07847">
        <w:t>v</w:t>
      </w:r>
      <w:r w:rsidR="0025744E">
        <w:t xml:space="preserve"> </w:t>
      </w:r>
      <w:r w:rsidRPr="00B07847">
        <w:t>celoti</w:t>
      </w:r>
      <w:r w:rsidR="0025744E">
        <w:t xml:space="preserve"> </w:t>
      </w:r>
      <w:r w:rsidRPr="00B07847">
        <w:t>skladne</w:t>
      </w:r>
      <w:r w:rsidR="0025744E">
        <w:t xml:space="preserve"> </w:t>
      </w:r>
      <w:r w:rsidRPr="00B07847">
        <w:t>s</w:t>
      </w:r>
      <w:r w:rsidR="0025744E">
        <w:t xml:space="preserve"> </w:t>
      </w:r>
      <w:r w:rsidRPr="00B07847">
        <w:t>tehničnimi</w:t>
      </w:r>
      <w:r w:rsidR="0025744E">
        <w:t xml:space="preserve"> </w:t>
      </w:r>
      <w:r w:rsidRPr="00B07847">
        <w:t>specifikacijami</w:t>
      </w:r>
      <w:r w:rsidR="0025744E">
        <w:t xml:space="preserve"> </w:t>
      </w:r>
      <w:r w:rsidRPr="00B07847">
        <w:t>in</w:t>
      </w:r>
      <w:r w:rsidR="0025744E">
        <w:t xml:space="preserve"> </w:t>
      </w:r>
      <w:r w:rsidRPr="00B07847">
        <w:t>zahtevami</w:t>
      </w:r>
      <w:r w:rsidR="0025744E">
        <w:t xml:space="preserve"> </w:t>
      </w:r>
      <w:r w:rsidRPr="00B07847">
        <w:t>naročnika</w:t>
      </w:r>
      <w:r w:rsidR="0025744E">
        <w:t xml:space="preserve"> </w:t>
      </w:r>
      <w:r w:rsidRPr="00B07847">
        <w:t>iz</w:t>
      </w:r>
      <w:r w:rsidR="0025744E">
        <w:t xml:space="preserve"> </w:t>
      </w:r>
      <w:r w:rsidRPr="00B07847">
        <w:t>razpisa,</w:t>
      </w:r>
    </w:p>
    <w:p w14:paraId="3065FD49" w14:textId="2E56265D" w:rsidR="00A52485" w:rsidRPr="00B07847" w:rsidRDefault="00A52485" w:rsidP="001566D4">
      <w:pPr>
        <w:numPr>
          <w:ilvl w:val="0"/>
          <w:numId w:val="18"/>
        </w:numPr>
        <w:spacing w:line="276" w:lineRule="auto"/>
        <w:jc w:val="both"/>
      </w:pPr>
      <w:r w:rsidRPr="00B07847">
        <w:t>bomo</w:t>
      </w:r>
      <w:r w:rsidR="0025744E">
        <w:t xml:space="preserve"> </w:t>
      </w:r>
      <w:r w:rsidRPr="00B07847">
        <w:t>izvajali</w:t>
      </w:r>
      <w:r w:rsidR="0025744E">
        <w:t xml:space="preserve"> </w:t>
      </w:r>
      <w:r w:rsidRPr="00B07847">
        <w:t>javno</w:t>
      </w:r>
      <w:r w:rsidR="0025744E">
        <w:t xml:space="preserve"> </w:t>
      </w:r>
      <w:r w:rsidRPr="00B07847">
        <w:t>naročilo</w:t>
      </w:r>
      <w:r w:rsidR="0025744E">
        <w:t xml:space="preserve"> </w:t>
      </w:r>
      <w:r w:rsidRPr="00B07847">
        <w:t>strokovno</w:t>
      </w:r>
      <w:r w:rsidR="0025744E">
        <w:t xml:space="preserve"> </w:t>
      </w:r>
      <w:r w:rsidRPr="00B07847">
        <w:t>in</w:t>
      </w:r>
      <w:r w:rsidR="0025744E">
        <w:t xml:space="preserve"> </w:t>
      </w:r>
      <w:r w:rsidRPr="00B07847">
        <w:t>kvalitetno</w:t>
      </w:r>
      <w:r w:rsidR="0025744E">
        <w:t xml:space="preserve"> </w:t>
      </w:r>
      <w:r w:rsidRPr="00B07847">
        <w:t>po</w:t>
      </w:r>
      <w:r w:rsidR="0025744E">
        <w:t xml:space="preserve"> </w:t>
      </w:r>
      <w:r w:rsidRPr="00B07847">
        <w:t>pravilih</w:t>
      </w:r>
      <w:r w:rsidR="0025744E">
        <w:t xml:space="preserve"> </w:t>
      </w:r>
      <w:r w:rsidRPr="00B07847">
        <w:t>stroke,</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veljavnimi</w:t>
      </w:r>
      <w:r w:rsidR="0025744E">
        <w:t xml:space="preserve"> </w:t>
      </w:r>
      <w:r w:rsidRPr="00B07847">
        <w:t>predpisi,</w:t>
      </w:r>
      <w:r w:rsidR="0025744E">
        <w:t xml:space="preserve"> </w:t>
      </w:r>
      <w:r w:rsidRPr="00B07847">
        <w:t>tehničnimi</w:t>
      </w:r>
      <w:r w:rsidR="0025744E">
        <w:t xml:space="preserve"> </w:t>
      </w:r>
      <w:r w:rsidRPr="00B07847">
        <w:t>navodili,</w:t>
      </w:r>
      <w:r w:rsidR="0025744E">
        <w:t xml:space="preserve"> </w:t>
      </w:r>
      <w:r w:rsidRPr="00B07847">
        <w:t>priporočili</w:t>
      </w:r>
      <w:r w:rsidR="0025744E">
        <w:t xml:space="preserve"> </w:t>
      </w:r>
      <w:r w:rsidRPr="00B07847">
        <w:t>in</w:t>
      </w:r>
      <w:r w:rsidR="0025744E">
        <w:t xml:space="preserve"> </w:t>
      </w:r>
      <w:r w:rsidRPr="00B07847">
        <w:t>normativi,</w:t>
      </w:r>
      <w:r w:rsidR="0025744E">
        <w:t xml:space="preserve"> </w:t>
      </w:r>
      <w:r w:rsidRPr="00B07847">
        <w:t>če</w:t>
      </w:r>
      <w:r w:rsidR="0025744E">
        <w:t xml:space="preserve"> </w:t>
      </w:r>
      <w:r w:rsidRPr="00B07847">
        <w:t>bomo</w:t>
      </w:r>
      <w:r w:rsidR="0025744E">
        <w:t xml:space="preserve"> </w:t>
      </w:r>
      <w:r w:rsidRPr="00B07847">
        <w:t>izbrani</w:t>
      </w:r>
      <w:r w:rsidR="0025744E">
        <w:t xml:space="preserve"> </w:t>
      </w:r>
      <w:r w:rsidRPr="00B07847">
        <w:t>za</w:t>
      </w:r>
      <w:r w:rsidR="0025744E">
        <w:t xml:space="preserve"> </w:t>
      </w:r>
      <w:r w:rsidRPr="00B07847">
        <w:t>izvedbo</w:t>
      </w:r>
      <w:r w:rsidR="0025744E">
        <w:t xml:space="preserve"> </w:t>
      </w:r>
      <w:r w:rsidRPr="00B07847">
        <w:t>javnega</w:t>
      </w:r>
      <w:r w:rsidR="0025744E">
        <w:t xml:space="preserve"> </w:t>
      </w:r>
      <w:r w:rsidRPr="00B07847">
        <w:t>naročila</w:t>
      </w:r>
      <w:r w:rsidR="00B16BAA" w:rsidRPr="00B07847">
        <w:t>,</w:t>
      </w:r>
      <w:r w:rsidR="0025744E">
        <w:t xml:space="preserve"> </w:t>
      </w:r>
    </w:p>
    <w:p w14:paraId="53B2A9EB" w14:textId="40D04CEF" w:rsidR="00A52485" w:rsidRPr="00B07847" w:rsidRDefault="00A52485" w:rsidP="001566D4">
      <w:pPr>
        <w:numPr>
          <w:ilvl w:val="0"/>
          <w:numId w:val="18"/>
        </w:numPr>
        <w:spacing w:line="276" w:lineRule="auto"/>
        <w:jc w:val="both"/>
      </w:pPr>
      <w:r w:rsidRPr="00B07847">
        <w:t>bomo</w:t>
      </w:r>
      <w:r w:rsidR="0025744E">
        <w:t xml:space="preserve"> </w:t>
      </w:r>
      <w:r w:rsidRPr="00B07847">
        <w:t>javno</w:t>
      </w:r>
      <w:r w:rsidR="0025744E">
        <w:t xml:space="preserve"> </w:t>
      </w:r>
      <w:r w:rsidRPr="00B07847">
        <w:t>naročilo</w:t>
      </w:r>
      <w:r w:rsidR="0025744E">
        <w:t xml:space="preserve"> </w:t>
      </w:r>
      <w:r w:rsidRPr="00B07847">
        <w:t>izvajali</w:t>
      </w:r>
      <w:r w:rsidR="0025744E">
        <w:t xml:space="preserve"> </w:t>
      </w:r>
      <w:r w:rsidRPr="00B07847">
        <w:t>s</w:t>
      </w:r>
      <w:r w:rsidR="0025744E">
        <w:t xml:space="preserve"> </w:t>
      </w:r>
      <w:r w:rsidRPr="00B07847">
        <w:t>strokovno</w:t>
      </w:r>
      <w:r w:rsidR="0025744E">
        <w:t xml:space="preserve"> </w:t>
      </w:r>
      <w:r w:rsidRPr="00B07847">
        <w:t>usposobljenimi</w:t>
      </w:r>
      <w:r w:rsidR="0025744E">
        <w:t xml:space="preserve"> </w:t>
      </w:r>
      <w:r w:rsidRPr="00B07847">
        <w:t>delavci</w:t>
      </w:r>
      <w:r w:rsidR="0025744E">
        <w:t xml:space="preserve"> </w:t>
      </w:r>
      <w:r w:rsidRPr="00B07847">
        <w:t>oz.</w:t>
      </w:r>
      <w:r w:rsidR="0025744E">
        <w:t xml:space="preserve"> </w:t>
      </w:r>
      <w:r w:rsidRPr="00B07847">
        <w:t>kadrom</w:t>
      </w:r>
      <w:r w:rsidR="0025744E">
        <w:t xml:space="preserve"> </w:t>
      </w:r>
      <w:r w:rsidRPr="00B07847">
        <w:t>in</w:t>
      </w:r>
      <w:r w:rsidR="0025744E">
        <w:t xml:space="preserve"> </w:t>
      </w:r>
      <w:r w:rsidRPr="00B07847">
        <w:t>pri</w:t>
      </w:r>
      <w:r w:rsidR="0025744E">
        <w:t xml:space="preserve"> </w:t>
      </w:r>
      <w:r w:rsidRPr="00B07847">
        <w:t>tem</w:t>
      </w:r>
      <w:r w:rsidR="0025744E">
        <w:t xml:space="preserve"> </w:t>
      </w:r>
      <w:r w:rsidRPr="00B07847">
        <w:t>upoštevali</w:t>
      </w:r>
      <w:r w:rsidR="0025744E">
        <w:t xml:space="preserve"> </w:t>
      </w:r>
      <w:r w:rsidRPr="00B07847">
        <w:t>vse</w:t>
      </w:r>
      <w:r w:rsidR="0025744E">
        <w:t xml:space="preserve"> </w:t>
      </w:r>
      <w:r w:rsidRPr="00B07847">
        <w:t>zahteve</w:t>
      </w:r>
      <w:r w:rsidR="0025744E">
        <w:t xml:space="preserve"> </w:t>
      </w:r>
      <w:r w:rsidRPr="00B07847">
        <w:t>varstva</w:t>
      </w:r>
      <w:r w:rsidR="0025744E">
        <w:t xml:space="preserve"> </w:t>
      </w:r>
      <w:r w:rsidRPr="00B07847">
        <w:t>pri</w:t>
      </w:r>
      <w:r w:rsidR="0025744E">
        <w:t xml:space="preserve"> </w:t>
      </w:r>
      <w:r w:rsidRPr="00B07847">
        <w:t>delu</w:t>
      </w:r>
      <w:r w:rsidR="0025744E">
        <w:t xml:space="preserve"> </w:t>
      </w:r>
      <w:r w:rsidRPr="00B07847">
        <w:t>in</w:t>
      </w:r>
      <w:r w:rsidR="0025744E">
        <w:t xml:space="preserve"> </w:t>
      </w:r>
      <w:r w:rsidRPr="00B07847">
        <w:t>delovne</w:t>
      </w:r>
      <w:r w:rsidR="0025744E">
        <w:t xml:space="preserve"> </w:t>
      </w:r>
      <w:r w:rsidRPr="00B07847">
        <w:t>zakonodaje,</w:t>
      </w:r>
      <w:r w:rsidR="0025744E">
        <w:t xml:space="preserve"> </w:t>
      </w:r>
      <w:r w:rsidRPr="00B07847">
        <w:t>veljavnem</w:t>
      </w:r>
      <w:r w:rsidR="0025744E">
        <w:t xml:space="preserve"> </w:t>
      </w:r>
      <w:r w:rsidRPr="00B07847">
        <w:t>na</w:t>
      </w:r>
      <w:r w:rsidR="0025744E">
        <w:t xml:space="preserve"> </w:t>
      </w:r>
      <w:r w:rsidRPr="00B07847">
        <w:t>ozemlju</w:t>
      </w:r>
      <w:r w:rsidR="0025744E">
        <w:t xml:space="preserve"> </w:t>
      </w:r>
      <w:r w:rsidRPr="00B07847">
        <w:t>RS</w:t>
      </w:r>
      <w:r w:rsidR="00B16BAA" w:rsidRPr="00B07847">
        <w:t>,</w:t>
      </w:r>
    </w:p>
    <w:p w14:paraId="082D7264" w14:textId="2CE4296C" w:rsidR="00A52485" w:rsidRPr="00B07847" w:rsidRDefault="00A52485" w:rsidP="001566D4">
      <w:pPr>
        <w:numPr>
          <w:ilvl w:val="0"/>
          <w:numId w:val="18"/>
        </w:numPr>
        <w:spacing w:line="276" w:lineRule="auto"/>
        <w:jc w:val="both"/>
      </w:pPr>
      <w:r w:rsidRPr="00B07847">
        <w:t>se</w:t>
      </w:r>
      <w:r w:rsidR="0025744E">
        <w:t xml:space="preserve"> </w:t>
      </w:r>
      <w:r w:rsidRPr="00B07847">
        <w:t>v</w:t>
      </w:r>
      <w:r w:rsidR="0025744E">
        <w:t xml:space="preserve"> </w:t>
      </w:r>
      <w:r w:rsidRPr="00B07847">
        <w:t>celoti</w:t>
      </w:r>
      <w:r w:rsidR="0025744E">
        <w:t xml:space="preserve"> </w:t>
      </w:r>
      <w:r w:rsidRPr="00B07847">
        <w:t>strinjamo</w:t>
      </w:r>
      <w:r w:rsidR="0025744E">
        <w:t xml:space="preserve"> </w:t>
      </w:r>
      <w:r w:rsidRPr="00B07847">
        <w:t>in</w:t>
      </w:r>
      <w:r w:rsidR="0025744E">
        <w:t xml:space="preserve"> </w:t>
      </w:r>
      <w:r w:rsidRPr="00B07847">
        <w:t>sprejemamo</w:t>
      </w:r>
      <w:r w:rsidR="0025744E">
        <w:t xml:space="preserve"> </w:t>
      </w:r>
      <w:r w:rsidRPr="00B07847">
        <w:t>pogoje</w:t>
      </w:r>
      <w:r w:rsidR="0025744E">
        <w:t xml:space="preserve"> </w:t>
      </w:r>
      <w:r w:rsidRPr="00B07847">
        <w:t>in</w:t>
      </w:r>
      <w:r w:rsidR="0025744E">
        <w:t xml:space="preserve"> </w:t>
      </w:r>
      <w:r w:rsidRPr="00B07847">
        <w:t>ostale</w:t>
      </w:r>
      <w:r w:rsidR="0025744E">
        <w:t xml:space="preserve"> </w:t>
      </w:r>
      <w:r w:rsidRPr="00B07847">
        <w:t>zahteve</w:t>
      </w:r>
      <w:r w:rsidR="0025744E">
        <w:t xml:space="preserve"> </w:t>
      </w:r>
      <w:r w:rsidRPr="00B07847">
        <w:t>naročnika,</w:t>
      </w:r>
      <w:r w:rsidR="0025744E">
        <w:t xml:space="preserve"> </w:t>
      </w:r>
      <w:r w:rsidRPr="00B07847">
        <w:t>navedene</w:t>
      </w:r>
      <w:r w:rsidR="0025744E">
        <w:t xml:space="preserve"> </w:t>
      </w:r>
      <w:r w:rsidRPr="00B07847">
        <w:t>v</w:t>
      </w:r>
      <w:r w:rsidR="0025744E">
        <w:t xml:space="preserve"> </w:t>
      </w:r>
      <w:r w:rsidRPr="00B07847">
        <w:t>tej</w:t>
      </w:r>
      <w:r w:rsidR="0025744E">
        <w:t xml:space="preserve"> </w:t>
      </w:r>
      <w:r w:rsidRPr="00B07847">
        <w:t>dokumentaciji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brez</w:t>
      </w:r>
      <w:r w:rsidR="0025744E">
        <w:t xml:space="preserve"> </w:t>
      </w:r>
      <w:r w:rsidRPr="00B07847">
        <w:t>kakršnih</w:t>
      </w:r>
      <w:r w:rsidR="0025744E">
        <w:t xml:space="preserve"> </w:t>
      </w:r>
      <w:r w:rsidRPr="00B07847">
        <w:t>koli</w:t>
      </w:r>
      <w:r w:rsidR="0025744E">
        <w:t xml:space="preserve"> </w:t>
      </w:r>
      <w:r w:rsidRPr="00B07847">
        <w:t>omejitev,</w:t>
      </w:r>
      <w:r w:rsidR="0025744E">
        <w:t xml:space="preserve"> </w:t>
      </w:r>
      <w:r w:rsidRPr="00B07847">
        <w:t>smo</w:t>
      </w:r>
      <w:r w:rsidR="0025744E">
        <w:t xml:space="preserve"> </w:t>
      </w:r>
      <w:r w:rsidRPr="00B07847">
        <w:t>v</w:t>
      </w:r>
      <w:r w:rsidR="0025744E">
        <w:t xml:space="preserve"> </w:t>
      </w:r>
      <w:r w:rsidRPr="00B07847">
        <w:t>celoti</w:t>
      </w:r>
      <w:r w:rsidR="0025744E">
        <w:t xml:space="preserve"> </w:t>
      </w:r>
      <w:r w:rsidRPr="00B07847">
        <w:t>seznanjeni</w:t>
      </w:r>
      <w:r w:rsidR="0025744E">
        <w:t xml:space="preserve"> </w:t>
      </w:r>
      <w:r w:rsidRPr="00B07847">
        <w:t>z</w:t>
      </w:r>
      <w:r w:rsidR="0025744E">
        <w:t xml:space="preserve"> </w:t>
      </w:r>
      <w:r w:rsidRPr="00B07847">
        <w:t>obsegom</w:t>
      </w:r>
      <w:r w:rsidR="0025744E">
        <w:t xml:space="preserve"> </w:t>
      </w:r>
      <w:r w:rsidRPr="00B07847">
        <w:t>in</w:t>
      </w:r>
      <w:r w:rsidR="0025744E">
        <w:t xml:space="preserve"> </w:t>
      </w:r>
      <w:r w:rsidRPr="00B07847">
        <w:t>zahtevnostjo</w:t>
      </w:r>
      <w:r w:rsidR="0025744E">
        <w:t xml:space="preserve"> </w:t>
      </w:r>
      <w:r w:rsidRPr="00B07847">
        <w:t>javnega</w:t>
      </w:r>
      <w:r w:rsidR="0025744E">
        <w:t xml:space="preserve"> </w:t>
      </w:r>
      <w:r w:rsidRPr="00B07847">
        <w:t>naročila</w:t>
      </w:r>
      <w:r w:rsidR="0025744E">
        <w:t xml:space="preserve"> </w:t>
      </w:r>
      <w:r w:rsidRPr="00B07847">
        <w:t>in</w:t>
      </w:r>
      <w:r w:rsidR="0025744E">
        <w:t xml:space="preserve"> </w:t>
      </w:r>
      <w:r w:rsidRPr="00B07847">
        <w:t>smo</w:t>
      </w:r>
      <w:r w:rsidR="0025744E">
        <w:t xml:space="preserve"> </w:t>
      </w:r>
      <w:r w:rsidRPr="00B07847">
        <w:t>sposobni</w:t>
      </w:r>
      <w:r w:rsidR="0025744E">
        <w:t xml:space="preserve"> </w:t>
      </w:r>
      <w:r w:rsidRPr="00B07847">
        <w:t>dobaviti</w:t>
      </w:r>
      <w:r w:rsidR="0025744E">
        <w:t xml:space="preserve"> </w:t>
      </w:r>
      <w:r w:rsidRPr="00B07847">
        <w:t>predmet</w:t>
      </w:r>
      <w:r w:rsidR="0025744E">
        <w:t xml:space="preserve"> </w:t>
      </w:r>
      <w:r w:rsidRPr="00B07847">
        <w:lastRenderedPageBreak/>
        <w:t>naročila</w:t>
      </w:r>
      <w:r w:rsidR="0025744E">
        <w:t xml:space="preserve"> </w:t>
      </w:r>
      <w:r w:rsidRPr="00B07847">
        <w:t>s</w:t>
      </w:r>
      <w:r w:rsidR="0025744E">
        <w:t xml:space="preserve"> </w:t>
      </w:r>
      <w:r w:rsidRPr="00B07847">
        <w:t>tehničnimi</w:t>
      </w:r>
      <w:r w:rsidR="0025744E">
        <w:t xml:space="preserve"> </w:t>
      </w:r>
      <w:r w:rsidRPr="00B07847">
        <w:t>specifikacijami</w:t>
      </w:r>
      <w:r w:rsidR="0025744E">
        <w:t xml:space="preserve"> </w:t>
      </w:r>
      <w:r w:rsidRPr="00B07847">
        <w:t>iz</w:t>
      </w:r>
      <w:r w:rsidR="0025744E">
        <w:t xml:space="preserve"> </w:t>
      </w:r>
      <w:r w:rsidRPr="00B07847">
        <w:t>obrazca</w:t>
      </w:r>
      <w:r w:rsidR="0025744E">
        <w:t xml:space="preserve"> </w:t>
      </w:r>
      <w:r w:rsidRPr="00B07847">
        <w:t>Tehnične</w:t>
      </w:r>
      <w:r w:rsidR="0025744E">
        <w:t xml:space="preserve"> </w:t>
      </w:r>
      <w:r w:rsidRPr="00B07847">
        <w:t>zahteve</w:t>
      </w:r>
      <w:r w:rsidR="0025744E">
        <w:t xml:space="preserve"> </w:t>
      </w:r>
      <w:r w:rsidRPr="00B07847">
        <w:t>in</w:t>
      </w:r>
      <w:r w:rsidR="0025744E">
        <w:t xml:space="preserve"> </w:t>
      </w:r>
      <w:r w:rsidRPr="00B07847">
        <w:t>specifikacije,</w:t>
      </w:r>
      <w:r w:rsidR="0025744E">
        <w:t xml:space="preserve"> </w:t>
      </w:r>
      <w:r w:rsidRPr="00B07847">
        <w:t>in</w:t>
      </w:r>
      <w:r w:rsidR="0025744E">
        <w:t xml:space="preserve"> </w:t>
      </w:r>
      <w:r w:rsidRPr="00B07847">
        <w:t>v</w:t>
      </w:r>
      <w:r w:rsidR="0025744E">
        <w:t xml:space="preserve"> </w:t>
      </w:r>
      <w:r w:rsidRPr="00B07847">
        <w:t>roku,</w:t>
      </w:r>
      <w:r w:rsidR="0025744E">
        <w:t xml:space="preserve"> </w:t>
      </w:r>
      <w:r w:rsidRPr="00B07847">
        <w:t>kot</w:t>
      </w:r>
      <w:r w:rsidR="0025744E">
        <w:t xml:space="preserve"> </w:t>
      </w:r>
      <w:r w:rsidRPr="00B07847">
        <w:t>ga</w:t>
      </w:r>
      <w:r w:rsidR="0025744E">
        <w:t xml:space="preserve"> </w:t>
      </w:r>
      <w:r w:rsidRPr="00B07847">
        <w:t>zahteva</w:t>
      </w:r>
      <w:r w:rsidR="0025744E">
        <w:t xml:space="preserve"> </w:t>
      </w:r>
      <w:r w:rsidRPr="00B07847">
        <w:t>naročnik</w:t>
      </w:r>
      <w:r w:rsidR="00B16BAA" w:rsidRPr="00B07847">
        <w:t>,</w:t>
      </w:r>
    </w:p>
    <w:p w14:paraId="528A2DE2" w14:textId="4046AF6E" w:rsidR="00A52485" w:rsidRPr="00B07847" w:rsidRDefault="00A52485" w:rsidP="001566D4">
      <w:pPr>
        <w:numPr>
          <w:ilvl w:val="0"/>
          <w:numId w:val="18"/>
        </w:numPr>
        <w:spacing w:line="276" w:lineRule="auto"/>
        <w:jc w:val="both"/>
      </w:pPr>
      <w:r w:rsidRPr="00B07847">
        <w:t>ne</w:t>
      </w:r>
      <w:r w:rsidR="0025744E">
        <w:t xml:space="preserve"> </w:t>
      </w:r>
      <w:r w:rsidRPr="00B07847">
        <w:t>bomo</w:t>
      </w:r>
      <w:r w:rsidR="0025744E">
        <w:t xml:space="preserve"> </w:t>
      </w:r>
      <w:r w:rsidRPr="00B07847">
        <w:t>imeli</w:t>
      </w:r>
      <w:r w:rsidR="0025744E">
        <w:t xml:space="preserve"> </w:t>
      </w:r>
      <w:r w:rsidRPr="00B07847">
        <w:t>do</w:t>
      </w:r>
      <w:r w:rsidR="0025744E">
        <w:t xml:space="preserve"> </w:t>
      </w:r>
      <w:r w:rsidRPr="00B07847">
        <w:t>naročnika</w:t>
      </w:r>
      <w:r w:rsidR="0025744E">
        <w:t xml:space="preserve"> </w:t>
      </w:r>
      <w:r w:rsidRPr="00B07847">
        <w:t>kakršnegakoli</w:t>
      </w:r>
      <w:r w:rsidR="0025744E">
        <w:t xml:space="preserve"> </w:t>
      </w:r>
      <w:r w:rsidRPr="00B07847">
        <w:t>odškodninskega</w:t>
      </w:r>
      <w:r w:rsidR="0025744E">
        <w:t xml:space="preserve"> </w:t>
      </w:r>
      <w:r w:rsidRPr="00B07847">
        <w:t>zahtevka,</w:t>
      </w:r>
      <w:r w:rsidR="0025744E">
        <w:t xml:space="preserve"> </w:t>
      </w:r>
      <w:r w:rsidRPr="00B07847">
        <w:t>če</w:t>
      </w:r>
      <w:r w:rsidR="0025744E">
        <w:t xml:space="preserve"> </w:t>
      </w:r>
      <w:r w:rsidRPr="00B07847">
        <w:t>ne</w:t>
      </w:r>
      <w:r w:rsidR="0025744E">
        <w:t xml:space="preserve"> </w:t>
      </w:r>
      <w:r w:rsidRPr="00B07847">
        <w:t>bomo</w:t>
      </w:r>
      <w:r w:rsidR="0025744E">
        <w:t xml:space="preserve"> </w:t>
      </w:r>
      <w:r w:rsidRPr="00B07847">
        <w:t>izbrani</w:t>
      </w:r>
      <w:r w:rsidR="0025744E">
        <w:t xml:space="preserve"> </w:t>
      </w:r>
      <w:r w:rsidRPr="00B07847">
        <w:t>za</w:t>
      </w:r>
      <w:r w:rsidR="0025744E">
        <w:t xml:space="preserve"> </w:t>
      </w:r>
      <w:r w:rsidRPr="00B07847">
        <w:t>izvedbo</w:t>
      </w:r>
      <w:r w:rsidR="0025744E">
        <w:t xml:space="preserve"> </w:t>
      </w:r>
      <w:r w:rsidRPr="00B07847">
        <w:t>javnega</w:t>
      </w:r>
      <w:r w:rsidR="0025744E">
        <w:t xml:space="preserve"> </w:t>
      </w:r>
      <w:r w:rsidRPr="00B07847">
        <w:t>naročila</w:t>
      </w:r>
      <w:r w:rsidR="00B16BAA" w:rsidRPr="00B07847">
        <w:t>,</w:t>
      </w:r>
    </w:p>
    <w:p w14:paraId="1A0F22DA" w14:textId="05C449EE" w:rsidR="00A52485" w:rsidRPr="00B07847" w:rsidRDefault="00A52485" w:rsidP="001566D4">
      <w:pPr>
        <w:numPr>
          <w:ilvl w:val="0"/>
          <w:numId w:val="18"/>
        </w:numPr>
        <w:spacing w:line="276" w:lineRule="auto"/>
        <w:jc w:val="both"/>
      </w:pPr>
      <w:r w:rsidRPr="00B07847">
        <w:t>smo</w:t>
      </w:r>
      <w:r w:rsidR="0025744E">
        <w:t xml:space="preserve"> </w:t>
      </w:r>
      <w:r w:rsidRPr="00B07847">
        <w:t>podali</w:t>
      </w:r>
      <w:r w:rsidR="0025744E">
        <w:t xml:space="preserve"> </w:t>
      </w:r>
      <w:r w:rsidRPr="00B07847">
        <w:t>samo</w:t>
      </w:r>
      <w:r w:rsidR="0025744E">
        <w:t xml:space="preserve"> </w:t>
      </w:r>
      <w:r w:rsidRPr="00B07847">
        <w:t>resnične</w:t>
      </w:r>
      <w:r w:rsidR="0025744E">
        <w:t xml:space="preserve"> </w:t>
      </w:r>
      <w:r w:rsidRPr="00B07847">
        <w:t>oz.</w:t>
      </w:r>
      <w:r w:rsidR="0025744E">
        <w:t xml:space="preserve"> </w:t>
      </w:r>
      <w:r w:rsidRPr="00B07847">
        <w:t>verodostojne</w:t>
      </w:r>
      <w:r w:rsidR="0025744E">
        <w:t xml:space="preserve"> </w:t>
      </w:r>
      <w:r w:rsidRPr="00B07847">
        <w:t>izjave,</w:t>
      </w:r>
    </w:p>
    <w:p w14:paraId="51B8C050" w14:textId="5FE68D80" w:rsidR="00A52485" w:rsidRPr="00B07847" w:rsidRDefault="00A52485" w:rsidP="001566D4">
      <w:pPr>
        <w:numPr>
          <w:ilvl w:val="0"/>
          <w:numId w:val="18"/>
        </w:numPr>
        <w:spacing w:line="276" w:lineRule="auto"/>
        <w:jc w:val="both"/>
      </w:pPr>
      <w:r w:rsidRPr="00B07847">
        <w:t>naša</w:t>
      </w:r>
      <w:r w:rsidR="0025744E">
        <w:t xml:space="preserve"> </w:t>
      </w:r>
      <w:r w:rsidRPr="00B07847">
        <w:t>ponudba</w:t>
      </w:r>
      <w:r w:rsidR="0025744E">
        <w:t xml:space="preserve"> </w:t>
      </w:r>
      <w:r w:rsidRPr="00B07847">
        <w:t>je</w:t>
      </w:r>
      <w:r w:rsidR="0025744E">
        <w:t xml:space="preserve"> </w:t>
      </w:r>
      <w:r w:rsidRPr="00B07847">
        <w:t>veljavna</w:t>
      </w:r>
      <w:r w:rsidR="0025744E">
        <w:t xml:space="preserve"> </w:t>
      </w:r>
      <w:r w:rsidRPr="00B07847">
        <w:t>4</w:t>
      </w:r>
      <w:r w:rsidR="0025744E">
        <w:t xml:space="preserve"> </w:t>
      </w:r>
      <w:r w:rsidRPr="00B07847">
        <w:t>mesece</w:t>
      </w:r>
      <w:r w:rsidR="0025744E">
        <w:t xml:space="preserve"> </w:t>
      </w:r>
      <w:r w:rsidRPr="00B07847">
        <w:t>od</w:t>
      </w:r>
      <w:r w:rsidR="0025744E">
        <w:t xml:space="preserve"> </w:t>
      </w:r>
      <w:r w:rsidRPr="00B07847">
        <w:t>datuma</w:t>
      </w:r>
      <w:r w:rsidR="0025744E">
        <w:t xml:space="preserve"> </w:t>
      </w:r>
      <w:r w:rsidRPr="00B07847">
        <w:t>za</w:t>
      </w:r>
      <w:r w:rsidR="0025744E">
        <w:t xml:space="preserve"> </w:t>
      </w:r>
      <w:r w:rsidRPr="00B07847">
        <w:t>prejem</w:t>
      </w:r>
      <w:r w:rsidR="0025744E">
        <w:t xml:space="preserve"> </w:t>
      </w:r>
      <w:r w:rsidRPr="00B07847">
        <w:t>ponudb.</w:t>
      </w:r>
    </w:p>
    <w:p w14:paraId="26218D5C" w14:textId="5C16A6A0" w:rsidR="00585344" w:rsidRPr="00B07847" w:rsidRDefault="00585344" w:rsidP="00B07847">
      <w:pPr>
        <w:spacing w:line="276" w:lineRule="auto"/>
        <w:jc w:val="both"/>
      </w:pPr>
    </w:p>
    <w:tbl>
      <w:tblPr>
        <w:tblW w:w="9622" w:type="dxa"/>
        <w:tblLayout w:type="fixed"/>
        <w:tblLook w:val="04A0" w:firstRow="1" w:lastRow="0" w:firstColumn="1" w:lastColumn="0" w:noHBand="0" w:noVBand="1"/>
      </w:tblPr>
      <w:tblGrid>
        <w:gridCol w:w="5495"/>
        <w:gridCol w:w="4127"/>
      </w:tblGrid>
      <w:tr w:rsidR="001F23E8" w:rsidRPr="00B07847" w14:paraId="5352ECEA" w14:textId="77777777" w:rsidTr="00E2648F">
        <w:trPr>
          <w:trHeight w:val="80"/>
        </w:trPr>
        <w:tc>
          <w:tcPr>
            <w:tcW w:w="5495" w:type="dxa"/>
          </w:tcPr>
          <w:p w14:paraId="501268B4" w14:textId="3470A3DF" w:rsidR="001F23E8" w:rsidRPr="00B07847" w:rsidRDefault="001F23E8" w:rsidP="00B07847">
            <w:pPr>
              <w:spacing w:line="276" w:lineRule="auto"/>
              <w:jc w:val="both"/>
            </w:pPr>
            <w:r w:rsidRPr="00B07847">
              <w:t>Kraj</w:t>
            </w:r>
            <w:r w:rsidR="0025744E">
              <w:t xml:space="preserve"> </w:t>
            </w:r>
            <w:r w:rsidRPr="00B07847">
              <w:t>in</w:t>
            </w:r>
            <w:r w:rsidR="0025744E">
              <w:t xml:space="preserve"> </w:t>
            </w:r>
            <w:r w:rsidRPr="00B07847">
              <w:t>datum:</w:t>
            </w:r>
          </w:p>
          <w:p w14:paraId="6D4798AE" w14:textId="77777777" w:rsidR="001F23E8" w:rsidRPr="00B07847" w:rsidRDefault="001F23E8" w:rsidP="00B07847">
            <w:pPr>
              <w:spacing w:line="276" w:lineRule="auto"/>
              <w:jc w:val="both"/>
            </w:pPr>
          </w:p>
        </w:tc>
        <w:tc>
          <w:tcPr>
            <w:tcW w:w="4127" w:type="dxa"/>
            <w:hideMark/>
          </w:tcPr>
          <w:p w14:paraId="6EB93C80" w14:textId="77777777" w:rsidR="001F23E8" w:rsidRPr="00B07847" w:rsidRDefault="001F23E8" w:rsidP="00B07847">
            <w:pPr>
              <w:spacing w:line="276" w:lineRule="auto"/>
              <w:jc w:val="both"/>
            </w:pPr>
            <w:r w:rsidRPr="00B07847">
              <w:t>Ponudnik:</w:t>
            </w:r>
          </w:p>
        </w:tc>
      </w:tr>
      <w:tr w:rsidR="001F23E8" w:rsidRPr="00B07847" w14:paraId="08C2FE3C" w14:textId="77777777" w:rsidTr="00E2648F">
        <w:tc>
          <w:tcPr>
            <w:tcW w:w="5495" w:type="dxa"/>
          </w:tcPr>
          <w:p w14:paraId="52C50C31" w14:textId="77777777" w:rsidR="001F23E8" w:rsidRPr="00B07847" w:rsidRDefault="001F23E8" w:rsidP="00B07847">
            <w:pPr>
              <w:spacing w:line="276" w:lineRule="auto"/>
              <w:jc w:val="both"/>
            </w:pPr>
          </w:p>
        </w:tc>
        <w:tc>
          <w:tcPr>
            <w:tcW w:w="4127" w:type="dxa"/>
          </w:tcPr>
          <w:p w14:paraId="5A22EBF5" w14:textId="47DCF45E" w:rsidR="001F23E8" w:rsidRPr="00B07847" w:rsidRDefault="001F23E8" w:rsidP="00B07847">
            <w:pPr>
              <w:spacing w:line="276" w:lineRule="auto"/>
              <w:jc w:val="both"/>
            </w:pPr>
            <w:r w:rsidRPr="00B07847">
              <w:t>Žig</w:t>
            </w:r>
            <w:r w:rsidR="0025744E">
              <w:t xml:space="preserve"> </w:t>
            </w:r>
            <w:r w:rsidRPr="00B07847">
              <w:t>in</w:t>
            </w:r>
            <w:r w:rsidR="0025744E">
              <w:t xml:space="preserve"> </w:t>
            </w:r>
            <w:r w:rsidRPr="00B07847">
              <w:t>podpis:</w:t>
            </w:r>
          </w:p>
        </w:tc>
      </w:tr>
    </w:tbl>
    <w:p w14:paraId="588CA1CB" w14:textId="77777777" w:rsidR="008367DB" w:rsidRDefault="008367DB" w:rsidP="00B07847">
      <w:pPr>
        <w:pStyle w:val="Naslov1"/>
      </w:pPr>
    </w:p>
    <w:p w14:paraId="3915D4CB" w14:textId="5B2B0C9E" w:rsidR="00D8422A" w:rsidRDefault="00D8422A">
      <w:pPr>
        <w:rPr>
          <w:rFonts w:eastAsia="Calibri"/>
          <w:b/>
          <w:bCs/>
        </w:rPr>
      </w:pPr>
      <w:r>
        <w:br w:type="page"/>
      </w:r>
    </w:p>
    <w:p w14:paraId="49FE8BB8" w14:textId="7721D3F3" w:rsidR="00585344" w:rsidRPr="00B07847" w:rsidRDefault="00585344" w:rsidP="00B07847">
      <w:pPr>
        <w:pStyle w:val="Naslov1"/>
      </w:pPr>
      <w:bookmarkStart w:id="119" w:name="_Toc104208902"/>
      <w:r w:rsidRPr="00407523">
        <w:lastRenderedPageBreak/>
        <w:t>OBR</w:t>
      </w:r>
      <w:r w:rsidR="0025744E" w:rsidRPr="00407523">
        <w:t xml:space="preserve"> </w:t>
      </w:r>
      <w:r w:rsidR="007D764E">
        <w:t>9</w:t>
      </w:r>
      <w:bookmarkEnd w:id="119"/>
    </w:p>
    <w:p w14:paraId="4543004A" w14:textId="77777777" w:rsidR="00585344" w:rsidRPr="00B07847" w:rsidRDefault="00585344" w:rsidP="00B07847">
      <w:pPr>
        <w:tabs>
          <w:tab w:val="left" w:pos="6056"/>
        </w:tabs>
        <w:spacing w:line="276" w:lineRule="auto"/>
        <w:jc w:val="both"/>
        <w:rPr>
          <w:rFonts w:cs="Times-Bold"/>
          <w:b/>
        </w:rPr>
      </w:pPr>
      <w:r w:rsidRPr="00B07847">
        <w:rPr>
          <w:rFonts w:cs="Times-Bold"/>
          <w:b/>
        </w:rPr>
        <w:tab/>
      </w:r>
    </w:p>
    <w:p w14:paraId="366EE6AF" w14:textId="76BC3EF4" w:rsidR="00585344" w:rsidRPr="00B07847" w:rsidRDefault="00585344" w:rsidP="00B07847">
      <w:pPr>
        <w:spacing w:line="276" w:lineRule="auto"/>
        <w:jc w:val="both"/>
        <w:rPr>
          <w:rFonts w:cs="Times-Bold"/>
          <w:b/>
        </w:rPr>
      </w:pPr>
      <w:r w:rsidRPr="00B07847">
        <w:rPr>
          <w:rFonts w:cs="Times-Bold"/>
          <w:b/>
        </w:rPr>
        <w:t>VZOREC</w:t>
      </w:r>
      <w:r w:rsidR="0025744E">
        <w:rPr>
          <w:rFonts w:cs="Times-Bold"/>
          <w:b/>
        </w:rPr>
        <w:t xml:space="preserve"> </w:t>
      </w:r>
      <w:r w:rsidRPr="00B07847">
        <w:rPr>
          <w:rFonts w:cs="Times-Bold"/>
          <w:b/>
        </w:rPr>
        <w:t>POGODBE</w:t>
      </w:r>
    </w:p>
    <w:p w14:paraId="57948C35" w14:textId="77777777" w:rsidR="00585344" w:rsidRPr="00B07847" w:rsidRDefault="00585344" w:rsidP="00B07847">
      <w:pPr>
        <w:spacing w:line="276" w:lineRule="auto"/>
        <w:jc w:val="both"/>
        <w:rPr>
          <w:rFonts w:cs="Times-Roman"/>
        </w:rPr>
      </w:pPr>
    </w:p>
    <w:p w14:paraId="78D3B5C7" w14:textId="77777777" w:rsidR="00BC5FEC" w:rsidRPr="00B07847" w:rsidRDefault="00BC5FEC" w:rsidP="00B07847">
      <w:pPr>
        <w:spacing w:line="276" w:lineRule="auto"/>
        <w:rPr>
          <w:b/>
        </w:rPr>
      </w:pPr>
      <w:r w:rsidRPr="00B07847">
        <w:rPr>
          <w:b/>
        </w:rPr>
        <w:t>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BC5FEC" w:rsidRPr="00B07847" w14:paraId="6C1566A0" w14:textId="77777777" w:rsidTr="007C5D4B">
        <w:tc>
          <w:tcPr>
            <w:tcW w:w="2122" w:type="dxa"/>
            <w:shd w:val="clear" w:color="auto" w:fill="auto"/>
          </w:tcPr>
          <w:p w14:paraId="6CF17C0A" w14:textId="3FA30D21" w:rsidR="00BC5FEC" w:rsidRPr="00B07847" w:rsidRDefault="00BC5FEC" w:rsidP="00B07847">
            <w:pPr>
              <w:spacing w:line="276" w:lineRule="auto"/>
            </w:pPr>
            <w:r w:rsidRPr="00B07847">
              <w:t>Naziv</w:t>
            </w:r>
            <w:r w:rsidR="0025744E">
              <w:t xml:space="preserve"> </w:t>
            </w:r>
            <w:r w:rsidRPr="00B07847">
              <w:t>in</w:t>
            </w:r>
            <w:r w:rsidR="0025744E">
              <w:t xml:space="preserve"> </w:t>
            </w:r>
            <w:r w:rsidRPr="00B07847">
              <w:t>naslov:</w:t>
            </w:r>
          </w:p>
        </w:tc>
        <w:tc>
          <w:tcPr>
            <w:tcW w:w="6938" w:type="dxa"/>
            <w:shd w:val="clear" w:color="auto" w:fill="auto"/>
          </w:tcPr>
          <w:p w14:paraId="07308971" w14:textId="2F6FA80C" w:rsidR="00BC5FEC" w:rsidRPr="00B07847" w:rsidRDefault="00BC5FEC" w:rsidP="00B07847">
            <w:pPr>
              <w:spacing w:line="276" w:lineRule="auto"/>
            </w:pPr>
            <w:r w:rsidRPr="00B07847">
              <w:t>Univerza</w:t>
            </w:r>
            <w:r w:rsidR="0025744E">
              <w:t xml:space="preserve"> </w:t>
            </w:r>
            <w:r w:rsidRPr="00B07847">
              <w:t>v</w:t>
            </w:r>
            <w:r w:rsidR="0025744E">
              <w:t xml:space="preserve"> </w:t>
            </w:r>
            <w:r w:rsidRPr="00B07847">
              <w:t>Ljubljani,</w:t>
            </w:r>
            <w:r w:rsidR="0025744E">
              <w:t xml:space="preserve"> </w:t>
            </w:r>
            <w:r w:rsidRPr="00B07847">
              <w:t>Medicinska</w:t>
            </w:r>
            <w:r w:rsidR="0025744E">
              <w:t xml:space="preserve"> </w:t>
            </w:r>
            <w:r w:rsidRPr="00B07847">
              <w:t>fakulteta,</w:t>
            </w:r>
            <w:r w:rsidR="0025744E">
              <w:t xml:space="preserve"> </w:t>
            </w:r>
            <w:r w:rsidRPr="00B07847">
              <w:t>Vrazov</w:t>
            </w:r>
            <w:r w:rsidR="0025744E">
              <w:t xml:space="preserve"> </w:t>
            </w:r>
            <w:r w:rsidRPr="00B07847">
              <w:t>trg</w:t>
            </w:r>
            <w:r w:rsidR="0025744E">
              <w:t xml:space="preserve"> </w:t>
            </w:r>
            <w:r w:rsidRPr="00B07847">
              <w:t>002,</w:t>
            </w:r>
            <w:r w:rsidR="0025744E">
              <w:t xml:space="preserve"> </w:t>
            </w:r>
            <w:r w:rsidRPr="00B07847">
              <w:t>1000</w:t>
            </w:r>
            <w:r w:rsidR="0025744E">
              <w:t xml:space="preserve"> </w:t>
            </w:r>
            <w:r w:rsidRPr="00B07847">
              <w:t>Ljubljana</w:t>
            </w:r>
          </w:p>
        </w:tc>
      </w:tr>
      <w:tr w:rsidR="00BC5FEC" w:rsidRPr="00B07847" w14:paraId="2C30B68C" w14:textId="77777777" w:rsidTr="007C5D4B">
        <w:tc>
          <w:tcPr>
            <w:tcW w:w="2122" w:type="dxa"/>
            <w:shd w:val="clear" w:color="auto" w:fill="auto"/>
          </w:tcPr>
          <w:p w14:paraId="0C0EF945" w14:textId="51B5F33E" w:rsidR="00BC5FEC" w:rsidRPr="00B07847" w:rsidRDefault="00BC5FEC" w:rsidP="00B07847">
            <w:pPr>
              <w:spacing w:line="276" w:lineRule="auto"/>
            </w:pPr>
            <w:r w:rsidRPr="00B07847">
              <w:t>ki</w:t>
            </w:r>
            <w:r w:rsidR="0025744E">
              <w:t xml:space="preserve"> </w:t>
            </w:r>
            <w:r w:rsidRPr="00B07847">
              <w:t>jo</w:t>
            </w:r>
            <w:r w:rsidR="0025744E">
              <w:t xml:space="preserve"> </w:t>
            </w:r>
            <w:r w:rsidRPr="00B07847">
              <w:t>zastopa:</w:t>
            </w:r>
          </w:p>
        </w:tc>
        <w:tc>
          <w:tcPr>
            <w:tcW w:w="6938" w:type="dxa"/>
            <w:shd w:val="clear" w:color="auto" w:fill="auto"/>
          </w:tcPr>
          <w:p w14:paraId="357D8A55" w14:textId="2CB9584C" w:rsidR="00BC5FEC" w:rsidRPr="00B07847" w:rsidRDefault="00BC5FEC" w:rsidP="00B07847">
            <w:pPr>
              <w:spacing w:line="276" w:lineRule="auto"/>
            </w:pPr>
            <w:r w:rsidRPr="00B07847">
              <w:t>Dekan:</w:t>
            </w:r>
            <w:r w:rsidR="0025744E">
              <w:t xml:space="preserve"> </w:t>
            </w:r>
            <w:r w:rsidRPr="00B07847">
              <w:t>prof.</w:t>
            </w:r>
            <w:r w:rsidR="0025744E">
              <w:t xml:space="preserve"> </w:t>
            </w:r>
            <w:r w:rsidRPr="00B07847">
              <w:t>dr.</w:t>
            </w:r>
            <w:r w:rsidR="0025744E">
              <w:t xml:space="preserve"> </w:t>
            </w:r>
            <w:r w:rsidRPr="00B07847">
              <w:t>Igor</w:t>
            </w:r>
            <w:r w:rsidR="008415EC">
              <w:t xml:space="preserve"> </w:t>
            </w:r>
            <w:r w:rsidRPr="00B07847">
              <w:t>Švab,</w:t>
            </w:r>
            <w:r w:rsidR="0025744E">
              <w:t xml:space="preserve"> </w:t>
            </w:r>
            <w:r w:rsidRPr="00B07847">
              <w:t>dr.</w:t>
            </w:r>
            <w:r w:rsidR="0025744E">
              <w:t xml:space="preserve"> </w:t>
            </w:r>
            <w:r w:rsidRPr="00B07847">
              <w:t>med.</w:t>
            </w:r>
            <w:r w:rsidR="0025744E">
              <w:t xml:space="preserve"> </w:t>
            </w:r>
            <w:r w:rsidRPr="00B07847">
              <w:rPr>
                <w:b/>
              </w:rPr>
              <w:t>(v</w:t>
            </w:r>
            <w:r w:rsidR="0025744E">
              <w:rPr>
                <w:b/>
              </w:rPr>
              <w:t xml:space="preserve"> </w:t>
            </w:r>
            <w:r w:rsidRPr="00B07847">
              <w:rPr>
                <w:b/>
              </w:rPr>
              <w:t>nadaljevanju:</w:t>
            </w:r>
            <w:r w:rsidR="0025744E">
              <w:rPr>
                <w:b/>
              </w:rPr>
              <w:t xml:space="preserve"> </w:t>
            </w:r>
            <w:r w:rsidRPr="00B07847">
              <w:rPr>
                <w:b/>
              </w:rPr>
              <w:t>naročnik)</w:t>
            </w:r>
          </w:p>
        </w:tc>
      </w:tr>
      <w:tr w:rsidR="00BC5FEC" w:rsidRPr="00B07847" w14:paraId="43738150" w14:textId="77777777" w:rsidTr="007C5D4B">
        <w:tc>
          <w:tcPr>
            <w:tcW w:w="2122" w:type="dxa"/>
            <w:shd w:val="clear" w:color="auto" w:fill="auto"/>
          </w:tcPr>
          <w:p w14:paraId="63D7E044" w14:textId="293F649E" w:rsidR="00BC5FEC" w:rsidRPr="00B07847" w:rsidRDefault="00BC5FEC" w:rsidP="00B07847">
            <w:pPr>
              <w:spacing w:line="276" w:lineRule="auto"/>
            </w:pPr>
            <w:r w:rsidRPr="00B07847">
              <w:t>Matična</w:t>
            </w:r>
            <w:r w:rsidR="0025744E">
              <w:t xml:space="preserve"> </w:t>
            </w:r>
            <w:r w:rsidRPr="00B07847">
              <w:t>številka:</w:t>
            </w:r>
          </w:p>
        </w:tc>
        <w:tc>
          <w:tcPr>
            <w:tcW w:w="6938" w:type="dxa"/>
            <w:shd w:val="clear" w:color="auto" w:fill="auto"/>
          </w:tcPr>
          <w:p w14:paraId="6BC36E83" w14:textId="77777777" w:rsidR="00BC5FEC" w:rsidRPr="00B07847" w:rsidRDefault="00BC5FEC" w:rsidP="00B07847">
            <w:pPr>
              <w:spacing w:line="276" w:lineRule="auto"/>
            </w:pPr>
            <w:r w:rsidRPr="00B07847">
              <w:t>1627066000</w:t>
            </w:r>
          </w:p>
        </w:tc>
      </w:tr>
      <w:tr w:rsidR="00BC5FEC" w:rsidRPr="00B07847" w14:paraId="272F37A1" w14:textId="77777777" w:rsidTr="007C5D4B">
        <w:tc>
          <w:tcPr>
            <w:tcW w:w="2122" w:type="dxa"/>
            <w:shd w:val="clear" w:color="auto" w:fill="auto"/>
          </w:tcPr>
          <w:p w14:paraId="4134BF4A" w14:textId="2CF07C80" w:rsidR="00BC5FEC" w:rsidRPr="00B07847" w:rsidRDefault="00BC5FEC" w:rsidP="00B07847">
            <w:pPr>
              <w:spacing w:line="276" w:lineRule="auto"/>
            </w:pPr>
            <w:r w:rsidRPr="00B07847">
              <w:t>Davčna</w:t>
            </w:r>
            <w:r w:rsidR="0025744E">
              <w:t xml:space="preserve"> </w:t>
            </w:r>
            <w:r w:rsidRPr="00B07847">
              <w:t>številka:</w:t>
            </w:r>
          </w:p>
        </w:tc>
        <w:tc>
          <w:tcPr>
            <w:tcW w:w="6938" w:type="dxa"/>
            <w:shd w:val="clear" w:color="auto" w:fill="auto"/>
          </w:tcPr>
          <w:p w14:paraId="1F9B62EF" w14:textId="77777777" w:rsidR="00BC5FEC" w:rsidRPr="00B07847" w:rsidRDefault="00BC5FEC" w:rsidP="00B07847">
            <w:pPr>
              <w:spacing w:line="276" w:lineRule="auto"/>
            </w:pPr>
            <w:r w:rsidRPr="00B07847">
              <w:t>SI44752385</w:t>
            </w:r>
          </w:p>
        </w:tc>
      </w:tr>
    </w:tbl>
    <w:p w14:paraId="5975D5EE" w14:textId="77777777" w:rsidR="00BC5FEC" w:rsidRPr="00B07847" w:rsidRDefault="00BC5FEC" w:rsidP="00B07847">
      <w:pPr>
        <w:spacing w:line="276" w:lineRule="auto"/>
        <w:rPr>
          <w:b/>
        </w:rPr>
      </w:pPr>
    </w:p>
    <w:p w14:paraId="189CFF61" w14:textId="0D41E483" w:rsidR="00BC5FEC" w:rsidRPr="00B07847" w:rsidRDefault="00BC5FEC" w:rsidP="00B07847">
      <w:pPr>
        <w:spacing w:line="276" w:lineRule="auto"/>
      </w:pPr>
      <w:r w:rsidRPr="00B07847">
        <w:t>in</w:t>
      </w:r>
      <w:r w:rsidR="0025744E">
        <w:t xml:space="preserve"> </w:t>
      </w:r>
    </w:p>
    <w:p w14:paraId="59FDDFA3" w14:textId="77777777" w:rsidR="00BC5FEC" w:rsidRPr="00B07847" w:rsidRDefault="006150D9" w:rsidP="00B07847">
      <w:pPr>
        <w:spacing w:line="276" w:lineRule="auto"/>
        <w:rPr>
          <w:b/>
        </w:rPr>
      </w:pPr>
      <w:r w:rsidRPr="00B07847">
        <w:rPr>
          <w:b/>
        </w:rPr>
        <w:t>prodajalec</w:t>
      </w:r>
      <w:r w:rsidR="00BC5FEC" w:rsidRPr="00B07847">
        <w:rPr>
          <w:b/>
        </w:rPr>
        <w:t>/ponudnik: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BC5FEC" w:rsidRPr="00B07847" w14:paraId="637241F8" w14:textId="77777777" w:rsidTr="007C5D4B">
        <w:tc>
          <w:tcPr>
            <w:tcW w:w="2122" w:type="dxa"/>
            <w:shd w:val="clear" w:color="auto" w:fill="auto"/>
          </w:tcPr>
          <w:p w14:paraId="7B796147" w14:textId="0D1F972D" w:rsidR="00BC5FEC" w:rsidRPr="00B07847" w:rsidRDefault="00BC5FEC" w:rsidP="00B07847">
            <w:pPr>
              <w:spacing w:line="276" w:lineRule="auto"/>
            </w:pPr>
            <w:r w:rsidRPr="00B07847">
              <w:t>Naziv</w:t>
            </w:r>
            <w:r w:rsidR="0025744E">
              <w:t xml:space="preserve"> </w:t>
            </w:r>
            <w:r w:rsidRPr="00B07847">
              <w:t>in</w:t>
            </w:r>
            <w:r w:rsidR="0025744E">
              <w:t xml:space="preserve"> </w:t>
            </w:r>
            <w:r w:rsidRPr="00B07847">
              <w:t>naslov:</w:t>
            </w:r>
          </w:p>
        </w:tc>
        <w:tc>
          <w:tcPr>
            <w:tcW w:w="6938" w:type="dxa"/>
            <w:shd w:val="clear" w:color="auto" w:fill="auto"/>
          </w:tcPr>
          <w:p w14:paraId="7A95E4AA" w14:textId="77777777" w:rsidR="00BC5FEC" w:rsidRPr="00B07847" w:rsidRDefault="00BC5FEC" w:rsidP="00B07847">
            <w:pPr>
              <w:spacing w:line="276" w:lineRule="auto"/>
            </w:pPr>
          </w:p>
        </w:tc>
      </w:tr>
      <w:tr w:rsidR="00BC5FEC" w:rsidRPr="00B07847" w14:paraId="3CA73ADA" w14:textId="77777777" w:rsidTr="007C5D4B">
        <w:tc>
          <w:tcPr>
            <w:tcW w:w="2122" w:type="dxa"/>
            <w:shd w:val="clear" w:color="auto" w:fill="auto"/>
          </w:tcPr>
          <w:p w14:paraId="3159BCCF" w14:textId="03D38A11" w:rsidR="00BC5FEC" w:rsidRPr="00B07847" w:rsidRDefault="00BC5FEC" w:rsidP="00B07847">
            <w:pPr>
              <w:spacing w:line="276" w:lineRule="auto"/>
            </w:pPr>
            <w:r w:rsidRPr="00B07847">
              <w:t>ki</w:t>
            </w:r>
            <w:r w:rsidR="0025744E">
              <w:t xml:space="preserve"> </w:t>
            </w:r>
            <w:r w:rsidRPr="00B07847">
              <w:t>jo</w:t>
            </w:r>
            <w:r w:rsidR="0025744E">
              <w:t xml:space="preserve"> </w:t>
            </w:r>
            <w:r w:rsidRPr="00B07847">
              <w:t>zastopa:</w:t>
            </w:r>
          </w:p>
        </w:tc>
        <w:tc>
          <w:tcPr>
            <w:tcW w:w="6938" w:type="dxa"/>
            <w:shd w:val="clear" w:color="auto" w:fill="auto"/>
          </w:tcPr>
          <w:p w14:paraId="5AAD1263" w14:textId="101BC96C" w:rsidR="00BC5FEC" w:rsidRPr="00B07847" w:rsidRDefault="008415EC" w:rsidP="00B07847">
            <w:pPr>
              <w:spacing w:line="276" w:lineRule="auto"/>
            </w:pPr>
            <w:r>
              <w:t xml:space="preserve">                            </w:t>
            </w:r>
            <w:r w:rsidR="00BC5FEC" w:rsidRPr="00B07847">
              <w:rPr>
                <w:b/>
              </w:rPr>
              <w:t>(v</w:t>
            </w:r>
            <w:r w:rsidR="0025744E">
              <w:rPr>
                <w:b/>
              </w:rPr>
              <w:t xml:space="preserve"> </w:t>
            </w:r>
            <w:r w:rsidR="00BC5FEC" w:rsidRPr="00B07847">
              <w:rPr>
                <w:b/>
              </w:rPr>
              <w:t>nadaljevanju:</w:t>
            </w:r>
            <w:r w:rsidR="0025744E">
              <w:rPr>
                <w:b/>
              </w:rPr>
              <w:t xml:space="preserve"> </w:t>
            </w:r>
            <w:r w:rsidR="006150D9" w:rsidRPr="00B07847">
              <w:rPr>
                <w:b/>
              </w:rPr>
              <w:t>prodajal</w:t>
            </w:r>
            <w:r w:rsidR="00BC5FEC" w:rsidRPr="00B07847">
              <w:rPr>
                <w:b/>
              </w:rPr>
              <w:t>ec)</w:t>
            </w:r>
          </w:p>
        </w:tc>
      </w:tr>
      <w:tr w:rsidR="00BC5FEC" w:rsidRPr="00B07847" w14:paraId="2590AF8A" w14:textId="77777777" w:rsidTr="007C5D4B">
        <w:tc>
          <w:tcPr>
            <w:tcW w:w="2122" w:type="dxa"/>
            <w:shd w:val="clear" w:color="auto" w:fill="auto"/>
          </w:tcPr>
          <w:p w14:paraId="7689A3B2" w14:textId="620C6E2A" w:rsidR="00BC5FEC" w:rsidRPr="00B07847" w:rsidRDefault="00BC5FEC" w:rsidP="00B07847">
            <w:pPr>
              <w:spacing w:line="276" w:lineRule="auto"/>
            </w:pPr>
            <w:r w:rsidRPr="00B07847">
              <w:t>Matična</w:t>
            </w:r>
            <w:r w:rsidR="0025744E">
              <w:t xml:space="preserve"> </w:t>
            </w:r>
            <w:r w:rsidRPr="00B07847">
              <w:t>številka:</w:t>
            </w:r>
          </w:p>
        </w:tc>
        <w:tc>
          <w:tcPr>
            <w:tcW w:w="6938" w:type="dxa"/>
            <w:shd w:val="clear" w:color="auto" w:fill="auto"/>
          </w:tcPr>
          <w:p w14:paraId="1959D017" w14:textId="77777777" w:rsidR="00BC5FEC" w:rsidRPr="00B07847" w:rsidRDefault="00BC5FEC" w:rsidP="00B07847">
            <w:pPr>
              <w:spacing w:line="276" w:lineRule="auto"/>
            </w:pPr>
          </w:p>
        </w:tc>
      </w:tr>
      <w:tr w:rsidR="00BC5FEC" w:rsidRPr="00B07847" w14:paraId="6593DFBA" w14:textId="77777777" w:rsidTr="007C5D4B">
        <w:tc>
          <w:tcPr>
            <w:tcW w:w="2122" w:type="dxa"/>
            <w:shd w:val="clear" w:color="auto" w:fill="auto"/>
          </w:tcPr>
          <w:p w14:paraId="3AAB08EA" w14:textId="08A2C466" w:rsidR="00BC5FEC" w:rsidRPr="00B07847" w:rsidRDefault="00BC5FEC" w:rsidP="00B07847">
            <w:pPr>
              <w:spacing w:line="276" w:lineRule="auto"/>
            </w:pPr>
            <w:r w:rsidRPr="00B07847">
              <w:t>Davčna</w:t>
            </w:r>
            <w:r w:rsidR="0025744E">
              <w:t xml:space="preserve"> </w:t>
            </w:r>
            <w:r w:rsidRPr="00B07847">
              <w:t>številka:</w:t>
            </w:r>
          </w:p>
        </w:tc>
        <w:tc>
          <w:tcPr>
            <w:tcW w:w="6938" w:type="dxa"/>
            <w:shd w:val="clear" w:color="auto" w:fill="auto"/>
          </w:tcPr>
          <w:p w14:paraId="4E81D34C" w14:textId="77777777" w:rsidR="00BC5FEC" w:rsidRPr="00B07847" w:rsidRDefault="00BC5FEC" w:rsidP="00B07847">
            <w:pPr>
              <w:spacing w:line="276" w:lineRule="auto"/>
            </w:pPr>
          </w:p>
        </w:tc>
      </w:tr>
      <w:tr w:rsidR="00BC5FEC" w:rsidRPr="00B07847" w14:paraId="3B8BCD39" w14:textId="77777777" w:rsidTr="007C5D4B">
        <w:tc>
          <w:tcPr>
            <w:tcW w:w="2122" w:type="dxa"/>
            <w:shd w:val="clear" w:color="auto" w:fill="auto"/>
          </w:tcPr>
          <w:p w14:paraId="74FAC998" w14:textId="485F1828" w:rsidR="00BC5FEC" w:rsidRPr="00B07847" w:rsidRDefault="00BC5FEC" w:rsidP="00B07847">
            <w:pPr>
              <w:spacing w:line="276" w:lineRule="auto"/>
            </w:pPr>
            <w:r w:rsidRPr="00B07847">
              <w:t>Transakcijski</w:t>
            </w:r>
            <w:r w:rsidR="0025744E">
              <w:t xml:space="preserve"> </w:t>
            </w:r>
            <w:r w:rsidRPr="00B07847">
              <w:t>račun:</w:t>
            </w:r>
          </w:p>
        </w:tc>
        <w:tc>
          <w:tcPr>
            <w:tcW w:w="6938" w:type="dxa"/>
            <w:shd w:val="clear" w:color="auto" w:fill="auto"/>
          </w:tcPr>
          <w:p w14:paraId="5414C30E" w14:textId="77777777" w:rsidR="00BC5FEC" w:rsidRPr="00B07847" w:rsidRDefault="00BC5FEC" w:rsidP="00B07847">
            <w:pPr>
              <w:spacing w:line="276" w:lineRule="auto"/>
            </w:pPr>
          </w:p>
        </w:tc>
      </w:tr>
      <w:tr w:rsidR="00BC5FEC" w:rsidRPr="00B07847" w14:paraId="511E1E3A" w14:textId="77777777" w:rsidTr="007C5D4B">
        <w:tc>
          <w:tcPr>
            <w:tcW w:w="2122" w:type="dxa"/>
            <w:shd w:val="clear" w:color="auto" w:fill="auto"/>
          </w:tcPr>
          <w:p w14:paraId="7D4CD513" w14:textId="77777777" w:rsidR="00BC5FEC" w:rsidRPr="00B07847" w:rsidRDefault="00BC5FEC" w:rsidP="00B07847">
            <w:pPr>
              <w:spacing w:line="276" w:lineRule="auto"/>
            </w:pPr>
            <w:r w:rsidRPr="00B07847">
              <w:t>Banka:</w:t>
            </w:r>
          </w:p>
        </w:tc>
        <w:tc>
          <w:tcPr>
            <w:tcW w:w="6938" w:type="dxa"/>
            <w:shd w:val="clear" w:color="auto" w:fill="auto"/>
          </w:tcPr>
          <w:p w14:paraId="07974426" w14:textId="77777777" w:rsidR="00BC5FEC" w:rsidRPr="00B07847" w:rsidRDefault="00BC5FEC" w:rsidP="00B07847">
            <w:pPr>
              <w:spacing w:line="276" w:lineRule="auto"/>
            </w:pPr>
          </w:p>
        </w:tc>
      </w:tr>
    </w:tbl>
    <w:p w14:paraId="0B7A684C" w14:textId="77777777" w:rsidR="00BC5FEC" w:rsidRPr="00B07847" w:rsidRDefault="00BC5FEC" w:rsidP="00B07847">
      <w:pPr>
        <w:numPr>
          <w:ilvl w:val="12"/>
          <w:numId w:val="0"/>
        </w:numPr>
        <w:spacing w:line="276" w:lineRule="auto"/>
      </w:pPr>
    </w:p>
    <w:p w14:paraId="71FFDB30" w14:textId="0231402B" w:rsidR="00585344" w:rsidRPr="00B07847" w:rsidRDefault="00585344" w:rsidP="00B07847">
      <w:pPr>
        <w:numPr>
          <w:ilvl w:val="12"/>
          <w:numId w:val="0"/>
        </w:numPr>
        <w:spacing w:line="276" w:lineRule="auto"/>
        <w:jc w:val="both"/>
      </w:pPr>
      <w:r w:rsidRPr="00B07847">
        <w:t>skleneta</w:t>
      </w:r>
      <w:r w:rsidR="0025744E">
        <w:t xml:space="preserve"> </w:t>
      </w:r>
      <w:r w:rsidRPr="00B07847">
        <w:t>naslednjo</w:t>
      </w:r>
      <w:r w:rsidR="0025744E">
        <w:t xml:space="preserve"> </w:t>
      </w:r>
    </w:p>
    <w:p w14:paraId="7F88A763" w14:textId="77777777" w:rsidR="00370485" w:rsidRPr="00B07847" w:rsidRDefault="00370485" w:rsidP="00B07847">
      <w:pPr>
        <w:numPr>
          <w:ilvl w:val="12"/>
          <w:numId w:val="0"/>
        </w:numPr>
        <w:spacing w:line="276" w:lineRule="auto"/>
        <w:jc w:val="both"/>
      </w:pPr>
    </w:p>
    <w:p w14:paraId="388A70FC" w14:textId="75B19D0C" w:rsidR="00585344" w:rsidRPr="00B07847" w:rsidRDefault="00585344" w:rsidP="00B07847">
      <w:pPr>
        <w:numPr>
          <w:ilvl w:val="12"/>
          <w:numId w:val="0"/>
        </w:numPr>
        <w:spacing w:line="276" w:lineRule="auto"/>
        <w:jc w:val="center"/>
        <w:rPr>
          <w:b/>
        </w:rPr>
      </w:pPr>
      <w:r w:rsidRPr="00B07847">
        <w:rPr>
          <w:b/>
        </w:rPr>
        <w:t>POGODBO</w:t>
      </w:r>
      <w:r w:rsidR="0025744E">
        <w:rPr>
          <w:b/>
        </w:rPr>
        <w:t xml:space="preserve"> </w:t>
      </w:r>
      <w:r w:rsidR="001D454D" w:rsidRPr="00B07847">
        <w:rPr>
          <w:b/>
        </w:rPr>
        <w:t>za</w:t>
      </w:r>
      <w:r w:rsidR="0025744E">
        <w:rPr>
          <w:b/>
        </w:rPr>
        <w:t xml:space="preserve"> </w:t>
      </w:r>
      <w:r w:rsidR="00560542">
        <w:rPr>
          <w:rFonts w:cs="Calibri"/>
          <w:b/>
          <w:bCs/>
        </w:rPr>
        <w:t>n</w:t>
      </w:r>
      <w:r w:rsidR="00560542" w:rsidRPr="00B05B84">
        <w:rPr>
          <w:rFonts w:cs="Calibri"/>
          <w:b/>
          <w:bCs/>
        </w:rPr>
        <w:t xml:space="preserve">akup </w:t>
      </w:r>
      <w:proofErr w:type="spellStart"/>
      <w:r w:rsidR="00560542">
        <w:rPr>
          <w:rFonts w:cs="Calibri"/>
          <w:b/>
          <w:bCs/>
        </w:rPr>
        <w:t>pipetnega</w:t>
      </w:r>
      <w:proofErr w:type="spellEnd"/>
      <w:r w:rsidR="00560542">
        <w:rPr>
          <w:rFonts w:cs="Calibri"/>
          <w:b/>
          <w:bCs/>
        </w:rPr>
        <w:t xml:space="preserve"> robota za pripravo in čiščenje knjižnic NGS</w:t>
      </w:r>
      <w:r w:rsidR="00560542" w:rsidRPr="00B07847">
        <w:rPr>
          <w:b/>
        </w:rPr>
        <w:t xml:space="preserve"> </w:t>
      </w:r>
      <w:r w:rsidR="00353275" w:rsidRPr="00B07847">
        <w:rPr>
          <w:b/>
        </w:rPr>
        <w:t>št.</w:t>
      </w:r>
      <w:r w:rsidR="0025744E">
        <w:rPr>
          <w:b/>
        </w:rPr>
        <w:t xml:space="preserve"> </w:t>
      </w:r>
      <w:r w:rsidR="00353275" w:rsidRPr="00B07847">
        <w:rPr>
          <w:b/>
        </w:rPr>
        <w:t>…….</w:t>
      </w:r>
    </w:p>
    <w:p w14:paraId="321D3C4E" w14:textId="77777777" w:rsidR="00585344" w:rsidRPr="00B07847" w:rsidRDefault="00585344" w:rsidP="00B07847">
      <w:pPr>
        <w:spacing w:line="276" w:lineRule="auto"/>
        <w:jc w:val="both"/>
        <w:rPr>
          <w:b/>
        </w:rPr>
      </w:pPr>
    </w:p>
    <w:p w14:paraId="269F3E20" w14:textId="69A429A1" w:rsidR="00353275" w:rsidRPr="00B07847" w:rsidRDefault="00353275" w:rsidP="00B07847">
      <w:pPr>
        <w:spacing w:line="276" w:lineRule="auto"/>
        <w:jc w:val="both"/>
      </w:pPr>
      <w:r w:rsidRPr="00B07847">
        <w:t>PODLAGA</w:t>
      </w:r>
      <w:r w:rsidR="0025744E">
        <w:t xml:space="preserve"> </w:t>
      </w:r>
      <w:r w:rsidRPr="00B07847">
        <w:t>POGODBE</w:t>
      </w:r>
    </w:p>
    <w:p w14:paraId="461F1788" w14:textId="77777777" w:rsidR="00585344" w:rsidRPr="00B07847" w:rsidRDefault="00585344" w:rsidP="001566D4">
      <w:pPr>
        <w:numPr>
          <w:ilvl w:val="0"/>
          <w:numId w:val="9"/>
        </w:numPr>
        <w:spacing w:line="276" w:lineRule="auto"/>
        <w:jc w:val="both"/>
      </w:pPr>
      <w:r w:rsidRPr="00B07847">
        <w:t>člen</w:t>
      </w:r>
    </w:p>
    <w:p w14:paraId="31D6A84E" w14:textId="76534C89" w:rsidR="006406EC" w:rsidRPr="00B07847" w:rsidRDefault="00A9348D" w:rsidP="00B07847">
      <w:pPr>
        <w:autoSpaceDE w:val="0"/>
        <w:autoSpaceDN w:val="0"/>
        <w:adjustRightInd w:val="0"/>
        <w:spacing w:line="276" w:lineRule="auto"/>
        <w:jc w:val="both"/>
      </w:pPr>
      <w:r w:rsidRPr="00B07847">
        <w:t>Pogodbeni</w:t>
      </w:r>
      <w:r w:rsidR="0025744E">
        <w:t xml:space="preserve"> </w:t>
      </w:r>
      <w:r w:rsidRPr="00B07847">
        <w:t>stranki</w:t>
      </w:r>
      <w:r w:rsidR="0025744E">
        <w:t xml:space="preserve"> </w:t>
      </w:r>
      <w:r w:rsidRPr="00B07847">
        <w:t>ugotavljata,</w:t>
      </w:r>
      <w:r w:rsidR="0025744E">
        <w:t xml:space="preserve"> </w:t>
      </w:r>
      <w:r w:rsidRPr="00B07847">
        <w:t>da</w:t>
      </w:r>
      <w:r w:rsidR="006406EC" w:rsidRPr="00B07847">
        <w:t>:</w:t>
      </w:r>
      <w:r w:rsidR="0025744E">
        <w:t xml:space="preserve"> </w:t>
      </w:r>
    </w:p>
    <w:p w14:paraId="13038165" w14:textId="13C1B80D" w:rsidR="00A9348D" w:rsidRPr="00B07847" w:rsidRDefault="00A9348D" w:rsidP="001566D4">
      <w:pPr>
        <w:numPr>
          <w:ilvl w:val="0"/>
          <w:numId w:val="24"/>
        </w:numPr>
        <w:autoSpaceDE w:val="0"/>
        <w:autoSpaceDN w:val="0"/>
        <w:adjustRightInd w:val="0"/>
        <w:spacing w:line="276" w:lineRule="auto"/>
        <w:jc w:val="both"/>
      </w:pPr>
      <w:r w:rsidRPr="00B07847">
        <w:t>je</w:t>
      </w:r>
      <w:r w:rsidR="0025744E">
        <w:t xml:space="preserve"> </w:t>
      </w:r>
      <w:r w:rsidRPr="00B07847">
        <w:t>naročnik</w:t>
      </w:r>
      <w:r w:rsidR="0025744E">
        <w:t xml:space="preserve"> </w:t>
      </w:r>
      <w:r w:rsidRPr="00B07847">
        <w:t>izvedel</w:t>
      </w:r>
      <w:r w:rsidR="0025744E">
        <w:t xml:space="preserve"> </w:t>
      </w:r>
      <w:r w:rsidRPr="00B07847">
        <w:t>postopek</w:t>
      </w:r>
      <w:r w:rsidR="0025744E">
        <w:t xml:space="preserve"> </w:t>
      </w:r>
      <w:r w:rsidRPr="00B07847">
        <w:t>oddaje</w:t>
      </w:r>
      <w:r w:rsidR="0025744E">
        <w:t xml:space="preserve"> </w:t>
      </w:r>
      <w:r w:rsidRPr="00B07847">
        <w:t>j</w:t>
      </w:r>
      <w:r w:rsidR="00B871FE" w:rsidRPr="00B07847">
        <w:t>avnega</w:t>
      </w:r>
      <w:r w:rsidR="0025744E">
        <w:t xml:space="preserve"> </w:t>
      </w:r>
      <w:r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001F23E8" w:rsidRPr="00B07847">
        <w:rPr>
          <w:b/>
        </w:rPr>
        <w:t>«</w:t>
      </w:r>
      <w:r w:rsidR="0025744E">
        <w:t xml:space="preserve"> </w:t>
      </w:r>
      <w:r w:rsidR="0064316C" w:rsidRPr="00B07847">
        <w:t>Javno</w:t>
      </w:r>
      <w:r w:rsidR="0025744E">
        <w:t xml:space="preserve"> </w:t>
      </w:r>
      <w:r w:rsidR="0064316C" w:rsidRPr="00B07847">
        <w:t>naročilo</w:t>
      </w:r>
      <w:r w:rsidR="0025744E">
        <w:t xml:space="preserve"> </w:t>
      </w:r>
      <w:r w:rsidRPr="00B07847">
        <w:t>je</w:t>
      </w:r>
      <w:r w:rsidR="0025744E">
        <w:t xml:space="preserve"> </w:t>
      </w:r>
      <w:r w:rsidRPr="00B07847">
        <w:t>bil</w:t>
      </w:r>
      <w:r w:rsidR="00B42552" w:rsidRPr="00B07847">
        <w:t>o</w:t>
      </w:r>
      <w:r w:rsidR="0025744E">
        <w:t xml:space="preserve"> </w:t>
      </w:r>
      <w:r w:rsidRPr="00B07847">
        <w:t>objavljen</w:t>
      </w:r>
      <w:r w:rsidR="00B42552" w:rsidRPr="00B07847">
        <w:t>o</w:t>
      </w:r>
      <w:r w:rsidR="0025744E">
        <w:t xml:space="preserve"> </w:t>
      </w:r>
      <w:r w:rsidRPr="00B07847">
        <w:t>na</w:t>
      </w:r>
      <w:r w:rsidR="0025744E">
        <w:t xml:space="preserve"> </w:t>
      </w:r>
      <w:r w:rsidRPr="00B07847">
        <w:t>portalu</w:t>
      </w:r>
      <w:r w:rsidR="0025744E">
        <w:t xml:space="preserve"> </w:t>
      </w:r>
      <w:r w:rsidRPr="00B07847">
        <w:t>javnih</w:t>
      </w:r>
      <w:r w:rsidR="0025744E">
        <w:t xml:space="preserve"> </w:t>
      </w:r>
      <w:r w:rsidRPr="00B07847">
        <w:t>naročil</w:t>
      </w:r>
      <w:r w:rsidR="0025744E">
        <w:t xml:space="preserve"> </w:t>
      </w:r>
      <w:r w:rsidRPr="00B07847">
        <w:t>dne</w:t>
      </w:r>
      <w:r w:rsidR="0025744E">
        <w:t xml:space="preserve"> </w:t>
      </w:r>
      <w:r w:rsidRPr="00B07847">
        <w:t>…………,</w:t>
      </w:r>
      <w:r w:rsidR="0025744E">
        <w:t xml:space="preserve"> </w:t>
      </w:r>
      <w:r w:rsidRPr="00B07847">
        <w:t>št.</w:t>
      </w:r>
      <w:r w:rsidR="0025744E">
        <w:t xml:space="preserve"> </w:t>
      </w:r>
      <w:r w:rsidRPr="00B07847">
        <w:t>objave</w:t>
      </w:r>
      <w:r w:rsidR="0025744E">
        <w:t xml:space="preserve"> </w:t>
      </w:r>
      <w:r w:rsidRPr="00B07847">
        <w:t>………….</w:t>
      </w:r>
      <w:r w:rsidR="0025744E">
        <w:t xml:space="preserve"> </w:t>
      </w:r>
    </w:p>
    <w:p w14:paraId="0887B6FE" w14:textId="1557B0E0" w:rsidR="006406EC" w:rsidRPr="00B07847" w:rsidRDefault="006406EC" w:rsidP="001566D4">
      <w:pPr>
        <w:numPr>
          <w:ilvl w:val="0"/>
          <w:numId w:val="24"/>
        </w:numPr>
        <w:autoSpaceDE w:val="0"/>
        <w:autoSpaceDN w:val="0"/>
        <w:adjustRightInd w:val="0"/>
        <w:spacing w:line="276" w:lineRule="auto"/>
        <w:jc w:val="both"/>
      </w:pPr>
      <w:r w:rsidRPr="00B07847">
        <w:rPr>
          <w:rFonts w:cs="Calibri"/>
        </w:rPr>
        <w:t>je</w:t>
      </w:r>
      <w:r w:rsidR="0025744E">
        <w:rPr>
          <w:rFonts w:cs="Calibri"/>
        </w:rPr>
        <w:t xml:space="preserve"> </w:t>
      </w:r>
      <w:r w:rsidRPr="00B07847">
        <w:rPr>
          <w:rFonts w:cs="Calibri"/>
        </w:rPr>
        <w:t>bil</w:t>
      </w:r>
      <w:r w:rsidR="0025744E">
        <w:rPr>
          <w:rFonts w:cs="Calibri"/>
        </w:rPr>
        <w:t xml:space="preserve"> </w:t>
      </w:r>
      <w:r w:rsidRPr="00B07847">
        <w:rPr>
          <w:rFonts w:cs="Calibri"/>
        </w:rPr>
        <w:t>prodajalec</w:t>
      </w:r>
      <w:r w:rsidR="0025744E">
        <w:rPr>
          <w:rFonts w:cs="Calibri"/>
        </w:rPr>
        <w:t xml:space="preserve"> </w:t>
      </w:r>
      <w:r w:rsidRPr="00B07847">
        <w:rPr>
          <w:rFonts w:cs="Calibri"/>
        </w:rPr>
        <w:t>izbran</w:t>
      </w:r>
      <w:r w:rsidR="0025744E">
        <w:rPr>
          <w:rFonts w:cs="Calibri"/>
        </w:rPr>
        <w:t xml:space="preserve"> </w:t>
      </w:r>
      <w:r w:rsidRPr="00B07847">
        <w:rPr>
          <w:rFonts w:cs="Calibri"/>
        </w:rPr>
        <w:t>kot</w:t>
      </w:r>
      <w:r w:rsidR="0025744E">
        <w:rPr>
          <w:rFonts w:cs="Calibri"/>
        </w:rPr>
        <w:t xml:space="preserve"> </w:t>
      </w:r>
      <w:r w:rsidRPr="00B07847">
        <w:rPr>
          <w:rFonts w:cs="Calibri"/>
        </w:rPr>
        <w:t>najugodnejši</w:t>
      </w:r>
      <w:r w:rsidR="0025744E">
        <w:rPr>
          <w:rFonts w:cs="Calibri"/>
        </w:rPr>
        <w:t xml:space="preserve"> </w:t>
      </w:r>
      <w:r w:rsidRPr="00B07847">
        <w:rPr>
          <w:rFonts w:cs="Calibri"/>
        </w:rPr>
        <w:t>ponudnik</w:t>
      </w:r>
      <w:r w:rsidR="0025744E">
        <w:rPr>
          <w:rFonts w:cs="Calibri"/>
        </w:rPr>
        <w:t xml:space="preserve"> </w:t>
      </w:r>
      <w:r w:rsidRPr="00B07847">
        <w:rPr>
          <w:rFonts w:cs="Calibri"/>
        </w:rPr>
        <w:t>predmetnega</w:t>
      </w:r>
      <w:r w:rsidR="0025744E">
        <w:rPr>
          <w:rFonts w:cs="Calibri"/>
        </w:rPr>
        <w:t xml:space="preserve"> </w:t>
      </w:r>
      <w:r w:rsidRPr="00B07847">
        <w:rPr>
          <w:rFonts w:cs="Calibri"/>
        </w:rPr>
        <w:t>javnega</w:t>
      </w:r>
      <w:r w:rsidR="0025744E">
        <w:rPr>
          <w:rFonts w:cs="Calibri"/>
        </w:rPr>
        <w:t xml:space="preserve"> </w:t>
      </w:r>
      <w:r w:rsidRPr="00B07847">
        <w:rPr>
          <w:rFonts w:cs="Calibri"/>
        </w:rPr>
        <w:t>naročila</w:t>
      </w:r>
      <w:r w:rsidR="0025744E">
        <w:rPr>
          <w:rFonts w:cs="Calibri"/>
        </w:rPr>
        <w:t xml:space="preserve"> </w:t>
      </w:r>
      <w:r w:rsidRPr="00B07847">
        <w:rPr>
          <w:rFonts w:cs="Calibri"/>
        </w:rPr>
        <w:t>na</w:t>
      </w:r>
      <w:r w:rsidR="0025744E">
        <w:rPr>
          <w:rFonts w:cs="Calibri"/>
        </w:rPr>
        <w:t xml:space="preserve"> </w:t>
      </w:r>
      <w:r w:rsidRPr="00B07847">
        <w:rPr>
          <w:rFonts w:cs="Calibri"/>
        </w:rPr>
        <w:t>podlagi</w:t>
      </w:r>
      <w:r w:rsidR="0025744E">
        <w:rPr>
          <w:rFonts w:cs="Calibri"/>
        </w:rPr>
        <w:t xml:space="preserve"> </w:t>
      </w:r>
      <w:r w:rsidRPr="00B07847">
        <w:rPr>
          <w:rFonts w:cs="Calibri"/>
        </w:rPr>
        <w:t>odločitve</w:t>
      </w:r>
      <w:r w:rsidR="0025744E">
        <w:rPr>
          <w:rFonts w:cs="Calibri"/>
        </w:rPr>
        <w:t xml:space="preserve"> </w:t>
      </w:r>
      <w:r w:rsidRPr="00B07847">
        <w:rPr>
          <w:rFonts w:cs="Calibri"/>
        </w:rPr>
        <w:t>o</w:t>
      </w:r>
      <w:r w:rsidR="0025744E">
        <w:rPr>
          <w:rFonts w:cs="Calibri"/>
        </w:rPr>
        <w:t xml:space="preserve"> </w:t>
      </w:r>
      <w:r w:rsidRPr="00B07847">
        <w:rPr>
          <w:rFonts w:cs="Calibri"/>
        </w:rPr>
        <w:t>oddaji</w:t>
      </w:r>
      <w:r w:rsidR="0025744E">
        <w:rPr>
          <w:rFonts w:cs="Calibri"/>
        </w:rPr>
        <w:t xml:space="preserve"> </w:t>
      </w:r>
      <w:r w:rsidRPr="00B07847">
        <w:rPr>
          <w:rFonts w:cs="Calibri"/>
        </w:rPr>
        <w:t>naročila</w:t>
      </w:r>
      <w:r w:rsidR="0025744E">
        <w:rPr>
          <w:rFonts w:cs="Calibri"/>
        </w:rPr>
        <w:t xml:space="preserve"> </w:t>
      </w:r>
      <w:r w:rsidRPr="00B07847">
        <w:rPr>
          <w:rFonts w:cs="Calibri"/>
        </w:rPr>
        <w:t>št.</w:t>
      </w:r>
      <w:r w:rsidR="0025744E">
        <w:rPr>
          <w:rFonts w:cs="Calibri"/>
        </w:rPr>
        <w:t xml:space="preserve"> </w:t>
      </w:r>
      <w:r w:rsidRPr="00B07847">
        <w:rPr>
          <w:rFonts w:cs="Calibri"/>
        </w:rPr>
        <w:t>……,</w:t>
      </w:r>
      <w:r w:rsidR="0025744E">
        <w:rPr>
          <w:rFonts w:cs="Calibri"/>
        </w:rPr>
        <w:t xml:space="preserve"> </w:t>
      </w:r>
      <w:r w:rsidRPr="00B07847">
        <w:rPr>
          <w:rFonts w:cs="Calibri"/>
        </w:rPr>
        <w:t>z</w:t>
      </w:r>
      <w:r w:rsidR="0025744E">
        <w:rPr>
          <w:rFonts w:cs="Calibri"/>
        </w:rPr>
        <w:t xml:space="preserve"> </w:t>
      </w:r>
      <w:r w:rsidRPr="00B07847">
        <w:rPr>
          <w:rFonts w:cs="Calibri"/>
        </w:rPr>
        <w:t>dne</w:t>
      </w:r>
      <w:r w:rsidR="0025744E">
        <w:rPr>
          <w:rFonts w:cs="Calibri"/>
        </w:rPr>
        <w:t xml:space="preserve"> </w:t>
      </w:r>
      <w:r w:rsidRPr="00B07847">
        <w:rPr>
          <w:rFonts w:cs="Calibri"/>
        </w:rPr>
        <w:t>……</w:t>
      </w:r>
      <w:r w:rsidR="0025744E">
        <w:rPr>
          <w:rFonts w:cs="Calibri"/>
        </w:rPr>
        <w:t xml:space="preserve"> </w:t>
      </w:r>
      <w:r w:rsidRPr="00B07847">
        <w:rPr>
          <w:rFonts w:cs="Calibri"/>
        </w:rPr>
        <w:t>.</w:t>
      </w:r>
      <w:r w:rsidR="0025744E">
        <w:rPr>
          <w:rFonts w:cs="Calibri"/>
        </w:rPr>
        <w:t xml:space="preserve"> </w:t>
      </w:r>
    </w:p>
    <w:p w14:paraId="5983E3B2" w14:textId="77777777" w:rsidR="00A9348D" w:rsidRPr="00B07847" w:rsidRDefault="00A9348D" w:rsidP="00B07847">
      <w:pPr>
        <w:pStyle w:val="Telobesedila"/>
        <w:spacing w:line="276" w:lineRule="auto"/>
        <w:rPr>
          <w:rFonts w:ascii="Garamond" w:hAnsi="Garamond"/>
          <w:lang w:val="sl-SI"/>
        </w:rPr>
      </w:pPr>
    </w:p>
    <w:p w14:paraId="33C3110F" w14:textId="42591B36" w:rsidR="00585344" w:rsidRPr="00B07847" w:rsidRDefault="00585344" w:rsidP="00B07847">
      <w:pPr>
        <w:autoSpaceDE w:val="0"/>
        <w:autoSpaceDN w:val="0"/>
        <w:adjustRightInd w:val="0"/>
        <w:spacing w:line="276" w:lineRule="auto"/>
        <w:jc w:val="both"/>
      </w:pPr>
      <w:r w:rsidRPr="00B07847">
        <w:t>Sestavni</w:t>
      </w:r>
      <w:r w:rsidR="0025744E">
        <w:t xml:space="preserve"> </w:t>
      </w:r>
      <w:r w:rsidRPr="00B07847">
        <w:t>del</w:t>
      </w:r>
      <w:r w:rsidR="0025744E">
        <w:t xml:space="preserve"> </w:t>
      </w:r>
      <w:r w:rsidRPr="00B07847">
        <w:t>pogodbe</w:t>
      </w:r>
      <w:r w:rsidR="0025744E">
        <w:t xml:space="preserve"> </w:t>
      </w:r>
      <w:r w:rsidRPr="00B07847">
        <w:t>je</w:t>
      </w:r>
      <w:r w:rsidR="0025744E">
        <w:t xml:space="preserve"> </w:t>
      </w:r>
      <w:r w:rsidRPr="00B07847">
        <w:t>naročnikov</w:t>
      </w:r>
      <w:r w:rsidR="0025744E">
        <w:t xml:space="preserve"> </w:t>
      </w:r>
      <w:r w:rsidRPr="00B07847">
        <w:t>razpis</w:t>
      </w:r>
      <w:r w:rsidR="0025744E">
        <w:t xml:space="preserve"> </w:t>
      </w:r>
      <w:r w:rsidRPr="00B07847">
        <w:t>in</w:t>
      </w:r>
      <w:r w:rsidR="0025744E">
        <w:t xml:space="preserve"> </w:t>
      </w:r>
      <w:r w:rsidRPr="00B07847">
        <w:t>celotna</w:t>
      </w:r>
      <w:r w:rsidR="0025744E">
        <w:t xml:space="preserve"> </w:t>
      </w:r>
      <w:r w:rsidRPr="00B07847">
        <w:t>razpisna</w:t>
      </w:r>
      <w:r w:rsidR="0025744E">
        <w:t xml:space="preserve"> </w:t>
      </w:r>
      <w:r w:rsidRPr="00B07847">
        <w:t>dokumentacija,</w:t>
      </w:r>
      <w:r w:rsidR="0025744E">
        <w:t xml:space="preserve"> </w:t>
      </w:r>
      <w:r w:rsidRPr="00B07847">
        <w:t>ki</w:t>
      </w:r>
      <w:r w:rsidR="0025744E">
        <w:t xml:space="preserve"> </w:t>
      </w:r>
      <w:r w:rsidRPr="00B07847">
        <w:t>je</w:t>
      </w:r>
      <w:r w:rsidR="0025744E">
        <w:t xml:space="preserve"> </w:t>
      </w:r>
      <w:r w:rsidRPr="00B07847">
        <w:t>bila</w:t>
      </w:r>
      <w:r w:rsidR="0025744E">
        <w:t xml:space="preserve"> </w:t>
      </w:r>
      <w:r w:rsidRPr="00B07847">
        <w:t>objavljena</w:t>
      </w:r>
      <w:r w:rsidR="0025744E">
        <w:t xml:space="preserve"> </w:t>
      </w:r>
      <w:r w:rsidRPr="00B07847">
        <w:t>preko</w:t>
      </w:r>
      <w:r w:rsidR="0025744E">
        <w:t xml:space="preserve"> </w:t>
      </w:r>
      <w:r w:rsidRPr="00B07847">
        <w:t>Portala</w:t>
      </w:r>
      <w:r w:rsidR="0025744E">
        <w:t xml:space="preserve"> </w:t>
      </w:r>
      <w:r w:rsidRPr="00B07847">
        <w:t>JN</w:t>
      </w:r>
      <w:r w:rsidR="0025744E">
        <w:t xml:space="preserve"> </w:t>
      </w:r>
      <w:r w:rsidRPr="00B07847">
        <w:t>in</w:t>
      </w:r>
      <w:r w:rsidR="0025744E">
        <w:t xml:space="preserve"> </w:t>
      </w:r>
      <w:r w:rsidRPr="00B07847">
        <w:t>ponudba</w:t>
      </w:r>
      <w:r w:rsidR="0025744E">
        <w:t xml:space="preserve"> </w:t>
      </w:r>
      <w:r w:rsidRPr="00B07847">
        <w:t>izbranega</w:t>
      </w:r>
      <w:r w:rsidR="0025744E">
        <w:t xml:space="preserve"> </w:t>
      </w:r>
      <w:r w:rsidRPr="00B07847">
        <w:t>ponudnika</w:t>
      </w:r>
      <w:r w:rsidR="0025744E">
        <w:t xml:space="preserve"> </w:t>
      </w:r>
      <w:r w:rsidRPr="00B07847">
        <w:t>(z</w:t>
      </w:r>
      <w:r w:rsidR="0025744E">
        <w:t xml:space="preserve"> </w:t>
      </w:r>
      <w:r w:rsidRPr="00B07847">
        <w:t>vsemi</w:t>
      </w:r>
      <w:r w:rsidR="0025744E">
        <w:t xml:space="preserve"> </w:t>
      </w:r>
      <w:r w:rsidRPr="00B07847">
        <w:t>spremembami,</w:t>
      </w:r>
      <w:r w:rsidR="0025744E">
        <w:t xml:space="preserve"> </w:t>
      </w:r>
      <w:r w:rsidRPr="00B07847">
        <w:t>dopolnitvami</w:t>
      </w:r>
      <w:r w:rsidR="0025744E">
        <w:t xml:space="preserve"> </w:t>
      </w:r>
      <w:r w:rsidRPr="00B07847">
        <w:t>in</w:t>
      </w:r>
      <w:r w:rsidR="0025744E">
        <w:t xml:space="preserve"> </w:t>
      </w:r>
      <w:r w:rsidRPr="00B07847">
        <w:t>popravki).</w:t>
      </w:r>
    </w:p>
    <w:p w14:paraId="5D724DC8" w14:textId="77777777" w:rsidR="00585344" w:rsidRPr="00B07847" w:rsidRDefault="00585344" w:rsidP="00B07847">
      <w:pPr>
        <w:spacing w:line="276" w:lineRule="auto"/>
        <w:jc w:val="both"/>
      </w:pPr>
    </w:p>
    <w:p w14:paraId="051EC9A0" w14:textId="14B84AEB" w:rsidR="00353275" w:rsidRPr="00B07847" w:rsidRDefault="00353275" w:rsidP="00B07847">
      <w:pPr>
        <w:spacing w:line="276" w:lineRule="auto"/>
        <w:jc w:val="both"/>
      </w:pPr>
      <w:r w:rsidRPr="00B07847">
        <w:t>VELJAVNOST</w:t>
      </w:r>
      <w:r w:rsidR="0025744E">
        <w:t xml:space="preserve"> </w:t>
      </w:r>
      <w:r w:rsidRPr="00B07847">
        <w:t>POGODBE</w:t>
      </w:r>
    </w:p>
    <w:p w14:paraId="0929BC0C" w14:textId="77777777" w:rsidR="00353275" w:rsidRPr="00B07847" w:rsidRDefault="00353275" w:rsidP="00B07847">
      <w:pPr>
        <w:spacing w:line="276" w:lineRule="auto"/>
        <w:jc w:val="both"/>
      </w:pPr>
    </w:p>
    <w:p w14:paraId="211FBF53" w14:textId="23715DD0" w:rsidR="00585344" w:rsidRPr="00B07847" w:rsidRDefault="00585344" w:rsidP="001566D4">
      <w:pPr>
        <w:numPr>
          <w:ilvl w:val="0"/>
          <w:numId w:val="9"/>
        </w:numPr>
        <w:spacing w:line="276" w:lineRule="auto"/>
        <w:jc w:val="both"/>
      </w:pPr>
      <w:r w:rsidRPr="00B07847">
        <w:t>člen</w:t>
      </w:r>
      <w:r w:rsidR="0025744E">
        <w:t xml:space="preserve"> </w:t>
      </w:r>
    </w:p>
    <w:p w14:paraId="59FB9803" w14:textId="2F064468" w:rsidR="00585344" w:rsidRPr="00905927" w:rsidRDefault="00585344" w:rsidP="00B07847">
      <w:pPr>
        <w:spacing w:line="276" w:lineRule="auto"/>
        <w:jc w:val="both"/>
        <w:rPr>
          <w:color w:val="FFFF00"/>
        </w:rPr>
      </w:pPr>
      <w:r w:rsidRPr="00B07847">
        <w:t>Pogodba</w:t>
      </w:r>
      <w:r w:rsidR="0025744E">
        <w:t xml:space="preserve"> </w:t>
      </w:r>
      <w:r w:rsidRPr="00B07847">
        <w:t>prične</w:t>
      </w:r>
      <w:r w:rsidR="0025744E">
        <w:t xml:space="preserve"> </w:t>
      </w:r>
      <w:r w:rsidRPr="00B07847">
        <w:t>veljati</w:t>
      </w:r>
      <w:r w:rsidR="0025744E">
        <w:t xml:space="preserve"> </w:t>
      </w:r>
      <w:r w:rsidRPr="00B07847">
        <w:t>s</w:t>
      </w:r>
      <w:r w:rsidR="0025744E">
        <w:t xml:space="preserve"> </w:t>
      </w:r>
      <w:r w:rsidRPr="00B07847">
        <w:t>podpisom</w:t>
      </w:r>
      <w:r w:rsidR="0025744E">
        <w:t xml:space="preserve"> </w:t>
      </w:r>
      <w:r w:rsidRPr="00B07847">
        <w:t>obeh</w:t>
      </w:r>
      <w:r w:rsidR="0025744E">
        <w:t xml:space="preserve"> </w:t>
      </w:r>
      <w:r w:rsidRPr="00B07847">
        <w:t>pogodbenih</w:t>
      </w:r>
      <w:r w:rsidR="0025744E">
        <w:t xml:space="preserve"> </w:t>
      </w:r>
      <w:r w:rsidRPr="00B07847">
        <w:t>strank.</w:t>
      </w:r>
      <w:r w:rsidR="0025744E">
        <w:t xml:space="preserve"> </w:t>
      </w:r>
      <w:r w:rsidRPr="00B07847">
        <w:t>Pogodba</w:t>
      </w:r>
      <w:r w:rsidR="0025744E">
        <w:t xml:space="preserve"> </w:t>
      </w:r>
      <w:r w:rsidRPr="00B07847">
        <w:t>velja</w:t>
      </w:r>
      <w:r w:rsidR="0025744E">
        <w:t xml:space="preserve"> </w:t>
      </w:r>
      <w:r w:rsidRPr="00B07847">
        <w:t>do</w:t>
      </w:r>
      <w:r w:rsidR="0025744E">
        <w:t xml:space="preserve"> </w:t>
      </w:r>
      <w:r w:rsidRPr="00B07847">
        <w:t>izpolnitve</w:t>
      </w:r>
      <w:r w:rsidR="0025744E">
        <w:t xml:space="preserve"> </w:t>
      </w:r>
      <w:r w:rsidRPr="00B07847">
        <w:t>vseh</w:t>
      </w:r>
      <w:r w:rsidR="0025744E">
        <w:t xml:space="preserve"> </w:t>
      </w:r>
      <w:r w:rsidRPr="00B07847">
        <w:t>pogodbenih</w:t>
      </w:r>
      <w:r w:rsidR="0025744E">
        <w:t xml:space="preserve"> </w:t>
      </w:r>
      <w:r w:rsidRPr="00B07847">
        <w:t>obveznosti.</w:t>
      </w:r>
      <w:r w:rsidR="00905927">
        <w:t xml:space="preserve"> </w:t>
      </w:r>
      <w:r w:rsidRPr="00B07847">
        <w:t>Predčasno</w:t>
      </w:r>
      <w:r w:rsidR="0025744E">
        <w:t xml:space="preserve"> </w:t>
      </w:r>
      <w:r w:rsidRPr="00B07847">
        <w:t>razdrtje</w:t>
      </w:r>
      <w:r w:rsidR="0025744E">
        <w:t xml:space="preserve"> </w:t>
      </w:r>
      <w:r w:rsidRPr="00B07847">
        <w:t>pogodbe</w:t>
      </w:r>
      <w:r w:rsidR="0025744E">
        <w:t xml:space="preserve"> </w:t>
      </w:r>
      <w:r w:rsidRPr="00B07847">
        <w:t>je</w:t>
      </w:r>
      <w:r w:rsidR="0025744E">
        <w:t xml:space="preserve"> </w:t>
      </w:r>
      <w:r w:rsidRPr="00B07847">
        <w:t>možno</w:t>
      </w:r>
      <w:r w:rsidR="0025744E">
        <w:t xml:space="preserve"> </w:t>
      </w:r>
      <w:r w:rsidRPr="00B07847">
        <w:t>zaradi</w:t>
      </w:r>
      <w:r w:rsidR="0025744E">
        <w:t xml:space="preserve"> </w:t>
      </w:r>
      <w:r w:rsidRPr="00B07847">
        <w:t>neizpolnjev</w:t>
      </w:r>
      <w:r w:rsidR="00B871FE" w:rsidRPr="00B07847">
        <w:t>a</w:t>
      </w:r>
      <w:r w:rsidRPr="00B07847">
        <w:t>nja</w:t>
      </w:r>
      <w:r w:rsidR="0025744E">
        <w:t xml:space="preserve"> </w:t>
      </w:r>
      <w:r w:rsidRPr="00B07847">
        <w:t>pogodbenih</w:t>
      </w:r>
      <w:r w:rsidR="0025744E">
        <w:t xml:space="preserve"> </w:t>
      </w:r>
      <w:r w:rsidRPr="00B07847">
        <w:t>obveznosti.</w:t>
      </w:r>
      <w:r w:rsidR="0025744E">
        <w:t xml:space="preserve"> </w:t>
      </w:r>
      <w:r w:rsidRPr="00B07847">
        <w:t>Odpovedni</w:t>
      </w:r>
      <w:r w:rsidR="0025744E">
        <w:t xml:space="preserve"> </w:t>
      </w:r>
      <w:r w:rsidRPr="00B07847">
        <w:t>rok</w:t>
      </w:r>
      <w:r w:rsidR="0025744E">
        <w:t xml:space="preserve"> </w:t>
      </w:r>
      <w:r w:rsidRPr="00B07847">
        <w:t>prične</w:t>
      </w:r>
      <w:r w:rsidR="0025744E">
        <w:t xml:space="preserve"> </w:t>
      </w:r>
      <w:r w:rsidRPr="00B07847">
        <w:t>teči</w:t>
      </w:r>
      <w:r w:rsidR="0025744E">
        <w:t xml:space="preserve"> </w:t>
      </w:r>
      <w:r w:rsidRPr="00B07847">
        <w:t>z</w:t>
      </w:r>
      <w:r w:rsidR="0025744E">
        <w:t xml:space="preserve"> </w:t>
      </w:r>
      <w:r w:rsidRPr="00B07847">
        <w:t>dnem</w:t>
      </w:r>
      <w:r w:rsidR="0025744E">
        <w:t xml:space="preserve"> </w:t>
      </w:r>
      <w:r w:rsidRPr="00B07847">
        <w:t>unovčitve</w:t>
      </w:r>
      <w:r w:rsidR="0025744E">
        <w:t xml:space="preserve"> </w:t>
      </w:r>
      <w:r w:rsidRPr="00B07847">
        <w:t>finančnega</w:t>
      </w:r>
      <w:r w:rsidR="0025744E">
        <w:t xml:space="preserve"> </w:t>
      </w:r>
      <w:r w:rsidRPr="00B07847">
        <w:t>zavarovanja</w:t>
      </w:r>
      <w:r w:rsidR="0025744E">
        <w:t xml:space="preserve"> </w:t>
      </w:r>
      <w:r w:rsidRPr="00B07847">
        <w:t>oz.</w:t>
      </w:r>
      <w:r w:rsidR="0025744E">
        <w:t xml:space="preserve"> </w:t>
      </w:r>
      <w:r w:rsidRPr="00B07847">
        <w:t>v</w:t>
      </w:r>
      <w:r w:rsidR="0025744E">
        <w:t xml:space="preserve"> </w:t>
      </w:r>
      <w:r w:rsidRPr="00B07847">
        <w:t>primeru,</w:t>
      </w:r>
      <w:r w:rsidR="0025744E">
        <w:t xml:space="preserve"> </w:t>
      </w:r>
      <w:r w:rsidRPr="00B07847">
        <w:lastRenderedPageBreak/>
        <w:t>da</w:t>
      </w:r>
      <w:r w:rsidR="0025744E">
        <w:t xml:space="preserve"> </w:t>
      </w:r>
      <w:r w:rsidRPr="00B07847">
        <w:t>se</w:t>
      </w:r>
      <w:r w:rsidR="0025744E">
        <w:t xml:space="preserve"> </w:t>
      </w:r>
      <w:r w:rsidRPr="00B07847">
        <w:t>naročnik</w:t>
      </w:r>
      <w:r w:rsidR="0025744E">
        <w:t xml:space="preserve"> </w:t>
      </w:r>
      <w:r w:rsidRPr="00B07847">
        <w:t>ne</w:t>
      </w:r>
      <w:r w:rsidR="0025744E">
        <w:t xml:space="preserve"> </w:t>
      </w:r>
      <w:r w:rsidRPr="00B07847">
        <w:t>odloči</w:t>
      </w:r>
      <w:r w:rsidR="0025744E">
        <w:t xml:space="preserve"> </w:t>
      </w:r>
      <w:r w:rsidRPr="00B07847">
        <w:t>za</w:t>
      </w:r>
      <w:r w:rsidR="0025744E">
        <w:t xml:space="preserve"> </w:t>
      </w:r>
      <w:r w:rsidRPr="00B07847">
        <w:t>unovčitev</w:t>
      </w:r>
      <w:r w:rsidR="0025744E">
        <w:t xml:space="preserve"> </w:t>
      </w:r>
      <w:r w:rsidRPr="00B07847">
        <w:t>finančnega</w:t>
      </w:r>
      <w:r w:rsidR="0025744E">
        <w:t xml:space="preserve"> </w:t>
      </w:r>
      <w:r w:rsidRPr="00B07847">
        <w:t>zavarovanja</w:t>
      </w:r>
      <w:r w:rsidR="0025744E">
        <w:t xml:space="preserve"> </w:t>
      </w:r>
      <w:r w:rsidRPr="00B07847">
        <w:t>ali</w:t>
      </w:r>
      <w:r w:rsidR="0025744E">
        <w:t xml:space="preserve"> </w:t>
      </w:r>
      <w:r w:rsidRPr="00B07847">
        <w:t>le</w:t>
      </w:r>
      <w:r w:rsidR="0025744E">
        <w:t xml:space="preserve"> </w:t>
      </w:r>
      <w:r w:rsidRPr="00B07847">
        <w:t>to</w:t>
      </w:r>
      <w:r w:rsidR="0025744E">
        <w:t xml:space="preserve"> </w:t>
      </w:r>
      <w:r w:rsidRPr="00B07847">
        <w:t>iz</w:t>
      </w:r>
      <w:r w:rsidR="0025744E">
        <w:t xml:space="preserve"> </w:t>
      </w:r>
      <w:r w:rsidRPr="00B07847">
        <w:t>kateregakoli</w:t>
      </w:r>
      <w:r w:rsidR="0025744E">
        <w:t xml:space="preserve"> </w:t>
      </w:r>
      <w:r w:rsidRPr="00B07847">
        <w:t>razloga</w:t>
      </w:r>
      <w:r w:rsidR="0025744E">
        <w:t xml:space="preserve"> </w:t>
      </w:r>
      <w:r w:rsidRPr="00B07847">
        <w:t>ni</w:t>
      </w:r>
      <w:r w:rsidR="0025744E">
        <w:t xml:space="preserve"> </w:t>
      </w:r>
      <w:r w:rsidRPr="00B07847">
        <w:t>unovčljivo,</w:t>
      </w:r>
      <w:r w:rsidR="0025744E">
        <w:t xml:space="preserve"> </w:t>
      </w:r>
      <w:r w:rsidRPr="00B07847">
        <w:t>bo</w:t>
      </w:r>
      <w:r w:rsidR="0025744E">
        <w:t xml:space="preserve"> </w:t>
      </w:r>
      <w:r w:rsidRPr="00B07847">
        <w:t>naročnik</w:t>
      </w:r>
      <w:r w:rsidR="0025744E">
        <w:t xml:space="preserve"> </w:t>
      </w:r>
      <w:r w:rsidRPr="00B07847">
        <w:t>izvajalca</w:t>
      </w:r>
      <w:r w:rsidR="0025744E">
        <w:t xml:space="preserve"> </w:t>
      </w:r>
      <w:r w:rsidRPr="00B07847">
        <w:t>pisno</w:t>
      </w:r>
      <w:r w:rsidR="0025744E">
        <w:t xml:space="preserve"> </w:t>
      </w:r>
      <w:r w:rsidRPr="00B07847">
        <w:t>obvestil</w:t>
      </w:r>
      <w:r w:rsidR="0025744E">
        <w:t xml:space="preserve"> </w:t>
      </w:r>
      <w:r w:rsidRPr="00B07847">
        <w:t>o</w:t>
      </w:r>
      <w:r w:rsidR="0025744E">
        <w:t xml:space="preserve"> </w:t>
      </w:r>
      <w:r w:rsidRPr="00B07847">
        <w:t>prenehanju</w:t>
      </w:r>
      <w:r w:rsidR="0025744E">
        <w:t xml:space="preserve"> </w:t>
      </w:r>
      <w:r w:rsidRPr="00B07847">
        <w:t>pogodbe.</w:t>
      </w:r>
    </w:p>
    <w:p w14:paraId="24038229" w14:textId="77777777" w:rsidR="00353275" w:rsidRPr="00B07847" w:rsidRDefault="00353275" w:rsidP="00B07847">
      <w:pPr>
        <w:spacing w:line="276" w:lineRule="auto"/>
        <w:jc w:val="both"/>
      </w:pPr>
    </w:p>
    <w:p w14:paraId="35A514EB" w14:textId="4FA56000" w:rsidR="00353275" w:rsidRPr="00B07847" w:rsidRDefault="00353275" w:rsidP="00B07847">
      <w:pPr>
        <w:spacing w:line="276" w:lineRule="auto"/>
        <w:jc w:val="both"/>
      </w:pPr>
      <w:r w:rsidRPr="00B07847">
        <w:t>PREDMET</w:t>
      </w:r>
      <w:r w:rsidR="0025744E">
        <w:t xml:space="preserve"> </w:t>
      </w:r>
      <w:r w:rsidRPr="00B07847">
        <w:t>POGODBE</w:t>
      </w:r>
    </w:p>
    <w:p w14:paraId="192053CA" w14:textId="77777777" w:rsidR="00353275" w:rsidRPr="00B07847" w:rsidRDefault="00353275" w:rsidP="00B07847">
      <w:pPr>
        <w:spacing w:line="276" w:lineRule="auto"/>
        <w:jc w:val="both"/>
      </w:pPr>
    </w:p>
    <w:p w14:paraId="083B2CC0" w14:textId="77777777" w:rsidR="00585344" w:rsidRPr="00B07847" w:rsidRDefault="00585344" w:rsidP="001566D4">
      <w:pPr>
        <w:numPr>
          <w:ilvl w:val="0"/>
          <w:numId w:val="9"/>
        </w:numPr>
        <w:spacing w:line="276" w:lineRule="auto"/>
        <w:jc w:val="both"/>
      </w:pPr>
      <w:r w:rsidRPr="00B07847">
        <w:t>člen</w:t>
      </w:r>
    </w:p>
    <w:p w14:paraId="7EEB9BCC" w14:textId="5E0C06ED" w:rsidR="00FE73CF" w:rsidRPr="00B07847" w:rsidRDefault="00FE73CF" w:rsidP="00FE73CF">
      <w:pPr>
        <w:spacing w:line="276" w:lineRule="auto"/>
        <w:jc w:val="both"/>
        <w:rPr>
          <w:b/>
        </w:rPr>
      </w:pPr>
      <w:r w:rsidRPr="00B07847">
        <w:rPr>
          <w:rFonts w:cs="Arial"/>
        </w:rPr>
        <w:t>Predmet</w:t>
      </w:r>
      <w:r>
        <w:rPr>
          <w:rFonts w:cs="Arial"/>
        </w:rPr>
        <w:t xml:space="preserve"> </w:t>
      </w:r>
      <w:r w:rsidRPr="00B07847">
        <w:rPr>
          <w:rFonts w:cs="Arial"/>
        </w:rPr>
        <w:t>pogodbe</w:t>
      </w:r>
      <w:r>
        <w:rPr>
          <w:rFonts w:cs="Arial"/>
        </w:rPr>
        <w:t xml:space="preserve"> </w:t>
      </w:r>
      <w:r w:rsidR="00407523">
        <w:rPr>
          <w:rFonts w:cs="Arial"/>
        </w:rPr>
        <w:t xml:space="preserve">je </w:t>
      </w:r>
      <w:r w:rsidR="00DD794E">
        <w:rPr>
          <w:rFonts w:cs="Arial"/>
        </w:rPr>
        <w:t>dobava</w:t>
      </w:r>
      <w:r>
        <w:rPr>
          <w:rFonts w:cs="Arial"/>
        </w:rPr>
        <w:t xml:space="preserve"> </w:t>
      </w:r>
      <w:proofErr w:type="spellStart"/>
      <w:r w:rsidR="00560542">
        <w:rPr>
          <w:rFonts w:cs="Calibri"/>
          <w:b/>
          <w:bCs/>
        </w:rPr>
        <w:t>pipetnega</w:t>
      </w:r>
      <w:proofErr w:type="spellEnd"/>
      <w:r w:rsidR="00560542">
        <w:rPr>
          <w:rFonts w:cs="Calibri"/>
          <w:b/>
          <w:bCs/>
        </w:rPr>
        <w:t xml:space="preserve"> robota za pripravo in čiščenje knjižnic NGS</w:t>
      </w:r>
      <w:r w:rsidR="00407523">
        <w:t xml:space="preserve">. </w:t>
      </w:r>
      <w:r w:rsidR="00407523" w:rsidRPr="00407523">
        <w:t>Pogodba</w:t>
      </w:r>
      <w:r w:rsidR="00407523">
        <w:rPr>
          <w:b/>
        </w:rPr>
        <w:t xml:space="preserve"> </w:t>
      </w:r>
      <w:r w:rsidRPr="00B07847">
        <w:rPr>
          <w:rFonts w:cs="Arial"/>
        </w:rPr>
        <w:t>zajema:</w:t>
      </w:r>
      <w:r w:rsidR="008415EC">
        <w:rPr>
          <w:rFonts w:cs="Arial"/>
          <w:color w:val="FF0000"/>
        </w:rPr>
        <w:t xml:space="preserve"> </w:t>
      </w:r>
    </w:p>
    <w:p w14:paraId="4309A00B" w14:textId="79AE67ED" w:rsidR="00406488" w:rsidRDefault="00406488" w:rsidP="001566D4">
      <w:pPr>
        <w:numPr>
          <w:ilvl w:val="0"/>
          <w:numId w:val="8"/>
        </w:numPr>
        <w:spacing w:line="276" w:lineRule="auto"/>
        <w:jc w:val="both"/>
        <w:rPr>
          <w:rFonts w:cs="Arial"/>
        </w:rPr>
      </w:pPr>
      <w:r w:rsidRPr="00B07847">
        <w:rPr>
          <w:rFonts w:cs="Arial"/>
        </w:rPr>
        <w:t>dobavo</w:t>
      </w:r>
      <w:r>
        <w:rPr>
          <w:rFonts w:cs="Arial"/>
        </w:rPr>
        <w:t xml:space="preserve"> </w:t>
      </w:r>
      <w:r w:rsidRPr="00B07847">
        <w:rPr>
          <w:rFonts w:cs="Arial"/>
        </w:rPr>
        <w:t>opreme,</w:t>
      </w:r>
      <w:r>
        <w:rPr>
          <w:rFonts w:cs="Arial"/>
        </w:rPr>
        <w:t xml:space="preserve"> </w:t>
      </w:r>
      <w:r w:rsidRPr="00B07847">
        <w:rPr>
          <w:rFonts w:cs="Arial"/>
        </w:rPr>
        <w:t>kot</w:t>
      </w:r>
      <w:r>
        <w:rPr>
          <w:rFonts w:cs="Arial"/>
        </w:rPr>
        <w:t xml:space="preserve"> </w:t>
      </w:r>
      <w:r w:rsidRPr="00B07847">
        <w:rPr>
          <w:rFonts w:cs="Arial"/>
        </w:rPr>
        <w:t>je</w:t>
      </w:r>
      <w:r>
        <w:rPr>
          <w:rFonts w:cs="Arial"/>
        </w:rPr>
        <w:t xml:space="preserve"> </w:t>
      </w:r>
      <w:r w:rsidRPr="00B07847">
        <w:rPr>
          <w:rFonts w:cs="Arial"/>
        </w:rPr>
        <w:t>zahtevana</w:t>
      </w:r>
      <w:r>
        <w:rPr>
          <w:rFonts w:cs="Arial"/>
        </w:rPr>
        <w:t xml:space="preserve"> </w:t>
      </w:r>
      <w:r w:rsidRPr="00B07847">
        <w:rPr>
          <w:rFonts w:cs="Arial"/>
        </w:rPr>
        <w:t>v</w:t>
      </w:r>
      <w:r>
        <w:rPr>
          <w:rFonts w:cs="Arial"/>
        </w:rPr>
        <w:t xml:space="preserve"> </w:t>
      </w:r>
      <w:r w:rsidRPr="00B07847">
        <w:rPr>
          <w:rFonts w:cs="Arial"/>
        </w:rPr>
        <w:t>razpisu</w:t>
      </w:r>
      <w:r>
        <w:rPr>
          <w:rFonts w:cs="Arial"/>
        </w:rPr>
        <w:t xml:space="preserve"> </w:t>
      </w:r>
      <w:r w:rsidRPr="00B07847">
        <w:rPr>
          <w:rFonts w:cs="Arial"/>
        </w:rPr>
        <w:t>skupaj</w:t>
      </w:r>
      <w:r>
        <w:rPr>
          <w:rFonts w:cs="Arial"/>
        </w:rPr>
        <w:t xml:space="preserve"> </w:t>
      </w:r>
      <w:r w:rsidRPr="00B07847">
        <w:rPr>
          <w:rFonts w:cs="Arial"/>
        </w:rPr>
        <w:t>s</w:t>
      </w:r>
      <w:r>
        <w:rPr>
          <w:rFonts w:cs="Arial"/>
        </w:rPr>
        <w:t xml:space="preserve"> </w:t>
      </w:r>
      <w:r w:rsidRPr="00B07847">
        <w:rPr>
          <w:rFonts w:cs="Arial"/>
        </w:rPr>
        <w:t>potrošnim</w:t>
      </w:r>
      <w:r>
        <w:rPr>
          <w:rFonts w:cs="Arial"/>
        </w:rPr>
        <w:t xml:space="preserve"> </w:t>
      </w:r>
      <w:r w:rsidRPr="00B07847">
        <w:rPr>
          <w:rFonts w:cs="Arial"/>
        </w:rPr>
        <w:t>materialom</w:t>
      </w:r>
      <w:r>
        <w:rPr>
          <w:rFonts w:cs="Arial"/>
        </w:rPr>
        <w:t xml:space="preserve"> </w:t>
      </w:r>
      <w:r w:rsidRPr="00B07847">
        <w:rPr>
          <w:rFonts w:cs="Arial"/>
        </w:rPr>
        <w:t>za</w:t>
      </w:r>
      <w:r>
        <w:rPr>
          <w:rFonts w:cs="Arial"/>
        </w:rPr>
        <w:t xml:space="preserve"> </w:t>
      </w:r>
      <w:r w:rsidRPr="00B07847">
        <w:rPr>
          <w:rFonts w:cs="Arial"/>
        </w:rPr>
        <w:t>zagon</w:t>
      </w:r>
      <w:r>
        <w:rPr>
          <w:rFonts w:cs="Arial"/>
        </w:rPr>
        <w:t xml:space="preserve"> </w:t>
      </w:r>
      <w:r w:rsidRPr="00B07847">
        <w:rPr>
          <w:rFonts w:cs="Arial"/>
        </w:rPr>
        <w:t>in</w:t>
      </w:r>
      <w:r>
        <w:rPr>
          <w:rFonts w:cs="Arial"/>
        </w:rPr>
        <w:t xml:space="preserve"> </w:t>
      </w:r>
      <w:r w:rsidRPr="00B07847">
        <w:rPr>
          <w:rFonts w:cs="Arial"/>
        </w:rPr>
        <w:t>vzpostavitev</w:t>
      </w:r>
      <w:r>
        <w:rPr>
          <w:rFonts w:cs="Arial"/>
        </w:rPr>
        <w:t xml:space="preserve"> </w:t>
      </w:r>
      <w:r w:rsidRPr="00B07847">
        <w:rPr>
          <w:rFonts w:cs="Arial"/>
        </w:rPr>
        <w:t>njenega</w:t>
      </w:r>
      <w:r w:rsidR="008415EC">
        <w:rPr>
          <w:rFonts w:cs="Arial"/>
        </w:rPr>
        <w:t xml:space="preserve"> </w:t>
      </w:r>
      <w:r w:rsidRPr="00B07847">
        <w:rPr>
          <w:rFonts w:cs="Arial"/>
        </w:rPr>
        <w:t>delovanja</w:t>
      </w:r>
      <w:r>
        <w:rPr>
          <w:rFonts w:cs="Arial"/>
        </w:rPr>
        <w:t xml:space="preserve"> </w:t>
      </w:r>
      <w:r w:rsidRPr="00B07847">
        <w:rPr>
          <w:rFonts w:cs="Arial"/>
        </w:rPr>
        <w:t>tako,</w:t>
      </w:r>
      <w:r>
        <w:rPr>
          <w:rFonts w:cs="Arial"/>
        </w:rPr>
        <w:t xml:space="preserve"> </w:t>
      </w:r>
      <w:r w:rsidRPr="00B07847">
        <w:rPr>
          <w:rFonts w:cs="Arial"/>
        </w:rPr>
        <w:t>da</w:t>
      </w:r>
      <w:r>
        <w:rPr>
          <w:rFonts w:cs="Arial"/>
        </w:rPr>
        <w:t xml:space="preserve"> </w:t>
      </w:r>
      <w:r w:rsidRPr="00B07847">
        <w:rPr>
          <w:rFonts w:cs="Arial"/>
        </w:rPr>
        <w:t>je</w:t>
      </w:r>
      <w:r>
        <w:rPr>
          <w:rFonts w:cs="Arial"/>
        </w:rPr>
        <w:t xml:space="preserve"> </w:t>
      </w:r>
      <w:r w:rsidRPr="00B07847">
        <w:rPr>
          <w:rFonts w:cs="Arial"/>
        </w:rPr>
        <w:t>omogočena</w:t>
      </w:r>
      <w:r>
        <w:rPr>
          <w:rFonts w:cs="Arial"/>
        </w:rPr>
        <w:t xml:space="preserve"> </w:t>
      </w:r>
      <w:r w:rsidRPr="00B07847">
        <w:rPr>
          <w:rFonts w:cs="Arial"/>
        </w:rPr>
        <w:t>rutinska</w:t>
      </w:r>
      <w:r>
        <w:rPr>
          <w:rFonts w:cs="Arial"/>
        </w:rPr>
        <w:t xml:space="preserve"> </w:t>
      </w:r>
      <w:r w:rsidRPr="00B07847">
        <w:rPr>
          <w:rFonts w:cs="Arial"/>
        </w:rPr>
        <w:t>uporaba</w:t>
      </w:r>
      <w:r w:rsidR="00C411CA">
        <w:rPr>
          <w:rFonts w:cs="Arial"/>
        </w:rPr>
        <w:t xml:space="preserve"> (IQ/OQPQ)</w:t>
      </w:r>
      <w:r w:rsidRPr="00B07847">
        <w:rPr>
          <w:rFonts w:cs="Arial"/>
        </w:rPr>
        <w:t>;</w:t>
      </w:r>
    </w:p>
    <w:p w14:paraId="634D8E4D" w14:textId="77777777" w:rsidR="00406488" w:rsidRPr="00B07847" w:rsidRDefault="00406488" w:rsidP="001566D4">
      <w:pPr>
        <w:numPr>
          <w:ilvl w:val="0"/>
          <w:numId w:val="8"/>
        </w:numPr>
        <w:spacing w:line="276" w:lineRule="auto"/>
        <w:jc w:val="both"/>
        <w:rPr>
          <w:rFonts w:cs="Arial"/>
        </w:rPr>
      </w:pPr>
      <w:r w:rsidRPr="00B07847">
        <w:rPr>
          <w:rFonts w:cs="Arial"/>
        </w:rPr>
        <w:t>predajo</w:t>
      </w:r>
      <w:r>
        <w:rPr>
          <w:rFonts w:cs="Arial"/>
        </w:rPr>
        <w:t xml:space="preserve"> </w:t>
      </w:r>
      <w:r w:rsidRPr="00B07847">
        <w:rPr>
          <w:rFonts w:cs="Arial"/>
        </w:rPr>
        <w:t>dokumentacije</w:t>
      </w:r>
      <w:r>
        <w:rPr>
          <w:rFonts w:cs="Arial"/>
        </w:rPr>
        <w:t xml:space="preserve"> </w:t>
      </w:r>
      <w:r w:rsidRPr="00B07847">
        <w:rPr>
          <w:rFonts w:cs="Arial"/>
        </w:rPr>
        <w:t>za</w:t>
      </w:r>
      <w:r>
        <w:rPr>
          <w:rFonts w:cs="Arial"/>
        </w:rPr>
        <w:t xml:space="preserve"> </w:t>
      </w:r>
      <w:r w:rsidRPr="00B07847">
        <w:rPr>
          <w:rFonts w:cs="Arial"/>
        </w:rPr>
        <w:t>uporabo</w:t>
      </w:r>
      <w:r>
        <w:rPr>
          <w:rFonts w:cs="Arial"/>
        </w:rPr>
        <w:t xml:space="preserve"> </w:t>
      </w:r>
      <w:r w:rsidRPr="00B07847">
        <w:rPr>
          <w:rFonts w:cs="Arial"/>
        </w:rPr>
        <w:t>izročene</w:t>
      </w:r>
      <w:r>
        <w:rPr>
          <w:rFonts w:cs="Arial"/>
        </w:rPr>
        <w:t xml:space="preserve"> </w:t>
      </w:r>
      <w:r w:rsidRPr="00B07847">
        <w:rPr>
          <w:rFonts w:cs="Arial"/>
        </w:rPr>
        <w:t>opreme;</w:t>
      </w:r>
    </w:p>
    <w:p w14:paraId="315904AD" w14:textId="77777777" w:rsidR="00406488" w:rsidRPr="00BE003F" w:rsidRDefault="00406488" w:rsidP="001566D4">
      <w:pPr>
        <w:numPr>
          <w:ilvl w:val="0"/>
          <w:numId w:val="8"/>
        </w:numPr>
        <w:spacing w:line="276" w:lineRule="auto"/>
        <w:jc w:val="both"/>
        <w:rPr>
          <w:rFonts w:cs="Arial"/>
        </w:rPr>
      </w:pPr>
      <w:r>
        <w:rPr>
          <w:rFonts w:cs="Arial"/>
        </w:rPr>
        <w:t xml:space="preserve">seznanitev </w:t>
      </w:r>
      <w:r w:rsidRPr="00B07847">
        <w:rPr>
          <w:rFonts w:cs="Arial"/>
        </w:rPr>
        <w:t>osebja</w:t>
      </w:r>
      <w:r>
        <w:rPr>
          <w:rFonts w:cs="Arial"/>
        </w:rPr>
        <w:t xml:space="preserve"> </w:t>
      </w:r>
      <w:r w:rsidRPr="00B07847">
        <w:rPr>
          <w:rFonts w:cs="Arial"/>
        </w:rPr>
        <w:t>za</w:t>
      </w:r>
      <w:r>
        <w:rPr>
          <w:rFonts w:cs="Arial"/>
        </w:rPr>
        <w:t xml:space="preserve"> </w:t>
      </w:r>
      <w:r w:rsidRPr="00B07847">
        <w:rPr>
          <w:rFonts w:cs="Arial"/>
        </w:rPr>
        <w:t>uporabo</w:t>
      </w:r>
      <w:r>
        <w:rPr>
          <w:rFonts w:cs="Arial"/>
        </w:rPr>
        <w:t xml:space="preserve"> </w:t>
      </w:r>
      <w:r w:rsidRPr="00B07847">
        <w:rPr>
          <w:rFonts w:cs="Arial"/>
        </w:rPr>
        <w:t>opreme,</w:t>
      </w:r>
      <w:r>
        <w:rPr>
          <w:rFonts w:cs="Arial"/>
          <w:color w:val="FF0000"/>
        </w:rPr>
        <w:t xml:space="preserve"> </w:t>
      </w:r>
      <w:r w:rsidRPr="00B07847">
        <w:t>brezplačne</w:t>
      </w:r>
      <w:r>
        <w:t xml:space="preserve"> </w:t>
      </w:r>
      <w:r w:rsidRPr="00B07847">
        <w:t>posodobitve</w:t>
      </w:r>
      <w:r>
        <w:t xml:space="preserve"> </w:t>
      </w:r>
      <w:r w:rsidRPr="00B07847">
        <w:t>in/ali</w:t>
      </w:r>
      <w:r>
        <w:t xml:space="preserve"> </w:t>
      </w:r>
      <w:r w:rsidRPr="00B07847">
        <w:t>nadgradnje</w:t>
      </w:r>
      <w:r>
        <w:t xml:space="preserve"> </w:t>
      </w:r>
      <w:r w:rsidRPr="00B07847">
        <w:t>programske</w:t>
      </w:r>
      <w:r>
        <w:t xml:space="preserve"> </w:t>
      </w:r>
      <w:r w:rsidRPr="00B07847">
        <w:t>opreme</w:t>
      </w:r>
      <w:r>
        <w:t xml:space="preserve"> </w:t>
      </w:r>
      <w:r w:rsidRPr="00B07847">
        <w:t>za</w:t>
      </w:r>
      <w:r>
        <w:t xml:space="preserve"> </w:t>
      </w:r>
      <w:r w:rsidRPr="00B07847">
        <w:t>čas</w:t>
      </w:r>
      <w:r>
        <w:t xml:space="preserve"> </w:t>
      </w:r>
      <w:r w:rsidRPr="00B07847">
        <w:t>življenjske</w:t>
      </w:r>
      <w:r>
        <w:t xml:space="preserve"> </w:t>
      </w:r>
      <w:r w:rsidRPr="00B07847">
        <w:t>dobe;</w:t>
      </w:r>
    </w:p>
    <w:p w14:paraId="3F153F7C" w14:textId="77777777" w:rsidR="00406488" w:rsidRDefault="00406488" w:rsidP="001566D4">
      <w:pPr>
        <w:pStyle w:val="Odstavekseznama"/>
        <w:numPr>
          <w:ilvl w:val="0"/>
          <w:numId w:val="8"/>
        </w:numPr>
        <w:spacing w:line="276" w:lineRule="auto"/>
        <w:jc w:val="both"/>
      </w:pPr>
      <w:r>
        <w:t>šolanje osebja na lokaciji naročnika,</w:t>
      </w:r>
    </w:p>
    <w:p w14:paraId="2D313B55" w14:textId="77777777" w:rsidR="00406488" w:rsidRPr="00B07847" w:rsidRDefault="00406488" w:rsidP="001566D4">
      <w:pPr>
        <w:numPr>
          <w:ilvl w:val="0"/>
          <w:numId w:val="8"/>
        </w:numPr>
        <w:spacing w:line="276" w:lineRule="auto"/>
        <w:jc w:val="both"/>
        <w:rPr>
          <w:rFonts w:cs="Arial"/>
        </w:rPr>
      </w:pPr>
      <w:r>
        <w:t xml:space="preserve">pripravljen in nameščen protokol najmanj za </w:t>
      </w:r>
      <w:proofErr w:type="spellStart"/>
      <w:r>
        <w:t>Illumina</w:t>
      </w:r>
      <w:proofErr w:type="spellEnd"/>
      <w:r>
        <w:t xml:space="preserve"> </w:t>
      </w:r>
      <w:proofErr w:type="spellStart"/>
      <w:r>
        <w:t>CovidSeq</w:t>
      </w:r>
      <w:proofErr w:type="spellEnd"/>
      <w:r>
        <w:t xml:space="preserve"> in </w:t>
      </w:r>
      <w:proofErr w:type="spellStart"/>
      <w:r>
        <w:t>Illumina</w:t>
      </w:r>
      <w:proofErr w:type="spellEnd"/>
      <w:r>
        <w:t xml:space="preserve"> </w:t>
      </w:r>
      <w:proofErr w:type="spellStart"/>
      <w:r>
        <w:t>Nextera</w:t>
      </w:r>
      <w:proofErr w:type="spellEnd"/>
      <w:r>
        <w:t xml:space="preserve"> XT,</w:t>
      </w:r>
    </w:p>
    <w:p w14:paraId="54BE0A10" w14:textId="77777777" w:rsidR="00406488" w:rsidRDefault="00406488" w:rsidP="001566D4">
      <w:pPr>
        <w:numPr>
          <w:ilvl w:val="0"/>
          <w:numId w:val="8"/>
        </w:numPr>
        <w:spacing w:line="276" w:lineRule="auto"/>
        <w:jc w:val="both"/>
        <w:rPr>
          <w:rFonts w:cs="Arial"/>
        </w:rPr>
      </w:pPr>
      <w:r w:rsidRPr="00B07847">
        <w:rPr>
          <w:rFonts w:cs="Arial"/>
        </w:rPr>
        <w:t>vzdrževanje</w:t>
      </w:r>
      <w:r>
        <w:rPr>
          <w:rFonts w:cs="Arial"/>
        </w:rPr>
        <w:t xml:space="preserve"> </w:t>
      </w:r>
      <w:r w:rsidRPr="00B07847">
        <w:rPr>
          <w:rFonts w:cs="Arial"/>
        </w:rPr>
        <w:t>za</w:t>
      </w:r>
      <w:r>
        <w:rPr>
          <w:rFonts w:cs="Arial"/>
        </w:rPr>
        <w:t xml:space="preserve"> eno </w:t>
      </w:r>
      <w:r w:rsidRPr="00B07847">
        <w:rPr>
          <w:rFonts w:cs="Arial"/>
        </w:rPr>
        <w:t>(</w:t>
      </w:r>
      <w:r>
        <w:rPr>
          <w:rFonts w:cs="Arial"/>
        </w:rPr>
        <w:t>1</w:t>
      </w:r>
      <w:r w:rsidRPr="00B07847">
        <w:rPr>
          <w:rFonts w:cs="Arial"/>
        </w:rPr>
        <w:t>)</w:t>
      </w:r>
      <w:r>
        <w:rPr>
          <w:rFonts w:cs="Arial"/>
        </w:rPr>
        <w:t xml:space="preserve"> </w:t>
      </w:r>
      <w:r w:rsidRPr="00B07847">
        <w:rPr>
          <w:rFonts w:cs="Arial"/>
        </w:rPr>
        <w:t>let</w:t>
      </w:r>
      <w:r>
        <w:rPr>
          <w:rFonts w:cs="Arial"/>
        </w:rPr>
        <w:t xml:space="preserve">o </w:t>
      </w:r>
      <w:r w:rsidRPr="00B07847">
        <w:rPr>
          <w:rFonts w:cs="Arial"/>
        </w:rPr>
        <w:t>v</w:t>
      </w:r>
      <w:r>
        <w:rPr>
          <w:rFonts w:cs="Arial"/>
        </w:rPr>
        <w:t xml:space="preserve"> </w:t>
      </w:r>
      <w:r w:rsidRPr="00B07847">
        <w:rPr>
          <w:rFonts w:cs="Arial"/>
        </w:rPr>
        <w:t>garancijskem</w:t>
      </w:r>
      <w:r>
        <w:rPr>
          <w:rFonts w:cs="Arial"/>
        </w:rPr>
        <w:t xml:space="preserve"> </w:t>
      </w:r>
      <w:r w:rsidRPr="00B07847">
        <w:rPr>
          <w:rFonts w:cs="Arial"/>
        </w:rPr>
        <w:t>roku</w:t>
      </w:r>
      <w:r>
        <w:rPr>
          <w:rFonts w:cs="Arial"/>
          <w:color w:val="FF0000"/>
        </w:rPr>
        <w:t xml:space="preserve"> </w:t>
      </w:r>
      <w:r w:rsidRPr="00B07847">
        <w:rPr>
          <w:rFonts w:cs="Arial"/>
        </w:rPr>
        <w:t>od</w:t>
      </w:r>
      <w:r>
        <w:rPr>
          <w:rFonts w:cs="Arial"/>
        </w:rPr>
        <w:t xml:space="preserve"> </w:t>
      </w:r>
      <w:r w:rsidRPr="00B07847">
        <w:rPr>
          <w:rFonts w:cs="Arial"/>
        </w:rPr>
        <w:t>datuma</w:t>
      </w:r>
      <w:r>
        <w:rPr>
          <w:rFonts w:cs="Arial"/>
        </w:rPr>
        <w:t xml:space="preserve"> </w:t>
      </w:r>
      <w:r w:rsidRPr="00B07847">
        <w:rPr>
          <w:rFonts w:cs="Arial"/>
        </w:rPr>
        <w:t>uspešne</w:t>
      </w:r>
      <w:r>
        <w:rPr>
          <w:rFonts w:cs="Arial"/>
        </w:rPr>
        <w:t xml:space="preserve"> </w:t>
      </w:r>
      <w:r w:rsidRPr="00B07847">
        <w:rPr>
          <w:rFonts w:cs="Arial"/>
        </w:rPr>
        <w:t>zapisniške</w:t>
      </w:r>
      <w:r>
        <w:rPr>
          <w:rFonts w:cs="Arial"/>
        </w:rPr>
        <w:t xml:space="preserve"> </w:t>
      </w:r>
      <w:r w:rsidRPr="00B07847">
        <w:rPr>
          <w:rFonts w:cs="Arial"/>
        </w:rPr>
        <w:t>primopredaje</w:t>
      </w:r>
      <w:r>
        <w:rPr>
          <w:rFonts w:cs="Arial"/>
        </w:rPr>
        <w:t xml:space="preserve"> </w:t>
      </w:r>
      <w:r w:rsidRPr="00B07847">
        <w:rPr>
          <w:rFonts w:cs="Arial"/>
        </w:rPr>
        <w:t>opreme;</w:t>
      </w:r>
    </w:p>
    <w:p w14:paraId="1994EE04" w14:textId="77777777" w:rsidR="00406488" w:rsidRPr="00B07847" w:rsidRDefault="00406488" w:rsidP="001566D4">
      <w:pPr>
        <w:numPr>
          <w:ilvl w:val="0"/>
          <w:numId w:val="8"/>
        </w:numPr>
        <w:spacing w:line="276" w:lineRule="auto"/>
        <w:jc w:val="both"/>
        <w:rPr>
          <w:rFonts w:cs="Arial"/>
        </w:rPr>
      </w:pPr>
      <w:r w:rsidRPr="00B07847">
        <w:rPr>
          <w:rFonts w:cs="Arial"/>
        </w:rPr>
        <w:t>morebitne</w:t>
      </w:r>
      <w:r>
        <w:rPr>
          <w:rFonts w:cs="Arial"/>
        </w:rPr>
        <w:t xml:space="preserve"> </w:t>
      </w:r>
      <w:r w:rsidRPr="00B07847">
        <w:rPr>
          <w:rFonts w:cs="Arial"/>
        </w:rPr>
        <w:t>ostale</w:t>
      </w:r>
      <w:r>
        <w:rPr>
          <w:rFonts w:cs="Arial"/>
        </w:rPr>
        <w:t xml:space="preserve"> </w:t>
      </w:r>
      <w:r w:rsidRPr="00B07847">
        <w:rPr>
          <w:rFonts w:cs="Arial"/>
        </w:rPr>
        <w:t>stroške,</w:t>
      </w:r>
      <w:r>
        <w:rPr>
          <w:rFonts w:cs="Arial"/>
        </w:rPr>
        <w:t xml:space="preserve"> </w:t>
      </w:r>
      <w:r w:rsidRPr="00B07847">
        <w:rPr>
          <w:rFonts w:cs="Arial"/>
        </w:rPr>
        <w:t>ki</w:t>
      </w:r>
      <w:r>
        <w:rPr>
          <w:rFonts w:cs="Arial"/>
        </w:rPr>
        <w:t xml:space="preserve"> </w:t>
      </w:r>
      <w:r w:rsidRPr="00B07847">
        <w:rPr>
          <w:rFonts w:cs="Arial"/>
        </w:rPr>
        <w:t>bi</w:t>
      </w:r>
      <w:r>
        <w:rPr>
          <w:rFonts w:cs="Arial"/>
        </w:rPr>
        <w:t xml:space="preserve"> </w:t>
      </w:r>
      <w:r w:rsidRPr="00B07847">
        <w:rPr>
          <w:rFonts w:cs="Arial"/>
        </w:rPr>
        <w:t>se</w:t>
      </w:r>
      <w:r>
        <w:rPr>
          <w:rFonts w:cs="Arial"/>
        </w:rPr>
        <w:t xml:space="preserve"> </w:t>
      </w:r>
      <w:r w:rsidRPr="00B07847">
        <w:rPr>
          <w:rFonts w:cs="Arial"/>
        </w:rPr>
        <w:t>izkazali</w:t>
      </w:r>
      <w:r>
        <w:rPr>
          <w:rFonts w:cs="Arial"/>
        </w:rPr>
        <w:t xml:space="preserve"> </w:t>
      </w:r>
      <w:r w:rsidRPr="00B07847">
        <w:rPr>
          <w:rFonts w:cs="Arial"/>
        </w:rPr>
        <w:t>z</w:t>
      </w:r>
      <w:r>
        <w:rPr>
          <w:rFonts w:cs="Arial"/>
        </w:rPr>
        <w:t xml:space="preserve"> </w:t>
      </w:r>
      <w:r w:rsidRPr="00B07847">
        <w:rPr>
          <w:rFonts w:cs="Arial"/>
        </w:rPr>
        <w:t>delovanjem</w:t>
      </w:r>
      <w:r>
        <w:rPr>
          <w:rFonts w:cs="Arial"/>
        </w:rPr>
        <w:t xml:space="preserve"> </w:t>
      </w:r>
      <w:r w:rsidRPr="00B07847">
        <w:rPr>
          <w:rFonts w:cs="Arial"/>
        </w:rPr>
        <w:t>opreme,</w:t>
      </w:r>
      <w:r>
        <w:rPr>
          <w:rFonts w:cs="Arial"/>
        </w:rPr>
        <w:t xml:space="preserve"> </w:t>
      </w:r>
      <w:r w:rsidRPr="00B07847">
        <w:rPr>
          <w:rFonts w:cs="Arial"/>
        </w:rPr>
        <w:t>pa</w:t>
      </w:r>
      <w:r>
        <w:rPr>
          <w:rFonts w:cs="Arial"/>
        </w:rPr>
        <w:t xml:space="preserve"> </w:t>
      </w:r>
      <w:r w:rsidRPr="00B07847">
        <w:rPr>
          <w:rFonts w:cs="Arial"/>
        </w:rPr>
        <w:t>niso</w:t>
      </w:r>
      <w:r>
        <w:rPr>
          <w:rFonts w:cs="Arial"/>
        </w:rPr>
        <w:t xml:space="preserve"> </w:t>
      </w:r>
      <w:r w:rsidRPr="00B07847">
        <w:rPr>
          <w:rFonts w:cs="Arial"/>
        </w:rPr>
        <w:t>zajeti</w:t>
      </w:r>
      <w:r>
        <w:rPr>
          <w:rFonts w:cs="Arial"/>
        </w:rPr>
        <w:t xml:space="preserve"> </w:t>
      </w:r>
      <w:r w:rsidRPr="00B07847">
        <w:rPr>
          <w:rFonts w:cs="Arial"/>
        </w:rPr>
        <w:t>v</w:t>
      </w:r>
      <w:r>
        <w:rPr>
          <w:rFonts w:cs="Arial"/>
        </w:rPr>
        <w:t xml:space="preserve"> </w:t>
      </w:r>
      <w:r w:rsidRPr="00B07847">
        <w:rPr>
          <w:rFonts w:cs="Arial"/>
        </w:rPr>
        <w:t>razpisu,</w:t>
      </w:r>
      <w:r>
        <w:rPr>
          <w:rFonts w:cs="Arial"/>
        </w:rPr>
        <w:t xml:space="preserve"> </w:t>
      </w:r>
      <w:r w:rsidRPr="00B07847">
        <w:rPr>
          <w:rFonts w:cs="Arial"/>
        </w:rPr>
        <w:t>ponudnik</w:t>
      </w:r>
      <w:r>
        <w:rPr>
          <w:rFonts w:cs="Arial"/>
        </w:rPr>
        <w:t xml:space="preserve"> </w:t>
      </w:r>
      <w:r w:rsidRPr="00B07847">
        <w:rPr>
          <w:rFonts w:cs="Arial"/>
        </w:rPr>
        <w:t>pa</w:t>
      </w:r>
      <w:r>
        <w:rPr>
          <w:rFonts w:cs="Arial"/>
        </w:rPr>
        <w:t xml:space="preserve"> </w:t>
      </w:r>
      <w:r w:rsidRPr="00B07847">
        <w:rPr>
          <w:rFonts w:cs="Arial"/>
        </w:rPr>
        <w:t>naročnika</w:t>
      </w:r>
      <w:r>
        <w:rPr>
          <w:rFonts w:cs="Arial"/>
        </w:rPr>
        <w:t xml:space="preserve"> </w:t>
      </w:r>
      <w:r w:rsidRPr="00B07847">
        <w:rPr>
          <w:rFonts w:cs="Arial"/>
        </w:rPr>
        <w:t>pred</w:t>
      </w:r>
      <w:r>
        <w:rPr>
          <w:rFonts w:cs="Arial"/>
        </w:rPr>
        <w:t xml:space="preserve"> </w:t>
      </w:r>
      <w:r w:rsidRPr="00B07847">
        <w:rPr>
          <w:rFonts w:cs="Arial"/>
        </w:rPr>
        <w:t>oddajo</w:t>
      </w:r>
      <w:r>
        <w:rPr>
          <w:rFonts w:cs="Arial"/>
        </w:rPr>
        <w:t xml:space="preserve"> </w:t>
      </w:r>
      <w:r w:rsidRPr="00B07847">
        <w:rPr>
          <w:rFonts w:cs="Arial"/>
        </w:rPr>
        <w:t>ponudbe</w:t>
      </w:r>
      <w:r>
        <w:rPr>
          <w:rFonts w:cs="Arial"/>
        </w:rPr>
        <w:t xml:space="preserve"> </w:t>
      </w:r>
      <w:r w:rsidRPr="00B07847">
        <w:rPr>
          <w:rFonts w:cs="Arial"/>
        </w:rPr>
        <w:t>ni</w:t>
      </w:r>
      <w:r>
        <w:rPr>
          <w:rFonts w:cs="Arial"/>
        </w:rPr>
        <w:t xml:space="preserve"> </w:t>
      </w:r>
      <w:r w:rsidRPr="00B07847">
        <w:rPr>
          <w:rFonts w:cs="Arial"/>
        </w:rPr>
        <w:t>opozoril,</w:t>
      </w:r>
      <w:r>
        <w:rPr>
          <w:rFonts w:cs="Arial"/>
        </w:rPr>
        <w:t xml:space="preserve"> </w:t>
      </w:r>
      <w:r w:rsidRPr="00B07847">
        <w:rPr>
          <w:rFonts w:cs="Arial"/>
        </w:rPr>
        <w:t>da</w:t>
      </w:r>
      <w:r>
        <w:rPr>
          <w:rFonts w:cs="Arial"/>
        </w:rPr>
        <w:t xml:space="preserve"> </w:t>
      </w:r>
      <w:r w:rsidRPr="00B07847">
        <w:rPr>
          <w:rFonts w:cs="Arial"/>
        </w:rPr>
        <w:t>so</w:t>
      </w:r>
      <w:r>
        <w:rPr>
          <w:rFonts w:cs="Arial"/>
        </w:rPr>
        <w:t xml:space="preserve"> </w:t>
      </w:r>
      <w:r w:rsidRPr="00B07847">
        <w:rPr>
          <w:rFonts w:cs="Arial"/>
        </w:rPr>
        <w:t>na</w:t>
      </w:r>
      <w:r>
        <w:rPr>
          <w:rFonts w:cs="Arial"/>
        </w:rPr>
        <w:t xml:space="preserve"> </w:t>
      </w:r>
      <w:r w:rsidRPr="00B07847">
        <w:rPr>
          <w:rFonts w:cs="Arial"/>
        </w:rPr>
        <w:t>delovanje</w:t>
      </w:r>
      <w:r>
        <w:rPr>
          <w:rFonts w:cs="Arial"/>
        </w:rPr>
        <w:t xml:space="preserve"> </w:t>
      </w:r>
      <w:r w:rsidRPr="00B07847">
        <w:rPr>
          <w:rFonts w:cs="Arial"/>
        </w:rPr>
        <w:t>opreme</w:t>
      </w:r>
      <w:r>
        <w:rPr>
          <w:rFonts w:cs="Arial"/>
        </w:rPr>
        <w:t xml:space="preserve"> </w:t>
      </w:r>
      <w:r w:rsidRPr="00B07847">
        <w:rPr>
          <w:rFonts w:cs="Arial"/>
        </w:rPr>
        <w:t>vezani</w:t>
      </w:r>
      <w:r>
        <w:rPr>
          <w:rFonts w:cs="Arial"/>
        </w:rPr>
        <w:t xml:space="preserve"> </w:t>
      </w:r>
      <w:r w:rsidRPr="00B07847">
        <w:rPr>
          <w:rFonts w:cs="Arial"/>
        </w:rPr>
        <w:t>tudi</w:t>
      </w:r>
      <w:r>
        <w:rPr>
          <w:rFonts w:cs="Arial"/>
        </w:rPr>
        <w:t xml:space="preserve"> </w:t>
      </w:r>
      <w:r w:rsidRPr="00B07847">
        <w:rPr>
          <w:rFonts w:cs="Arial"/>
        </w:rPr>
        <w:t>drugi</w:t>
      </w:r>
      <w:r>
        <w:rPr>
          <w:rFonts w:cs="Arial"/>
        </w:rPr>
        <w:t xml:space="preserve"> </w:t>
      </w:r>
      <w:r w:rsidRPr="00B07847">
        <w:rPr>
          <w:rFonts w:cs="Arial"/>
        </w:rPr>
        <w:t>stroški,</w:t>
      </w:r>
      <w:r>
        <w:rPr>
          <w:rFonts w:cs="Arial"/>
        </w:rPr>
        <w:t xml:space="preserve"> </w:t>
      </w:r>
      <w:r w:rsidRPr="00B07847">
        <w:rPr>
          <w:rFonts w:cs="Arial"/>
        </w:rPr>
        <w:t>čeprav</w:t>
      </w:r>
      <w:r>
        <w:rPr>
          <w:rFonts w:cs="Arial"/>
        </w:rPr>
        <w:t xml:space="preserve"> </w:t>
      </w:r>
      <w:r w:rsidRPr="00B07847">
        <w:rPr>
          <w:rFonts w:cs="Arial"/>
        </w:rPr>
        <w:t>bi</w:t>
      </w:r>
      <w:r>
        <w:rPr>
          <w:rFonts w:cs="Arial"/>
        </w:rPr>
        <w:t xml:space="preserve"> </w:t>
      </w:r>
      <w:r w:rsidRPr="00B07847">
        <w:rPr>
          <w:rFonts w:cs="Arial"/>
        </w:rPr>
        <w:t>kot</w:t>
      </w:r>
      <w:r>
        <w:rPr>
          <w:rFonts w:cs="Arial"/>
        </w:rPr>
        <w:t xml:space="preserve"> </w:t>
      </w:r>
      <w:r w:rsidRPr="00B07847">
        <w:rPr>
          <w:rFonts w:cs="Arial"/>
        </w:rPr>
        <w:t>dober</w:t>
      </w:r>
      <w:r>
        <w:rPr>
          <w:rFonts w:cs="Arial"/>
        </w:rPr>
        <w:t xml:space="preserve"> </w:t>
      </w:r>
      <w:r w:rsidRPr="00B07847">
        <w:rPr>
          <w:rFonts w:cs="Arial"/>
        </w:rPr>
        <w:t>gospodarstvenik</w:t>
      </w:r>
      <w:r>
        <w:rPr>
          <w:rFonts w:cs="Arial"/>
        </w:rPr>
        <w:t xml:space="preserve"> </w:t>
      </w:r>
      <w:r w:rsidRPr="00B07847">
        <w:rPr>
          <w:rFonts w:cs="Arial"/>
        </w:rPr>
        <w:t>vedel</w:t>
      </w:r>
      <w:r>
        <w:rPr>
          <w:rFonts w:cs="Arial"/>
        </w:rPr>
        <w:t xml:space="preserve"> </w:t>
      </w:r>
      <w:r w:rsidRPr="00B07847">
        <w:rPr>
          <w:rFonts w:cs="Arial"/>
        </w:rPr>
        <w:t>in</w:t>
      </w:r>
      <w:r>
        <w:rPr>
          <w:rFonts w:cs="Arial"/>
        </w:rPr>
        <w:t xml:space="preserve"> </w:t>
      </w:r>
      <w:r w:rsidRPr="00B07847">
        <w:rPr>
          <w:rFonts w:cs="Arial"/>
        </w:rPr>
        <w:t>mogel</w:t>
      </w:r>
      <w:r>
        <w:rPr>
          <w:rFonts w:cs="Arial"/>
        </w:rPr>
        <w:t xml:space="preserve"> </w:t>
      </w:r>
      <w:r w:rsidRPr="00B07847">
        <w:rPr>
          <w:rFonts w:cs="Arial"/>
        </w:rPr>
        <w:t>vedeti,</w:t>
      </w:r>
      <w:r>
        <w:rPr>
          <w:rFonts w:cs="Arial"/>
        </w:rPr>
        <w:t xml:space="preserve"> </w:t>
      </w:r>
      <w:r w:rsidRPr="00B07847">
        <w:rPr>
          <w:rFonts w:cs="Arial"/>
        </w:rPr>
        <w:t>da</w:t>
      </w:r>
      <w:r>
        <w:rPr>
          <w:rFonts w:cs="Arial"/>
        </w:rPr>
        <w:t xml:space="preserve"> </w:t>
      </w:r>
      <w:r w:rsidRPr="00B07847">
        <w:rPr>
          <w:rFonts w:cs="Arial"/>
        </w:rPr>
        <w:t>bodo</w:t>
      </w:r>
      <w:r>
        <w:rPr>
          <w:rFonts w:cs="Arial"/>
        </w:rPr>
        <w:t xml:space="preserve"> </w:t>
      </w:r>
      <w:r w:rsidRPr="00B07847">
        <w:rPr>
          <w:rFonts w:cs="Arial"/>
        </w:rPr>
        <w:t>nastali</w:t>
      </w:r>
      <w:r>
        <w:rPr>
          <w:rFonts w:cs="Arial"/>
        </w:rPr>
        <w:t xml:space="preserve"> </w:t>
      </w:r>
      <w:r w:rsidRPr="00B07847">
        <w:rPr>
          <w:rFonts w:cs="Arial"/>
        </w:rPr>
        <w:t>ti</w:t>
      </w:r>
      <w:r>
        <w:rPr>
          <w:rFonts w:cs="Arial"/>
        </w:rPr>
        <w:t xml:space="preserve"> </w:t>
      </w:r>
      <w:r w:rsidRPr="00B07847">
        <w:rPr>
          <w:rFonts w:cs="Arial"/>
        </w:rPr>
        <w:t>stroški.</w:t>
      </w:r>
    </w:p>
    <w:p w14:paraId="065A3CD2" w14:textId="77777777" w:rsidR="00FE73CF" w:rsidRPr="00B07847" w:rsidRDefault="00FE73CF" w:rsidP="00FE73CF">
      <w:pPr>
        <w:pStyle w:val="Telobesedila"/>
        <w:spacing w:line="276" w:lineRule="auto"/>
        <w:rPr>
          <w:rFonts w:ascii="Garamond" w:hAnsi="Garamond"/>
          <w:lang w:val="sl-SI"/>
        </w:rPr>
      </w:pPr>
    </w:p>
    <w:p w14:paraId="50D5FE47" w14:textId="77777777" w:rsidR="00ED1272" w:rsidRPr="00B07847" w:rsidRDefault="00ED1272" w:rsidP="00ED1272">
      <w:pPr>
        <w:spacing w:line="276" w:lineRule="auto"/>
        <w:jc w:val="both"/>
      </w:pPr>
      <w:r w:rsidRPr="00B07847">
        <w:t>Prodajalec</w:t>
      </w:r>
      <w:r>
        <w:t xml:space="preserve"> </w:t>
      </w:r>
      <w:r w:rsidRPr="00B07847">
        <w:t>v</w:t>
      </w:r>
      <w:r>
        <w:t xml:space="preserve"> </w:t>
      </w:r>
      <w:r w:rsidRPr="00B07847">
        <w:t>obdobju</w:t>
      </w:r>
      <w:r>
        <w:t xml:space="preserve"> </w:t>
      </w:r>
      <w:r w:rsidRPr="00B07847">
        <w:t>garancije</w:t>
      </w:r>
      <w:r>
        <w:t xml:space="preserve"> </w:t>
      </w:r>
      <w:r w:rsidRPr="00B07847">
        <w:t>nosi</w:t>
      </w:r>
      <w:r>
        <w:t xml:space="preserve"> </w:t>
      </w:r>
      <w:r w:rsidRPr="00B07847">
        <w:t>vse</w:t>
      </w:r>
      <w:r>
        <w:t xml:space="preserve"> </w:t>
      </w:r>
      <w:r w:rsidRPr="00B07847">
        <w:t>stroške</w:t>
      </w:r>
      <w:r>
        <w:t xml:space="preserve"> </w:t>
      </w:r>
      <w:r w:rsidRPr="00B07847">
        <w:t>v</w:t>
      </w:r>
      <w:r>
        <w:t xml:space="preserve"> </w:t>
      </w:r>
      <w:r w:rsidRPr="00B07847">
        <w:t>zvezi</w:t>
      </w:r>
      <w:r>
        <w:t xml:space="preserve"> </w:t>
      </w:r>
      <w:r w:rsidRPr="00B07847">
        <w:t>z</w:t>
      </w:r>
      <w:r>
        <w:t xml:space="preserve"> </w:t>
      </w:r>
      <w:r w:rsidRPr="00B07847">
        <w:t>vzdrževanjem</w:t>
      </w:r>
      <w:r>
        <w:t xml:space="preserve"> </w:t>
      </w:r>
      <w:r w:rsidRPr="00B07847">
        <w:t>sistema.</w:t>
      </w:r>
      <w:r>
        <w:t xml:space="preserve"> </w:t>
      </w:r>
    </w:p>
    <w:p w14:paraId="2BA9BC3D" w14:textId="77777777" w:rsidR="00585344" w:rsidRPr="00B07847" w:rsidRDefault="00585344" w:rsidP="00B07847">
      <w:pPr>
        <w:pStyle w:val="Telobesedila"/>
        <w:spacing w:line="276" w:lineRule="auto"/>
        <w:rPr>
          <w:rFonts w:ascii="Garamond" w:hAnsi="Garamond"/>
          <w:lang w:val="sl-SI"/>
        </w:rPr>
      </w:pPr>
    </w:p>
    <w:p w14:paraId="29A74009" w14:textId="59A34205" w:rsidR="00585344" w:rsidRPr="00B07847" w:rsidRDefault="00585344" w:rsidP="00B07847">
      <w:pPr>
        <w:pStyle w:val="Telobesedila"/>
        <w:spacing w:line="276" w:lineRule="auto"/>
        <w:rPr>
          <w:rFonts w:ascii="Garamond" w:hAnsi="Garamond"/>
          <w:lang w:val="sl-SI"/>
        </w:rPr>
      </w:pPr>
      <w:r w:rsidRPr="00B07847">
        <w:rPr>
          <w:rFonts w:ascii="Garamond" w:hAnsi="Garamond"/>
          <w:lang w:val="sl-SI"/>
        </w:rPr>
        <w:t>Prodajalec</w:t>
      </w:r>
      <w:r w:rsidR="0025744E">
        <w:rPr>
          <w:rFonts w:ascii="Garamond" w:hAnsi="Garamond"/>
          <w:lang w:val="sl-SI"/>
        </w:rPr>
        <w:t xml:space="preserve"> </w:t>
      </w:r>
      <w:r w:rsidRPr="00B07847">
        <w:rPr>
          <w:rFonts w:ascii="Garamond" w:hAnsi="Garamond"/>
          <w:lang w:val="sl-SI"/>
        </w:rPr>
        <w:t>zagotavlja,</w:t>
      </w:r>
      <w:r w:rsidR="0025744E">
        <w:rPr>
          <w:rFonts w:ascii="Garamond" w:hAnsi="Garamond"/>
          <w:lang w:val="sl-SI"/>
        </w:rPr>
        <w:t xml:space="preserve"> </w:t>
      </w:r>
      <w:r w:rsidRPr="00B07847">
        <w:rPr>
          <w:rFonts w:ascii="Garamond" w:hAnsi="Garamond"/>
          <w:lang w:val="sl-SI"/>
        </w:rPr>
        <w:t>da</w:t>
      </w:r>
      <w:r w:rsidR="0025744E">
        <w:rPr>
          <w:rFonts w:ascii="Garamond" w:hAnsi="Garamond"/>
          <w:lang w:val="sl-SI"/>
        </w:rPr>
        <w:t xml:space="preserve"> </w:t>
      </w:r>
      <w:r w:rsidRPr="00B07847">
        <w:rPr>
          <w:rFonts w:ascii="Garamond" w:hAnsi="Garamond"/>
          <w:lang w:val="sl-SI"/>
        </w:rPr>
        <w:t>bo</w:t>
      </w:r>
      <w:r w:rsidR="0025744E">
        <w:rPr>
          <w:rFonts w:ascii="Garamond" w:hAnsi="Garamond"/>
          <w:lang w:val="sl-SI"/>
        </w:rPr>
        <w:t xml:space="preserve"> </w:t>
      </w:r>
      <w:r w:rsidRPr="00B07847">
        <w:rPr>
          <w:rFonts w:ascii="Garamond" w:hAnsi="Garamond"/>
          <w:lang w:val="sl-SI"/>
        </w:rPr>
        <w:t>dobavljena</w:t>
      </w:r>
      <w:r w:rsidR="0025744E">
        <w:rPr>
          <w:rFonts w:ascii="Garamond" w:hAnsi="Garamond"/>
          <w:lang w:val="sl-SI"/>
        </w:rPr>
        <w:t xml:space="preserve"> </w:t>
      </w:r>
      <w:r w:rsidRPr="00B07847">
        <w:rPr>
          <w:rFonts w:ascii="Garamond" w:hAnsi="Garamond"/>
          <w:lang w:val="sl-SI"/>
        </w:rPr>
        <w:t>oprema</w:t>
      </w:r>
      <w:r w:rsidR="0025744E">
        <w:rPr>
          <w:rFonts w:ascii="Garamond" w:hAnsi="Garamond"/>
          <w:lang w:val="sl-SI"/>
        </w:rPr>
        <w:t xml:space="preserve"> </w:t>
      </w:r>
      <w:r w:rsidRPr="00B07847">
        <w:rPr>
          <w:rFonts w:ascii="Garamond" w:hAnsi="Garamond"/>
          <w:lang w:val="sl-SI"/>
        </w:rPr>
        <w:t>delovala</w:t>
      </w:r>
      <w:r w:rsidR="0025744E">
        <w:rPr>
          <w:rFonts w:ascii="Garamond" w:hAnsi="Garamond"/>
          <w:lang w:val="sl-SI"/>
        </w:rPr>
        <w:t xml:space="preserve"> </w:t>
      </w:r>
      <w:r w:rsidRPr="00B07847">
        <w:rPr>
          <w:rFonts w:ascii="Garamond" w:hAnsi="Garamond"/>
          <w:lang w:val="sl-SI"/>
        </w:rPr>
        <w:t>brezhibno.</w:t>
      </w:r>
    </w:p>
    <w:p w14:paraId="105064E0" w14:textId="77777777" w:rsidR="00585344" w:rsidRPr="00B07847" w:rsidRDefault="00585344" w:rsidP="00B07847">
      <w:pPr>
        <w:numPr>
          <w:ilvl w:val="12"/>
          <w:numId w:val="0"/>
        </w:numPr>
        <w:spacing w:line="276" w:lineRule="auto"/>
        <w:jc w:val="both"/>
        <w:rPr>
          <w:b/>
        </w:rPr>
      </w:pPr>
    </w:p>
    <w:p w14:paraId="773AA36A" w14:textId="7D900AD6" w:rsidR="00585344" w:rsidRPr="00B07847" w:rsidRDefault="00585344" w:rsidP="00B07847">
      <w:pPr>
        <w:autoSpaceDE w:val="0"/>
        <w:autoSpaceDN w:val="0"/>
        <w:adjustRightInd w:val="0"/>
        <w:spacing w:line="276" w:lineRule="auto"/>
        <w:jc w:val="both"/>
        <w:rPr>
          <w:rFonts w:cs="Arial"/>
        </w:rPr>
      </w:pPr>
      <w:r w:rsidRPr="00B07847">
        <w:rPr>
          <w:rFonts w:cs="Arial"/>
        </w:rPr>
        <w:t>Blago,</w:t>
      </w:r>
      <w:r w:rsidR="0025744E">
        <w:rPr>
          <w:rFonts w:cs="Arial"/>
        </w:rPr>
        <w:t xml:space="preserve"> </w:t>
      </w:r>
      <w:r w:rsidRPr="00B07847">
        <w:rPr>
          <w:rFonts w:cs="Arial"/>
        </w:rPr>
        <w:t>ki</w:t>
      </w:r>
      <w:r w:rsidR="0025744E">
        <w:rPr>
          <w:rFonts w:cs="Arial"/>
        </w:rPr>
        <w:t xml:space="preserve"> </w:t>
      </w:r>
      <w:r w:rsidRPr="00B07847">
        <w:rPr>
          <w:rFonts w:cs="Arial"/>
        </w:rPr>
        <w:t>je</w:t>
      </w:r>
      <w:r w:rsidR="0025744E">
        <w:rPr>
          <w:rFonts w:cs="Arial"/>
        </w:rPr>
        <w:t xml:space="preserve"> </w:t>
      </w:r>
      <w:r w:rsidRPr="00B07847">
        <w:rPr>
          <w:rFonts w:cs="Arial"/>
        </w:rPr>
        <w:t>predmet</w:t>
      </w:r>
      <w:r w:rsidR="0025744E">
        <w:rPr>
          <w:rFonts w:cs="Arial"/>
        </w:rPr>
        <w:t xml:space="preserve"> </w:t>
      </w:r>
      <w:r w:rsidRPr="00B07847">
        <w:rPr>
          <w:rFonts w:cs="Arial"/>
        </w:rPr>
        <w:t>te</w:t>
      </w:r>
      <w:r w:rsidR="0025744E">
        <w:rPr>
          <w:rFonts w:cs="Arial"/>
        </w:rPr>
        <w:t xml:space="preserve"> </w:t>
      </w:r>
      <w:r w:rsidRPr="00B07847">
        <w:rPr>
          <w:rFonts w:cs="Arial"/>
        </w:rPr>
        <w:t>pogodbe,</w:t>
      </w:r>
      <w:r w:rsidR="0025744E">
        <w:rPr>
          <w:rFonts w:cs="Arial"/>
        </w:rPr>
        <w:t xml:space="preserve"> </w:t>
      </w:r>
      <w:r w:rsidRPr="00B07847">
        <w:rPr>
          <w:rFonts w:cs="Arial"/>
        </w:rPr>
        <w:t>v</w:t>
      </w:r>
      <w:r w:rsidR="0025744E">
        <w:rPr>
          <w:rFonts w:cs="Arial"/>
        </w:rPr>
        <w:t xml:space="preserve"> </w:t>
      </w:r>
      <w:r w:rsidRPr="00B07847">
        <w:rPr>
          <w:rFonts w:cs="Arial"/>
        </w:rPr>
        <w:t>celoti</w:t>
      </w:r>
      <w:r w:rsidR="0025744E">
        <w:rPr>
          <w:rFonts w:cs="Arial"/>
        </w:rPr>
        <w:t xml:space="preserve"> </w:t>
      </w:r>
      <w:r w:rsidRPr="00B07847">
        <w:rPr>
          <w:rFonts w:cs="Arial"/>
        </w:rPr>
        <w:t>izpolnjuje</w:t>
      </w:r>
      <w:r w:rsidR="0025744E">
        <w:rPr>
          <w:rFonts w:cs="Arial"/>
        </w:rPr>
        <w:t xml:space="preserve"> </w:t>
      </w:r>
      <w:r w:rsidRPr="00B07847">
        <w:rPr>
          <w:rFonts w:cs="Arial"/>
        </w:rPr>
        <w:t>minimalne</w:t>
      </w:r>
      <w:r w:rsidR="0025744E">
        <w:rPr>
          <w:rFonts w:cs="Arial"/>
        </w:rPr>
        <w:t xml:space="preserve"> </w:t>
      </w:r>
      <w:r w:rsidRPr="00B07847">
        <w:rPr>
          <w:rFonts w:cs="Arial"/>
        </w:rPr>
        <w:t>tehnične</w:t>
      </w:r>
      <w:r w:rsidR="0025744E">
        <w:rPr>
          <w:rFonts w:cs="Arial"/>
        </w:rPr>
        <w:t xml:space="preserve"> </w:t>
      </w:r>
      <w:r w:rsidRPr="00B07847">
        <w:rPr>
          <w:rFonts w:cs="Arial"/>
        </w:rPr>
        <w:t>zahteve</w:t>
      </w:r>
      <w:r w:rsidR="0025744E">
        <w:rPr>
          <w:rFonts w:cs="Arial"/>
        </w:rPr>
        <w:t xml:space="preserve"> </w:t>
      </w:r>
      <w:r w:rsidRPr="00B07847">
        <w:rPr>
          <w:rFonts w:cs="Arial"/>
        </w:rPr>
        <w:t>naročnika</w:t>
      </w:r>
      <w:r w:rsidR="0025744E">
        <w:rPr>
          <w:rFonts w:cs="Arial"/>
        </w:rPr>
        <w:t xml:space="preserve"> </w:t>
      </w:r>
      <w:r w:rsidRPr="00B07847">
        <w:rPr>
          <w:rFonts w:cs="Arial"/>
        </w:rPr>
        <w:t>glede</w:t>
      </w:r>
      <w:r w:rsidR="0025744E">
        <w:rPr>
          <w:rFonts w:cs="Arial"/>
        </w:rPr>
        <w:t xml:space="preserve"> </w:t>
      </w:r>
      <w:r w:rsidRPr="00B07847">
        <w:rPr>
          <w:rFonts w:cs="Arial"/>
        </w:rPr>
        <w:t>blaga</w:t>
      </w:r>
      <w:r w:rsidR="0025744E">
        <w:rPr>
          <w:rFonts w:cs="Arial"/>
        </w:rPr>
        <w:t xml:space="preserve"> </w:t>
      </w:r>
      <w:r w:rsidRPr="00B07847">
        <w:rPr>
          <w:rFonts w:cs="Arial"/>
        </w:rPr>
        <w:t>iz</w:t>
      </w:r>
      <w:r w:rsidR="0025744E">
        <w:rPr>
          <w:rFonts w:cs="Arial"/>
        </w:rPr>
        <w:t xml:space="preserve"> </w:t>
      </w:r>
      <w:r w:rsidRPr="00B07847">
        <w:rPr>
          <w:rFonts w:cs="Arial"/>
        </w:rPr>
        <w:t>predmetne</w:t>
      </w:r>
      <w:r w:rsidR="0025744E">
        <w:rPr>
          <w:rFonts w:cs="Arial"/>
        </w:rPr>
        <w:t xml:space="preserve"> </w:t>
      </w:r>
      <w:r w:rsidRPr="00B07847">
        <w:rPr>
          <w:rFonts w:cs="Arial"/>
        </w:rPr>
        <w:t>razpisne</w:t>
      </w:r>
      <w:r w:rsidR="0025744E">
        <w:rPr>
          <w:rFonts w:cs="Arial"/>
        </w:rPr>
        <w:t xml:space="preserve"> </w:t>
      </w:r>
      <w:r w:rsidRPr="00B07847">
        <w:rPr>
          <w:rFonts w:cs="Arial"/>
        </w:rPr>
        <w:t>dokumentacije,</w:t>
      </w:r>
      <w:r w:rsidR="0025744E">
        <w:rPr>
          <w:rFonts w:cs="Arial"/>
        </w:rPr>
        <w:t xml:space="preserve"> </w:t>
      </w:r>
      <w:r w:rsidRPr="00B07847">
        <w:rPr>
          <w:rFonts w:cs="Arial"/>
        </w:rPr>
        <w:t>ki</w:t>
      </w:r>
      <w:r w:rsidR="0025744E">
        <w:rPr>
          <w:rFonts w:cs="Arial"/>
        </w:rPr>
        <w:t xml:space="preserve"> </w:t>
      </w:r>
      <w:r w:rsidRPr="00B07847">
        <w:rPr>
          <w:rFonts w:cs="Arial"/>
        </w:rPr>
        <w:t>je</w:t>
      </w:r>
      <w:r w:rsidR="0025744E">
        <w:rPr>
          <w:rFonts w:cs="Arial"/>
        </w:rPr>
        <w:t xml:space="preserve"> </w:t>
      </w:r>
      <w:r w:rsidRPr="00B07847">
        <w:rPr>
          <w:rFonts w:cs="Arial"/>
        </w:rPr>
        <w:t>objavljena</w:t>
      </w:r>
      <w:r w:rsidR="0025744E">
        <w:rPr>
          <w:rFonts w:cs="Arial"/>
        </w:rPr>
        <w:t xml:space="preserve"> </w:t>
      </w:r>
      <w:r w:rsidRPr="00B07847">
        <w:rPr>
          <w:rFonts w:cs="Arial"/>
        </w:rPr>
        <w:t>preko</w:t>
      </w:r>
      <w:r w:rsidR="0025744E">
        <w:rPr>
          <w:rFonts w:cs="Arial"/>
        </w:rPr>
        <w:t xml:space="preserve"> </w:t>
      </w:r>
      <w:r w:rsidRPr="00B07847">
        <w:rPr>
          <w:rFonts w:cs="Arial"/>
        </w:rPr>
        <w:t>Portala</w:t>
      </w:r>
      <w:r w:rsidR="0025744E">
        <w:rPr>
          <w:rFonts w:cs="Arial"/>
        </w:rPr>
        <w:t xml:space="preserve"> </w:t>
      </w:r>
      <w:r w:rsidRPr="00B07847">
        <w:rPr>
          <w:rFonts w:cs="Arial"/>
        </w:rPr>
        <w:t>JN,</w:t>
      </w:r>
      <w:r w:rsidR="0025744E">
        <w:rPr>
          <w:rFonts w:cs="Arial"/>
        </w:rPr>
        <w:t xml:space="preserve"> </w:t>
      </w:r>
      <w:r w:rsidRPr="00B07847">
        <w:rPr>
          <w:rFonts w:cs="Arial"/>
        </w:rPr>
        <w:t>skupaj</w:t>
      </w:r>
      <w:r w:rsidR="0025744E">
        <w:rPr>
          <w:rFonts w:cs="Arial"/>
        </w:rPr>
        <w:t xml:space="preserve"> </w:t>
      </w:r>
      <w:r w:rsidRPr="00B07847">
        <w:rPr>
          <w:rFonts w:cs="Arial"/>
        </w:rPr>
        <w:t>z</w:t>
      </w:r>
      <w:r w:rsidR="0025744E">
        <w:rPr>
          <w:rFonts w:cs="Arial"/>
        </w:rPr>
        <w:t xml:space="preserve"> </w:t>
      </w:r>
      <w:r w:rsidRPr="00B07847">
        <w:rPr>
          <w:rFonts w:cs="Arial"/>
        </w:rPr>
        <w:t>vsemi</w:t>
      </w:r>
      <w:r w:rsidR="0025744E">
        <w:rPr>
          <w:rFonts w:cs="Arial"/>
        </w:rPr>
        <w:t xml:space="preserve"> </w:t>
      </w:r>
      <w:r w:rsidRPr="00B07847">
        <w:rPr>
          <w:rFonts w:cs="Arial"/>
        </w:rPr>
        <w:t>spremembami</w:t>
      </w:r>
      <w:r w:rsidR="0025744E">
        <w:rPr>
          <w:rFonts w:cs="Arial"/>
        </w:rPr>
        <w:t xml:space="preserve"> </w:t>
      </w:r>
      <w:r w:rsidRPr="00B07847">
        <w:rPr>
          <w:rFonts w:cs="Arial"/>
        </w:rPr>
        <w:t>in</w:t>
      </w:r>
      <w:r w:rsidR="0025744E">
        <w:rPr>
          <w:rFonts w:cs="Arial"/>
        </w:rPr>
        <w:t xml:space="preserve"> </w:t>
      </w:r>
      <w:r w:rsidRPr="00B07847">
        <w:rPr>
          <w:rFonts w:cs="Arial"/>
        </w:rPr>
        <w:t>dopolnitvami.</w:t>
      </w:r>
    </w:p>
    <w:p w14:paraId="1F9C02A2" w14:textId="77777777" w:rsidR="00585344" w:rsidRPr="00B07847" w:rsidRDefault="00585344" w:rsidP="00B07847">
      <w:pPr>
        <w:spacing w:line="276" w:lineRule="auto"/>
        <w:jc w:val="both"/>
        <w:rPr>
          <w:rFonts w:cs="Arial"/>
        </w:rPr>
      </w:pPr>
    </w:p>
    <w:p w14:paraId="3F1DD4B2" w14:textId="48336DF3" w:rsidR="00585344" w:rsidRPr="00B07847" w:rsidRDefault="00585344" w:rsidP="00B07847">
      <w:pPr>
        <w:spacing w:line="276" w:lineRule="auto"/>
        <w:jc w:val="both"/>
        <w:rPr>
          <w:rFonts w:cs="Arial"/>
        </w:rPr>
      </w:pPr>
      <w:r w:rsidRPr="00B07847">
        <w:rPr>
          <w:rFonts w:cs="Arial"/>
        </w:rPr>
        <w:t>Predmet</w:t>
      </w:r>
      <w:r w:rsidR="0025744E">
        <w:rPr>
          <w:rFonts w:cs="Arial"/>
        </w:rPr>
        <w:t xml:space="preserve"> </w:t>
      </w:r>
      <w:r w:rsidRPr="00B07847">
        <w:rPr>
          <w:rFonts w:cs="Arial"/>
        </w:rPr>
        <w:t>pogodbe</w:t>
      </w:r>
      <w:r w:rsidR="0025744E">
        <w:rPr>
          <w:rFonts w:cs="Arial"/>
        </w:rPr>
        <w:t xml:space="preserve"> </w:t>
      </w:r>
      <w:r w:rsidRPr="00B07847">
        <w:rPr>
          <w:rFonts w:cs="Arial"/>
        </w:rPr>
        <w:t>je</w:t>
      </w:r>
      <w:r w:rsidR="0025744E">
        <w:rPr>
          <w:rFonts w:cs="Arial"/>
        </w:rPr>
        <w:t xml:space="preserve"> </w:t>
      </w:r>
      <w:r w:rsidRPr="00B07847">
        <w:rPr>
          <w:rFonts w:cs="Arial"/>
        </w:rPr>
        <w:t>tudi</w:t>
      </w:r>
      <w:r w:rsidR="0025744E">
        <w:rPr>
          <w:rFonts w:cs="Arial"/>
        </w:rPr>
        <w:t xml:space="preserve"> </w:t>
      </w:r>
      <w:r w:rsidRPr="00B07847">
        <w:rPr>
          <w:rFonts w:cs="Arial"/>
        </w:rPr>
        <w:t>obveznost</w:t>
      </w:r>
      <w:r w:rsidR="0025744E">
        <w:rPr>
          <w:rFonts w:cs="Arial"/>
        </w:rPr>
        <w:t xml:space="preserve"> </w:t>
      </w:r>
      <w:r w:rsidRPr="00B07847">
        <w:rPr>
          <w:rFonts w:cs="Arial"/>
        </w:rPr>
        <w:t>prodajalca,</w:t>
      </w:r>
      <w:r w:rsidR="0025744E">
        <w:rPr>
          <w:rFonts w:cs="Arial"/>
        </w:rPr>
        <w:t xml:space="preserve"> </w:t>
      </w:r>
      <w:r w:rsidRPr="00B07847">
        <w:rPr>
          <w:rFonts w:cs="Arial"/>
        </w:rPr>
        <w:t>da</w:t>
      </w:r>
      <w:r w:rsidR="0025744E">
        <w:rPr>
          <w:rFonts w:cs="Arial"/>
        </w:rPr>
        <w:t xml:space="preserve"> </w:t>
      </w:r>
      <w:r w:rsidRPr="00B07847">
        <w:rPr>
          <w:rFonts w:cs="Arial"/>
        </w:rPr>
        <w:t>priskrbi</w:t>
      </w:r>
      <w:r w:rsidR="0025744E">
        <w:rPr>
          <w:rFonts w:cs="Arial"/>
        </w:rPr>
        <w:t xml:space="preserve"> </w:t>
      </w:r>
      <w:r w:rsidRPr="00B07847">
        <w:rPr>
          <w:rFonts w:cs="Arial"/>
        </w:rPr>
        <w:t>primerno</w:t>
      </w:r>
      <w:r w:rsidR="0025744E">
        <w:rPr>
          <w:rFonts w:cs="Arial"/>
        </w:rPr>
        <w:t xml:space="preserve"> </w:t>
      </w:r>
      <w:r w:rsidRPr="00B07847">
        <w:rPr>
          <w:rFonts w:cs="Arial"/>
        </w:rPr>
        <w:t>embalažo</w:t>
      </w:r>
      <w:r w:rsidR="0025744E">
        <w:rPr>
          <w:rFonts w:cs="Arial"/>
        </w:rPr>
        <w:t xml:space="preserve"> </w:t>
      </w:r>
      <w:r w:rsidRPr="00B07847">
        <w:rPr>
          <w:rFonts w:cs="Arial"/>
        </w:rPr>
        <w:t>in</w:t>
      </w:r>
      <w:r w:rsidR="0025744E">
        <w:rPr>
          <w:rFonts w:cs="Arial"/>
        </w:rPr>
        <w:t xml:space="preserve"> </w:t>
      </w:r>
      <w:r w:rsidRPr="00B07847">
        <w:rPr>
          <w:rFonts w:cs="Arial"/>
        </w:rPr>
        <w:t>transport</w:t>
      </w:r>
      <w:r w:rsidR="0025744E">
        <w:rPr>
          <w:rFonts w:cs="Arial"/>
        </w:rPr>
        <w:t xml:space="preserve"> </w:t>
      </w:r>
      <w:r w:rsidRPr="00B07847">
        <w:rPr>
          <w:rFonts w:cs="Arial"/>
        </w:rPr>
        <w:t>na</w:t>
      </w:r>
      <w:r w:rsidR="0025744E">
        <w:rPr>
          <w:rFonts w:cs="Arial"/>
        </w:rPr>
        <w:t xml:space="preserve"> </w:t>
      </w:r>
      <w:r w:rsidRPr="00B07847">
        <w:rPr>
          <w:rFonts w:cs="Arial"/>
        </w:rPr>
        <w:t>sedež</w:t>
      </w:r>
      <w:r w:rsidR="0025744E">
        <w:rPr>
          <w:rFonts w:cs="Arial"/>
        </w:rPr>
        <w:t xml:space="preserve"> </w:t>
      </w:r>
      <w:r w:rsidRPr="00B07847">
        <w:rPr>
          <w:rFonts w:cs="Arial"/>
        </w:rPr>
        <w:t>naročnika</w:t>
      </w:r>
      <w:r w:rsidR="0025744E">
        <w:rPr>
          <w:rFonts w:cs="Arial"/>
        </w:rPr>
        <w:t xml:space="preserve"> </w:t>
      </w:r>
      <w:r w:rsidRPr="00B07847">
        <w:rPr>
          <w:rFonts w:cs="Arial"/>
        </w:rPr>
        <w:t>ter</w:t>
      </w:r>
      <w:r w:rsidR="0025744E">
        <w:rPr>
          <w:rFonts w:cs="Arial"/>
        </w:rPr>
        <w:t xml:space="preserve"> </w:t>
      </w:r>
      <w:r w:rsidRPr="00B07847">
        <w:rPr>
          <w:rFonts w:cs="Arial"/>
        </w:rPr>
        <w:t>da</w:t>
      </w:r>
      <w:r w:rsidR="0025744E">
        <w:rPr>
          <w:rFonts w:cs="Arial"/>
        </w:rPr>
        <w:t xml:space="preserve"> </w:t>
      </w:r>
      <w:r w:rsidRPr="00B07847">
        <w:rPr>
          <w:rFonts w:cs="Arial"/>
        </w:rPr>
        <w:t>na</w:t>
      </w:r>
      <w:r w:rsidR="0025744E">
        <w:rPr>
          <w:rFonts w:cs="Arial"/>
        </w:rPr>
        <w:t xml:space="preserve"> </w:t>
      </w:r>
      <w:r w:rsidRPr="00B07847">
        <w:rPr>
          <w:rFonts w:cs="Arial"/>
        </w:rPr>
        <w:t>svoje</w:t>
      </w:r>
      <w:r w:rsidR="0025744E">
        <w:rPr>
          <w:rFonts w:cs="Arial"/>
        </w:rPr>
        <w:t xml:space="preserve"> </w:t>
      </w:r>
      <w:r w:rsidRPr="00B07847">
        <w:rPr>
          <w:rFonts w:cs="Arial"/>
        </w:rPr>
        <w:t>stroške</w:t>
      </w:r>
      <w:r w:rsidR="0025744E">
        <w:rPr>
          <w:rFonts w:cs="Arial"/>
        </w:rPr>
        <w:t xml:space="preserve"> </w:t>
      </w:r>
      <w:r w:rsidRPr="00B07847">
        <w:rPr>
          <w:rFonts w:cs="Arial"/>
        </w:rPr>
        <w:t>ščiti</w:t>
      </w:r>
      <w:r w:rsidR="0025744E">
        <w:rPr>
          <w:rFonts w:cs="Arial"/>
        </w:rPr>
        <w:t xml:space="preserve"> </w:t>
      </w:r>
      <w:r w:rsidRPr="00B07847">
        <w:rPr>
          <w:rFonts w:cs="Arial"/>
        </w:rPr>
        <w:t>in</w:t>
      </w:r>
      <w:r w:rsidR="0025744E">
        <w:rPr>
          <w:rFonts w:cs="Arial"/>
        </w:rPr>
        <w:t xml:space="preserve"> </w:t>
      </w:r>
      <w:r w:rsidRPr="00B07847">
        <w:rPr>
          <w:rFonts w:cs="Arial"/>
        </w:rPr>
        <w:t>zavaruje</w:t>
      </w:r>
      <w:r w:rsidR="0025744E">
        <w:rPr>
          <w:rFonts w:cs="Arial"/>
        </w:rPr>
        <w:t xml:space="preserve"> </w:t>
      </w:r>
      <w:r w:rsidRPr="00B07847">
        <w:rPr>
          <w:rFonts w:cs="Arial"/>
        </w:rPr>
        <w:t>pogodbeno</w:t>
      </w:r>
      <w:r w:rsidR="0025744E">
        <w:rPr>
          <w:rFonts w:cs="Arial"/>
        </w:rPr>
        <w:t xml:space="preserve"> </w:t>
      </w:r>
      <w:r w:rsidRPr="00B07847">
        <w:rPr>
          <w:rFonts w:cs="Arial"/>
        </w:rPr>
        <w:t>blago</w:t>
      </w:r>
      <w:r w:rsidR="0025744E">
        <w:rPr>
          <w:rFonts w:cs="Arial"/>
        </w:rPr>
        <w:t xml:space="preserve"> </w:t>
      </w:r>
      <w:r w:rsidRPr="00B07847">
        <w:rPr>
          <w:rFonts w:cs="Arial"/>
        </w:rPr>
        <w:t>pred</w:t>
      </w:r>
      <w:r w:rsidR="0025744E">
        <w:rPr>
          <w:rFonts w:cs="Arial"/>
        </w:rPr>
        <w:t xml:space="preserve"> </w:t>
      </w:r>
      <w:r w:rsidRPr="00B07847">
        <w:rPr>
          <w:rFonts w:cs="Arial"/>
        </w:rPr>
        <w:t>vremenskimi,</w:t>
      </w:r>
      <w:r w:rsidR="0025744E">
        <w:rPr>
          <w:rFonts w:cs="Arial"/>
        </w:rPr>
        <w:t xml:space="preserve"> </w:t>
      </w:r>
      <w:r w:rsidRPr="00B07847">
        <w:rPr>
          <w:rFonts w:cs="Arial"/>
        </w:rPr>
        <w:t>tehničnimi,</w:t>
      </w:r>
      <w:r w:rsidR="0025744E">
        <w:rPr>
          <w:rFonts w:cs="Arial"/>
        </w:rPr>
        <w:t xml:space="preserve"> </w:t>
      </w:r>
      <w:r w:rsidRPr="00B07847">
        <w:rPr>
          <w:rFonts w:cs="Arial"/>
        </w:rPr>
        <w:t>termičnimi,</w:t>
      </w:r>
      <w:r w:rsidR="0025744E">
        <w:rPr>
          <w:rFonts w:cs="Arial"/>
        </w:rPr>
        <w:t xml:space="preserve"> </w:t>
      </w:r>
      <w:r w:rsidRPr="00B07847">
        <w:rPr>
          <w:rFonts w:cs="Arial"/>
        </w:rPr>
        <w:t>transportnimi</w:t>
      </w:r>
      <w:r w:rsidR="0025744E">
        <w:rPr>
          <w:rFonts w:cs="Arial"/>
        </w:rPr>
        <w:t xml:space="preserve"> </w:t>
      </w:r>
      <w:r w:rsidRPr="00B07847">
        <w:rPr>
          <w:rFonts w:cs="Arial"/>
        </w:rPr>
        <w:t>in</w:t>
      </w:r>
      <w:r w:rsidR="0025744E">
        <w:rPr>
          <w:rFonts w:cs="Arial"/>
        </w:rPr>
        <w:t xml:space="preserve"> </w:t>
      </w:r>
      <w:r w:rsidRPr="00B07847">
        <w:rPr>
          <w:rFonts w:cs="Arial"/>
        </w:rPr>
        <w:t>vsakovrstnimi</w:t>
      </w:r>
      <w:r w:rsidR="0025744E">
        <w:rPr>
          <w:rFonts w:cs="Arial"/>
        </w:rPr>
        <w:t xml:space="preserve"> </w:t>
      </w:r>
      <w:r w:rsidRPr="00B07847">
        <w:rPr>
          <w:rFonts w:cs="Arial"/>
        </w:rPr>
        <w:t>drugimi</w:t>
      </w:r>
      <w:r w:rsidR="0025744E">
        <w:rPr>
          <w:rFonts w:cs="Arial"/>
        </w:rPr>
        <w:t xml:space="preserve"> </w:t>
      </w:r>
      <w:r w:rsidRPr="00B07847">
        <w:rPr>
          <w:rFonts w:cs="Arial"/>
        </w:rPr>
        <w:t>škodljivimi</w:t>
      </w:r>
      <w:r w:rsidR="0025744E">
        <w:rPr>
          <w:rFonts w:cs="Arial"/>
        </w:rPr>
        <w:t xml:space="preserve"> </w:t>
      </w:r>
      <w:r w:rsidRPr="00B07847">
        <w:rPr>
          <w:rFonts w:cs="Arial"/>
        </w:rPr>
        <w:t>vplivi</w:t>
      </w:r>
      <w:r w:rsidR="0025744E">
        <w:rPr>
          <w:rFonts w:cs="Arial"/>
        </w:rPr>
        <w:t xml:space="preserve"> </w:t>
      </w:r>
      <w:r w:rsidRPr="00B07847">
        <w:rPr>
          <w:rFonts w:cs="Arial"/>
        </w:rPr>
        <w:t>in</w:t>
      </w:r>
      <w:r w:rsidR="0025744E">
        <w:rPr>
          <w:rFonts w:cs="Arial"/>
        </w:rPr>
        <w:t xml:space="preserve"> </w:t>
      </w:r>
      <w:r w:rsidRPr="00B07847">
        <w:rPr>
          <w:rFonts w:cs="Arial"/>
        </w:rPr>
        <w:t>poškodbami</w:t>
      </w:r>
      <w:r w:rsidR="0025744E">
        <w:rPr>
          <w:rFonts w:cs="Arial"/>
        </w:rPr>
        <w:t xml:space="preserve"> </w:t>
      </w:r>
      <w:r w:rsidRPr="00B07847">
        <w:rPr>
          <w:rFonts w:cs="Arial"/>
        </w:rPr>
        <w:t>in</w:t>
      </w:r>
      <w:r w:rsidR="0025744E">
        <w:rPr>
          <w:rFonts w:cs="Arial"/>
        </w:rPr>
        <w:t xml:space="preserve"> </w:t>
      </w:r>
      <w:r w:rsidRPr="00B07847">
        <w:rPr>
          <w:rFonts w:cs="Arial"/>
        </w:rPr>
        <w:t>da</w:t>
      </w:r>
      <w:r w:rsidR="0025744E">
        <w:rPr>
          <w:rFonts w:cs="Arial"/>
        </w:rPr>
        <w:t xml:space="preserve"> </w:t>
      </w:r>
      <w:r w:rsidRPr="00B07847">
        <w:rPr>
          <w:rFonts w:cs="Arial"/>
        </w:rPr>
        <w:t>odgovarja</w:t>
      </w:r>
      <w:r w:rsidR="0025744E">
        <w:rPr>
          <w:rFonts w:cs="Arial"/>
        </w:rPr>
        <w:t xml:space="preserve"> </w:t>
      </w:r>
      <w:r w:rsidRPr="00B07847">
        <w:rPr>
          <w:rFonts w:cs="Arial"/>
        </w:rPr>
        <w:t>za</w:t>
      </w:r>
      <w:r w:rsidR="0025744E">
        <w:rPr>
          <w:rFonts w:cs="Arial"/>
        </w:rPr>
        <w:t xml:space="preserve"> </w:t>
      </w:r>
      <w:r w:rsidRPr="00B07847">
        <w:rPr>
          <w:rFonts w:cs="Arial"/>
        </w:rPr>
        <w:t>varno</w:t>
      </w:r>
      <w:r w:rsidR="0025744E">
        <w:rPr>
          <w:rFonts w:cs="Arial"/>
        </w:rPr>
        <w:t xml:space="preserve"> </w:t>
      </w:r>
      <w:r w:rsidRPr="00B07847">
        <w:rPr>
          <w:rFonts w:cs="Arial"/>
        </w:rPr>
        <w:t>delo</w:t>
      </w:r>
      <w:r w:rsidR="0025744E">
        <w:rPr>
          <w:rFonts w:cs="Arial"/>
        </w:rPr>
        <w:t xml:space="preserve"> </w:t>
      </w:r>
      <w:r w:rsidRPr="00B07847">
        <w:rPr>
          <w:rFonts w:cs="Arial"/>
        </w:rPr>
        <w:t>do</w:t>
      </w:r>
      <w:r w:rsidR="0025744E">
        <w:rPr>
          <w:rFonts w:cs="Arial"/>
        </w:rPr>
        <w:t xml:space="preserve"> </w:t>
      </w:r>
      <w:r w:rsidRPr="00B07847">
        <w:rPr>
          <w:rFonts w:cs="Arial"/>
        </w:rPr>
        <w:t>končne</w:t>
      </w:r>
      <w:r w:rsidR="0025744E">
        <w:rPr>
          <w:rFonts w:cs="Arial"/>
        </w:rPr>
        <w:t xml:space="preserve"> </w:t>
      </w:r>
      <w:r w:rsidRPr="00B07847">
        <w:rPr>
          <w:rFonts w:cs="Arial"/>
        </w:rPr>
        <w:t>zapisniške</w:t>
      </w:r>
      <w:r w:rsidR="0025744E">
        <w:rPr>
          <w:rFonts w:cs="Arial"/>
        </w:rPr>
        <w:t xml:space="preserve"> </w:t>
      </w:r>
      <w:r w:rsidRPr="00B07847">
        <w:rPr>
          <w:rFonts w:cs="Arial"/>
        </w:rPr>
        <w:t>primopredaje,</w:t>
      </w:r>
      <w:r w:rsidR="0025744E">
        <w:rPr>
          <w:rFonts w:cs="Arial"/>
        </w:rPr>
        <w:t xml:space="preserve"> </w:t>
      </w:r>
      <w:r w:rsidRPr="00B07847">
        <w:rPr>
          <w:rFonts w:cs="Arial"/>
        </w:rPr>
        <w:t>za</w:t>
      </w:r>
      <w:r w:rsidR="0025744E">
        <w:rPr>
          <w:rFonts w:cs="Arial"/>
        </w:rPr>
        <w:t xml:space="preserve"> </w:t>
      </w:r>
      <w:r w:rsidRPr="00B07847">
        <w:rPr>
          <w:rFonts w:cs="Arial"/>
        </w:rPr>
        <w:t>splošno</w:t>
      </w:r>
      <w:r w:rsidR="0025744E">
        <w:rPr>
          <w:rFonts w:cs="Arial"/>
        </w:rPr>
        <w:t xml:space="preserve"> </w:t>
      </w:r>
      <w:r w:rsidRPr="00B07847">
        <w:rPr>
          <w:rFonts w:cs="Arial"/>
        </w:rPr>
        <w:t>varnost</w:t>
      </w:r>
      <w:r w:rsidR="0025744E">
        <w:rPr>
          <w:rFonts w:cs="Arial"/>
        </w:rPr>
        <w:t xml:space="preserve"> </w:t>
      </w:r>
      <w:r w:rsidRPr="00B07847">
        <w:rPr>
          <w:rFonts w:cs="Arial"/>
        </w:rPr>
        <w:t>pa</w:t>
      </w:r>
      <w:r w:rsidR="0025744E">
        <w:rPr>
          <w:rFonts w:cs="Arial"/>
        </w:rPr>
        <w:t xml:space="preserve"> </w:t>
      </w:r>
      <w:r w:rsidRPr="00B07847">
        <w:rPr>
          <w:rFonts w:cs="Arial"/>
        </w:rPr>
        <w:t>do</w:t>
      </w:r>
      <w:r w:rsidR="0025744E">
        <w:rPr>
          <w:rFonts w:cs="Arial"/>
        </w:rPr>
        <w:t xml:space="preserve"> </w:t>
      </w:r>
      <w:r w:rsidRPr="00B07847">
        <w:rPr>
          <w:rFonts w:cs="Arial"/>
        </w:rPr>
        <w:t>poteka</w:t>
      </w:r>
      <w:r w:rsidR="0025744E">
        <w:rPr>
          <w:rFonts w:cs="Arial"/>
        </w:rPr>
        <w:t xml:space="preserve"> </w:t>
      </w:r>
      <w:r w:rsidRPr="00B07847">
        <w:rPr>
          <w:rFonts w:cs="Arial"/>
        </w:rPr>
        <w:t>garancijskih</w:t>
      </w:r>
      <w:r w:rsidR="0025744E">
        <w:rPr>
          <w:rFonts w:cs="Arial"/>
        </w:rPr>
        <w:t xml:space="preserve"> </w:t>
      </w:r>
      <w:r w:rsidRPr="00B07847">
        <w:rPr>
          <w:rFonts w:cs="Arial"/>
        </w:rPr>
        <w:t>rokov.</w:t>
      </w:r>
    </w:p>
    <w:p w14:paraId="76759451" w14:textId="77777777" w:rsidR="00585344" w:rsidRPr="00B07847" w:rsidRDefault="00585344" w:rsidP="00B07847">
      <w:pPr>
        <w:spacing w:line="276" w:lineRule="auto"/>
        <w:jc w:val="both"/>
      </w:pPr>
    </w:p>
    <w:p w14:paraId="17C7D799" w14:textId="0189C37F" w:rsidR="00353275" w:rsidRPr="00B07847" w:rsidRDefault="00353275" w:rsidP="00B07847">
      <w:pPr>
        <w:spacing w:line="276" w:lineRule="auto"/>
        <w:jc w:val="both"/>
      </w:pPr>
      <w:r w:rsidRPr="00B07847">
        <w:t>POGODBENA</w:t>
      </w:r>
      <w:r w:rsidR="0025744E">
        <w:t xml:space="preserve"> </w:t>
      </w:r>
      <w:r w:rsidRPr="00B07847">
        <w:t>CENA</w:t>
      </w:r>
      <w:r w:rsidR="008415EC">
        <w:t xml:space="preserve"> </w:t>
      </w:r>
      <w:r w:rsidRPr="00B07847">
        <w:t>IN</w:t>
      </w:r>
      <w:r w:rsidR="0025744E">
        <w:t xml:space="preserve"> </w:t>
      </w:r>
      <w:r w:rsidRPr="00B07847">
        <w:t>IZVEDBENI</w:t>
      </w:r>
      <w:r w:rsidR="0025744E">
        <w:t xml:space="preserve"> </w:t>
      </w:r>
      <w:r w:rsidRPr="00B07847">
        <w:t>POGOJI</w:t>
      </w:r>
    </w:p>
    <w:p w14:paraId="68A6B8E9" w14:textId="77777777" w:rsidR="00353275" w:rsidRPr="00B07847" w:rsidRDefault="00353275" w:rsidP="00B07847">
      <w:pPr>
        <w:spacing w:line="276" w:lineRule="auto"/>
        <w:jc w:val="both"/>
      </w:pPr>
    </w:p>
    <w:p w14:paraId="5F10A28D" w14:textId="77777777" w:rsidR="00585344" w:rsidRPr="00B07847" w:rsidRDefault="00585344" w:rsidP="001566D4">
      <w:pPr>
        <w:numPr>
          <w:ilvl w:val="0"/>
          <w:numId w:val="9"/>
        </w:numPr>
        <w:spacing w:line="276" w:lineRule="auto"/>
        <w:jc w:val="both"/>
      </w:pPr>
      <w:r w:rsidRPr="00B07847">
        <w:t>člen</w:t>
      </w:r>
    </w:p>
    <w:p w14:paraId="1C38E83F" w14:textId="14703574" w:rsidR="00585344" w:rsidRPr="00B07847" w:rsidRDefault="00585344" w:rsidP="00B07847">
      <w:pPr>
        <w:spacing w:line="276" w:lineRule="auto"/>
        <w:jc w:val="both"/>
        <w:rPr>
          <w:rFonts w:cs="Arial"/>
        </w:rPr>
      </w:pPr>
      <w:r w:rsidRPr="00B07847">
        <w:rPr>
          <w:rFonts w:cs="Arial"/>
        </w:rPr>
        <w:t>Pogodbena</w:t>
      </w:r>
      <w:r w:rsidR="0025744E">
        <w:rPr>
          <w:rFonts w:cs="Arial"/>
        </w:rPr>
        <w:t xml:space="preserve"> </w:t>
      </w:r>
      <w:r w:rsidRPr="00B07847">
        <w:rPr>
          <w:rFonts w:cs="Arial"/>
        </w:rPr>
        <w:t>cena</w:t>
      </w:r>
      <w:r w:rsidR="0025744E">
        <w:rPr>
          <w:rFonts w:cs="Arial"/>
        </w:rPr>
        <w:t xml:space="preserve"> </w:t>
      </w:r>
      <w:r w:rsidRPr="00B07847">
        <w:rPr>
          <w:rFonts w:cs="Arial"/>
        </w:rPr>
        <w:t>je</w:t>
      </w:r>
      <w:r w:rsidR="0025744E">
        <w:rPr>
          <w:rFonts w:cs="Arial"/>
        </w:rPr>
        <w:t xml:space="preserve"> </w:t>
      </w:r>
      <w:r w:rsidRPr="00B07847">
        <w:rPr>
          <w:rFonts w:cs="Arial"/>
        </w:rPr>
        <w:t>fiksna,</w:t>
      </w:r>
      <w:r w:rsidR="0025744E">
        <w:rPr>
          <w:rFonts w:cs="Arial"/>
        </w:rPr>
        <w:t xml:space="preserve"> </w:t>
      </w:r>
      <w:r w:rsidRPr="00B07847">
        <w:rPr>
          <w:rFonts w:cs="Arial"/>
        </w:rPr>
        <w:t>vključuje</w:t>
      </w:r>
      <w:r w:rsidR="0025744E">
        <w:rPr>
          <w:rFonts w:cs="Arial"/>
        </w:rPr>
        <w:t xml:space="preserve"> </w:t>
      </w:r>
      <w:r w:rsidRPr="00B07847">
        <w:rPr>
          <w:rFonts w:cs="Arial"/>
        </w:rPr>
        <w:t>vse</w:t>
      </w:r>
      <w:r w:rsidR="0025744E">
        <w:rPr>
          <w:rFonts w:cs="Arial"/>
        </w:rPr>
        <w:t xml:space="preserve"> </w:t>
      </w:r>
      <w:r w:rsidRPr="00B07847">
        <w:rPr>
          <w:rFonts w:cs="Arial"/>
        </w:rPr>
        <w:t>elemente</w:t>
      </w:r>
      <w:r w:rsidR="0025744E">
        <w:rPr>
          <w:rFonts w:cs="Arial"/>
        </w:rPr>
        <w:t xml:space="preserve"> </w:t>
      </w:r>
      <w:r w:rsidRPr="00B07847">
        <w:rPr>
          <w:rFonts w:cs="Arial"/>
        </w:rPr>
        <w:t>cene,</w:t>
      </w:r>
      <w:r w:rsidR="0025744E">
        <w:rPr>
          <w:rFonts w:cs="Arial"/>
        </w:rPr>
        <w:t xml:space="preserve"> </w:t>
      </w:r>
      <w:r w:rsidRPr="00B07847">
        <w:rPr>
          <w:rFonts w:cs="Arial"/>
        </w:rPr>
        <w:t>takse,</w:t>
      </w:r>
      <w:r w:rsidR="0025744E">
        <w:rPr>
          <w:rFonts w:cs="Arial"/>
        </w:rPr>
        <w:t xml:space="preserve"> </w:t>
      </w:r>
      <w:r w:rsidRPr="00B07847">
        <w:rPr>
          <w:rFonts w:cs="Arial"/>
        </w:rPr>
        <w:t>carino,</w:t>
      </w:r>
      <w:r w:rsidR="0025744E">
        <w:rPr>
          <w:rFonts w:cs="Arial"/>
        </w:rPr>
        <w:t xml:space="preserve"> </w:t>
      </w:r>
      <w:r w:rsidRPr="00B07847">
        <w:rPr>
          <w:rFonts w:cs="Arial"/>
        </w:rPr>
        <w:t>montažo,</w:t>
      </w:r>
      <w:r w:rsidR="0025744E">
        <w:rPr>
          <w:rFonts w:cs="Arial"/>
        </w:rPr>
        <w:t xml:space="preserve"> </w:t>
      </w:r>
      <w:r w:rsidRPr="00B07847">
        <w:rPr>
          <w:rFonts w:cs="Arial"/>
        </w:rPr>
        <w:t>izobraževanje</w:t>
      </w:r>
      <w:r w:rsidR="0025744E">
        <w:rPr>
          <w:rFonts w:cs="Arial"/>
        </w:rPr>
        <w:t xml:space="preserve"> </w:t>
      </w:r>
      <w:r w:rsidRPr="00B07847">
        <w:rPr>
          <w:rFonts w:cs="Arial"/>
        </w:rPr>
        <w:t>in</w:t>
      </w:r>
      <w:r w:rsidR="0025744E">
        <w:rPr>
          <w:rFonts w:cs="Arial"/>
        </w:rPr>
        <w:t xml:space="preserve"> </w:t>
      </w:r>
      <w:r w:rsidRPr="00B07847">
        <w:rPr>
          <w:rFonts w:cs="Arial"/>
        </w:rPr>
        <w:t>vse</w:t>
      </w:r>
      <w:r w:rsidR="0025744E">
        <w:rPr>
          <w:rFonts w:cs="Arial"/>
        </w:rPr>
        <w:t xml:space="preserve"> </w:t>
      </w:r>
      <w:r w:rsidRPr="00B07847">
        <w:rPr>
          <w:rFonts w:cs="Arial"/>
        </w:rPr>
        <w:t>druge</w:t>
      </w:r>
      <w:r w:rsidR="0025744E">
        <w:rPr>
          <w:rFonts w:cs="Arial"/>
        </w:rPr>
        <w:t xml:space="preserve"> </w:t>
      </w:r>
      <w:r w:rsidRPr="00B07847">
        <w:rPr>
          <w:rFonts w:cs="Arial"/>
        </w:rPr>
        <w:t>stroške</w:t>
      </w:r>
      <w:r w:rsidR="0025744E">
        <w:rPr>
          <w:rFonts w:cs="Arial"/>
        </w:rPr>
        <w:t xml:space="preserve"> </w:t>
      </w:r>
      <w:r w:rsidRPr="00B07847">
        <w:rPr>
          <w:rFonts w:cs="Arial"/>
        </w:rPr>
        <w:t>za</w:t>
      </w:r>
      <w:r w:rsidR="0025744E">
        <w:rPr>
          <w:rFonts w:cs="Arial"/>
        </w:rPr>
        <w:t xml:space="preserve"> </w:t>
      </w:r>
      <w:r w:rsidRPr="00B07847">
        <w:rPr>
          <w:rFonts w:cs="Arial"/>
        </w:rPr>
        <w:t>izpolnitev</w:t>
      </w:r>
      <w:r w:rsidR="0025744E">
        <w:rPr>
          <w:rFonts w:cs="Arial"/>
        </w:rPr>
        <w:t xml:space="preserve"> </w:t>
      </w:r>
      <w:r w:rsidRPr="00B07847">
        <w:rPr>
          <w:rFonts w:cs="Arial"/>
        </w:rPr>
        <w:t>pogodbe,</w:t>
      </w:r>
      <w:r w:rsidR="0025744E">
        <w:rPr>
          <w:rFonts w:cs="Arial"/>
        </w:rPr>
        <w:t xml:space="preserve"> </w:t>
      </w:r>
      <w:r w:rsidRPr="00B07847">
        <w:rPr>
          <w:rFonts w:cs="Arial"/>
        </w:rPr>
        <w:t>ter</w:t>
      </w:r>
      <w:r w:rsidR="0025744E">
        <w:rPr>
          <w:rFonts w:cs="Arial"/>
        </w:rPr>
        <w:t xml:space="preserve"> </w:t>
      </w:r>
      <w:r w:rsidRPr="00B07847">
        <w:rPr>
          <w:rFonts w:cs="Arial"/>
        </w:rPr>
        <w:t>je</w:t>
      </w:r>
      <w:r w:rsidR="0025744E">
        <w:rPr>
          <w:rFonts w:cs="Arial"/>
        </w:rPr>
        <w:t xml:space="preserve"> </w:t>
      </w:r>
      <w:r w:rsidRPr="00B07847">
        <w:rPr>
          <w:rFonts w:cs="Arial"/>
        </w:rPr>
        <w:t>ni</w:t>
      </w:r>
      <w:r w:rsidR="0025744E">
        <w:rPr>
          <w:rFonts w:cs="Arial"/>
        </w:rPr>
        <w:t xml:space="preserve"> </w:t>
      </w:r>
      <w:r w:rsidRPr="00B07847">
        <w:rPr>
          <w:rFonts w:cs="Arial"/>
        </w:rPr>
        <w:t>možno</w:t>
      </w:r>
      <w:r w:rsidR="0025744E">
        <w:rPr>
          <w:rFonts w:cs="Arial"/>
        </w:rPr>
        <w:t xml:space="preserve"> </w:t>
      </w:r>
      <w:r w:rsidRPr="00B07847">
        <w:rPr>
          <w:rFonts w:cs="Arial"/>
        </w:rPr>
        <w:t>povečati.</w:t>
      </w:r>
      <w:r w:rsidR="0025744E">
        <w:rPr>
          <w:rFonts w:cs="Arial"/>
        </w:rPr>
        <w:t xml:space="preserve"> </w:t>
      </w:r>
      <w:r w:rsidRPr="00B07847">
        <w:rPr>
          <w:rFonts w:cs="Arial"/>
        </w:rPr>
        <w:t>Pogodbena</w:t>
      </w:r>
      <w:r w:rsidR="0025744E">
        <w:rPr>
          <w:rFonts w:cs="Arial"/>
        </w:rPr>
        <w:t xml:space="preserve"> </w:t>
      </w:r>
      <w:r w:rsidRPr="00B07847">
        <w:rPr>
          <w:rFonts w:cs="Arial"/>
        </w:rPr>
        <w:t>cena</w:t>
      </w:r>
      <w:r w:rsidR="0025744E">
        <w:rPr>
          <w:rFonts w:cs="Arial"/>
        </w:rPr>
        <w:t xml:space="preserve"> </w:t>
      </w:r>
      <w:r w:rsidRPr="00B07847">
        <w:rPr>
          <w:rFonts w:cs="Arial"/>
        </w:rPr>
        <w:t>vsebuje</w:t>
      </w:r>
      <w:r w:rsidR="0025744E">
        <w:rPr>
          <w:rFonts w:cs="Arial"/>
        </w:rPr>
        <w:t xml:space="preserve"> </w:t>
      </w:r>
      <w:r w:rsidRPr="00B07847">
        <w:rPr>
          <w:rFonts w:cs="Arial"/>
        </w:rPr>
        <w:t>tudi</w:t>
      </w:r>
      <w:r w:rsidR="0025744E">
        <w:rPr>
          <w:rFonts w:cs="Arial"/>
        </w:rPr>
        <w:t xml:space="preserve"> </w:t>
      </w:r>
      <w:r w:rsidRPr="00B07847">
        <w:rPr>
          <w:rFonts w:cs="Arial"/>
        </w:rPr>
        <w:t>vse</w:t>
      </w:r>
      <w:r w:rsidR="0025744E">
        <w:rPr>
          <w:rFonts w:cs="Arial"/>
        </w:rPr>
        <w:t xml:space="preserve"> </w:t>
      </w:r>
      <w:r w:rsidRPr="00B07847">
        <w:rPr>
          <w:rFonts w:cs="Arial"/>
        </w:rPr>
        <w:t>morebitne</w:t>
      </w:r>
      <w:r w:rsidR="0025744E">
        <w:rPr>
          <w:rFonts w:cs="Arial"/>
        </w:rPr>
        <w:t xml:space="preserve"> </w:t>
      </w:r>
      <w:r w:rsidRPr="00B07847">
        <w:rPr>
          <w:rFonts w:cs="Arial"/>
        </w:rPr>
        <w:t>podražitve</w:t>
      </w:r>
      <w:r w:rsidR="0025744E">
        <w:rPr>
          <w:rFonts w:cs="Arial"/>
        </w:rPr>
        <w:t xml:space="preserve"> </w:t>
      </w:r>
      <w:r w:rsidRPr="00B07847">
        <w:rPr>
          <w:rFonts w:cs="Arial"/>
        </w:rPr>
        <w:t>do</w:t>
      </w:r>
      <w:r w:rsidR="0025744E">
        <w:rPr>
          <w:rFonts w:cs="Arial"/>
        </w:rPr>
        <w:t xml:space="preserve"> </w:t>
      </w:r>
      <w:r w:rsidRPr="00B07847">
        <w:rPr>
          <w:rFonts w:cs="Arial"/>
        </w:rPr>
        <w:t>izteka</w:t>
      </w:r>
      <w:r w:rsidR="0025744E">
        <w:rPr>
          <w:rFonts w:cs="Arial"/>
        </w:rPr>
        <w:t xml:space="preserve"> </w:t>
      </w:r>
      <w:r w:rsidRPr="00B07847">
        <w:rPr>
          <w:rFonts w:cs="Arial"/>
        </w:rPr>
        <w:t>pogodbenega</w:t>
      </w:r>
      <w:r w:rsidR="0025744E">
        <w:rPr>
          <w:rFonts w:cs="Arial"/>
        </w:rPr>
        <w:t xml:space="preserve"> </w:t>
      </w:r>
      <w:r w:rsidRPr="00B07847">
        <w:rPr>
          <w:rFonts w:cs="Arial"/>
        </w:rPr>
        <w:t>roka</w:t>
      </w:r>
      <w:r w:rsidR="0025744E">
        <w:rPr>
          <w:rFonts w:cs="Arial"/>
        </w:rPr>
        <w:t xml:space="preserve"> </w:t>
      </w:r>
      <w:r w:rsidRPr="00B07847">
        <w:rPr>
          <w:rFonts w:cs="Arial"/>
        </w:rPr>
        <w:t>za</w:t>
      </w:r>
      <w:r w:rsidR="0025744E">
        <w:rPr>
          <w:rFonts w:cs="Arial"/>
        </w:rPr>
        <w:t xml:space="preserve"> </w:t>
      </w:r>
      <w:r w:rsidRPr="00B07847">
        <w:rPr>
          <w:rFonts w:cs="Arial"/>
        </w:rPr>
        <w:t>dokončanje</w:t>
      </w:r>
      <w:r w:rsidR="0025744E">
        <w:rPr>
          <w:rFonts w:cs="Arial"/>
        </w:rPr>
        <w:t xml:space="preserve"> </w:t>
      </w:r>
      <w:r w:rsidRPr="00B07847">
        <w:rPr>
          <w:rFonts w:cs="Arial"/>
        </w:rPr>
        <w:t>oziroma</w:t>
      </w:r>
      <w:r w:rsidR="0025744E">
        <w:rPr>
          <w:rFonts w:cs="Arial"/>
        </w:rPr>
        <w:t xml:space="preserve"> </w:t>
      </w:r>
      <w:r w:rsidRPr="00B07847">
        <w:rPr>
          <w:rFonts w:cs="Arial"/>
        </w:rPr>
        <w:t>izročitev</w:t>
      </w:r>
      <w:r w:rsidR="0025744E">
        <w:rPr>
          <w:rFonts w:cs="Arial"/>
        </w:rPr>
        <w:t xml:space="preserve"> </w:t>
      </w:r>
      <w:r w:rsidRPr="00B07847">
        <w:rPr>
          <w:rFonts w:cs="Arial"/>
        </w:rPr>
        <w:t>predmeta</w:t>
      </w:r>
      <w:r w:rsidR="0025744E">
        <w:rPr>
          <w:rFonts w:cs="Arial"/>
        </w:rPr>
        <w:t xml:space="preserve"> </w:t>
      </w:r>
      <w:r w:rsidRPr="00B07847">
        <w:rPr>
          <w:rFonts w:cs="Arial"/>
        </w:rPr>
        <w:t>pogodbe</w:t>
      </w:r>
      <w:r w:rsidR="0025744E">
        <w:rPr>
          <w:rFonts w:cs="Arial"/>
        </w:rPr>
        <w:t xml:space="preserve"> </w:t>
      </w:r>
      <w:r w:rsidRPr="00B07847">
        <w:rPr>
          <w:rFonts w:cs="Arial"/>
        </w:rPr>
        <w:t>s</w:t>
      </w:r>
      <w:r w:rsidR="0025744E">
        <w:rPr>
          <w:rFonts w:cs="Arial"/>
        </w:rPr>
        <w:t xml:space="preserve"> </w:t>
      </w:r>
      <w:r w:rsidRPr="00B07847">
        <w:rPr>
          <w:rFonts w:cs="Arial"/>
        </w:rPr>
        <w:t>primopredajo.</w:t>
      </w:r>
    </w:p>
    <w:p w14:paraId="4E327760" w14:textId="77777777" w:rsidR="00585344" w:rsidRPr="00B07847" w:rsidRDefault="00585344" w:rsidP="00B07847">
      <w:pPr>
        <w:spacing w:line="276" w:lineRule="auto"/>
        <w:jc w:val="both"/>
        <w:rPr>
          <w:strike/>
        </w:rPr>
      </w:pP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127"/>
        <w:gridCol w:w="680"/>
        <w:gridCol w:w="992"/>
        <w:gridCol w:w="1578"/>
        <w:gridCol w:w="1276"/>
        <w:gridCol w:w="1285"/>
        <w:gridCol w:w="1266"/>
      </w:tblGrid>
      <w:tr w:rsidR="00406488" w:rsidRPr="00B07847" w14:paraId="699153DE" w14:textId="77777777" w:rsidTr="00A4325D">
        <w:trPr>
          <w:trHeight w:val="806"/>
        </w:trPr>
        <w:tc>
          <w:tcPr>
            <w:tcW w:w="572" w:type="dxa"/>
            <w:tcBorders>
              <w:top w:val="single" w:sz="4" w:space="0" w:color="auto"/>
              <w:left w:val="single" w:sz="4" w:space="0" w:color="auto"/>
              <w:bottom w:val="single" w:sz="4" w:space="0" w:color="auto"/>
              <w:right w:val="single" w:sz="4" w:space="0" w:color="auto"/>
            </w:tcBorders>
            <w:hideMark/>
          </w:tcPr>
          <w:p w14:paraId="062830E0" w14:textId="77777777" w:rsidR="00406488" w:rsidRPr="00B07847" w:rsidRDefault="00406488" w:rsidP="00383827">
            <w:pPr>
              <w:autoSpaceDE w:val="0"/>
              <w:autoSpaceDN w:val="0"/>
              <w:adjustRightInd w:val="0"/>
              <w:spacing w:line="276" w:lineRule="auto"/>
              <w:ind w:left="-103"/>
              <w:jc w:val="center"/>
              <w:rPr>
                <w:b/>
              </w:rPr>
            </w:pPr>
            <w:proofErr w:type="spellStart"/>
            <w:r w:rsidRPr="00B07847">
              <w:rPr>
                <w:b/>
              </w:rPr>
              <w:lastRenderedPageBreak/>
              <w:t>Zap</w:t>
            </w:r>
            <w:proofErr w:type="spellEnd"/>
            <w:r w:rsidRPr="00B07847">
              <w:rPr>
                <w:b/>
              </w:rPr>
              <w:t>.</w:t>
            </w:r>
            <w:r>
              <w:rPr>
                <w:b/>
              </w:rPr>
              <w:t xml:space="preserve"> </w:t>
            </w:r>
            <w:r w:rsidRPr="00B07847">
              <w:rPr>
                <w:b/>
              </w:rPr>
              <w:t>št.</w:t>
            </w:r>
          </w:p>
        </w:tc>
        <w:tc>
          <w:tcPr>
            <w:tcW w:w="2127" w:type="dxa"/>
            <w:tcBorders>
              <w:top w:val="single" w:sz="4" w:space="0" w:color="auto"/>
              <w:left w:val="single" w:sz="4" w:space="0" w:color="auto"/>
              <w:bottom w:val="single" w:sz="4" w:space="0" w:color="auto"/>
              <w:right w:val="single" w:sz="4" w:space="0" w:color="auto"/>
            </w:tcBorders>
            <w:hideMark/>
          </w:tcPr>
          <w:p w14:paraId="4EE7C2A3" w14:textId="77777777" w:rsidR="00406488" w:rsidRPr="00B07847" w:rsidRDefault="00406488" w:rsidP="00383827">
            <w:pPr>
              <w:autoSpaceDE w:val="0"/>
              <w:autoSpaceDN w:val="0"/>
              <w:adjustRightInd w:val="0"/>
              <w:spacing w:line="276" w:lineRule="auto"/>
              <w:jc w:val="center"/>
              <w:rPr>
                <w:b/>
              </w:rPr>
            </w:pPr>
            <w:r w:rsidRPr="00B07847">
              <w:rPr>
                <w:b/>
              </w:rPr>
              <w:t>Opis</w:t>
            </w:r>
          </w:p>
        </w:tc>
        <w:tc>
          <w:tcPr>
            <w:tcW w:w="680" w:type="dxa"/>
            <w:tcBorders>
              <w:top w:val="single" w:sz="4" w:space="0" w:color="auto"/>
              <w:left w:val="single" w:sz="4" w:space="0" w:color="auto"/>
              <w:bottom w:val="single" w:sz="4" w:space="0" w:color="auto"/>
              <w:right w:val="single" w:sz="4" w:space="0" w:color="auto"/>
            </w:tcBorders>
            <w:hideMark/>
          </w:tcPr>
          <w:p w14:paraId="2C22C913" w14:textId="77777777" w:rsidR="00406488" w:rsidRPr="00B07847" w:rsidRDefault="00406488" w:rsidP="00383827">
            <w:pPr>
              <w:autoSpaceDE w:val="0"/>
              <w:autoSpaceDN w:val="0"/>
              <w:adjustRightInd w:val="0"/>
              <w:spacing w:line="276" w:lineRule="auto"/>
              <w:ind w:left="-108"/>
              <w:jc w:val="center"/>
              <w:rPr>
                <w:b/>
              </w:rPr>
            </w:pPr>
            <w:r w:rsidRPr="00B07847">
              <w:rPr>
                <w:b/>
              </w:rPr>
              <w:t>Enota</w:t>
            </w:r>
            <w:r>
              <w:rPr>
                <w:b/>
              </w:rPr>
              <w:t xml:space="preserve"> </w:t>
            </w:r>
            <w:r w:rsidRPr="00B07847">
              <w:rPr>
                <w:b/>
              </w:rPr>
              <w:t>mere</w:t>
            </w:r>
          </w:p>
        </w:tc>
        <w:tc>
          <w:tcPr>
            <w:tcW w:w="992" w:type="dxa"/>
            <w:tcBorders>
              <w:top w:val="single" w:sz="4" w:space="0" w:color="auto"/>
              <w:left w:val="single" w:sz="4" w:space="0" w:color="auto"/>
              <w:bottom w:val="single" w:sz="4" w:space="0" w:color="auto"/>
              <w:right w:val="single" w:sz="4" w:space="0" w:color="auto"/>
            </w:tcBorders>
            <w:hideMark/>
          </w:tcPr>
          <w:p w14:paraId="4D8899EB" w14:textId="77777777" w:rsidR="00406488" w:rsidRPr="00B07847" w:rsidRDefault="00406488" w:rsidP="00383827">
            <w:pPr>
              <w:autoSpaceDE w:val="0"/>
              <w:autoSpaceDN w:val="0"/>
              <w:adjustRightInd w:val="0"/>
              <w:spacing w:line="276" w:lineRule="auto"/>
              <w:ind w:left="-108"/>
              <w:jc w:val="center"/>
              <w:rPr>
                <w:b/>
              </w:rPr>
            </w:pPr>
            <w:r w:rsidRPr="00B07847">
              <w:rPr>
                <w:b/>
              </w:rPr>
              <w:t>Količina</w:t>
            </w:r>
          </w:p>
        </w:tc>
        <w:tc>
          <w:tcPr>
            <w:tcW w:w="1578" w:type="dxa"/>
            <w:tcBorders>
              <w:top w:val="single" w:sz="4" w:space="0" w:color="auto"/>
              <w:left w:val="single" w:sz="4" w:space="0" w:color="auto"/>
              <w:bottom w:val="single" w:sz="4" w:space="0" w:color="auto"/>
              <w:right w:val="single" w:sz="4" w:space="0" w:color="auto"/>
            </w:tcBorders>
            <w:hideMark/>
          </w:tcPr>
          <w:p w14:paraId="0C85B92C" w14:textId="1060BBCD" w:rsidR="00406488" w:rsidRPr="00B07847" w:rsidRDefault="00406488" w:rsidP="00383827">
            <w:pPr>
              <w:autoSpaceDE w:val="0"/>
              <w:autoSpaceDN w:val="0"/>
              <w:adjustRightInd w:val="0"/>
              <w:spacing w:line="276" w:lineRule="auto"/>
              <w:ind w:left="44"/>
              <w:jc w:val="center"/>
              <w:rPr>
                <w:b/>
              </w:rPr>
            </w:pPr>
            <w:r w:rsidRPr="00B07847">
              <w:rPr>
                <w:b/>
              </w:rPr>
              <w:t>Cena</w:t>
            </w:r>
            <w:r>
              <w:rPr>
                <w:b/>
              </w:rPr>
              <w:t xml:space="preserve"> </w:t>
            </w:r>
            <w:r w:rsidRPr="00B07847">
              <w:rPr>
                <w:b/>
              </w:rPr>
              <w:t>brez</w:t>
            </w:r>
            <w:r w:rsidR="008415EC">
              <w:rPr>
                <w:b/>
              </w:rPr>
              <w:t xml:space="preserve"> </w:t>
            </w:r>
            <w:r w:rsidRPr="00B07847">
              <w:rPr>
                <w:b/>
              </w:rPr>
              <w:t>DDV/enoto</w:t>
            </w:r>
            <w:r>
              <w:rPr>
                <w:b/>
              </w:rPr>
              <w:t xml:space="preserve"> </w:t>
            </w:r>
            <w:r w:rsidRPr="00B07847">
              <w:rPr>
                <w:b/>
              </w:rPr>
              <w:t>mere</w:t>
            </w:r>
          </w:p>
        </w:tc>
        <w:tc>
          <w:tcPr>
            <w:tcW w:w="1276" w:type="dxa"/>
            <w:tcBorders>
              <w:top w:val="single" w:sz="4" w:space="0" w:color="auto"/>
              <w:left w:val="single" w:sz="4" w:space="0" w:color="auto"/>
              <w:bottom w:val="single" w:sz="4" w:space="0" w:color="auto"/>
              <w:right w:val="single" w:sz="4" w:space="0" w:color="auto"/>
            </w:tcBorders>
          </w:tcPr>
          <w:p w14:paraId="011D7693" w14:textId="77777777" w:rsidR="00406488" w:rsidRPr="00B07847" w:rsidRDefault="00406488" w:rsidP="00383827">
            <w:pPr>
              <w:autoSpaceDE w:val="0"/>
              <w:autoSpaceDN w:val="0"/>
              <w:adjustRightInd w:val="0"/>
              <w:spacing w:line="276" w:lineRule="auto"/>
              <w:ind w:left="-98"/>
              <w:jc w:val="center"/>
              <w:rPr>
                <w:b/>
                <w:bCs/>
              </w:rPr>
            </w:pPr>
            <w:r w:rsidRPr="00B07847">
              <w:rPr>
                <w:b/>
                <w:bCs/>
              </w:rPr>
              <w:t>Skupaj</w:t>
            </w:r>
            <w:r>
              <w:rPr>
                <w:b/>
                <w:bCs/>
              </w:rPr>
              <w:t xml:space="preserve"> </w:t>
            </w:r>
            <w:r w:rsidRPr="00B07847">
              <w:rPr>
                <w:b/>
                <w:bCs/>
              </w:rPr>
              <w:t>vrednost</w:t>
            </w:r>
          </w:p>
          <w:p w14:paraId="625A919C" w14:textId="3797357B" w:rsidR="00406488" w:rsidRPr="00B07847" w:rsidRDefault="00406488" w:rsidP="00383827">
            <w:pPr>
              <w:autoSpaceDE w:val="0"/>
              <w:autoSpaceDN w:val="0"/>
              <w:adjustRightInd w:val="0"/>
              <w:spacing w:line="276" w:lineRule="auto"/>
              <w:ind w:left="-98"/>
              <w:jc w:val="center"/>
              <w:rPr>
                <w:b/>
              </w:rPr>
            </w:pPr>
            <w:r w:rsidRPr="00B07847">
              <w:rPr>
                <w:b/>
                <w:bCs/>
              </w:rPr>
              <w:t>brez</w:t>
            </w:r>
            <w:r w:rsidR="008415EC">
              <w:rPr>
                <w:b/>
                <w:bCs/>
              </w:rPr>
              <w:t xml:space="preserve"> </w:t>
            </w:r>
            <w:r w:rsidRPr="00B07847">
              <w:rPr>
                <w:b/>
                <w:bCs/>
              </w:rPr>
              <w:t>DDV</w:t>
            </w:r>
          </w:p>
        </w:tc>
        <w:tc>
          <w:tcPr>
            <w:tcW w:w="1285" w:type="dxa"/>
            <w:tcBorders>
              <w:top w:val="single" w:sz="4" w:space="0" w:color="auto"/>
              <w:left w:val="single" w:sz="4" w:space="0" w:color="auto"/>
              <w:bottom w:val="single" w:sz="4" w:space="0" w:color="auto"/>
              <w:right w:val="single" w:sz="4" w:space="0" w:color="auto"/>
            </w:tcBorders>
            <w:hideMark/>
          </w:tcPr>
          <w:p w14:paraId="4790EDF5" w14:textId="77777777" w:rsidR="00406488" w:rsidRPr="00B07847" w:rsidRDefault="00406488" w:rsidP="00383827">
            <w:pPr>
              <w:autoSpaceDE w:val="0"/>
              <w:autoSpaceDN w:val="0"/>
              <w:adjustRightInd w:val="0"/>
              <w:spacing w:line="276" w:lineRule="auto"/>
              <w:ind w:left="-98"/>
              <w:jc w:val="center"/>
              <w:rPr>
                <w:b/>
              </w:rPr>
            </w:pPr>
            <w:r w:rsidRPr="00B07847">
              <w:rPr>
                <w:b/>
              </w:rPr>
              <w:t>Skupaj</w:t>
            </w:r>
            <w:r>
              <w:rPr>
                <w:b/>
              </w:rPr>
              <w:t xml:space="preserve"> </w:t>
            </w:r>
            <w:r w:rsidRPr="00B07847">
              <w:rPr>
                <w:b/>
              </w:rPr>
              <w:t>vrednost</w:t>
            </w:r>
            <w:r>
              <w:rPr>
                <w:b/>
              </w:rPr>
              <w:t xml:space="preserve"> </w:t>
            </w:r>
            <w:r w:rsidRPr="00B07847">
              <w:rPr>
                <w:b/>
              </w:rPr>
              <w:t>DDV</w:t>
            </w:r>
          </w:p>
        </w:tc>
        <w:tc>
          <w:tcPr>
            <w:tcW w:w="1266" w:type="dxa"/>
            <w:tcBorders>
              <w:top w:val="single" w:sz="4" w:space="0" w:color="auto"/>
              <w:left w:val="single" w:sz="4" w:space="0" w:color="auto"/>
              <w:bottom w:val="single" w:sz="4" w:space="0" w:color="auto"/>
              <w:right w:val="single" w:sz="4" w:space="0" w:color="auto"/>
            </w:tcBorders>
          </w:tcPr>
          <w:p w14:paraId="1E059E9B" w14:textId="77777777" w:rsidR="00406488" w:rsidRPr="00B07847" w:rsidRDefault="00406488" w:rsidP="00383827">
            <w:pPr>
              <w:autoSpaceDE w:val="0"/>
              <w:autoSpaceDN w:val="0"/>
              <w:adjustRightInd w:val="0"/>
              <w:spacing w:line="276" w:lineRule="auto"/>
              <w:ind w:left="-108"/>
              <w:jc w:val="center"/>
              <w:rPr>
                <w:b/>
                <w:bCs/>
              </w:rPr>
            </w:pPr>
            <w:r w:rsidRPr="00B07847">
              <w:rPr>
                <w:b/>
                <w:bCs/>
              </w:rPr>
              <w:t>Skupaj</w:t>
            </w:r>
            <w:r>
              <w:rPr>
                <w:b/>
                <w:bCs/>
              </w:rPr>
              <w:t xml:space="preserve"> </w:t>
            </w:r>
            <w:r w:rsidRPr="00B07847">
              <w:rPr>
                <w:b/>
                <w:bCs/>
              </w:rPr>
              <w:t>vrednost</w:t>
            </w:r>
          </w:p>
          <w:p w14:paraId="58A2688A" w14:textId="77777777" w:rsidR="00406488" w:rsidRPr="00B07847" w:rsidRDefault="00406488" w:rsidP="00383827">
            <w:pPr>
              <w:autoSpaceDE w:val="0"/>
              <w:autoSpaceDN w:val="0"/>
              <w:adjustRightInd w:val="0"/>
              <w:spacing w:line="276" w:lineRule="auto"/>
              <w:jc w:val="center"/>
            </w:pPr>
            <w:r w:rsidRPr="00B07847">
              <w:rPr>
                <w:b/>
                <w:bCs/>
              </w:rPr>
              <w:t>z</w:t>
            </w:r>
            <w:r>
              <w:rPr>
                <w:b/>
                <w:bCs/>
              </w:rPr>
              <w:t xml:space="preserve"> </w:t>
            </w:r>
            <w:r w:rsidRPr="00B07847">
              <w:rPr>
                <w:b/>
                <w:bCs/>
              </w:rPr>
              <w:t>DDV</w:t>
            </w:r>
          </w:p>
        </w:tc>
      </w:tr>
      <w:tr w:rsidR="00406488" w:rsidRPr="00B07847" w14:paraId="2C3F6276" w14:textId="77777777" w:rsidTr="00A4325D">
        <w:tc>
          <w:tcPr>
            <w:tcW w:w="572" w:type="dxa"/>
            <w:tcBorders>
              <w:top w:val="single" w:sz="4" w:space="0" w:color="auto"/>
              <w:left w:val="single" w:sz="4" w:space="0" w:color="auto"/>
              <w:bottom w:val="single" w:sz="4" w:space="0" w:color="auto"/>
              <w:right w:val="single" w:sz="4" w:space="0" w:color="auto"/>
            </w:tcBorders>
          </w:tcPr>
          <w:p w14:paraId="074B4E68" w14:textId="77777777" w:rsidR="00406488" w:rsidRPr="00B07847" w:rsidRDefault="00406488" w:rsidP="00383827">
            <w:pPr>
              <w:autoSpaceDE w:val="0"/>
              <w:autoSpaceDN w:val="0"/>
              <w:adjustRightInd w:val="0"/>
              <w:spacing w:line="276" w:lineRule="auto"/>
              <w:jc w:val="center"/>
              <w:rPr>
                <w:b/>
              </w:rPr>
            </w:pPr>
          </w:p>
        </w:tc>
        <w:tc>
          <w:tcPr>
            <w:tcW w:w="2127" w:type="dxa"/>
            <w:tcBorders>
              <w:top w:val="single" w:sz="4" w:space="0" w:color="auto"/>
              <w:left w:val="single" w:sz="4" w:space="0" w:color="auto"/>
              <w:bottom w:val="single" w:sz="4" w:space="0" w:color="auto"/>
              <w:right w:val="single" w:sz="4" w:space="0" w:color="auto"/>
            </w:tcBorders>
            <w:hideMark/>
          </w:tcPr>
          <w:p w14:paraId="6F0BAEB1" w14:textId="77777777" w:rsidR="00406488" w:rsidRPr="00B07847" w:rsidRDefault="00406488" w:rsidP="00383827">
            <w:pPr>
              <w:autoSpaceDE w:val="0"/>
              <w:autoSpaceDN w:val="0"/>
              <w:adjustRightInd w:val="0"/>
              <w:spacing w:line="276" w:lineRule="auto"/>
              <w:jc w:val="center"/>
              <w:rPr>
                <w:b/>
              </w:rPr>
            </w:pPr>
            <w:r w:rsidRPr="00B07847">
              <w:rPr>
                <w:b/>
              </w:rPr>
              <w:t>1</w:t>
            </w:r>
          </w:p>
        </w:tc>
        <w:tc>
          <w:tcPr>
            <w:tcW w:w="680" w:type="dxa"/>
            <w:tcBorders>
              <w:top w:val="single" w:sz="4" w:space="0" w:color="auto"/>
              <w:left w:val="single" w:sz="4" w:space="0" w:color="auto"/>
              <w:bottom w:val="single" w:sz="4" w:space="0" w:color="auto"/>
              <w:right w:val="single" w:sz="4" w:space="0" w:color="auto"/>
            </w:tcBorders>
            <w:hideMark/>
          </w:tcPr>
          <w:p w14:paraId="2E399E02" w14:textId="77777777" w:rsidR="00406488" w:rsidRPr="00B07847" w:rsidRDefault="00406488" w:rsidP="00383827">
            <w:pPr>
              <w:autoSpaceDE w:val="0"/>
              <w:autoSpaceDN w:val="0"/>
              <w:adjustRightInd w:val="0"/>
              <w:spacing w:line="276" w:lineRule="auto"/>
              <w:jc w:val="center"/>
              <w:rPr>
                <w:b/>
              </w:rPr>
            </w:pPr>
            <w:r w:rsidRPr="00B07847">
              <w:rPr>
                <w:b/>
              </w:rPr>
              <w:t>2</w:t>
            </w:r>
          </w:p>
        </w:tc>
        <w:tc>
          <w:tcPr>
            <w:tcW w:w="992" w:type="dxa"/>
            <w:tcBorders>
              <w:top w:val="single" w:sz="4" w:space="0" w:color="auto"/>
              <w:left w:val="single" w:sz="4" w:space="0" w:color="auto"/>
              <w:bottom w:val="single" w:sz="4" w:space="0" w:color="auto"/>
              <w:right w:val="single" w:sz="4" w:space="0" w:color="auto"/>
            </w:tcBorders>
            <w:hideMark/>
          </w:tcPr>
          <w:p w14:paraId="736F872B" w14:textId="77777777" w:rsidR="00406488" w:rsidRPr="00B07847" w:rsidRDefault="00406488" w:rsidP="00383827">
            <w:pPr>
              <w:autoSpaceDE w:val="0"/>
              <w:autoSpaceDN w:val="0"/>
              <w:adjustRightInd w:val="0"/>
              <w:spacing w:line="276" w:lineRule="auto"/>
              <w:jc w:val="center"/>
              <w:rPr>
                <w:b/>
              </w:rPr>
            </w:pPr>
            <w:r w:rsidRPr="00B07847">
              <w:rPr>
                <w:b/>
              </w:rPr>
              <w:t>3</w:t>
            </w:r>
          </w:p>
        </w:tc>
        <w:tc>
          <w:tcPr>
            <w:tcW w:w="1578" w:type="dxa"/>
            <w:tcBorders>
              <w:top w:val="single" w:sz="4" w:space="0" w:color="auto"/>
              <w:left w:val="single" w:sz="4" w:space="0" w:color="auto"/>
              <w:bottom w:val="single" w:sz="4" w:space="0" w:color="auto"/>
              <w:right w:val="single" w:sz="4" w:space="0" w:color="auto"/>
            </w:tcBorders>
            <w:hideMark/>
          </w:tcPr>
          <w:p w14:paraId="18A171A9" w14:textId="77777777" w:rsidR="00406488" w:rsidRPr="00B07847" w:rsidRDefault="00406488" w:rsidP="00383827">
            <w:pPr>
              <w:autoSpaceDE w:val="0"/>
              <w:autoSpaceDN w:val="0"/>
              <w:adjustRightInd w:val="0"/>
              <w:spacing w:line="276" w:lineRule="auto"/>
              <w:jc w:val="center"/>
              <w:rPr>
                <w:b/>
              </w:rPr>
            </w:pPr>
            <w:r w:rsidRPr="00B07847">
              <w:rPr>
                <w:b/>
              </w:rPr>
              <w:t>4</w:t>
            </w:r>
          </w:p>
        </w:tc>
        <w:tc>
          <w:tcPr>
            <w:tcW w:w="1276" w:type="dxa"/>
            <w:tcBorders>
              <w:top w:val="single" w:sz="4" w:space="0" w:color="auto"/>
              <w:left w:val="single" w:sz="4" w:space="0" w:color="auto"/>
              <w:bottom w:val="single" w:sz="4" w:space="0" w:color="auto"/>
              <w:right w:val="single" w:sz="4" w:space="0" w:color="auto"/>
            </w:tcBorders>
          </w:tcPr>
          <w:p w14:paraId="04922FBF" w14:textId="77777777" w:rsidR="00406488" w:rsidRPr="00B07847" w:rsidRDefault="00406488" w:rsidP="00383827">
            <w:pPr>
              <w:autoSpaceDE w:val="0"/>
              <w:autoSpaceDN w:val="0"/>
              <w:adjustRightInd w:val="0"/>
              <w:spacing w:line="276" w:lineRule="auto"/>
              <w:jc w:val="center"/>
              <w:rPr>
                <w:b/>
              </w:rPr>
            </w:pPr>
            <w:r w:rsidRPr="00B07847">
              <w:rPr>
                <w:b/>
              </w:rPr>
              <w:t>5</w:t>
            </w:r>
          </w:p>
        </w:tc>
        <w:tc>
          <w:tcPr>
            <w:tcW w:w="1285" w:type="dxa"/>
            <w:tcBorders>
              <w:top w:val="single" w:sz="4" w:space="0" w:color="auto"/>
              <w:left w:val="single" w:sz="4" w:space="0" w:color="auto"/>
              <w:bottom w:val="single" w:sz="4" w:space="0" w:color="auto"/>
              <w:right w:val="single" w:sz="4" w:space="0" w:color="auto"/>
            </w:tcBorders>
            <w:hideMark/>
          </w:tcPr>
          <w:p w14:paraId="773E7392" w14:textId="77777777" w:rsidR="00406488" w:rsidRPr="00B07847" w:rsidRDefault="00406488" w:rsidP="00383827">
            <w:pPr>
              <w:autoSpaceDE w:val="0"/>
              <w:autoSpaceDN w:val="0"/>
              <w:adjustRightInd w:val="0"/>
              <w:spacing w:line="276" w:lineRule="auto"/>
              <w:jc w:val="center"/>
              <w:rPr>
                <w:b/>
              </w:rPr>
            </w:pPr>
            <w:r w:rsidRPr="00B07847">
              <w:rPr>
                <w:b/>
              </w:rPr>
              <w:t>6</w:t>
            </w:r>
          </w:p>
        </w:tc>
        <w:tc>
          <w:tcPr>
            <w:tcW w:w="1266" w:type="dxa"/>
            <w:tcBorders>
              <w:top w:val="single" w:sz="4" w:space="0" w:color="auto"/>
              <w:left w:val="single" w:sz="4" w:space="0" w:color="auto"/>
              <w:bottom w:val="single" w:sz="4" w:space="0" w:color="auto"/>
              <w:right w:val="single" w:sz="4" w:space="0" w:color="auto"/>
            </w:tcBorders>
          </w:tcPr>
          <w:p w14:paraId="31E4A94B" w14:textId="77777777" w:rsidR="00406488" w:rsidRPr="00B07847" w:rsidRDefault="00406488" w:rsidP="00383827">
            <w:pPr>
              <w:autoSpaceDE w:val="0"/>
              <w:autoSpaceDN w:val="0"/>
              <w:adjustRightInd w:val="0"/>
              <w:spacing w:line="276" w:lineRule="auto"/>
              <w:jc w:val="center"/>
              <w:rPr>
                <w:b/>
              </w:rPr>
            </w:pPr>
            <w:r w:rsidRPr="00B07847">
              <w:rPr>
                <w:b/>
              </w:rPr>
              <w:t>7(5+6)</w:t>
            </w:r>
          </w:p>
        </w:tc>
      </w:tr>
      <w:tr w:rsidR="00406488" w:rsidRPr="00B07847" w14:paraId="5E99D0D3" w14:textId="77777777" w:rsidTr="00A4325D">
        <w:tc>
          <w:tcPr>
            <w:tcW w:w="572" w:type="dxa"/>
            <w:tcBorders>
              <w:top w:val="single" w:sz="4" w:space="0" w:color="auto"/>
              <w:left w:val="single" w:sz="4" w:space="0" w:color="auto"/>
              <w:bottom w:val="single" w:sz="4" w:space="0" w:color="auto"/>
              <w:right w:val="single" w:sz="4" w:space="0" w:color="auto"/>
            </w:tcBorders>
            <w:hideMark/>
          </w:tcPr>
          <w:p w14:paraId="16B115E5" w14:textId="77777777" w:rsidR="00406488" w:rsidRPr="0000597E" w:rsidRDefault="00406488" w:rsidP="00383827">
            <w:pPr>
              <w:autoSpaceDE w:val="0"/>
              <w:autoSpaceDN w:val="0"/>
              <w:adjustRightInd w:val="0"/>
              <w:spacing w:line="276" w:lineRule="auto"/>
              <w:jc w:val="both"/>
              <w:rPr>
                <w:b/>
              </w:rPr>
            </w:pPr>
            <w:r w:rsidRPr="0000597E">
              <w:rPr>
                <w:b/>
              </w:rPr>
              <w:t>1.</w:t>
            </w:r>
          </w:p>
        </w:tc>
        <w:tc>
          <w:tcPr>
            <w:tcW w:w="2127" w:type="dxa"/>
            <w:tcBorders>
              <w:top w:val="single" w:sz="4" w:space="0" w:color="auto"/>
              <w:left w:val="single" w:sz="4" w:space="0" w:color="auto"/>
              <w:bottom w:val="single" w:sz="4" w:space="0" w:color="auto"/>
              <w:right w:val="single" w:sz="4" w:space="0" w:color="auto"/>
            </w:tcBorders>
          </w:tcPr>
          <w:p w14:paraId="22A1C18B" w14:textId="77777777" w:rsidR="00406488" w:rsidRPr="00B07847" w:rsidRDefault="00406488" w:rsidP="00383827">
            <w:pPr>
              <w:autoSpaceDE w:val="0"/>
              <w:autoSpaceDN w:val="0"/>
              <w:adjustRightInd w:val="0"/>
              <w:spacing w:line="276" w:lineRule="auto"/>
              <w:rPr>
                <w:b/>
              </w:rPr>
            </w:pPr>
            <w:proofErr w:type="spellStart"/>
            <w:r>
              <w:rPr>
                <w:rFonts w:cs="Calibri"/>
                <w:b/>
                <w:bCs/>
              </w:rPr>
              <w:t>Pipetni</w:t>
            </w:r>
            <w:proofErr w:type="spellEnd"/>
            <w:r>
              <w:rPr>
                <w:rFonts w:cs="Calibri"/>
                <w:b/>
                <w:bCs/>
              </w:rPr>
              <w:t xml:space="preserve"> robot za pripravo in čiščenje knjižnic NGS</w:t>
            </w:r>
            <w:r>
              <w:rPr>
                <w:b/>
              </w:rPr>
              <w:t xml:space="preserve"> z enoletno garancijo</w:t>
            </w:r>
          </w:p>
        </w:tc>
        <w:tc>
          <w:tcPr>
            <w:tcW w:w="680" w:type="dxa"/>
            <w:tcBorders>
              <w:top w:val="single" w:sz="4" w:space="0" w:color="auto"/>
              <w:left w:val="single" w:sz="4" w:space="0" w:color="auto"/>
              <w:bottom w:val="single" w:sz="4" w:space="0" w:color="auto"/>
              <w:right w:val="single" w:sz="4" w:space="0" w:color="auto"/>
            </w:tcBorders>
          </w:tcPr>
          <w:p w14:paraId="328AB2AF" w14:textId="77777777" w:rsidR="00406488" w:rsidRPr="00B07847" w:rsidRDefault="00406488" w:rsidP="00383827">
            <w:pPr>
              <w:autoSpaceDE w:val="0"/>
              <w:autoSpaceDN w:val="0"/>
              <w:adjustRightInd w:val="0"/>
              <w:spacing w:line="276" w:lineRule="auto"/>
              <w:jc w:val="both"/>
              <w:rPr>
                <w:b/>
              </w:rPr>
            </w:pPr>
            <w:r w:rsidRPr="00B07847">
              <w:rPr>
                <w:b/>
              </w:rPr>
              <w:t>kos</w:t>
            </w:r>
          </w:p>
        </w:tc>
        <w:tc>
          <w:tcPr>
            <w:tcW w:w="992" w:type="dxa"/>
            <w:tcBorders>
              <w:top w:val="single" w:sz="4" w:space="0" w:color="auto"/>
              <w:left w:val="single" w:sz="4" w:space="0" w:color="auto"/>
              <w:bottom w:val="single" w:sz="4" w:space="0" w:color="auto"/>
              <w:right w:val="single" w:sz="4" w:space="0" w:color="auto"/>
            </w:tcBorders>
          </w:tcPr>
          <w:p w14:paraId="0DF5BE77" w14:textId="77777777" w:rsidR="00406488" w:rsidRPr="00B07847" w:rsidRDefault="00406488" w:rsidP="00383827">
            <w:pPr>
              <w:autoSpaceDE w:val="0"/>
              <w:autoSpaceDN w:val="0"/>
              <w:adjustRightInd w:val="0"/>
              <w:spacing w:line="276" w:lineRule="auto"/>
              <w:jc w:val="center"/>
              <w:rPr>
                <w:b/>
              </w:rPr>
            </w:pPr>
            <w:r w:rsidRPr="00B07847">
              <w:rPr>
                <w:b/>
              </w:rPr>
              <w:t>1</w:t>
            </w:r>
          </w:p>
        </w:tc>
        <w:tc>
          <w:tcPr>
            <w:tcW w:w="1578" w:type="dxa"/>
            <w:tcBorders>
              <w:top w:val="single" w:sz="4" w:space="0" w:color="auto"/>
              <w:left w:val="single" w:sz="4" w:space="0" w:color="auto"/>
              <w:bottom w:val="single" w:sz="4" w:space="0" w:color="auto"/>
              <w:right w:val="single" w:sz="4" w:space="0" w:color="auto"/>
            </w:tcBorders>
          </w:tcPr>
          <w:p w14:paraId="27989B5F"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tcPr>
          <w:p w14:paraId="248D5192"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tcPr>
          <w:p w14:paraId="5C7F2182"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tcPr>
          <w:p w14:paraId="14355F68" w14:textId="77777777" w:rsidR="00406488" w:rsidRPr="00B07847" w:rsidRDefault="00406488" w:rsidP="00383827">
            <w:pPr>
              <w:autoSpaceDE w:val="0"/>
              <w:autoSpaceDN w:val="0"/>
              <w:adjustRightInd w:val="0"/>
              <w:spacing w:line="276" w:lineRule="auto"/>
              <w:jc w:val="both"/>
              <w:rPr>
                <w:b/>
              </w:rPr>
            </w:pPr>
          </w:p>
        </w:tc>
      </w:tr>
      <w:tr w:rsidR="00406488" w:rsidRPr="00B07847" w14:paraId="7306ED48" w14:textId="77777777" w:rsidTr="00A4325D">
        <w:tc>
          <w:tcPr>
            <w:tcW w:w="572" w:type="dxa"/>
            <w:tcBorders>
              <w:top w:val="single" w:sz="4" w:space="0" w:color="auto"/>
              <w:left w:val="single" w:sz="4" w:space="0" w:color="auto"/>
              <w:bottom w:val="single" w:sz="4" w:space="0" w:color="auto"/>
              <w:right w:val="single" w:sz="4" w:space="0" w:color="auto"/>
            </w:tcBorders>
            <w:shd w:val="clear" w:color="auto" w:fill="auto"/>
          </w:tcPr>
          <w:p w14:paraId="4DED29C2" w14:textId="77777777" w:rsidR="00406488" w:rsidRPr="00B07847" w:rsidRDefault="00406488" w:rsidP="00383827">
            <w:pPr>
              <w:autoSpaceDE w:val="0"/>
              <w:autoSpaceDN w:val="0"/>
              <w:adjustRightInd w:val="0"/>
              <w:spacing w:line="276" w:lineRule="auto"/>
              <w:jc w:val="both"/>
              <w:rPr>
                <w:b/>
              </w:rPr>
            </w:pPr>
            <w:r>
              <w:rPr>
                <w:b/>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1635F0" w14:textId="77777777" w:rsidR="00C411CA" w:rsidRDefault="00406488" w:rsidP="00383827">
            <w:pPr>
              <w:rPr>
                <w:b/>
              </w:rPr>
            </w:pPr>
            <w:r w:rsidRPr="00A077D1">
              <w:rPr>
                <w:b/>
              </w:rPr>
              <w:t>Pripravljen in nameščen protokol za</w:t>
            </w:r>
            <w:r>
              <w:rPr>
                <w:b/>
              </w:rPr>
              <w:t>:</w:t>
            </w:r>
            <w:r w:rsidR="008415EC">
              <w:rPr>
                <w:b/>
              </w:rPr>
              <w:t xml:space="preserve"> </w:t>
            </w:r>
          </w:p>
          <w:p w14:paraId="35834909" w14:textId="1EED8D3D" w:rsidR="00C411CA" w:rsidRPr="00A4325D" w:rsidRDefault="00C411CA" w:rsidP="00C411CA">
            <w:pPr>
              <w:rPr>
                <w:sz w:val="22"/>
                <w:szCs w:val="22"/>
              </w:rPr>
            </w:pPr>
            <w:r w:rsidRPr="00A4325D">
              <w:rPr>
                <w:sz w:val="22"/>
                <w:szCs w:val="22"/>
              </w:rPr>
              <w:t>-</w:t>
            </w:r>
            <w:r w:rsidRPr="00A4325D">
              <w:rPr>
                <w:b/>
                <w:sz w:val="22"/>
                <w:szCs w:val="22"/>
              </w:rPr>
              <w:t xml:space="preserve"> </w:t>
            </w:r>
            <w:proofErr w:type="spellStart"/>
            <w:r w:rsidRPr="00A4325D">
              <w:rPr>
                <w:sz w:val="22"/>
                <w:szCs w:val="22"/>
              </w:rPr>
              <w:t>Illumina</w:t>
            </w:r>
            <w:proofErr w:type="spellEnd"/>
            <w:r w:rsidRPr="00A4325D">
              <w:rPr>
                <w:sz w:val="22"/>
                <w:szCs w:val="22"/>
              </w:rPr>
              <w:t xml:space="preserve"> </w:t>
            </w:r>
            <w:proofErr w:type="spellStart"/>
            <w:r w:rsidRPr="00A4325D">
              <w:rPr>
                <w:sz w:val="22"/>
                <w:szCs w:val="22"/>
              </w:rPr>
              <w:t>CovidSeq</w:t>
            </w:r>
            <w:proofErr w:type="spellEnd"/>
          </w:p>
          <w:p w14:paraId="1256E543" w14:textId="30BDF7C3" w:rsidR="00406488" w:rsidRPr="0000597E" w:rsidRDefault="00C411CA" w:rsidP="00C411CA">
            <w:pPr>
              <w:spacing w:line="276" w:lineRule="auto"/>
              <w:jc w:val="both"/>
            </w:pPr>
            <w:r w:rsidRPr="00A4325D">
              <w:rPr>
                <w:sz w:val="22"/>
                <w:szCs w:val="22"/>
              </w:rPr>
              <w:t xml:space="preserve">- </w:t>
            </w:r>
            <w:proofErr w:type="spellStart"/>
            <w:r w:rsidRPr="00A4325D">
              <w:rPr>
                <w:sz w:val="22"/>
                <w:szCs w:val="22"/>
              </w:rPr>
              <w:t>Illumina</w:t>
            </w:r>
            <w:proofErr w:type="spellEnd"/>
            <w:r w:rsidRPr="00A4325D">
              <w:rPr>
                <w:sz w:val="22"/>
                <w:szCs w:val="22"/>
              </w:rPr>
              <w:t xml:space="preserve"> </w:t>
            </w:r>
            <w:proofErr w:type="spellStart"/>
            <w:r w:rsidRPr="00A4325D">
              <w:rPr>
                <w:sz w:val="22"/>
                <w:szCs w:val="22"/>
              </w:rPr>
              <w:t>Nextera</w:t>
            </w:r>
            <w:proofErr w:type="spellEnd"/>
            <w:r w:rsidRPr="00A4325D">
              <w:rPr>
                <w:sz w:val="22"/>
                <w:szCs w:val="22"/>
              </w:rPr>
              <w:t xml:space="preserve"> XT</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A5F017" w14:textId="77777777" w:rsidR="00406488" w:rsidRPr="00B07847" w:rsidRDefault="00406488" w:rsidP="00383827">
            <w:pPr>
              <w:autoSpaceDE w:val="0"/>
              <w:autoSpaceDN w:val="0"/>
              <w:adjustRightInd w:val="0"/>
              <w:spacing w:line="276" w:lineRule="auto"/>
              <w:jc w:val="both"/>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87766" w14:textId="77777777" w:rsidR="00406488" w:rsidRPr="00B07847" w:rsidRDefault="00406488" w:rsidP="00383827">
            <w:pPr>
              <w:autoSpaceDE w:val="0"/>
              <w:autoSpaceDN w:val="0"/>
              <w:adjustRightInd w:val="0"/>
              <w:spacing w:line="276" w:lineRule="auto"/>
              <w:jc w:val="center"/>
              <w:rPr>
                <w:b/>
              </w:rPr>
            </w:pPr>
            <w:r>
              <w:rPr>
                <w:b/>
              </w:rPr>
              <w:t>2</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6909641C"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28122"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30AB9B"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633F9E7" w14:textId="77777777" w:rsidR="00406488" w:rsidRPr="00B07847" w:rsidRDefault="00406488" w:rsidP="00383827">
            <w:pPr>
              <w:autoSpaceDE w:val="0"/>
              <w:autoSpaceDN w:val="0"/>
              <w:adjustRightInd w:val="0"/>
              <w:spacing w:line="276" w:lineRule="auto"/>
              <w:jc w:val="both"/>
              <w:rPr>
                <w:b/>
              </w:rPr>
            </w:pPr>
          </w:p>
        </w:tc>
      </w:tr>
      <w:tr w:rsidR="00406488" w:rsidRPr="00B07847" w14:paraId="6BBC7CFD" w14:textId="77777777" w:rsidTr="00A4325D">
        <w:tc>
          <w:tcPr>
            <w:tcW w:w="572" w:type="dxa"/>
            <w:tcBorders>
              <w:top w:val="single" w:sz="4" w:space="0" w:color="auto"/>
              <w:left w:val="single" w:sz="4" w:space="0" w:color="auto"/>
              <w:bottom w:val="single" w:sz="4" w:space="0" w:color="auto"/>
              <w:right w:val="single" w:sz="4" w:space="0" w:color="auto"/>
            </w:tcBorders>
            <w:shd w:val="clear" w:color="auto" w:fill="auto"/>
          </w:tcPr>
          <w:p w14:paraId="6BC9CDA1" w14:textId="77777777" w:rsidR="00406488" w:rsidRPr="00B07847" w:rsidRDefault="00406488" w:rsidP="00383827">
            <w:pPr>
              <w:autoSpaceDE w:val="0"/>
              <w:autoSpaceDN w:val="0"/>
              <w:adjustRightInd w:val="0"/>
              <w:spacing w:line="276" w:lineRule="auto"/>
              <w:jc w:val="both"/>
              <w:rPr>
                <w:b/>
              </w:rPr>
            </w:pPr>
            <w:r>
              <w:rPr>
                <w:b/>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E277AD" w14:textId="77777777" w:rsidR="00406488" w:rsidRPr="00B07847" w:rsidRDefault="00406488" w:rsidP="00383827">
            <w:pPr>
              <w:spacing w:line="276" w:lineRule="auto"/>
              <w:contextualSpacing/>
              <w:jc w:val="both"/>
              <w:rPr>
                <w:b/>
              </w:rPr>
            </w:pPr>
            <w:r w:rsidRPr="00A077D1">
              <w:rPr>
                <w:b/>
              </w:rPr>
              <w:t>Šolanje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5E7C4" w14:textId="77777777" w:rsidR="00406488" w:rsidRPr="00B07847" w:rsidRDefault="00406488" w:rsidP="00383827">
            <w:pPr>
              <w:autoSpaceDE w:val="0"/>
              <w:autoSpaceDN w:val="0"/>
              <w:adjustRightInd w:val="0"/>
              <w:spacing w:line="276" w:lineRule="auto"/>
              <w:jc w:val="both"/>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8FB5C" w14:textId="77777777" w:rsidR="00406488" w:rsidRPr="00B07847" w:rsidRDefault="00406488" w:rsidP="00383827">
            <w:pPr>
              <w:autoSpaceDE w:val="0"/>
              <w:autoSpaceDN w:val="0"/>
              <w:adjustRightInd w:val="0"/>
              <w:spacing w:line="276" w:lineRule="auto"/>
              <w:jc w:val="both"/>
              <w:rPr>
                <w:b/>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037FB1E5"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85DE1"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B9669B7"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24625751" w14:textId="77777777" w:rsidR="00406488" w:rsidRPr="00B07847" w:rsidRDefault="00406488" w:rsidP="00383827">
            <w:pPr>
              <w:autoSpaceDE w:val="0"/>
              <w:autoSpaceDN w:val="0"/>
              <w:adjustRightInd w:val="0"/>
              <w:spacing w:line="276" w:lineRule="auto"/>
              <w:jc w:val="both"/>
              <w:rPr>
                <w:b/>
              </w:rPr>
            </w:pPr>
          </w:p>
        </w:tc>
      </w:tr>
      <w:tr w:rsidR="00406488" w:rsidRPr="00B07847" w14:paraId="2D681491" w14:textId="77777777" w:rsidTr="00A4325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3913E973" w14:textId="77777777" w:rsidR="00406488" w:rsidRPr="00B07847" w:rsidRDefault="00406488" w:rsidP="00383827">
            <w:pPr>
              <w:autoSpaceDE w:val="0"/>
              <w:autoSpaceDN w:val="0"/>
              <w:adjustRightInd w:val="0"/>
              <w:spacing w:line="276" w:lineRule="auto"/>
              <w:jc w:val="both"/>
              <w:rPr>
                <w:b/>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BEFBE36" w14:textId="77777777" w:rsidR="00406488" w:rsidRPr="00B07847" w:rsidRDefault="00406488" w:rsidP="00383827">
            <w:pPr>
              <w:spacing w:line="276" w:lineRule="auto"/>
              <w:contextualSpacing/>
              <w:jc w:val="both"/>
            </w:pPr>
            <w:r w:rsidRPr="00B07847">
              <w:rPr>
                <w:b/>
              </w:rPr>
              <w:t>SKUPAJ</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610ADD" w14:textId="77777777" w:rsidR="00406488" w:rsidRPr="00B07847" w:rsidRDefault="00406488" w:rsidP="00383827">
            <w:pPr>
              <w:autoSpaceDE w:val="0"/>
              <w:autoSpaceDN w:val="0"/>
              <w:adjustRightInd w:val="0"/>
              <w:spacing w:line="276" w:lineRule="auto"/>
              <w:jc w:val="both"/>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A93AD" w14:textId="77777777" w:rsidR="00406488" w:rsidRPr="00B07847" w:rsidRDefault="00406488" w:rsidP="00383827">
            <w:pPr>
              <w:autoSpaceDE w:val="0"/>
              <w:autoSpaceDN w:val="0"/>
              <w:adjustRightInd w:val="0"/>
              <w:spacing w:line="276" w:lineRule="auto"/>
              <w:jc w:val="both"/>
              <w:rPr>
                <w:b/>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72305A6B"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99D67"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FE84CDD"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DD988F6" w14:textId="77777777" w:rsidR="00406488" w:rsidRPr="00B07847" w:rsidRDefault="00406488" w:rsidP="00383827">
            <w:pPr>
              <w:autoSpaceDE w:val="0"/>
              <w:autoSpaceDN w:val="0"/>
              <w:adjustRightInd w:val="0"/>
              <w:spacing w:line="276" w:lineRule="auto"/>
              <w:jc w:val="both"/>
              <w:rPr>
                <w:b/>
              </w:rPr>
            </w:pPr>
          </w:p>
        </w:tc>
      </w:tr>
    </w:tbl>
    <w:p w14:paraId="4D03CA3C" w14:textId="77777777" w:rsidR="00585344" w:rsidRPr="00B07847" w:rsidRDefault="00585344" w:rsidP="00B07847">
      <w:pPr>
        <w:spacing w:line="276" w:lineRule="auto"/>
        <w:jc w:val="both"/>
      </w:pPr>
    </w:p>
    <w:p w14:paraId="25724088" w14:textId="77777777" w:rsidR="00DF7A3D" w:rsidRPr="00B07847" w:rsidRDefault="00DF7A3D" w:rsidP="00B0784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85344" w:rsidRPr="00B07847" w14:paraId="23358671" w14:textId="77777777" w:rsidTr="00585344">
        <w:tc>
          <w:tcPr>
            <w:tcW w:w="1555" w:type="dxa"/>
          </w:tcPr>
          <w:p w14:paraId="2B2267FE" w14:textId="0C421FBA" w:rsidR="00585344" w:rsidRPr="00B07847" w:rsidRDefault="00585344" w:rsidP="00B07847">
            <w:pPr>
              <w:spacing w:line="276" w:lineRule="auto"/>
              <w:ind w:left="29"/>
            </w:pPr>
            <w:r w:rsidRPr="00B07847">
              <w:t>Lokacija</w:t>
            </w:r>
            <w:r w:rsidR="0025744E">
              <w:t xml:space="preserve"> </w:t>
            </w:r>
            <w:r w:rsidRPr="00B07847">
              <w:t>dobave</w:t>
            </w:r>
          </w:p>
        </w:tc>
        <w:tc>
          <w:tcPr>
            <w:tcW w:w="7507" w:type="dxa"/>
            <w:gridSpan w:val="2"/>
          </w:tcPr>
          <w:p w14:paraId="61FC32CB" w14:textId="761C4E78" w:rsidR="00585344" w:rsidRPr="00B07847" w:rsidRDefault="00891BC3" w:rsidP="00B07847">
            <w:pPr>
              <w:widowControl w:val="0"/>
              <w:suppressLineNumbers/>
              <w:tabs>
                <w:tab w:val="left" w:pos="1065"/>
              </w:tabs>
              <w:suppressAutoHyphens/>
              <w:spacing w:line="276" w:lineRule="auto"/>
              <w:ind w:left="33"/>
              <w:jc w:val="both"/>
              <w:rPr>
                <w:rFonts w:eastAsia="Arial Unicode MS"/>
                <w:bCs/>
                <w:kern w:val="1"/>
              </w:rPr>
            </w:pPr>
            <w:r w:rsidRPr="00B07847">
              <w:rPr>
                <w:rFonts w:eastAsia="Arial Unicode MS"/>
                <w:kern w:val="1"/>
              </w:rPr>
              <w:t>Inštitut</w:t>
            </w:r>
            <w:r w:rsidR="0025744E">
              <w:rPr>
                <w:rFonts w:eastAsia="Arial Unicode MS"/>
                <w:kern w:val="1"/>
              </w:rPr>
              <w:t xml:space="preserve"> </w:t>
            </w:r>
            <w:r w:rsidRPr="00B07847">
              <w:rPr>
                <w:rFonts w:eastAsia="Arial Unicode MS"/>
                <w:kern w:val="1"/>
              </w:rPr>
              <w:t>za</w:t>
            </w:r>
            <w:r w:rsidR="0025744E">
              <w:rPr>
                <w:rFonts w:eastAsia="Arial Unicode MS"/>
                <w:kern w:val="1"/>
              </w:rPr>
              <w:t xml:space="preserve"> </w:t>
            </w:r>
            <w:r w:rsidRPr="00B07847">
              <w:rPr>
                <w:rFonts w:eastAsia="Arial Unicode MS"/>
                <w:kern w:val="1"/>
              </w:rPr>
              <w:t>mikrobiologijo</w:t>
            </w:r>
            <w:r w:rsidR="0025744E">
              <w:rPr>
                <w:rFonts w:eastAsia="Arial Unicode MS"/>
                <w:kern w:val="1"/>
              </w:rPr>
              <w:t xml:space="preserve"> </w:t>
            </w:r>
            <w:r w:rsidRPr="00B07847">
              <w:rPr>
                <w:rFonts w:eastAsia="Arial Unicode MS"/>
                <w:kern w:val="1"/>
              </w:rPr>
              <w:t>in</w:t>
            </w:r>
            <w:r w:rsidR="0025744E">
              <w:rPr>
                <w:rFonts w:eastAsia="Arial Unicode MS"/>
                <w:kern w:val="1"/>
              </w:rPr>
              <w:t xml:space="preserve"> </w:t>
            </w:r>
            <w:r w:rsidRPr="00B07847">
              <w:rPr>
                <w:rFonts w:eastAsia="Arial Unicode MS"/>
                <w:kern w:val="1"/>
              </w:rPr>
              <w:t>imunologijo</w:t>
            </w:r>
            <w:r w:rsidR="00585344" w:rsidRPr="00B07847">
              <w:rPr>
                <w:rFonts w:eastAsia="Arial Unicode MS"/>
                <w:kern w:val="1"/>
              </w:rPr>
              <w:t>,</w:t>
            </w:r>
            <w:r w:rsidR="0025744E">
              <w:rPr>
                <w:rFonts w:eastAsia="Arial Unicode MS"/>
                <w:kern w:val="1"/>
              </w:rPr>
              <w:t xml:space="preserve"> </w:t>
            </w:r>
            <w:r w:rsidR="00ED1272">
              <w:rPr>
                <w:rFonts w:eastAsia="Arial Unicode MS"/>
                <w:kern w:val="1"/>
              </w:rPr>
              <w:t>Zaloška 4</w:t>
            </w:r>
            <w:r w:rsidR="00585344" w:rsidRPr="00FE73CF">
              <w:rPr>
                <w:rFonts w:eastAsia="Arial Unicode MS"/>
                <w:kern w:val="1"/>
              </w:rPr>
              <w:t>,</w:t>
            </w:r>
            <w:r w:rsidR="0025744E" w:rsidRPr="00FE73CF">
              <w:rPr>
                <w:rFonts w:eastAsia="Arial Unicode MS"/>
                <w:kern w:val="1"/>
              </w:rPr>
              <w:t xml:space="preserve"> </w:t>
            </w:r>
            <w:r w:rsidR="00585344" w:rsidRPr="00B07847">
              <w:rPr>
                <w:rFonts w:eastAsia="Arial Unicode MS"/>
                <w:kern w:val="1"/>
              </w:rPr>
              <w:t>1000</w:t>
            </w:r>
            <w:r w:rsidR="0025744E">
              <w:rPr>
                <w:rFonts w:eastAsia="Arial Unicode MS"/>
                <w:kern w:val="1"/>
              </w:rPr>
              <w:t xml:space="preserve"> </w:t>
            </w:r>
            <w:r w:rsidR="00585344" w:rsidRPr="00B07847">
              <w:rPr>
                <w:rFonts w:eastAsia="Arial Unicode MS"/>
                <w:kern w:val="1"/>
              </w:rPr>
              <w:t>Ljubljana</w:t>
            </w:r>
          </w:p>
        </w:tc>
      </w:tr>
      <w:tr w:rsidR="00585344" w:rsidRPr="00B07847" w14:paraId="123A59C8" w14:textId="77777777" w:rsidTr="00585344">
        <w:trPr>
          <w:trHeight w:val="86"/>
        </w:trPr>
        <w:tc>
          <w:tcPr>
            <w:tcW w:w="1555" w:type="dxa"/>
            <w:vMerge w:val="restart"/>
          </w:tcPr>
          <w:p w14:paraId="577357B8" w14:textId="7A44E757" w:rsidR="00585344" w:rsidRPr="00B07847" w:rsidRDefault="00585344" w:rsidP="00B07847">
            <w:pPr>
              <w:spacing w:line="276" w:lineRule="auto"/>
              <w:ind w:left="29"/>
            </w:pPr>
            <w:r w:rsidRPr="00B07847">
              <w:t>Način</w:t>
            </w:r>
            <w:r w:rsidR="0025744E">
              <w:t xml:space="preserve"> </w:t>
            </w:r>
            <w:r w:rsidRPr="00B07847">
              <w:t>realizacije</w:t>
            </w:r>
          </w:p>
        </w:tc>
        <w:tc>
          <w:tcPr>
            <w:tcW w:w="4764" w:type="dxa"/>
          </w:tcPr>
          <w:p w14:paraId="7EF9104C" w14:textId="77777777" w:rsidR="00585344" w:rsidRPr="00B07847" w:rsidRDefault="00585344" w:rsidP="00B07847">
            <w:pPr>
              <w:spacing w:line="276" w:lineRule="auto"/>
              <w:ind w:left="33"/>
              <w:jc w:val="both"/>
            </w:pPr>
            <w:r w:rsidRPr="00B07847">
              <w:t>Izvedba</w:t>
            </w:r>
          </w:p>
        </w:tc>
        <w:tc>
          <w:tcPr>
            <w:tcW w:w="2743" w:type="dxa"/>
          </w:tcPr>
          <w:p w14:paraId="33F32760" w14:textId="07428A78" w:rsidR="00585344" w:rsidRPr="00B07847" w:rsidRDefault="00585344" w:rsidP="00B07847">
            <w:pPr>
              <w:spacing w:line="276" w:lineRule="auto"/>
              <w:jc w:val="both"/>
            </w:pPr>
            <w:r w:rsidRPr="00B07847">
              <w:t>Sprememba</w:t>
            </w:r>
            <w:r w:rsidR="0025744E">
              <w:t xml:space="preserve"> </w:t>
            </w:r>
            <w:r w:rsidRPr="00B07847">
              <w:t>cen</w:t>
            </w:r>
          </w:p>
        </w:tc>
      </w:tr>
      <w:tr w:rsidR="00585344" w:rsidRPr="00B07847" w14:paraId="2B412178" w14:textId="77777777" w:rsidTr="00585344">
        <w:trPr>
          <w:trHeight w:val="86"/>
        </w:trPr>
        <w:tc>
          <w:tcPr>
            <w:tcW w:w="1555" w:type="dxa"/>
            <w:vMerge/>
          </w:tcPr>
          <w:p w14:paraId="63930134" w14:textId="77777777" w:rsidR="00585344" w:rsidRPr="00B07847" w:rsidRDefault="00585344" w:rsidP="00B07847">
            <w:pPr>
              <w:spacing w:line="276" w:lineRule="auto"/>
            </w:pPr>
          </w:p>
        </w:tc>
        <w:tc>
          <w:tcPr>
            <w:tcW w:w="4764" w:type="dxa"/>
          </w:tcPr>
          <w:p w14:paraId="19A226E6" w14:textId="3B9BA1BF" w:rsidR="00585344" w:rsidRPr="00B07847" w:rsidRDefault="00585344" w:rsidP="00B07847">
            <w:pPr>
              <w:spacing w:line="276" w:lineRule="auto"/>
              <w:ind w:left="33"/>
              <w:jc w:val="both"/>
            </w:pPr>
            <w:r w:rsidRPr="00B07847">
              <w:rPr>
                <w:bCs/>
              </w:rPr>
              <w:t>Ponudnik</w:t>
            </w:r>
            <w:r w:rsidR="0025744E">
              <w:rPr>
                <w:bCs/>
              </w:rPr>
              <w:t xml:space="preserve"> </w:t>
            </w:r>
            <w:r w:rsidRPr="00B07847">
              <w:rPr>
                <w:bCs/>
              </w:rPr>
              <w:t>se</w:t>
            </w:r>
            <w:r w:rsidR="0025744E">
              <w:rPr>
                <w:bCs/>
              </w:rPr>
              <w:t xml:space="preserve"> </w:t>
            </w:r>
            <w:r w:rsidRPr="00B07847">
              <w:rPr>
                <w:bCs/>
              </w:rPr>
              <w:t>zavezuje</w:t>
            </w:r>
            <w:r w:rsidR="0025744E">
              <w:rPr>
                <w:bCs/>
              </w:rPr>
              <w:t xml:space="preserve"> </w:t>
            </w:r>
            <w:r w:rsidRPr="00B07847">
              <w:rPr>
                <w:bCs/>
              </w:rPr>
              <w:t>dobaviti</w:t>
            </w:r>
            <w:r w:rsidR="0025744E">
              <w:rPr>
                <w:bCs/>
              </w:rPr>
              <w:t xml:space="preserve"> </w:t>
            </w:r>
            <w:r w:rsidRPr="00B07847">
              <w:rPr>
                <w:bCs/>
              </w:rPr>
              <w:t>blago</w:t>
            </w:r>
            <w:r w:rsidR="0025744E">
              <w:rPr>
                <w:bCs/>
              </w:rPr>
              <w:t xml:space="preserve"> </w:t>
            </w:r>
            <w:r w:rsidRPr="00B07847">
              <w:rPr>
                <w:bCs/>
              </w:rPr>
              <w:t>in</w:t>
            </w:r>
            <w:r w:rsidR="0025744E">
              <w:rPr>
                <w:bCs/>
              </w:rPr>
              <w:t xml:space="preserve"> </w:t>
            </w:r>
            <w:r w:rsidRPr="00B07847">
              <w:rPr>
                <w:bCs/>
              </w:rPr>
              <w:t>izvajati</w:t>
            </w:r>
            <w:r w:rsidR="0025744E">
              <w:rPr>
                <w:bCs/>
              </w:rPr>
              <w:t xml:space="preserve"> </w:t>
            </w:r>
            <w:r w:rsidRPr="00B07847">
              <w:rPr>
                <w:bCs/>
              </w:rPr>
              <w:t>vse</w:t>
            </w:r>
            <w:r w:rsidR="0025744E">
              <w:rPr>
                <w:bCs/>
              </w:rPr>
              <w:t xml:space="preserve"> </w:t>
            </w:r>
            <w:r w:rsidRPr="00B07847">
              <w:rPr>
                <w:bCs/>
              </w:rPr>
              <w:t>storitve</w:t>
            </w:r>
            <w:r w:rsidR="0025744E">
              <w:rPr>
                <w:bCs/>
              </w:rPr>
              <w:t xml:space="preserve"> </w:t>
            </w:r>
            <w:r w:rsidRPr="00B07847">
              <w:rPr>
                <w:bCs/>
              </w:rPr>
              <w:t>na</w:t>
            </w:r>
            <w:r w:rsidR="0025744E">
              <w:rPr>
                <w:bCs/>
              </w:rPr>
              <w:t xml:space="preserve"> </w:t>
            </w:r>
            <w:r w:rsidRPr="00B07847">
              <w:rPr>
                <w:bCs/>
              </w:rPr>
              <w:t>način</w:t>
            </w:r>
            <w:r w:rsidR="0025744E">
              <w:rPr>
                <w:bCs/>
              </w:rPr>
              <w:t xml:space="preserve"> </w:t>
            </w:r>
            <w:r w:rsidRPr="00B07847">
              <w:rPr>
                <w:bCs/>
              </w:rPr>
              <w:t>in</w:t>
            </w:r>
            <w:r w:rsidR="0025744E">
              <w:rPr>
                <w:bCs/>
              </w:rPr>
              <w:t xml:space="preserve"> </w:t>
            </w:r>
            <w:r w:rsidRPr="00B07847">
              <w:rPr>
                <w:bCs/>
              </w:rPr>
              <w:t>v</w:t>
            </w:r>
            <w:r w:rsidR="0025744E">
              <w:rPr>
                <w:bCs/>
              </w:rPr>
              <w:t xml:space="preserve"> </w:t>
            </w:r>
            <w:r w:rsidRPr="00B07847">
              <w:rPr>
                <w:bCs/>
              </w:rPr>
              <w:t>obsegu,</w:t>
            </w:r>
            <w:r w:rsidR="0025744E">
              <w:rPr>
                <w:bCs/>
              </w:rPr>
              <w:t xml:space="preserve"> </w:t>
            </w:r>
            <w:r w:rsidRPr="00B07847">
              <w:rPr>
                <w:bCs/>
              </w:rPr>
              <w:t>kot</w:t>
            </w:r>
            <w:r w:rsidR="0025744E">
              <w:rPr>
                <w:bCs/>
              </w:rPr>
              <w:t xml:space="preserve"> </w:t>
            </w:r>
            <w:r w:rsidRPr="00B07847">
              <w:rPr>
                <w:bCs/>
              </w:rPr>
              <w:t>sta</w:t>
            </w:r>
            <w:r w:rsidR="0025744E">
              <w:rPr>
                <w:bCs/>
              </w:rPr>
              <w:t xml:space="preserve"> </w:t>
            </w:r>
            <w:r w:rsidRPr="00B07847">
              <w:rPr>
                <w:bCs/>
              </w:rPr>
              <w:t>opredeljena</w:t>
            </w:r>
            <w:r w:rsidR="0025744E">
              <w:rPr>
                <w:bCs/>
              </w:rPr>
              <w:t xml:space="preserve"> </w:t>
            </w:r>
            <w:r w:rsidRPr="00B07847">
              <w:rPr>
                <w:bCs/>
              </w:rPr>
              <w:t>v</w:t>
            </w:r>
            <w:r w:rsidR="0025744E">
              <w:rPr>
                <w:bCs/>
              </w:rPr>
              <w:t xml:space="preserve"> </w:t>
            </w:r>
            <w:r w:rsidR="00DF7A3D" w:rsidRPr="00B07847">
              <w:rPr>
                <w:bCs/>
              </w:rPr>
              <w:t>razpisni</w:t>
            </w:r>
            <w:r w:rsidR="0025744E">
              <w:rPr>
                <w:bCs/>
              </w:rPr>
              <w:t xml:space="preserve"> </w:t>
            </w:r>
            <w:r w:rsidR="00DF7A3D" w:rsidRPr="00B07847">
              <w:rPr>
                <w:bCs/>
              </w:rPr>
              <w:t>dokumentaciji,</w:t>
            </w:r>
            <w:r w:rsidR="0025744E">
              <w:rPr>
                <w:bCs/>
              </w:rPr>
              <w:t xml:space="preserve"> </w:t>
            </w:r>
            <w:r w:rsidRPr="00B07847">
              <w:rPr>
                <w:bCs/>
              </w:rPr>
              <w:t>obrazcu</w:t>
            </w:r>
            <w:r w:rsidR="0025744E">
              <w:rPr>
                <w:bCs/>
              </w:rPr>
              <w:t xml:space="preserve"> </w:t>
            </w:r>
            <w:r w:rsidRPr="00B07847">
              <w:rPr>
                <w:bCs/>
              </w:rPr>
              <w:t>Tehnične</w:t>
            </w:r>
            <w:r w:rsidR="0025744E">
              <w:rPr>
                <w:bCs/>
              </w:rPr>
              <w:t xml:space="preserve"> </w:t>
            </w:r>
            <w:r w:rsidRPr="00B07847">
              <w:rPr>
                <w:bCs/>
              </w:rPr>
              <w:t>specifikacije</w:t>
            </w:r>
            <w:r w:rsidR="0025744E">
              <w:rPr>
                <w:bCs/>
              </w:rPr>
              <w:t xml:space="preserve"> </w:t>
            </w:r>
            <w:r w:rsidRPr="00B07847">
              <w:rPr>
                <w:bCs/>
              </w:rPr>
              <w:t>in</w:t>
            </w:r>
            <w:r w:rsidR="0025744E">
              <w:rPr>
                <w:bCs/>
              </w:rPr>
              <w:t xml:space="preserve"> </w:t>
            </w:r>
            <w:r w:rsidRPr="00B07847">
              <w:rPr>
                <w:bCs/>
              </w:rPr>
              <w:t>zahteve</w:t>
            </w:r>
            <w:r w:rsidR="0025744E">
              <w:rPr>
                <w:bCs/>
              </w:rPr>
              <w:t xml:space="preserve"> </w:t>
            </w:r>
            <w:r w:rsidRPr="00B07847">
              <w:rPr>
                <w:bCs/>
              </w:rPr>
              <w:t>naročnika</w:t>
            </w:r>
            <w:r w:rsidR="00635E0D" w:rsidRPr="00B07847">
              <w:rPr>
                <w:bCs/>
              </w:rPr>
              <w:t>,</w:t>
            </w:r>
            <w:r w:rsidR="0025744E">
              <w:rPr>
                <w:bCs/>
              </w:rPr>
              <w:t xml:space="preserve"> </w:t>
            </w:r>
            <w:r w:rsidR="00DF7A3D" w:rsidRPr="00B07847">
              <w:rPr>
                <w:bCs/>
              </w:rPr>
              <w:t>opredeljene</w:t>
            </w:r>
            <w:r w:rsidR="0025744E">
              <w:rPr>
                <w:bCs/>
              </w:rPr>
              <w:t xml:space="preserve"> </w:t>
            </w:r>
            <w:r w:rsidRPr="00B07847">
              <w:rPr>
                <w:bCs/>
              </w:rPr>
              <w:t>v</w:t>
            </w:r>
            <w:r w:rsidR="0025744E">
              <w:rPr>
                <w:bCs/>
              </w:rPr>
              <w:t xml:space="preserve"> </w:t>
            </w:r>
            <w:r w:rsidRPr="00B07847">
              <w:rPr>
                <w:bCs/>
              </w:rPr>
              <w:t>tej</w:t>
            </w:r>
            <w:r w:rsidR="0025744E">
              <w:rPr>
                <w:bCs/>
              </w:rPr>
              <w:t xml:space="preserve"> </w:t>
            </w:r>
            <w:r w:rsidRPr="00B07847">
              <w:rPr>
                <w:bCs/>
              </w:rPr>
              <w:t>pogodbi.</w:t>
            </w:r>
          </w:p>
        </w:tc>
        <w:tc>
          <w:tcPr>
            <w:tcW w:w="2743" w:type="dxa"/>
          </w:tcPr>
          <w:p w14:paraId="7CBAF475" w14:textId="21FE7E7F" w:rsidR="00585344" w:rsidRPr="00B07847" w:rsidRDefault="00585344" w:rsidP="00B07847">
            <w:pPr>
              <w:spacing w:line="276" w:lineRule="auto"/>
              <w:jc w:val="both"/>
            </w:pPr>
            <w:r w:rsidRPr="00B07847">
              <w:rPr>
                <w:bCs/>
              </w:rPr>
              <w:t>Cene</w:t>
            </w:r>
            <w:r w:rsidR="0025744E">
              <w:rPr>
                <w:bCs/>
              </w:rPr>
              <w:t xml:space="preserve"> </w:t>
            </w:r>
            <w:r w:rsidRPr="00B07847">
              <w:rPr>
                <w:bCs/>
              </w:rPr>
              <w:t>so</w:t>
            </w:r>
            <w:r w:rsidR="0025744E">
              <w:rPr>
                <w:bCs/>
              </w:rPr>
              <w:t xml:space="preserve"> </w:t>
            </w:r>
            <w:r w:rsidRPr="00B07847">
              <w:rPr>
                <w:bCs/>
              </w:rPr>
              <w:t>nespremenljive</w:t>
            </w:r>
            <w:r w:rsidR="0025744E">
              <w:rPr>
                <w:bCs/>
              </w:rPr>
              <w:t xml:space="preserve"> </w:t>
            </w:r>
            <w:r w:rsidRPr="00B07847">
              <w:rPr>
                <w:bCs/>
              </w:rPr>
              <w:t>ves</w:t>
            </w:r>
            <w:r w:rsidR="0025744E">
              <w:rPr>
                <w:bCs/>
              </w:rPr>
              <w:t xml:space="preserve"> </w:t>
            </w:r>
            <w:r w:rsidRPr="00B07847">
              <w:rPr>
                <w:bCs/>
              </w:rPr>
              <w:t>čas</w:t>
            </w:r>
            <w:r w:rsidR="0025744E">
              <w:rPr>
                <w:bCs/>
              </w:rPr>
              <w:t xml:space="preserve"> </w:t>
            </w:r>
            <w:r w:rsidRPr="00B07847">
              <w:rPr>
                <w:bCs/>
              </w:rPr>
              <w:t>trajanja</w:t>
            </w:r>
            <w:r w:rsidR="0025744E">
              <w:rPr>
                <w:bCs/>
              </w:rPr>
              <w:t xml:space="preserve"> </w:t>
            </w:r>
            <w:r w:rsidRPr="00B07847">
              <w:rPr>
                <w:bCs/>
              </w:rPr>
              <w:t>pogodbe</w:t>
            </w:r>
          </w:p>
        </w:tc>
      </w:tr>
      <w:tr w:rsidR="00585344" w:rsidRPr="00B07847" w14:paraId="6E1EEE9C" w14:textId="77777777" w:rsidTr="00585344">
        <w:tc>
          <w:tcPr>
            <w:tcW w:w="1555" w:type="dxa"/>
          </w:tcPr>
          <w:p w14:paraId="7CADC0E5" w14:textId="445D9203" w:rsidR="00585344" w:rsidRPr="00B07847" w:rsidRDefault="00585344" w:rsidP="00B07847">
            <w:pPr>
              <w:spacing w:line="276" w:lineRule="auto"/>
            </w:pPr>
            <w:r w:rsidRPr="00B07847">
              <w:t>Plačilni</w:t>
            </w:r>
            <w:r w:rsidR="0025744E">
              <w:t xml:space="preserve"> </w:t>
            </w:r>
            <w:r w:rsidRPr="00B07847">
              <w:t>rok</w:t>
            </w:r>
          </w:p>
        </w:tc>
        <w:tc>
          <w:tcPr>
            <w:tcW w:w="7507" w:type="dxa"/>
            <w:gridSpan w:val="2"/>
          </w:tcPr>
          <w:p w14:paraId="30CE1C42" w14:textId="365A6859" w:rsidR="00585344" w:rsidRPr="00B07847" w:rsidRDefault="00585344" w:rsidP="00B07847">
            <w:pPr>
              <w:spacing w:line="276" w:lineRule="auto"/>
              <w:jc w:val="both"/>
            </w:pPr>
            <w:r w:rsidRPr="00B07847">
              <w:t>30</w:t>
            </w:r>
            <w:r w:rsidR="0025744E">
              <w:t xml:space="preserve"> </w:t>
            </w:r>
            <w:r w:rsidRPr="00B07847">
              <w:t>dni</w:t>
            </w:r>
            <w:r w:rsidR="0025744E">
              <w:t xml:space="preserve"> </w:t>
            </w:r>
            <w:r w:rsidRPr="00B07847">
              <w:t>po</w:t>
            </w:r>
            <w:r w:rsidR="0025744E">
              <w:t xml:space="preserve"> </w:t>
            </w:r>
            <w:r w:rsidRPr="00B07847">
              <w:t>prejemu</w:t>
            </w:r>
            <w:r w:rsidR="0025744E">
              <w:t xml:space="preserve"> </w:t>
            </w:r>
            <w:r w:rsidRPr="00B07847">
              <w:t>pravilno</w:t>
            </w:r>
            <w:r w:rsidR="0025744E">
              <w:t xml:space="preserve"> </w:t>
            </w:r>
            <w:r w:rsidRPr="00B07847">
              <w:t>izstavljenega</w:t>
            </w:r>
            <w:r w:rsidR="0025744E">
              <w:t xml:space="preserve"> </w:t>
            </w:r>
            <w:r w:rsidRPr="00B07847">
              <w:t>računa</w:t>
            </w:r>
          </w:p>
        </w:tc>
      </w:tr>
      <w:tr w:rsidR="00585344" w:rsidRPr="00B07847" w14:paraId="79CFE166" w14:textId="77777777" w:rsidTr="00585344">
        <w:tc>
          <w:tcPr>
            <w:tcW w:w="1555" w:type="dxa"/>
          </w:tcPr>
          <w:p w14:paraId="33B4C052" w14:textId="57FDCE43" w:rsidR="00585344" w:rsidRPr="00B07847" w:rsidRDefault="00585344" w:rsidP="00B07847">
            <w:pPr>
              <w:spacing w:line="276" w:lineRule="auto"/>
            </w:pPr>
            <w:r w:rsidRPr="00B07847">
              <w:t>Rok</w:t>
            </w:r>
            <w:r w:rsidR="0025744E">
              <w:t xml:space="preserve"> </w:t>
            </w:r>
            <w:r w:rsidRPr="00B07847">
              <w:t>dobave</w:t>
            </w:r>
          </w:p>
        </w:tc>
        <w:tc>
          <w:tcPr>
            <w:tcW w:w="7507" w:type="dxa"/>
            <w:gridSpan w:val="2"/>
          </w:tcPr>
          <w:p w14:paraId="3842E820" w14:textId="28ED88AF" w:rsidR="00585344" w:rsidRPr="00B07847" w:rsidRDefault="00406488" w:rsidP="00B07847">
            <w:pPr>
              <w:spacing w:line="276" w:lineRule="auto"/>
              <w:jc w:val="both"/>
            </w:pPr>
            <w:r>
              <w:t>Do 15.09.2022</w:t>
            </w:r>
          </w:p>
        </w:tc>
      </w:tr>
      <w:tr w:rsidR="00585344" w:rsidRPr="00B07847" w14:paraId="62DB4626" w14:textId="77777777" w:rsidTr="00585344">
        <w:tc>
          <w:tcPr>
            <w:tcW w:w="1555" w:type="dxa"/>
          </w:tcPr>
          <w:p w14:paraId="3706F4BA" w14:textId="14E83D23" w:rsidR="00585344" w:rsidRPr="00B07847" w:rsidRDefault="00585344" w:rsidP="00B07847">
            <w:pPr>
              <w:spacing w:line="276" w:lineRule="auto"/>
            </w:pPr>
            <w:r w:rsidRPr="00B07847">
              <w:t>Garancijski</w:t>
            </w:r>
            <w:r w:rsidR="0025744E">
              <w:t xml:space="preserve"> </w:t>
            </w:r>
            <w:r w:rsidRPr="00B07847">
              <w:t>rok</w:t>
            </w:r>
          </w:p>
        </w:tc>
        <w:tc>
          <w:tcPr>
            <w:tcW w:w="7507" w:type="dxa"/>
            <w:gridSpan w:val="2"/>
          </w:tcPr>
          <w:p w14:paraId="20E741FD" w14:textId="3536C407" w:rsidR="00585344" w:rsidRPr="00B07847" w:rsidRDefault="00195B47" w:rsidP="00B07847">
            <w:pPr>
              <w:spacing w:line="276" w:lineRule="auto"/>
              <w:jc w:val="both"/>
            </w:pPr>
            <w:r>
              <w:t>1</w:t>
            </w:r>
            <w:r w:rsidR="0076309F" w:rsidRPr="00B07847">
              <w:t>2</w:t>
            </w:r>
            <w:r w:rsidR="0025744E">
              <w:t xml:space="preserve"> </w:t>
            </w:r>
            <w:r w:rsidR="00585344" w:rsidRPr="00B07847">
              <w:t>mesecev</w:t>
            </w:r>
            <w:r w:rsidR="0025744E">
              <w:t xml:space="preserve"> </w:t>
            </w:r>
          </w:p>
        </w:tc>
      </w:tr>
      <w:tr w:rsidR="00585344" w:rsidRPr="00B07847" w14:paraId="3559E1A8" w14:textId="77777777" w:rsidTr="00585344">
        <w:tc>
          <w:tcPr>
            <w:tcW w:w="1555" w:type="dxa"/>
            <w:shd w:val="clear" w:color="auto" w:fill="auto"/>
          </w:tcPr>
          <w:p w14:paraId="111F0556" w14:textId="2FAE6E46" w:rsidR="00585344" w:rsidRPr="00B07847" w:rsidRDefault="00585344" w:rsidP="00B07847">
            <w:pPr>
              <w:spacing w:line="276" w:lineRule="auto"/>
              <w:rPr>
                <w:bCs/>
              </w:rPr>
            </w:pPr>
            <w:r w:rsidRPr="00B07847">
              <w:rPr>
                <w:bCs/>
              </w:rPr>
              <w:t>Odzivni</w:t>
            </w:r>
            <w:r w:rsidR="0025744E">
              <w:rPr>
                <w:bCs/>
              </w:rPr>
              <w:t xml:space="preserve"> </w:t>
            </w:r>
            <w:r w:rsidRPr="00B07847">
              <w:rPr>
                <w:bCs/>
              </w:rPr>
              <w:t>čas</w:t>
            </w:r>
            <w:r w:rsidR="0025744E">
              <w:rPr>
                <w:bCs/>
              </w:rPr>
              <w:t xml:space="preserve"> </w:t>
            </w:r>
            <w:r w:rsidRPr="00B07847">
              <w:rPr>
                <w:bCs/>
              </w:rPr>
              <w:t>(čas</w:t>
            </w:r>
            <w:r w:rsidR="0025744E">
              <w:rPr>
                <w:bCs/>
              </w:rPr>
              <w:t xml:space="preserve"> </w:t>
            </w:r>
            <w:r w:rsidRPr="00B07847">
              <w:rPr>
                <w:bCs/>
              </w:rPr>
              <w:t>za</w:t>
            </w:r>
            <w:r w:rsidR="0025744E">
              <w:rPr>
                <w:bCs/>
              </w:rPr>
              <w:t xml:space="preserve"> </w:t>
            </w:r>
            <w:r w:rsidRPr="00B07847">
              <w:rPr>
                <w:bCs/>
              </w:rPr>
              <w:t>pristop</w:t>
            </w:r>
            <w:r w:rsidR="0025744E">
              <w:rPr>
                <w:bCs/>
              </w:rPr>
              <w:t xml:space="preserve"> </w:t>
            </w:r>
            <w:r w:rsidRPr="00B07847">
              <w:rPr>
                <w:bCs/>
              </w:rPr>
              <w:t>k</w:t>
            </w:r>
            <w:r w:rsidR="0025744E">
              <w:rPr>
                <w:bCs/>
              </w:rPr>
              <w:t xml:space="preserve"> </w:t>
            </w:r>
            <w:r w:rsidRPr="00B07847">
              <w:rPr>
                <w:bCs/>
              </w:rPr>
              <w:t>odpravi</w:t>
            </w:r>
            <w:r w:rsidR="0025744E">
              <w:rPr>
                <w:bCs/>
              </w:rPr>
              <w:t xml:space="preserve"> </w:t>
            </w:r>
            <w:r w:rsidRPr="00B07847">
              <w:rPr>
                <w:bCs/>
              </w:rPr>
              <w:t>napake)</w:t>
            </w:r>
            <w:r w:rsidR="0025744E">
              <w:rPr>
                <w:bCs/>
              </w:rPr>
              <w:t xml:space="preserve"> </w:t>
            </w:r>
            <w:r w:rsidRPr="00B07847">
              <w:rPr>
                <w:bCs/>
              </w:rPr>
              <w:t>in</w:t>
            </w:r>
            <w:r w:rsidR="0025744E">
              <w:rPr>
                <w:bCs/>
              </w:rPr>
              <w:t xml:space="preserve"> </w:t>
            </w:r>
            <w:r w:rsidRPr="00B07847">
              <w:rPr>
                <w:bCs/>
              </w:rPr>
              <w:t>čas</w:t>
            </w:r>
            <w:r w:rsidR="0025744E">
              <w:rPr>
                <w:bCs/>
              </w:rPr>
              <w:t xml:space="preserve"> </w:t>
            </w:r>
            <w:r w:rsidRPr="00B07847">
              <w:rPr>
                <w:bCs/>
              </w:rPr>
              <w:t>odprave</w:t>
            </w:r>
            <w:r w:rsidR="0025744E">
              <w:rPr>
                <w:bCs/>
              </w:rPr>
              <w:t xml:space="preserve"> </w:t>
            </w:r>
            <w:r w:rsidRPr="00B07847">
              <w:rPr>
                <w:bCs/>
              </w:rPr>
              <w:t>napake</w:t>
            </w:r>
          </w:p>
        </w:tc>
        <w:tc>
          <w:tcPr>
            <w:tcW w:w="7507" w:type="dxa"/>
            <w:gridSpan w:val="2"/>
            <w:shd w:val="clear" w:color="auto" w:fill="auto"/>
            <w:vAlign w:val="center"/>
          </w:tcPr>
          <w:p w14:paraId="6E1C6C70" w14:textId="73C53263" w:rsidR="00891BC3" w:rsidRPr="00B07847" w:rsidRDefault="00891BC3" w:rsidP="00B07847">
            <w:pPr>
              <w:spacing w:line="276" w:lineRule="auto"/>
              <w:jc w:val="both"/>
            </w:pPr>
            <w:r w:rsidRPr="00B07847">
              <w:t>Odzivni</w:t>
            </w:r>
            <w:r w:rsidR="0025744E">
              <w:t xml:space="preserve"> </w:t>
            </w:r>
            <w:r w:rsidRPr="00B07847">
              <w:t>čas</w:t>
            </w:r>
            <w:r w:rsidR="0025744E">
              <w:t xml:space="preserve"> </w:t>
            </w:r>
            <w:r w:rsidRPr="00B07847">
              <w:t>servisa:</w:t>
            </w:r>
            <w:r w:rsidR="0025744E">
              <w:t xml:space="preserve"> </w:t>
            </w:r>
            <w:r w:rsidRPr="00B07847">
              <w:t>4</w:t>
            </w:r>
            <w:r w:rsidR="00FE73CF">
              <w:t>8</w:t>
            </w:r>
            <w:r w:rsidR="0025744E">
              <w:t xml:space="preserve"> </w:t>
            </w:r>
            <w:r w:rsidRPr="00B07847">
              <w:t>ur</w:t>
            </w:r>
          </w:p>
          <w:p w14:paraId="5378E75E" w14:textId="77777777" w:rsidR="00891BC3" w:rsidRPr="00B07847" w:rsidRDefault="00891BC3" w:rsidP="00B07847">
            <w:pPr>
              <w:spacing w:line="276" w:lineRule="auto"/>
              <w:jc w:val="both"/>
            </w:pPr>
          </w:p>
          <w:p w14:paraId="6050E387" w14:textId="2C4E7224" w:rsidR="00891BC3" w:rsidRPr="00B07847" w:rsidRDefault="00891BC3" w:rsidP="00B07847">
            <w:pPr>
              <w:spacing w:line="276" w:lineRule="auto"/>
              <w:jc w:val="both"/>
            </w:pPr>
            <w:r w:rsidRPr="00B07847">
              <w:t>Čas</w:t>
            </w:r>
            <w:r w:rsidR="0025744E">
              <w:t xml:space="preserve"> </w:t>
            </w:r>
            <w:r w:rsidRPr="00B07847">
              <w:t>za</w:t>
            </w:r>
            <w:r w:rsidR="0025744E">
              <w:t xml:space="preserve"> </w:t>
            </w:r>
            <w:r w:rsidRPr="00B07847">
              <w:t>odpravo</w:t>
            </w:r>
            <w:r w:rsidR="0025744E">
              <w:t xml:space="preserve"> </w:t>
            </w:r>
            <w:r w:rsidRPr="00B07847">
              <w:t>napake</w:t>
            </w:r>
            <w:r w:rsidR="006150D9" w:rsidRPr="00B07847">
              <w:t>:</w:t>
            </w:r>
            <w:r w:rsidR="0025744E">
              <w:t xml:space="preserve"> </w:t>
            </w:r>
            <w:r w:rsidRPr="00B07847">
              <w:t>do</w:t>
            </w:r>
            <w:r w:rsidR="0025744E">
              <w:t xml:space="preserve"> </w:t>
            </w:r>
            <w:r w:rsidR="00FE73CF">
              <w:t>72</w:t>
            </w:r>
            <w:r w:rsidR="0025744E">
              <w:t xml:space="preserve"> </w:t>
            </w:r>
            <w:r w:rsidRPr="00B07847">
              <w:t>ur</w:t>
            </w:r>
          </w:p>
          <w:p w14:paraId="1A359ED7" w14:textId="77777777" w:rsidR="00891BC3" w:rsidRPr="00B07847" w:rsidRDefault="00891BC3" w:rsidP="00B07847">
            <w:pPr>
              <w:spacing w:line="276" w:lineRule="auto"/>
              <w:jc w:val="both"/>
            </w:pPr>
          </w:p>
          <w:p w14:paraId="161B6E0F" w14:textId="5AADF425" w:rsidR="00585344" w:rsidRPr="00B07847" w:rsidRDefault="00891BC3" w:rsidP="00B07847">
            <w:pPr>
              <w:spacing w:line="276" w:lineRule="auto"/>
              <w:jc w:val="both"/>
              <w:rPr>
                <w:rFonts w:eastAsia="Arial Unicode MS"/>
                <w:kern w:val="1"/>
              </w:rPr>
            </w:pPr>
            <w:r w:rsidRPr="00B07847">
              <w:t>Za</w:t>
            </w:r>
            <w:r w:rsidR="0025744E">
              <w:t xml:space="preserve"> </w:t>
            </w:r>
            <w:r w:rsidRPr="00B07847">
              <w:t>odzivni</w:t>
            </w:r>
            <w:r w:rsidR="0025744E">
              <w:t xml:space="preserve"> </w:t>
            </w:r>
            <w:r w:rsidRPr="00B07847">
              <w:t>čas</w:t>
            </w:r>
            <w:r w:rsidR="0025744E">
              <w:t xml:space="preserve"> </w:t>
            </w:r>
            <w:r w:rsidRPr="00B07847">
              <w:t>se</w:t>
            </w:r>
            <w:r w:rsidR="0025744E">
              <w:t xml:space="preserve"> </w:t>
            </w:r>
            <w:r w:rsidRPr="00B07847">
              <w:t>šteje</w:t>
            </w:r>
            <w:r w:rsidR="0025744E">
              <w:t xml:space="preserve"> </w:t>
            </w:r>
            <w:r w:rsidRPr="00B07847">
              <w:t>čas,</w:t>
            </w:r>
            <w:r w:rsidR="0025744E">
              <w:t xml:space="preserve"> </w:t>
            </w:r>
            <w:r w:rsidRPr="00B07847">
              <w:t>ko</w:t>
            </w:r>
            <w:r w:rsidR="0025744E">
              <w:t xml:space="preserve"> </w:t>
            </w:r>
            <w:r w:rsidRPr="00B07847">
              <w:t>je</w:t>
            </w:r>
            <w:r w:rsidR="0025744E">
              <w:t xml:space="preserve"> </w:t>
            </w:r>
            <w:r w:rsidRPr="00B07847">
              <w:t>sporočilo</w:t>
            </w:r>
            <w:r w:rsidR="0025744E">
              <w:t xml:space="preserve"> </w:t>
            </w:r>
            <w:r w:rsidRPr="00B07847">
              <w:t>dospelo</w:t>
            </w:r>
            <w:r w:rsidR="0025744E">
              <w:t xml:space="preserve"> </w:t>
            </w:r>
            <w:r w:rsidRPr="00B07847">
              <w:t>do</w:t>
            </w:r>
            <w:r w:rsidR="0025744E">
              <w:t xml:space="preserve"> </w:t>
            </w:r>
            <w:r w:rsidRPr="00B07847">
              <w:t>izvajalca</w:t>
            </w:r>
            <w:r w:rsidR="0025744E">
              <w:t xml:space="preserve"> </w:t>
            </w:r>
            <w:r w:rsidRPr="00B07847">
              <w:t>na</w:t>
            </w:r>
            <w:r w:rsidR="0025744E">
              <w:t xml:space="preserve"> </w:t>
            </w:r>
            <w:r w:rsidRPr="00B07847">
              <w:t>številko</w:t>
            </w:r>
            <w:r w:rsidR="0025744E">
              <w:t xml:space="preserve"> </w:t>
            </w:r>
            <w:r w:rsidRPr="00B07847">
              <w:t>ali</w:t>
            </w:r>
            <w:r w:rsidR="0025744E">
              <w:t xml:space="preserve"> </w:t>
            </w:r>
            <w:r w:rsidRPr="00B07847">
              <w:t>e-pošto,</w:t>
            </w:r>
            <w:r w:rsidR="0025744E">
              <w:t xml:space="preserve"> </w:t>
            </w:r>
            <w:r w:rsidRPr="00B07847">
              <w:t>navedeno</w:t>
            </w:r>
            <w:r w:rsidR="0025744E">
              <w:t xml:space="preserve"> </w:t>
            </w:r>
            <w:r w:rsidRPr="00B07847">
              <w:t>v</w:t>
            </w:r>
            <w:r w:rsidR="0025744E">
              <w:t xml:space="preserve"> </w:t>
            </w:r>
            <w:r w:rsidRPr="00B07847">
              <w:t>tej</w:t>
            </w:r>
            <w:r w:rsidR="0025744E">
              <w:t xml:space="preserve"> </w:t>
            </w:r>
            <w:r w:rsidRPr="00B07847">
              <w:t>pogodbi,</w:t>
            </w:r>
            <w:r w:rsidR="0025744E">
              <w:t xml:space="preserve"> </w:t>
            </w:r>
            <w:r w:rsidRPr="00B07847">
              <w:t>pod</w:t>
            </w:r>
            <w:r w:rsidR="0025744E">
              <w:t xml:space="preserve"> </w:t>
            </w:r>
            <w:r w:rsidRPr="00B07847">
              <w:t>pogojem,</w:t>
            </w:r>
            <w:r w:rsidR="0025744E">
              <w:t xml:space="preserve"> </w:t>
            </w:r>
            <w:r w:rsidRPr="00B07847">
              <w:t>da</w:t>
            </w:r>
            <w:r w:rsidR="0025744E">
              <w:t xml:space="preserve"> </w:t>
            </w:r>
            <w:r w:rsidRPr="00B07847">
              <w:t>je</w:t>
            </w:r>
            <w:r w:rsidR="0025744E">
              <w:t xml:space="preserve"> </w:t>
            </w:r>
            <w:r w:rsidRPr="00B07847">
              <w:t>bilo</w:t>
            </w:r>
            <w:r w:rsidR="0025744E">
              <w:t xml:space="preserve"> </w:t>
            </w:r>
            <w:r w:rsidRPr="00B07847">
              <w:t>oddano</w:t>
            </w:r>
            <w:r w:rsidR="0025744E">
              <w:t xml:space="preserve"> </w:t>
            </w:r>
            <w:r w:rsidRPr="00B07847">
              <w:t>s</w:t>
            </w:r>
            <w:r w:rsidR="0025744E">
              <w:t xml:space="preserve"> </w:t>
            </w:r>
            <w:r w:rsidRPr="00B07847">
              <w:t>strani</w:t>
            </w:r>
            <w:r w:rsidR="0025744E">
              <w:t xml:space="preserve"> </w:t>
            </w:r>
            <w:r w:rsidRPr="00B07847">
              <w:t>naročnika</w:t>
            </w:r>
            <w:r w:rsidR="0025744E">
              <w:t xml:space="preserve"> </w:t>
            </w:r>
            <w:r w:rsidRPr="00B07847">
              <w:t>ali</w:t>
            </w:r>
            <w:r w:rsidR="0025744E">
              <w:t xml:space="preserve"> </w:t>
            </w:r>
            <w:r w:rsidRPr="00B07847">
              <w:t>končnega</w:t>
            </w:r>
            <w:r w:rsidR="0025744E">
              <w:t xml:space="preserve"> </w:t>
            </w:r>
            <w:r w:rsidRPr="00B07847">
              <w:t>uporabnika</w:t>
            </w:r>
            <w:r w:rsidR="0025744E">
              <w:t xml:space="preserve"> </w:t>
            </w:r>
            <w:r w:rsidRPr="00B07847">
              <w:t>in</w:t>
            </w:r>
            <w:r w:rsidR="0025744E">
              <w:t xml:space="preserve"> </w:t>
            </w:r>
            <w:r w:rsidRPr="00B07847">
              <w:t>vsebuje</w:t>
            </w:r>
            <w:r w:rsidR="0025744E">
              <w:t xml:space="preserve"> </w:t>
            </w:r>
            <w:r w:rsidRPr="00B07847">
              <w:t>najmanj</w:t>
            </w:r>
            <w:r w:rsidR="0025744E">
              <w:t xml:space="preserve"> </w:t>
            </w:r>
            <w:r w:rsidRPr="00B07847">
              <w:t>nujno</w:t>
            </w:r>
            <w:r w:rsidR="0025744E">
              <w:t xml:space="preserve"> </w:t>
            </w:r>
            <w:r w:rsidRPr="00B07847">
              <w:t>potrebne</w:t>
            </w:r>
            <w:r w:rsidR="0025744E">
              <w:t xml:space="preserve"> </w:t>
            </w:r>
            <w:r w:rsidRPr="00B07847">
              <w:t>podatke</w:t>
            </w:r>
            <w:r w:rsidR="0025744E">
              <w:t xml:space="preserve"> </w:t>
            </w:r>
            <w:r w:rsidRPr="00B07847">
              <w:t>za</w:t>
            </w:r>
            <w:r w:rsidR="0025744E">
              <w:t xml:space="preserve"> </w:t>
            </w:r>
            <w:r w:rsidRPr="00B07847">
              <w:t>identifikacijo</w:t>
            </w:r>
            <w:r w:rsidR="0025744E">
              <w:t xml:space="preserve"> </w:t>
            </w:r>
            <w:r w:rsidRPr="00B07847">
              <w:t>napake.</w:t>
            </w:r>
            <w:r w:rsidR="0025744E">
              <w:t xml:space="preserve"> </w:t>
            </w:r>
          </w:p>
        </w:tc>
      </w:tr>
      <w:tr w:rsidR="00585344" w:rsidRPr="00B07847" w14:paraId="76548C8F" w14:textId="77777777" w:rsidTr="00585344">
        <w:tc>
          <w:tcPr>
            <w:tcW w:w="1555" w:type="dxa"/>
            <w:shd w:val="clear" w:color="auto" w:fill="auto"/>
          </w:tcPr>
          <w:p w14:paraId="5432CA50" w14:textId="6F20BE1D" w:rsidR="00585344" w:rsidRPr="00B07847" w:rsidRDefault="00585344" w:rsidP="00B07847">
            <w:pPr>
              <w:spacing w:line="276" w:lineRule="auto"/>
              <w:ind w:left="29"/>
              <w:rPr>
                <w:bCs/>
              </w:rPr>
            </w:pPr>
            <w:r w:rsidRPr="00B07847">
              <w:rPr>
                <w:bCs/>
              </w:rPr>
              <w:t>Rok</w:t>
            </w:r>
            <w:r w:rsidR="0025744E">
              <w:rPr>
                <w:bCs/>
              </w:rPr>
              <w:t xml:space="preserve"> </w:t>
            </w:r>
            <w:r w:rsidRPr="00B07847">
              <w:rPr>
                <w:bCs/>
              </w:rPr>
              <w:t>zagotavljanja</w:t>
            </w:r>
            <w:r w:rsidR="0025744E">
              <w:rPr>
                <w:bCs/>
              </w:rPr>
              <w:t xml:space="preserve"> </w:t>
            </w:r>
            <w:r w:rsidRPr="00B07847">
              <w:rPr>
                <w:bCs/>
              </w:rPr>
              <w:t>nadomestnih</w:t>
            </w:r>
            <w:r w:rsidR="0025744E">
              <w:rPr>
                <w:bCs/>
              </w:rPr>
              <w:t xml:space="preserve"> </w:t>
            </w:r>
            <w:r w:rsidRPr="00B07847">
              <w:rPr>
                <w:bCs/>
              </w:rPr>
              <w:t>delov</w:t>
            </w:r>
          </w:p>
        </w:tc>
        <w:tc>
          <w:tcPr>
            <w:tcW w:w="7507" w:type="dxa"/>
            <w:gridSpan w:val="2"/>
            <w:shd w:val="clear" w:color="auto" w:fill="auto"/>
            <w:vAlign w:val="center"/>
          </w:tcPr>
          <w:p w14:paraId="3B884890" w14:textId="3E878B9B" w:rsidR="00585344" w:rsidRPr="00B07847" w:rsidRDefault="00585344" w:rsidP="001566D4">
            <w:pPr>
              <w:pStyle w:val="Odstavekseznama"/>
              <w:keepNext/>
              <w:keepLines/>
              <w:widowControl w:val="0"/>
              <w:numPr>
                <w:ilvl w:val="0"/>
                <w:numId w:val="12"/>
              </w:numPr>
              <w:suppressLineNumbers/>
              <w:suppressAutoHyphens/>
              <w:spacing w:line="276" w:lineRule="auto"/>
              <w:jc w:val="both"/>
              <w:rPr>
                <w:rFonts w:eastAsia="Arial Unicode MS"/>
                <w:kern w:val="1"/>
              </w:rPr>
            </w:pPr>
            <w:r w:rsidRPr="00B07847">
              <w:t>let</w:t>
            </w:r>
            <w:r w:rsidR="0025744E">
              <w:t xml:space="preserve"> </w:t>
            </w:r>
            <w:r w:rsidRPr="00B07847">
              <w:t>po</w:t>
            </w:r>
            <w:r w:rsidR="0025744E">
              <w:t xml:space="preserve"> </w:t>
            </w:r>
            <w:r w:rsidRPr="00B07847">
              <w:t>dobavi</w:t>
            </w:r>
          </w:p>
        </w:tc>
      </w:tr>
    </w:tbl>
    <w:p w14:paraId="199643E0" w14:textId="77777777" w:rsidR="00A27FEF" w:rsidRPr="00B07847" w:rsidRDefault="00A27FEF" w:rsidP="00B07847">
      <w:pPr>
        <w:spacing w:line="276" w:lineRule="auto"/>
        <w:jc w:val="both"/>
      </w:pPr>
    </w:p>
    <w:p w14:paraId="57FD4AA4" w14:textId="31EBC212" w:rsidR="00353275" w:rsidRPr="00B07847" w:rsidRDefault="00353275" w:rsidP="00B07847">
      <w:pPr>
        <w:spacing w:line="276" w:lineRule="auto"/>
        <w:jc w:val="both"/>
      </w:pPr>
      <w:r w:rsidRPr="00B07847">
        <w:t>DOBAVA,</w:t>
      </w:r>
      <w:r w:rsidR="0025744E">
        <w:t xml:space="preserve"> </w:t>
      </w:r>
      <w:r w:rsidRPr="00B07847">
        <w:t>IZROČITEV</w:t>
      </w:r>
    </w:p>
    <w:p w14:paraId="2B254827" w14:textId="77777777" w:rsidR="00585344" w:rsidRPr="00B07847" w:rsidRDefault="00585344" w:rsidP="00B07847">
      <w:pPr>
        <w:spacing w:line="276" w:lineRule="auto"/>
        <w:jc w:val="both"/>
      </w:pPr>
    </w:p>
    <w:p w14:paraId="504DBA16" w14:textId="77777777" w:rsidR="00585344" w:rsidRPr="00B07847" w:rsidRDefault="00585344" w:rsidP="001566D4">
      <w:pPr>
        <w:numPr>
          <w:ilvl w:val="0"/>
          <w:numId w:val="9"/>
        </w:numPr>
        <w:spacing w:line="276" w:lineRule="auto"/>
        <w:jc w:val="both"/>
      </w:pPr>
      <w:r w:rsidRPr="00B07847">
        <w:lastRenderedPageBreak/>
        <w:t>člen</w:t>
      </w:r>
    </w:p>
    <w:p w14:paraId="50E8C77E" w14:textId="63A146CB" w:rsidR="00585344" w:rsidRPr="00B07847" w:rsidRDefault="00585344" w:rsidP="00B07847">
      <w:pPr>
        <w:tabs>
          <w:tab w:val="left" w:pos="-142"/>
        </w:tabs>
        <w:overflowPunct w:val="0"/>
        <w:autoSpaceDE w:val="0"/>
        <w:autoSpaceDN w:val="0"/>
        <w:adjustRightInd w:val="0"/>
        <w:spacing w:line="276" w:lineRule="auto"/>
        <w:jc w:val="both"/>
        <w:textAlignment w:val="baseline"/>
      </w:pPr>
      <w:r w:rsidRPr="00B07847">
        <w:t>S</w:t>
      </w:r>
      <w:r w:rsidR="0025744E">
        <w:t xml:space="preserve"> </w:t>
      </w:r>
      <w:r w:rsidRPr="00B07847">
        <w:t>to</w:t>
      </w:r>
      <w:r w:rsidR="0025744E">
        <w:t xml:space="preserve"> </w:t>
      </w:r>
      <w:r w:rsidRPr="00B07847">
        <w:t>pogodbo</w:t>
      </w:r>
      <w:r w:rsidR="0025744E">
        <w:t xml:space="preserve"> </w:t>
      </w:r>
      <w:r w:rsidRPr="00B07847">
        <w:t>prodajalec</w:t>
      </w:r>
      <w:r w:rsidR="0025744E">
        <w:t xml:space="preserve"> </w:t>
      </w:r>
      <w:r w:rsidRPr="00B07847">
        <w:t>proda</w:t>
      </w:r>
      <w:r w:rsidR="0025744E">
        <w:t xml:space="preserve"> </w:t>
      </w:r>
      <w:r w:rsidRPr="00B07847">
        <w:t>ter</w:t>
      </w:r>
      <w:r w:rsidR="0025744E">
        <w:t xml:space="preserve"> </w:t>
      </w:r>
      <w:r w:rsidRPr="00B07847">
        <w:t>izroči</w:t>
      </w:r>
      <w:r w:rsidR="0025744E">
        <w:t xml:space="preserve"> </w:t>
      </w:r>
      <w:r w:rsidRPr="00B07847">
        <w:t>naročniku</w:t>
      </w:r>
      <w:r w:rsidR="0025744E">
        <w:t xml:space="preserve"> </w:t>
      </w:r>
      <w:r w:rsidRPr="00B07847">
        <w:t>v</w:t>
      </w:r>
      <w:r w:rsidR="0025744E">
        <w:t xml:space="preserve"> </w:t>
      </w:r>
      <w:r w:rsidRPr="00B07847">
        <w:t>last</w:t>
      </w:r>
      <w:r w:rsidR="0025744E">
        <w:t xml:space="preserve"> </w:t>
      </w:r>
      <w:r w:rsidRPr="00B07847">
        <w:t>in</w:t>
      </w:r>
      <w:r w:rsidR="0025744E">
        <w:t xml:space="preserve"> </w:t>
      </w:r>
      <w:r w:rsidRPr="00B07847">
        <w:t>posest,</w:t>
      </w:r>
      <w:r w:rsidR="0025744E">
        <w:t xml:space="preserve"> </w:t>
      </w:r>
      <w:r w:rsidRPr="00B07847">
        <w:t>naročnik</w:t>
      </w:r>
      <w:r w:rsidR="0025744E">
        <w:t xml:space="preserve"> </w:t>
      </w:r>
      <w:r w:rsidRPr="00B07847">
        <w:t>pa</w:t>
      </w:r>
      <w:r w:rsidR="0025744E">
        <w:t xml:space="preserve"> </w:t>
      </w:r>
      <w:r w:rsidRPr="00B07847">
        <w:t>kupi</w:t>
      </w:r>
      <w:r w:rsidR="0025744E">
        <w:t xml:space="preserve"> </w:t>
      </w:r>
      <w:r w:rsidRPr="00B07847">
        <w:t>blago,</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pogodbe.</w:t>
      </w:r>
    </w:p>
    <w:p w14:paraId="0D39FD06" w14:textId="0906EC87" w:rsidR="00585344" w:rsidRPr="00B07847" w:rsidRDefault="00585344" w:rsidP="00B07847">
      <w:pPr>
        <w:overflowPunct w:val="0"/>
        <w:autoSpaceDE w:val="0"/>
        <w:autoSpaceDN w:val="0"/>
        <w:adjustRightInd w:val="0"/>
        <w:spacing w:line="276" w:lineRule="auto"/>
        <w:jc w:val="both"/>
        <w:textAlignment w:val="baseline"/>
      </w:pPr>
      <w:r w:rsidRPr="00B07847">
        <w:t>Ob</w:t>
      </w:r>
      <w:r w:rsidR="0025744E">
        <w:t xml:space="preserve"> </w:t>
      </w:r>
      <w:r w:rsidRPr="00B07847">
        <w:t>dobavi</w:t>
      </w:r>
      <w:r w:rsidR="0025744E">
        <w:t xml:space="preserve"> </w:t>
      </w:r>
      <w:r w:rsidRPr="00B07847">
        <w:t>mora</w:t>
      </w:r>
      <w:r w:rsidR="0025744E">
        <w:t xml:space="preserve"> </w:t>
      </w:r>
      <w:r w:rsidRPr="00B07847">
        <w:t>prodajalec</w:t>
      </w:r>
      <w:r w:rsidR="0025744E">
        <w:t xml:space="preserve"> </w:t>
      </w:r>
      <w:r w:rsidRPr="00B07847">
        <w:t>hkrati</w:t>
      </w:r>
      <w:r w:rsidR="0025744E">
        <w:t xml:space="preserve"> </w:t>
      </w:r>
      <w:r w:rsidRPr="00B07847">
        <w:t>z</w:t>
      </w:r>
      <w:r w:rsidR="0025744E">
        <w:t xml:space="preserve"> </w:t>
      </w:r>
      <w:r w:rsidRPr="00B07847">
        <w:t>blagom</w:t>
      </w:r>
      <w:r w:rsidR="0025744E">
        <w:t xml:space="preserve"> </w:t>
      </w:r>
      <w:r w:rsidRPr="00B07847">
        <w:t>naročniku</w:t>
      </w:r>
      <w:r w:rsidR="0025744E">
        <w:t xml:space="preserve"> </w:t>
      </w:r>
      <w:r w:rsidRPr="00B07847">
        <w:t>izročiti</w:t>
      </w:r>
      <w:r w:rsidR="0025744E">
        <w:t xml:space="preserve"> </w:t>
      </w:r>
      <w:r w:rsidRPr="00B07847">
        <w:t>tudi:</w:t>
      </w:r>
    </w:p>
    <w:p w14:paraId="04AC9744" w14:textId="2E6631BB"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pravilno</w:t>
      </w:r>
      <w:r w:rsidR="0025744E">
        <w:t xml:space="preserve"> </w:t>
      </w:r>
      <w:r w:rsidRPr="00B07847">
        <w:t>izpolnjeno</w:t>
      </w:r>
      <w:r w:rsidR="0025744E">
        <w:t xml:space="preserve"> </w:t>
      </w:r>
      <w:r w:rsidRPr="00B07847">
        <w:t>dobavnico</w:t>
      </w:r>
      <w:r w:rsidR="00DF7A3D" w:rsidRPr="00B07847">
        <w:t>,</w:t>
      </w:r>
    </w:p>
    <w:p w14:paraId="6C33B523" w14:textId="4AB962C0"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tehnično</w:t>
      </w:r>
      <w:r w:rsidR="0025744E">
        <w:t xml:space="preserve"> </w:t>
      </w:r>
      <w:r w:rsidRPr="00B07847">
        <w:t>dokumentacijo</w:t>
      </w:r>
      <w:r w:rsidR="0025744E">
        <w:t xml:space="preserve"> </w:t>
      </w:r>
      <w:r w:rsidRPr="00B07847">
        <w:t>in</w:t>
      </w:r>
      <w:r w:rsidR="0025744E">
        <w:t xml:space="preserve"> </w:t>
      </w:r>
      <w:r w:rsidRPr="00B07847">
        <w:t>navodila</w:t>
      </w:r>
      <w:r w:rsidR="0025744E">
        <w:t xml:space="preserve"> </w:t>
      </w:r>
      <w:r w:rsidRPr="00B07847">
        <w:t>za</w:t>
      </w:r>
      <w:r w:rsidR="0025744E">
        <w:t xml:space="preserve"> </w:t>
      </w:r>
      <w:r w:rsidRPr="00B07847">
        <w:t>uporabo</w:t>
      </w:r>
      <w:r w:rsidR="00DF7A3D" w:rsidRPr="00B07847">
        <w:t>,</w:t>
      </w:r>
    </w:p>
    <w:p w14:paraId="16B8EAB7" w14:textId="65BB7BF9"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podpisane</w:t>
      </w:r>
      <w:r w:rsidR="0025744E">
        <w:t xml:space="preserve"> </w:t>
      </w:r>
      <w:r w:rsidRPr="00B07847">
        <w:t>in</w:t>
      </w:r>
      <w:r w:rsidR="0025744E">
        <w:t xml:space="preserve"> </w:t>
      </w:r>
      <w:r w:rsidRPr="00B07847">
        <w:t>žigosane</w:t>
      </w:r>
      <w:r w:rsidR="0025744E">
        <w:t xml:space="preserve"> </w:t>
      </w:r>
      <w:r w:rsidRPr="00B07847">
        <w:t>garancijske</w:t>
      </w:r>
      <w:r w:rsidR="0025744E">
        <w:t xml:space="preserve"> </w:t>
      </w:r>
      <w:r w:rsidRPr="00B07847">
        <w:t>dokumente</w:t>
      </w:r>
      <w:r w:rsidR="00DF7A3D" w:rsidRPr="00B07847">
        <w:t>,</w:t>
      </w:r>
    </w:p>
    <w:p w14:paraId="4F1130A4" w14:textId="0CD26C02"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druge</w:t>
      </w:r>
      <w:r w:rsidR="0025744E">
        <w:t xml:space="preserve"> </w:t>
      </w:r>
      <w:r w:rsidRPr="00B07847">
        <w:t>potrebne</w:t>
      </w:r>
      <w:r w:rsidR="0025744E">
        <w:t xml:space="preserve"> </w:t>
      </w:r>
      <w:r w:rsidRPr="00B07847">
        <w:t>dokumente.</w:t>
      </w:r>
    </w:p>
    <w:p w14:paraId="6183EC53" w14:textId="77777777" w:rsidR="00DF7A3D" w:rsidRPr="00B07847" w:rsidRDefault="00DF7A3D" w:rsidP="00B07847">
      <w:pPr>
        <w:overflowPunct w:val="0"/>
        <w:autoSpaceDE w:val="0"/>
        <w:autoSpaceDN w:val="0"/>
        <w:adjustRightInd w:val="0"/>
        <w:spacing w:line="276" w:lineRule="auto"/>
        <w:jc w:val="both"/>
        <w:textAlignment w:val="baseline"/>
      </w:pPr>
    </w:p>
    <w:p w14:paraId="6C428771" w14:textId="59D1E3B7" w:rsidR="00585344" w:rsidRPr="00B07847" w:rsidRDefault="007945B2"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mora</w:t>
      </w:r>
      <w:r w:rsidR="0025744E">
        <w:t xml:space="preserve"> </w:t>
      </w:r>
      <w:r w:rsidRPr="00B07847">
        <w:t>naročnika</w:t>
      </w:r>
      <w:r w:rsidR="0025744E">
        <w:t xml:space="preserve"> </w:t>
      </w:r>
      <w:r w:rsidR="00585344" w:rsidRPr="00B07847">
        <w:t>o</w:t>
      </w:r>
      <w:r w:rsidR="0025744E">
        <w:t xml:space="preserve"> </w:t>
      </w:r>
      <w:r w:rsidR="00585344" w:rsidRPr="00B07847">
        <w:t>nameravani</w:t>
      </w:r>
      <w:r w:rsidR="0025744E">
        <w:t xml:space="preserve"> </w:t>
      </w:r>
      <w:r w:rsidR="00585344" w:rsidRPr="00B07847">
        <w:t>dobavi</w:t>
      </w:r>
      <w:r w:rsidR="0025744E">
        <w:t xml:space="preserve"> </w:t>
      </w:r>
      <w:r w:rsidRPr="00B07847">
        <w:t>obvestiti</w:t>
      </w:r>
      <w:r w:rsidR="0025744E">
        <w:t xml:space="preserve"> </w:t>
      </w:r>
      <w:r w:rsidR="00585344" w:rsidRPr="00B07847">
        <w:t>preko</w:t>
      </w:r>
      <w:r w:rsidR="0025744E">
        <w:t xml:space="preserve"> </w:t>
      </w:r>
      <w:r w:rsidR="00585344" w:rsidRPr="00B07847">
        <w:t>fak</w:t>
      </w:r>
      <w:r w:rsidRPr="00B07847">
        <w:t>sa,</w:t>
      </w:r>
      <w:r w:rsidR="0025744E">
        <w:t xml:space="preserve"> </w:t>
      </w:r>
      <w:r w:rsidRPr="00B07847">
        <w:t>e-pošte</w:t>
      </w:r>
      <w:r w:rsidR="0025744E">
        <w:t xml:space="preserve"> </w:t>
      </w:r>
      <w:r w:rsidRPr="00B07847">
        <w:t>ali</w:t>
      </w:r>
      <w:r w:rsidR="0025744E">
        <w:t xml:space="preserve"> </w:t>
      </w:r>
      <w:r w:rsidRPr="00B07847">
        <w:t>pisno</w:t>
      </w:r>
      <w:r w:rsidR="0025744E">
        <w:t xml:space="preserve"> </w:t>
      </w:r>
      <w:r w:rsidR="00585344" w:rsidRPr="00B07847">
        <w:t>vsaj</w:t>
      </w:r>
      <w:r w:rsidR="0025744E">
        <w:t xml:space="preserve"> </w:t>
      </w:r>
      <w:r w:rsidR="00AB0910" w:rsidRPr="00B07847">
        <w:t>5</w:t>
      </w:r>
      <w:r w:rsidR="0025744E">
        <w:t xml:space="preserve"> </w:t>
      </w:r>
      <w:r w:rsidR="00585344" w:rsidRPr="00B07847">
        <w:t>delovnih</w:t>
      </w:r>
      <w:r w:rsidR="0025744E">
        <w:t xml:space="preserve"> </w:t>
      </w:r>
      <w:r w:rsidR="00585344" w:rsidRPr="00B07847">
        <w:t>dni</w:t>
      </w:r>
      <w:r w:rsidR="0025744E">
        <w:t xml:space="preserve"> </w:t>
      </w:r>
      <w:r w:rsidR="00585344" w:rsidRPr="00B07847">
        <w:t>pred</w:t>
      </w:r>
      <w:r w:rsidR="0025744E">
        <w:t xml:space="preserve"> </w:t>
      </w:r>
      <w:r w:rsidR="00585344" w:rsidRPr="00B07847">
        <w:t>nameravano</w:t>
      </w:r>
      <w:r w:rsidR="0025744E">
        <w:t xml:space="preserve"> </w:t>
      </w:r>
      <w:r w:rsidR="00585344" w:rsidRPr="00B07847">
        <w:t>dobavo.</w:t>
      </w:r>
      <w:r w:rsidR="0025744E">
        <w:t xml:space="preserve"> </w:t>
      </w:r>
      <w:r w:rsidR="00585344" w:rsidRPr="00B07847">
        <w:t>V</w:t>
      </w:r>
      <w:r w:rsidR="0025744E">
        <w:t xml:space="preserve"> </w:t>
      </w:r>
      <w:r w:rsidR="00585344" w:rsidRPr="00B07847">
        <w:t>obvestilu</w:t>
      </w:r>
      <w:r w:rsidR="0025744E">
        <w:t xml:space="preserve"> </w:t>
      </w:r>
      <w:r w:rsidR="00585344" w:rsidRPr="00B07847">
        <w:t>mora</w:t>
      </w:r>
      <w:r w:rsidR="0025744E">
        <w:t xml:space="preserve"> </w:t>
      </w:r>
      <w:r w:rsidR="00585344" w:rsidRPr="00B07847">
        <w:t>navesti</w:t>
      </w:r>
      <w:r w:rsidR="0025744E">
        <w:t xml:space="preserve"> </w:t>
      </w:r>
      <w:r w:rsidR="00585344" w:rsidRPr="00B07847">
        <w:t>uro</w:t>
      </w:r>
      <w:r w:rsidR="0025744E">
        <w:t xml:space="preserve"> </w:t>
      </w:r>
      <w:r w:rsidR="00585344" w:rsidRPr="00B07847">
        <w:t>možnega</w:t>
      </w:r>
      <w:r w:rsidR="0025744E">
        <w:t xml:space="preserve"> </w:t>
      </w:r>
      <w:r w:rsidR="00585344" w:rsidRPr="00B07847">
        <w:t>začetka</w:t>
      </w:r>
      <w:r w:rsidR="0025744E">
        <w:t xml:space="preserve"> </w:t>
      </w:r>
      <w:r w:rsidR="00585344" w:rsidRPr="00B07847">
        <w:t>dobave,</w:t>
      </w:r>
      <w:r w:rsidR="0025744E">
        <w:t xml:space="preserve"> </w:t>
      </w:r>
      <w:r w:rsidR="00585344" w:rsidRPr="00B07847">
        <w:t>način</w:t>
      </w:r>
      <w:r w:rsidR="0025744E">
        <w:t xml:space="preserve"> </w:t>
      </w:r>
      <w:r w:rsidR="00585344" w:rsidRPr="00B07847">
        <w:t>dobave</w:t>
      </w:r>
      <w:r w:rsidR="0025744E">
        <w:t xml:space="preserve"> </w:t>
      </w:r>
      <w:r w:rsidR="00585344" w:rsidRPr="00B07847">
        <w:t>in</w:t>
      </w:r>
      <w:r w:rsidR="0025744E">
        <w:t xml:space="preserve"> </w:t>
      </w:r>
      <w:r w:rsidR="00585344" w:rsidRPr="00B07847">
        <w:t>količino</w:t>
      </w:r>
      <w:r w:rsidR="0025744E">
        <w:t xml:space="preserve"> </w:t>
      </w:r>
      <w:r w:rsidR="00585344" w:rsidRPr="00B07847">
        <w:t>blaga.</w:t>
      </w:r>
      <w:r w:rsidR="0025744E">
        <w:t xml:space="preserve"> </w:t>
      </w:r>
      <w:r w:rsidR="00585344" w:rsidRPr="00B07847">
        <w:t>Prodajalec</w:t>
      </w:r>
      <w:r w:rsidR="0025744E">
        <w:t xml:space="preserve"> </w:t>
      </w:r>
      <w:r w:rsidR="00585344" w:rsidRPr="00B07847">
        <w:t>je</w:t>
      </w:r>
      <w:r w:rsidR="0025744E">
        <w:t xml:space="preserve"> </w:t>
      </w:r>
      <w:r w:rsidR="00585344" w:rsidRPr="00B07847">
        <w:t>v</w:t>
      </w:r>
      <w:r w:rsidR="0025744E">
        <w:t xml:space="preserve"> </w:t>
      </w:r>
      <w:r w:rsidR="00585344" w:rsidRPr="00B07847">
        <w:t>primeru</w:t>
      </w:r>
      <w:r w:rsidR="0025744E">
        <w:t xml:space="preserve"> </w:t>
      </w:r>
      <w:r w:rsidR="00585344" w:rsidRPr="00B07847">
        <w:t>zamude</w:t>
      </w:r>
      <w:r w:rsidR="0025744E">
        <w:t xml:space="preserve"> </w:t>
      </w:r>
      <w:r w:rsidR="00585344" w:rsidRPr="00B07847">
        <w:t>pri</w:t>
      </w:r>
      <w:r w:rsidR="0025744E">
        <w:t xml:space="preserve"> </w:t>
      </w:r>
      <w:r w:rsidR="00585344" w:rsidRPr="00B07847">
        <w:t>dobavi</w:t>
      </w:r>
      <w:r w:rsidR="0025744E">
        <w:t xml:space="preserve"> </w:t>
      </w:r>
      <w:r w:rsidR="00585344" w:rsidRPr="00B07847">
        <w:t>blaga</w:t>
      </w:r>
      <w:r w:rsidR="0025744E">
        <w:t xml:space="preserve"> </w:t>
      </w:r>
      <w:r w:rsidR="00585344" w:rsidRPr="00B07847">
        <w:t>ali</w:t>
      </w:r>
      <w:r w:rsidR="0025744E">
        <w:t xml:space="preserve"> </w:t>
      </w:r>
      <w:r w:rsidR="00585344" w:rsidRPr="00B07847">
        <w:t>nepravilne</w:t>
      </w:r>
      <w:r w:rsidR="0025744E">
        <w:t xml:space="preserve"> </w:t>
      </w:r>
      <w:r w:rsidR="00585344" w:rsidRPr="00B07847">
        <w:t>dobave,</w:t>
      </w:r>
      <w:r w:rsidR="0025744E">
        <w:t xml:space="preserve"> </w:t>
      </w:r>
      <w:r w:rsidR="00585344" w:rsidRPr="00B07847">
        <w:t>ki</w:t>
      </w:r>
      <w:r w:rsidR="0025744E">
        <w:t xml:space="preserve"> </w:t>
      </w:r>
      <w:r w:rsidR="00585344" w:rsidRPr="00B07847">
        <w:t>ni</w:t>
      </w:r>
      <w:r w:rsidR="0025744E">
        <w:t xml:space="preserve"> </w:t>
      </w:r>
      <w:r w:rsidR="00585344" w:rsidRPr="00B07847">
        <w:t>posledica</w:t>
      </w:r>
      <w:r w:rsidR="0025744E">
        <w:t xml:space="preserve"> </w:t>
      </w:r>
      <w:r w:rsidR="00585344" w:rsidRPr="00B07847">
        <w:t>višje</w:t>
      </w:r>
      <w:r w:rsidR="0025744E">
        <w:t xml:space="preserve"> </w:t>
      </w:r>
      <w:r w:rsidR="00585344" w:rsidRPr="00B07847">
        <w:t>sile</w:t>
      </w:r>
      <w:r w:rsidR="0025744E">
        <w:t xml:space="preserve"> </w:t>
      </w:r>
      <w:r w:rsidR="00585344" w:rsidRPr="00B07847">
        <w:t>ali</w:t>
      </w:r>
      <w:r w:rsidR="0025744E">
        <w:t xml:space="preserve"> </w:t>
      </w:r>
      <w:r w:rsidR="00585344" w:rsidRPr="00B07847">
        <w:t>razlo</w:t>
      </w:r>
      <w:r w:rsidR="00585344" w:rsidRPr="00B07847">
        <w:softHyphen/>
        <w:t>gov</w:t>
      </w:r>
      <w:r w:rsidR="0025744E">
        <w:t xml:space="preserve"> </w:t>
      </w:r>
      <w:r w:rsidR="00585344" w:rsidRPr="00B07847">
        <w:t>na</w:t>
      </w:r>
      <w:r w:rsidR="0025744E">
        <w:t xml:space="preserve"> </w:t>
      </w:r>
      <w:r w:rsidR="00585344" w:rsidRPr="00B07847">
        <w:t>strani</w:t>
      </w:r>
      <w:r w:rsidR="0025744E">
        <w:t xml:space="preserve"> </w:t>
      </w:r>
      <w:r w:rsidR="00585344" w:rsidRPr="00B07847">
        <w:t>naročnika,</w:t>
      </w:r>
      <w:r w:rsidR="0025744E">
        <w:t xml:space="preserve"> </w:t>
      </w:r>
      <w:r w:rsidR="00585344" w:rsidRPr="00B07847">
        <w:t>dolžan</w:t>
      </w:r>
      <w:r w:rsidR="0025744E">
        <w:t xml:space="preserve"> </w:t>
      </w:r>
      <w:r w:rsidR="00585344" w:rsidRPr="00B07847">
        <w:t>plačati</w:t>
      </w:r>
      <w:r w:rsidR="0025744E">
        <w:t xml:space="preserve"> </w:t>
      </w:r>
      <w:r w:rsidR="00585344" w:rsidRPr="00B07847">
        <w:t>naročniku</w:t>
      </w:r>
      <w:r w:rsidR="0025744E">
        <w:t xml:space="preserve"> </w:t>
      </w:r>
      <w:r w:rsidR="00585344" w:rsidRPr="00B07847">
        <w:t>pogodbeno</w:t>
      </w:r>
      <w:r w:rsidR="0025744E">
        <w:t xml:space="preserve"> </w:t>
      </w:r>
      <w:r w:rsidR="00585344" w:rsidRPr="00B07847">
        <w:t>kazen,</w:t>
      </w:r>
      <w:r w:rsidR="0025744E">
        <w:t xml:space="preserve"> </w:t>
      </w:r>
      <w:r w:rsidR="00585344" w:rsidRPr="00B07847">
        <w:t>kakor</w:t>
      </w:r>
      <w:r w:rsidR="0025744E">
        <w:t xml:space="preserve"> </w:t>
      </w:r>
      <w:r w:rsidR="00585344" w:rsidRPr="00B07847">
        <w:t>je</w:t>
      </w:r>
      <w:r w:rsidR="0025744E">
        <w:t xml:space="preserve"> </w:t>
      </w:r>
      <w:r w:rsidR="00585344" w:rsidRPr="00B07847">
        <w:t>določena</w:t>
      </w:r>
      <w:r w:rsidR="0025744E">
        <w:t xml:space="preserve"> </w:t>
      </w:r>
      <w:r w:rsidR="00585344" w:rsidRPr="00B07847">
        <w:t>v</w:t>
      </w:r>
      <w:r w:rsidR="0025744E">
        <w:t xml:space="preserve"> </w:t>
      </w:r>
      <w:r w:rsidR="00585344" w:rsidRPr="00B07847">
        <w:t>1</w:t>
      </w:r>
      <w:r w:rsidR="00A63559" w:rsidRPr="00B07847">
        <w:t>2</w:t>
      </w:r>
      <w:r w:rsidR="00585344" w:rsidRPr="00B07847">
        <w:t>.</w:t>
      </w:r>
      <w:r w:rsidR="0025744E">
        <w:t xml:space="preserve"> </w:t>
      </w:r>
      <w:r w:rsidR="00585344" w:rsidRPr="00B07847">
        <w:t>členu</w:t>
      </w:r>
      <w:r w:rsidR="0025744E">
        <w:t xml:space="preserve"> </w:t>
      </w:r>
      <w:r w:rsidR="00585344" w:rsidRPr="00B07847">
        <w:t>te</w:t>
      </w:r>
      <w:r w:rsidR="0025744E">
        <w:t xml:space="preserve"> </w:t>
      </w:r>
      <w:r w:rsidR="00585344" w:rsidRPr="00B07847">
        <w:t>pogodbe.</w:t>
      </w:r>
      <w:r w:rsidR="0025744E">
        <w:t xml:space="preserve"> </w:t>
      </w:r>
      <w:r w:rsidR="00585344" w:rsidRPr="00B07847">
        <w:t>Pogodbena</w:t>
      </w:r>
      <w:r w:rsidR="0025744E">
        <w:t xml:space="preserve"> </w:t>
      </w:r>
      <w:r w:rsidR="00585344" w:rsidRPr="00B07847">
        <w:t>kazen</w:t>
      </w:r>
      <w:r w:rsidR="0025744E">
        <w:t xml:space="preserve"> </w:t>
      </w:r>
      <w:r w:rsidR="00585344" w:rsidRPr="00B07847">
        <w:t>se</w:t>
      </w:r>
      <w:r w:rsidR="0025744E">
        <w:t xml:space="preserve"> </w:t>
      </w:r>
      <w:r w:rsidR="00585344" w:rsidRPr="00B07847">
        <w:t>obračuna</w:t>
      </w:r>
      <w:r w:rsidR="0025744E">
        <w:t xml:space="preserve"> </w:t>
      </w:r>
      <w:r w:rsidR="00585344" w:rsidRPr="00B07847">
        <w:t>pri</w:t>
      </w:r>
      <w:r w:rsidR="0025744E">
        <w:t xml:space="preserve"> </w:t>
      </w:r>
      <w:r w:rsidR="00585344" w:rsidRPr="00B07847">
        <w:t>plačilu</w:t>
      </w:r>
      <w:r w:rsidR="0025744E">
        <w:t xml:space="preserve"> </w:t>
      </w:r>
      <w:r w:rsidR="00585344" w:rsidRPr="00B07847">
        <w:t>pogodbene</w:t>
      </w:r>
      <w:r w:rsidR="0025744E">
        <w:t xml:space="preserve"> </w:t>
      </w:r>
      <w:r w:rsidR="00585344" w:rsidRPr="00B07847">
        <w:t>cene.</w:t>
      </w:r>
      <w:r w:rsidR="0025744E">
        <w:t xml:space="preserve"> </w:t>
      </w:r>
      <w:r w:rsidR="00585344" w:rsidRPr="00B07847">
        <w:t>Pogodbeni</w:t>
      </w:r>
      <w:r w:rsidR="0025744E">
        <w:t xml:space="preserve"> </w:t>
      </w:r>
      <w:r w:rsidR="00585344" w:rsidRPr="00B07847">
        <w:t>stranki</w:t>
      </w:r>
      <w:r w:rsidR="0025744E">
        <w:t xml:space="preserve"> </w:t>
      </w:r>
      <w:r w:rsidR="00585344" w:rsidRPr="00B07847">
        <w:t>soglašata,</w:t>
      </w:r>
      <w:r w:rsidR="0025744E">
        <w:t xml:space="preserve"> </w:t>
      </w:r>
      <w:r w:rsidR="00585344" w:rsidRPr="00B07847">
        <w:t>da</w:t>
      </w:r>
      <w:r w:rsidR="0025744E">
        <w:t xml:space="preserve"> </w:t>
      </w:r>
      <w:r w:rsidR="00585344" w:rsidRPr="00B07847">
        <w:t>naročnik</w:t>
      </w:r>
      <w:r w:rsidR="0025744E">
        <w:t xml:space="preserve"> </w:t>
      </w:r>
      <w:r w:rsidR="00585344" w:rsidRPr="00B07847">
        <w:t>ni</w:t>
      </w:r>
      <w:r w:rsidR="0025744E">
        <w:t xml:space="preserve"> </w:t>
      </w:r>
      <w:r w:rsidR="00585344" w:rsidRPr="00B07847">
        <w:t>dolžan</w:t>
      </w:r>
      <w:r w:rsidR="0025744E">
        <w:t xml:space="preserve"> </w:t>
      </w:r>
      <w:r w:rsidR="00585344" w:rsidRPr="00B07847">
        <w:t>sporočiti</w:t>
      </w:r>
      <w:r w:rsidR="0025744E">
        <w:t xml:space="preserve"> </w:t>
      </w:r>
      <w:r w:rsidR="00585344" w:rsidRPr="00B07847">
        <w:t>izvajalcu,</w:t>
      </w:r>
      <w:r w:rsidR="0025744E">
        <w:t xml:space="preserve"> </w:t>
      </w:r>
      <w:r w:rsidR="00585344" w:rsidRPr="00B07847">
        <w:t>da</w:t>
      </w:r>
      <w:r w:rsidR="0025744E">
        <w:t xml:space="preserve"> </w:t>
      </w:r>
      <w:r w:rsidR="00585344" w:rsidRPr="00B07847">
        <w:t>si</w:t>
      </w:r>
      <w:r w:rsidR="0025744E">
        <w:t xml:space="preserve"> </w:t>
      </w:r>
      <w:r w:rsidR="00585344" w:rsidRPr="00B07847">
        <w:t>pridržuje</w:t>
      </w:r>
      <w:r w:rsidR="0025744E">
        <w:t xml:space="preserve"> </w:t>
      </w:r>
      <w:r w:rsidR="00585344" w:rsidRPr="00B07847">
        <w:t>pravico</w:t>
      </w:r>
      <w:r w:rsidR="0025744E">
        <w:t xml:space="preserve"> </w:t>
      </w:r>
      <w:r w:rsidR="00585344" w:rsidRPr="00B07847">
        <w:t>do</w:t>
      </w:r>
      <w:r w:rsidR="0025744E">
        <w:t xml:space="preserve"> </w:t>
      </w:r>
      <w:r w:rsidR="00585344" w:rsidRPr="00B07847">
        <w:t>pogodbene</w:t>
      </w:r>
      <w:r w:rsidR="0025744E">
        <w:t xml:space="preserve"> </w:t>
      </w:r>
      <w:r w:rsidR="00585344" w:rsidRPr="00B07847">
        <w:t>kazni,</w:t>
      </w:r>
      <w:r w:rsidR="0025744E">
        <w:t xml:space="preserve"> </w:t>
      </w:r>
      <w:r w:rsidR="00585344" w:rsidRPr="00B07847">
        <w:t>če</w:t>
      </w:r>
      <w:r w:rsidR="0025744E">
        <w:t xml:space="preserve"> </w:t>
      </w:r>
      <w:r w:rsidR="00585344" w:rsidRPr="00B07847">
        <w:t>je</w:t>
      </w:r>
      <w:r w:rsidR="0025744E">
        <w:t xml:space="preserve"> </w:t>
      </w:r>
      <w:r w:rsidR="00585344" w:rsidRPr="00B07847">
        <w:t>prevzel</w:t>
      </w:r>
      <w:r w:rsidR="0025744E">
        <w:t xml:space="preserve"> </w:t>
      </w:r>
      <w:r w:rsidR="00585344" w:rsidRPr="00B07847">
        <w:t>blago</w:t>
      </w:r>
      <w:r w:rsidR="0025744E">
        <w:t xml:space="preserve"> </w:t>
      </w:r>
      <w:r w:rsidR="00585344" w:rsidRPr="00B07847">
        <w:t>potem,</w:t>
      </w:r>
      <w:r w:rsidR="0025744E">
        <w:t xml:space="preserve"> </w:t>
      </w:r>
      <w:r w:rsidR="00585344" w:rsidRPr="00B07847">
        <w:t>ko</w:t>
      </w:r>
      <w:r w:rsidR="0025744E">
        <w:t xml:space="preserve"> </w:t>
      </w:r>
      <w:r w:rsidR="00585344" w:rsidRPr="00B07847">
        <w:t>je</w:t>
      </w:r>
      <w:r w:rsidR="0025744E">
        <w:t xml:space="preserve"> </w:t>
      </w:r>
      <w:r w:rsidR="00585344" w:rsidRPr="00B07847">
        <w:t>izvajalec</w:t>
      </w:r>
      <w:r w:rsidR="0025744E">
        <w:t xml:space="preserve"> </w:t>
      </w:r>
      <w:r w:rsidR="00585344" w:rsidRPr="00B07847">
        <w:t>z</w:t>
      </w:r>
      <w:r w:rsidR="0025744E">
        <w:t xml:space="preserve"> </w:t>
      </w:r>
      <w:r w:rsidR="00585344" w:rsidRPr="00B07847">
        <w:t>njeno</w:t>
      </w:r>
      <w:r w:rsidR="0025744E">
        <w:t xml:space="preserve"> </w:t>
      </w:r>
      <w:r w:rsidR="00585344" w:rsidRPr="00B07847">
        <w:t>dobavo</w:t>
      </w:r>
      <w:r w:rsidR="0025744E">
        <w:t xml:space="preserve"> </w:t>
      </w:r>
      <w:r w:rsidR="00585344" w:rsidRPr="00B07847">
        <w:t>zamujal.</w:t>
      </w:r>
      <w:r w:rsidR="0025744E">
        <w:t xml:space="preserve"> </w:t>
      </w:r>
      <w:r w:rsidR="00585344" w:rsidRPr="00B07847">
        <w:t>V</w:t>
      </w:r>
      <w:r w:rsidR="0025744E">
        <w:t xml:space="preserve"> </w:t>
      </w:r>
      <w:r w:rsidR="00585344" w:rsidRPr="00B07847">
        <w:t>primeru,</w:t>
      </w:r>
      <w:r w:rsidR="0025744E">
        <w:t xml:space="preserve"> </w:t>
      </w:r>
      <w:r w:rsidR="00585344" w:rsidRPr="00B07847">
        <w:t>da</w:t>
      </w:r>
      <w:r w:rsidR="0025744E">
        <w:t xml:space="preserve"> </w:t>
      </w:r>
      <w:r w:rsidR="00585344" w:rsidRPr="00B07847">
        <w:t>prodajalec</w:t>
      </w:r>
      <w:r w:rsidR="0025744E">
        <w:t xml:space="preserve"> </w:t>
      </w:r>
      <w:r w:rsidR="00585344" w:rsidRPr="00B07847">
        <w:t>zamuja</w:t>
      </w:r>
      <w:r w:rsidR="0025744E">
        <w:t xml:space="preserve"> </w:t>
      </w:r>
      <w:r w:rsidR="00585344" w:rsidRPr="00B07847">
        <w:t>pri</w:t>
      </w:r>
      <w:r w:rsidR="0025744E">
        <w:t xml:space="preserve"> </w:t>
      </w:r>
      <w:r w:rsidR="00585344" w:rsidRPr="00B07847">
        <w:t>dobavi</w:t>
      </w:r>
      <w:r w:rsidR="0025744E">
        <w:t xml:space="preserve"> </w:t>
      </w:r>
      <w:r w:rsidR="00585344" w:rsidRPr="00B07847">
        <w:t>tako,</w:t>
      </w:r>
      <w:r w:rsidR="0025744E">
        <w:t xml:space="preserve"> </w:t>
      </w:r>
      <w:r w:rsidR="00585344" w:rsidRPr="00B07847">
        <w:t>da</w:t>
      </w:r>
      <w:r w:rsidR="0025744E">
        <w:t xml:space="preserve"> </w:t>
      </w:r>
      <w:r w:rsidR="00585344" w:rsidRPr="00B07847">
        <w:t>naročniku</w:t>
      </w:r>
      <w:r w:rsidR="0025744E">
        <w:t xml:space="preserve"> </w:t>
      </w:r>
      <w:r w:rsidR="00585344" w:rsidRPr="00B07847">
        <w:t>nastane</w:t>
      </w:r>
      <w:r w:rsidR="0025744E">
        <w:t xml:space="preserve"> </w:t>
      </w:r>
      <w:r w:rsidR="00585344" w:rsidRPr="00B07847">
        <w:t>škoda,</w:t>
      </w:r>
      <w:r w:rsidR="0025744E">
        <w:t xml:space="preserve"> </w:t>
      </w:r>
      <w:r w:rsidR="00585344" w:rsidRPr="00B07847">
        <w:t>ki</w:t>
      </w:r>
      <w:r w:rsidR="0025744E">
        <w:t xml:space="preserve"> </w:t>
      </w:r>
      <w:r w:rsidR="00585344" w:rsidRPr="00B07847">
        <w:t>je</w:t>
      </w:r>
      <w:r w:rsidR="0025744E">
        <w:t xml:space="preserve"> </w:t>
      </w:r>
      <w:r w:rsidR="00585344" w:rsidRPr="00B07847">
        <w:t>večja</w:t>
      </w:r>
      <w:r w:rsidR="0025744E">
        <w:t xml:space="preserve"> </w:t>
      </w:r>
      <w:r w:rsidR="00585344" w:rsidRPr="00B07847">
        <w:t>od</w:t>
      </w:r>
      <w:r w:rsidR="0025744E">
        <w:t xml:space="preserve"> </w:t>
      </w:r>
      <w:r w:rsidR="00585344" w:rsidRPr="00B07847">
        <w:t>pogodbene</w:t>
      </w:r>
      <w:r w:rsidR="0025744E">
        <w:t xml:space="preserve"> </w:t>
      </w:r>
      <w:r w:rsidR="00585344" w:rsidRPr="00B07847">
        <w:t>kazni,</w:t>
      </w:r>
      <w:r w:rsidR="0025744E">
        <w:t xml:space="preserve"> </w:t>
      </w:r>
      <w:r w:rsidR="00585344" w:rsidRPr="00B07847">
        <w:t>lahko</w:t>
      </w:r>
      <w:r w:rsidR="0025744E">
        <w:t xml:space="preserve"> </w:t>
      </w:r>
      <w:r w:rsidR="00585344" w:rsidRPr="00B07847">
        <w:t>naročnik</w:t>
      </w:r>
      <w:r w:rsidR="0025744E">
        <w:t xml:space="preserve"> </w:t>
      </w:r>
      <w:r w:rsidR="00585344" w:rsidRPr="00B07847">
        <w:t>zahteva</w:t>
      </w:r>
      <w:r w:rsidR="0025744E">
        <w:t xml:space="preserve"> </w:t>
      </w:r>
      <w:r w:rsidR="00585344" w:rsidRPr="00B07847">
        <w:t>od</w:t>
      </w:r>
      <w:r w:rsidR="0025744E">
        <w:t xml:space="preserve"> </w:t>
      </w:r>
      <w:r w:rsidR="00585344" w:rsidRPr="00B07847">
        <w:t>izvajalca</w:t>
      </w:r>
      <w:r w:rsidR="0025744E">
        <w:t xml:space="preserve"> </w:t>
      </w:r>
      <w:r w:rsidR="00585344" w:rsidRPr="00B07847">
        <w:t>povrnitev</w:t>
      </w:r>
      <w:r w:rsidR="0025744E">
        <w:t xml:space="preserve"> </w:t>
      </w:r>
      <w:r w:rsidR="00585344" w:rsidRPr="00B07847">
        <w:t>vse</w:t>
      </w:r>
      <w:r w:rsidR="0025744E">
        <w:t xml:space="preserve"> </w:t>
      </w:r>
      <w:r w:rsidR="00585344" w:rsidRPr="00B07847">
        <w:t>škode,</w:t>
      </w:r>
      <w:r w:rsidR="0025744E">
        <w:t xml:space="preserve"> </w:t>
      </w:r>
      <w:r w:rsidR="00585344" w:rsidRPr="00B07847">
        <w:t>ki</w:t>
      </w:r>
      <w:r w:rsidR="0025744E">
        <w:t xml:space="preserve"> </w:t>
      </w:r>
      <w:r w:rsidR="00585344" w:rsidRPr="00B07847">
        <w:t>mu</w:t>
      </w:r>
      <w:r w:rsidR="0025744E">
        <w:t xml:space="preserve"> </w:t>
      </w:r>
      <w:r w:rsidR="00585344" w:rsidRPr="00B07847">
        <w:t>jo</w:t>
      </w:r>
      <w:r w:rsidR="0025744E">
        <w:t xml:space="preserve"> </w:t>
      </w:r>
      <w:r w:rsidR="00585344" w:rsidRPr="00B07847">
        <w:t>je</w:t>
      </w:r>
      <w:r w:rsidR="0025744E">
        <w:t xml:space="preserve"> </w:t>
      </w:r>
      <w:r w:rsidR="00585344" w:rsidRPr="00B07847">
        <w:t>z</w:t>
      </w:r>
      <w:r w:rsidR="0025744E">
        <w:t xml:space="preserve"> </w:t>
      </w:r>
      <w:r w:rsidR="00585344" w:rsidRPr="00B07847">
        <w:t>zamudo</w:t>
      </w:r>
      <w:r w:rsidR="0025744E">
        <w:t xml:space="preserve"> </w:t>
      </w:r>
      <w:r w:rsidR="00585344" w:rsidRPr="00B07847">
        <w:t>povzročil.</w:t>
      </w:r>
      <w:r w:rsidR="0025744E">
        <w:t xml:space="preserve"> </w:t>
      </w:r>
    </w:p>
    <w:p w14:paraId="4F52F66E" w14:textId="77777777" w:rsidR="00DF7A3D" w:rsidRPr="00B07847" w:rsidRDefault="00DF7A3D" w:rsidP="00B07847">
      <w:pPr>
        <w:overflowPunct w:val="0"/>
        <w:autoSpaceDE w:val="0"/>
        <w:autoSpaceDN w:val="0"/>
        <w:adjustRightInd w:val="0"/>
        <w:spacing w:line="276" w:lineRule="auto"/>
        <w:jc w:val="both"/>
        <w:textAlignment w:val="baseline"/>
      </w:pPr>
    </w:p>
    <w:p w14:paraId="3CC4C7E2" w14:textId="566C5259" w:rsidR="00585344" w:rsidRPr="00B07847" w:rsidRDefault="00585344"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lahko</w:t>
      </w:r>
      <w:r w:rsidR="0025744E">
        <w:t xml:space="preserve"> </w:t>
      </w:r>
      <w:r w:rsidRPr="00B07847">
        <w:t>pogodbo</w:t>
      </w:r>
      <w:r w:rsidR="0025744E">
        <w:t xml:space="preserve"> </w:t>
      </w:r>
      <w:r w:rsidRPr="00B07847">
        <w:t>razdre,</w:t>
      </w:r>
      <w:r w:rsidR="0025744E">
        <w:t xml:space="preserve"> </w:t>
      </w:r>
      <w:r w:rsidRPr="00B07847">
        <w:t>če</w:t>
      </w:r>
      <w:r w:rsidR="0025744E">
        <w:t xml:space="preserve"> </w:t>
      </w:r>
      <w:r w:rsidRPr="00B07847">
        <w:t>mu</w:t>
      </w:r>
      <w:r w:rsidR="0025744E">
        <w:t xml:space="preserve"> </w:t>
      </w:r>
      <w:r w:rsidRPr="00B07847">
        <w:t>naročnik</w:t>
      </w:r>
      <w:r w:rsidR="0025744E">
        <w:t xml:space="preserve"> </w:t>
      </w:r>
      <w:r w:rsidRPr="00B07847">
        <w:t>z</w:t>
      </w:r>
      <w:r w:rsidR="0025744E">
        <w:t xml:space="preserve"> </w:t>
      </w:r>
      <w:r w:rsidRPr="00B07847">
        <w:t>zamudo</w:t>
      </w:r>
      <w:r w:rsidR="0025744E">
        <w:t xml:space="preserve"> </w:t>
      </w:r>
      <w:r w:rsidRPr="00B07847">
        <w:t>pri</w:t>
      </w:r>
      <w:r w:rsidR="0025744E">
        <w:t xml:space="preserve"> </w:t>
      </w:r>
      <w:r w:rsidRPr="00B07847">
        <w:t>plačilu</w:t>
      </w:r>
      <w:r w:rsidR="0025744E">
        <w:t xml:space="preserve"> </w:t>
      </w:r>
      <w:r w:rsidRPr="00B07847">
        <w:t>povzroča</w:t>
      </w:r>
      <w:r w:rsidR="0025744E">
        <w:t xml:space="preserve"> </w:t>
      </w:r>
      <w:r w:rsidRPr="00B07847">
        <w:t>večjo</w:t>
      </w:r>
      <w:r w:rsidR="0025744E">
        <w:t xml:space="preserve"> </w:t>
      </w:r>
      <w:r w:rsidRPr="00B07847">
        <w:t>škodo,</w:t>
      </w:r>
      <w:r w:rsidR="0025744E">
        <w:t xml:space="preserve"> </w:t>
      </w:r>
      <w:r w:rsidRPr="00B07847">
        <w:t>ali</w:t>
      </w:r>
      <w:r w:rsidR="0025744E">
        <w:t xml:space="preserve"> </w:t>
      </w:r>
      <w:r w:rsidRPr="00B07847">
        <w:t>če</w:t>
      </w:r>
      <w:r w:rsidR="0025744E">
        <w:t xml:space="preserve"> </w:t>
      </w:r>
      <w:r w:rsidRPr="00B07847">
        <w:t>je</w:t>
      </w:r>
      <w:r w:rsidR="0025744E">
        <w:t xml:space="preserve"> </w:t>
      </w:r>
      <w:r w:rsidRPr="00B07847">
        <w:t>očitno,</w:t>
      </w:r>
      <w:r w:rsidR="0025744E">
        <w:t xml:space="preserve"> </w:t>
      </w:r>
      <w:r w:rsidRPr="00B07847">
        <w:t>da</w:t>
      </w:r>
      <w:r w:rsidR="0025744E">
        <w:t xml:space="preserve"> </w:t>
      </w:r>
      <w:r w:rsidRPr="00B07847">
        <w:t>naročnik</w:t>
      </w:r>
      <w:r w:rsidR="0025744E">
        <w:t xml:space="preserve"> </w:t>
      </w:r>
      <w:r w:rsidRPr="00B07847">
        <w:t>v</w:t>
      </w:r>
      <w:r w:rsidR="0025744E">
        <w:t xml:space="preserve"> </w:t>
      </w:r>
      <w:r w:rsidRPr="00B07847">
        <w:t>razumnem</w:t>
      </w:r>
      <w:r w:rsidR="0025744E">
        <w:t xml:space="preserve"> </w:t>
      </w:r>
      <w:r w:rsidRPr="00B07847">
        <w:t>roku</w:t>
      </w:r>
      <w:r w:rsidR="0025744E">
        <w:t xml:space="preserve"> </w:t>
      </w:r>
      <w:r w:rsidRPr="00B07847">
        <w:t>ne</w:t>
      </w:r>
      <w:r w:rsidR="0025744E">
        <w:t xml:space="preserve"> </w:t>
      </w:r>
      <w:r w:rsidRPr="00B07847">
        <w:t>bo</w:t>
      </w:r>
      <w:r w:rsidR="0025744E">
        <w:t xml:space="preserve"> </w:t>
      </w:r>
      <w:r w:rsidRPr="00B07847">
        <w:t>mogel</w:t>
      </w:r>
      <w:r w:rsidR="0025744E">
        <w:t xml:space="preserve"> </w:t>
      </w:r>
      <w:r w:rsidRPr="00B07847">
        <w:t>plačati</w:t>
      </w:r>
      <w:r w:rsidR="0025744E">
        <w:t xml:space="preserve"> </w:t>
      </w:r>
      <w:r w:rsidRPr="00B07847">
        <w:t>celotne</w:t>
      </w:r>
      <w:r w:rsidR="0025744E">
        <w:t xml:space="preserve"> </w:t>
      </w:r>
      <w:r w:rsidRPr="00B07847">
        <w:t>kupnine.</w:t>
      </w:r>
      <w:r w:rsidR="0025744E">
        <w:t xml:space="preserve"> </w:t>
      </w:r>
      <w:r w:rsidRPr="00B07847">
        <w:t>V</w:t>
      </w:r>
      <w:r w:rsidR="0025744E">
        <w:t xml:space="preserve"> </w:t>
      </w:r>
      <w:r w:rsidRPr="00B07847">
        <w:t>primeru</w:t>
      </w:r>
      <w:r w:rsidR="0025744E">
        <w:t xml:space="preserve"> </w:t>
      </w:r>
      <w:r w:rsidRPr="00B07847">
        <w:t>razdrtja</w:t>
      </w:r>
      <w:r w:rsidR="0025744E">
        <w:t xml:space="preserve"> </w:t>
      </w:r>
      <w:r w:rsidRPr="00B07847">
        <w:t>pogodbe</w:t>
      </w:r>
      <w:r w:rsidR="0025744E">
        <w:t xml:space="preserve"> </w:t>
      </w:r>
      <w:r w:rsidRPr="00B07847">
        <w:t>stranki</w:t>
      </w:r>
      <w:r w:rsidR="0025744E">
        <w:t xml:space="preserve"> </w:t>
      </w:r>
      <w:r w:rsidRPr="00B07847">
        <w:t>druga</w:t>
      </w:r>
      <w:r w:rsidR="0025744E">
        <w:t xml:space="preserve"> </w:t>
      </w:r>
      <w:r w:rsidRPr="00B07847">
        <w:t>drugi</w:t>
      </w:r>
      <w:r w:rsidR="0025744E">
        <w:t xml:space="preserve"> </w:t>
      </w:r>
      <w:r w:rsidRPr="00B07847">
        <w:t>takoj</w:t>
      </w:r>
      <w:r w:rsidR="0025744E">
        <w:t xml:space="preserve"> </w:t>
      </w:r>
      <w:r w:rsidRPr="00B07847">
        <w:t>poravnata</w:t>
      </w:r>
      <w:r w:rsidR="0025744E">
        <w:t xml:space="preserve"> </w:t>
      </w:r>
      <w:r w:rsidRPr="00B07847">
        <w:t>vse</w:t>
      </w:r>
      <w:r w:rsidR="0025744E">
        <w:t xml:space="preserve"> </w:t>
      </w:r>
      <w:r w:rsidRPr="00B07847">
        <w:t>dolgovano</w:t>
      </w:r>
      <w:r w:rsidR="0025744E">
        <w:t xml:space="preserve"> </w:t>
      </w:r>
      <w:r w:rsidRPr="00B07847">
        <w:t>po</w:t>
      </w:r>
      <w:r w:rsidR="0025744E">
        <w:t xml:space="preserve"> </w:t>
      </w:r>
      <w:r w:rsidRPr="00B07847">
        <w:t>tej</w:t>
      </w:r>
      <w:r w:rsidR="0025744E">
        <w:t xml:space="preserve"> </w:t>
      </w:r>
      <w:r w:rsidRPr="00B07847">
        <w:t>pogodbi,</w:t>
      </w:r>
      <w:r w:rsidR="0025744E">
        <w:t xml:space="preserve"> </w:t>
      </w:r>
      <w:r w:rsidRPr="00B07847">
        <w:t>pogodbeno</w:t>
      </w:r>
      <w:r w:rsidR="0025744E">
        <w:t xml:space="preserve"> </w:t>
      </w:r>
      <w:r w:rsidRPr="00B07847">
        <w:t>kazen,</w:t>
      </w:r>
      <w:r w:rsidR="0025744E">
        <w:t xml:space="preserve"> </w:t>
      </w:r>
      <w:r w:rsidRPr="00B07847">
        <w:t>zamudne</w:t>
      </w:r>
      <w:r w:rsidR="0025744E">
        <w:t xml:space="preserve"> </w:t>
      </w:r>
      <w:r w:rsidRPr="00B07847">
        <w:t>obresti</w:t>
      </w:r>
      <w:r w:rsidR="0025744E">
        <w:t xml:space="preserve"> </w:t>
      </w:r>
      <w:r w:rsidRPr="00B07847">
        <w:t>in</w:t>
      </w:r>
      <w:r w:rsidR="0025744E">
        <w:t xml:space="preserve"> </w:t>
      </w:r>
      <w:r w:rsidRPr="00B07847">
        <w:t>eventualno</w:t>
      </w:r>
      <w:r w:rsidR="0025744E">
        <w:t xml:space="preserve"> </w:t>
      </w:r>
      <w:r w:rsidRPr="00B07847">
        <w:t>izkazano</w:t>
      </w:r>
      <w:r w:rsidR="0025744E">
        <w:t xml:space="preserve"> </w:t>
      </w:r>
      <w:r w:rsidRPr="00B07847">
        <w:t>škodo.</w:t>
      </w:r>
      <w:r w:rsidR="0025744E">
        <w:t xml:space="preserve"> </w:t>
      </w:r>
      <w:r w:rsidRPr="00B07847">
        <w:t>Uveljavljanje</w:t>
      </w:r>
      <w:r w:rsidR="0025744E">
        <w:t xml:space="preserve"> </w:t>
      </w:r>
      <w:r w:rsidRPr="00B07847">
        <w:t>pogodbene</w:t>
      </w:r>
      <w:r w:rsidR="0025744E">
        <w:t xml:space="preserve"> </w:t>
      </w:r>
      <w:r w:rsidRPr="00B07847">
        <w:t>kazni</w:t>
      </w:r>
      <w:r w:rsidR="0025744E">
        <w:t xml:space="preserve"> </w:t>
      </w:r>
      <w:r w:rsidRPr="00B07847">
        <w:t>ne</w:t>
      </w:r>
      <w:r w:rsidR="0025744E">
        <w:t xml:space="preserve"> </w:t>
      </w:r>
      <w:r w:rsidRPr="00B07847">
        <w:t>izključuje</w:t>
      </w:r>
      <w:r w:rsidR="0025744E">
        <w:t xml:space="preserve"> </w:t>
      </w:r>
      <w:r w:rsidRPr="00B07847">
        <w:t>unovčitve</w:t>
      </w:r>
      <w:r w:rsidR="0025744E">
        <w:t xml:space="preserve"> </w:t>
      </w:r>
      <w:r w:rsidR="001730AA" w:rsidRPr="00B07847">
        <w:t>menice</w:t>
      </w:r>
      <w:r w:rsidRPr="00B07847">
        <w:t>.</w:t>
      </w:r>
      <w:r w:rsidR="0025744E">
        <w:t xml:space="preserve"> </w:t>
      </w:r>
    </w:p>
    <w:p w14:paraId="6434EE7C" w14:textId="77777777" w:rsidR="00DF7A3D" w:rsidRPr="00B07847" w:rsidRDefault="00DF7A3D" w:rsidP="00B07847">
      <w:pPr>
        <w:spacing w:line="276" w:lineRule="auto"/>
        <w:jc w:val="both"/>
      </w:pPr>
    </w:p>
    <w:p w14:paraId="5DADEC87" w14:textId="77777777" w:rsidR="00353275" w:rsidRPr="00B07847" w:rsidRDefault="00353275" w:rsidP="00B07847">
      <w:pPr>
        <w:spacing w:line="276" w:lineRule="auto"/>
        <w:jc w:val="both"/>
      </w:pPr>
      <w:r w:rsidRPr="00B07847">
        <w:t>PREVZEM</w:t>
      </w:r>
    </w:p>
    <w:p w14:paraId="7457DCF1" w14:textId="77777777" w:rsidR="00585344" w:rsidRPr="00B07847" w:rsidRDefault="00585344" w:rsidP="001566D4">
      <w:pPr>
        <w:numPr>
          <w:ilvl w:val="0"/>
          <w:numId w:val="9"/>
        </w:numPr>
        <w:spacing w:line="276" w:lineRule="auto"/>
        <w:jc w:val="both"/>
      </w:pPr>
      <w:r w:rsidRPr="00B07847">
        <w:t>člen</w:t>
      </w:r>
    </w:p>
    <w:p w14:paraId="69C40AF3" w14:textId="77777777" w:rsidR="00585344" w:rsidRPr="00B07847" w:rsidRDefault="00585344" w:rsidP="00B07847">
      <w:pPr>
        <w:spacing w:line="276" w:lineRule="auto"/>
        <w:jc w:val="both"/>
      </w:pPr>
    </w:p>
    <w:p w14:paraId="20E500CB" w14:textId="437E281E"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Prevzem</w:t>
      </w:r>
      <w:r w:rsidR="0025744E">
        <w:t xml:space="preserve"> </w:t>
      </w:r>
      <w:r w:rsidRPr="00B07847">
        <w:t>blaga,</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razpisa,</w:t>
      </w:r>
      <w:r w:rsidR="0025744E">
        <w:t xml:space="preserve"> </w:t>
      </w:r>
      <w:r w:rsidRPr="00B07847">
        <w:t>se</w:t>
      </w:r>
      <w:r w:rsidR="0025744E">
        <w:t xml:space="preserve"> </w:t>
      </w:r>
      <w:r w:rsidRPr="00B07847">
        <w:t>opravi</w:t>
      </w:r>
      <w:r w:rsidR="0025744E">
        <w:t xml:space="preserve"> </w:t>
      </w:r>
      <w:r w:rsidRPr="00B07847">
        <w:t>na</w:t>
      </w:r>
      <w:r w:rsidR="0025744E">
        <w:t xml:space="preserve"> </w:t>
      </w:r>
      <w:r w:rsidRPr="00B07847">
        <w:t>podlagi</w:t>
      </w:r>
      <w:r w:rsidR="0025744E">
        <w:t xml:space="preserve"> </w:t>
      </w:r>
      <w:r w:rsidRPr="00B07847">
        <w:t>dobavnice,</w:t>
      </w:r>
      <w:r w:rsidR="0025744E">
        <w:t xml:space="preserve"> </w:t>
      </w:r>
      <w:r w:rsidRPr="00B07847">
        <w:t>ki</w:t>
      </w:r>
      <w:r w:rsidR="0025744E">
        <w:t xml:space="preserve"> </w:t>
      </w:r>
      <w:r w:rsidRPr="00B07847">
        <w:t>jo</w:t>
      </w:r>
      <w:r w:rsidR="0025744E">
        <w:t xml:space="preserve"> </w:t>
      </w:r>
      <w:r w:rsidRPr="00B07847">
        <w:t>na</w:t>
      </w:r>
      <w:r w:rsidR="0025744E">
        <w:t xml:space="preserve"> </w:t>
      </w:r>
      <w:r w:rsidRPr="00B07847">
        <w:t>podlagi</w:t>
      </w:r>
      <w:r w:rsidR="0025744E">
        <w:t xml:space="preserve"> </w:t>
      </w:r>
      <w:r w:rsidRPr="00B07847">
        <w:t>pravilno</w:t>
      </w:r>
      <w:r w:rsidR="0025744E">
        <w:t xml:space="preserve"> </w:t>
      </w:r>
      <w:r w:rsidRPr="00B07847">
        <w:t>dobavljenega</w:t>
      </w:r>
      <w:r w:rsidR="0025744E">
        <w:t xml:space="preserve"> </w:t>
      </w:r>
      <w:r w:rsidRPr="00B07847">
        <w:t>količinsko</w:t>
      </w:r>
      <w:r w:rsidR="0025744E">
        <w:t xml:space="preserve"> </w:t>
      </w:r>
      <w:r w:rsidRPr="00B07847">
        <w:t>in</w:t>
      </w:r>
      <w:r w:rsidR="0025744E">
        <w:t xml:space="preserve"> </w:t>
      </w:r>
      <w:r w:rsidRPr="00B07847">
        <w:t>kakovostno</w:t>
      </w:r>
      <w:r w:rsidR="0025744E">
        <w:t xml:space="preserve"> </w:t>
      </w:r>
      <w:r w:rsidRPr="00B07847">
        <w:t>ustreznega</w:t>
      </w:r>
      <w:r w:rsidR="0025744E">
        <w:t xml:space="preserve"> </w:t>
      </w:r>
      <w:r w:rsidRPr="00B07847">
        <w:t>blaga,</w:t>
      </w:r>
      <w:r w:rsidR="0025744E">
        <w:t xml:space="preserve"> </w:t>
      </w:r>
      <w:r w:rsidRPr="00B07847">
        <w:t>podpišeta</w:t>
      </w:r>
      <w:r w:rsidR="0025744E">
        <w:t xml:space="preserve"> </w:t>
      </w:r>
      <w:r w:rsidRPr="00B07847">
        <w:t>skrbnika</w:t>
      </w:r>
      <w:r w:rsidR="0025744E">
        <w:t xml:space="preserve"> </w:t>
      </w:r>
      <w:r w:rsidRPr="00B07847">
        <w:t>pogodbe</w:t>
      </w:r>
      <w:r w:rsidR="0025744E">
        <w:t xml:space="preserve"> </w:t>
      </w:r>
      <w:r w:rsidRPr="00B07847">
        <w:t>ali</w:t>
      </w:r>
      <w:r w:rsidR="0025744E">
        <w:t xml:space="preserve"> </w:t>
      </w:r>
      <w:r w:rsidRPr="00B07847">
        <w:t>pooblaščenca</w:t>
      </w:r>
      <w:r w:rsidR="0025744E">
        <w:t xml:space="preserve"> </w:t>
      </w:r>
      <w:r w:rsidRPr="00B07847">
        <w:t>obeh</w:t>
      </w:r>
      <w:r w:rsidR="0025744E">
        <w:t xml:space="preserve"> </w:t>
      </w:r>
      <w:r w:rsidRPr="00B07847">
        <w:t>strank.</w:t>
      </w:r>
    </w:p>
    <w:p w14:paraId="0C5C3089" w14:textId="77777777" w:rsidR="00DF7A3D" w:rsidRPr="00B07847" w:rsidRDefault="00DF7A3D" w:rsidP="00B07847">
      <w:pPr>
        <w:tabs>
          <w:tab w:val="left" w:pos="426"/>
        </w:tabs>
        <w:overflowPunct w:val="0"/>
        <w:autoSpaceDE w:val="0"/>
        <w:autoSpaceDN w:val="0"/>
        <w:adjustRightInd w:val="0"/>
        <w:spacing w:line="276" w:lineRule="auto"/>
        <w:jc w:val="both"/>
        <w:textAlignment w:val="baseline"/>
        <w:rPr>
          <w:bCs/>
        </w:rPr>
      </w:pPr>
    </w:p>
    <w:p w14:paraId="47BEA181" w14:textId="16E5923E"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rPr>
          <w:bCs/>
        </w:rPr>
        <w:t>Prodajalec</w:t>
      </w:r>
      <w:r w:rsidR="0025744E">
        <w:rPr>
          <w:bCs/>
        </w:rPr>
        <w:t xml:space="preserve"> </w:t>
      </w:r>
      <w:r w:rsidRPr="00B07847">
        <w:rPr>
          <w:bCs/>
        </w:rPr>
        <w:t>se</w:t>
      </w:r>
      <w:r w:rsidR="0025744E">
        <w:rPr>
          <w:bCs/>
        </w:rPr>
        <w:t xml:space="preserve"> </w:t>
      </w:r>
      <w:r w:rsidRPr="00B07847">
        <w:rPr>
          <w:bCs/>
        </w:rPr>
        <w:t>obvezuje,</w:t>
      </w:r>
      <w:r w:rsidR="0025744E">
        <w:rPr>
          <w:bCs/>
        </w:rPr>
        <w:t xml:space="preserve"> </w:t>
      </w:r>
      <w:r w:rsidRPr="00B07847">
        <w:rPr>
          <w:bCs/>
        </w:rPr>
        <w:t>da</w:t>
      </w:r>
      <w:r w:rsidR="0025744E">
        <w:rPr>
          <w:bCs/>
        </w:rPr>
        <w:t xml:space="preserve"> </w:t>
      </w:r>
      <w:r w:rsidRPr="00B07847">
        <w:rPr>
          <w:bCs/>
        </w:rPr>
        <w:t>bo</w:t>
      </w:r>
      <w:r w:rsidR="0025744E">
        <w:rPr>
          <w:bCs/>
        </w:rPr>
        <w:t xml:space="preserve"> </w:t>
      </w:r>
      <w:r w:rsidRPr="00B07847">
        <w:rPr>
          <w:bCs/>
        </w:rPr>
        <w:t>v</w:t>
      </w:r>
      <w:r w:rsidR="0025744E">
        <w:rPr>
          <w:bCs/>
        </w:rPr>
        <w:t xml:space="preserve"> </w:t>
      </w:r>
      <w:r w:rsidRPr="00B07847">
        <w:rPr>
          <w:bCs/>
        </w:rPr>
        <w:t>primeru</w:t>
      </w:r>
      <w:r w:rsidR="0025744E">
        <w:rPr>
          <w:bCs/>
        </w:rPr>
        <w:t xml:space="preserve"> </w:t>
      </w:r>
      <w:r w:rsidRPr="00B07847">
        <w:rPr>
          <w:bCs/>
        </w:rPr>
        <w:t>morebitnih</w:t>
      </w:r>
      <w:r w:rsidR="0025744E">
        <w:rPr>
          <w:bCs/>
        </w:rPr>
        <w:t xml:space="preserve"> </w:t>
      </w:r>
      <w:r w:rsidRPr="00B07847">
        <w:rPr>
          <w:bCs/>
        </w:rPr>
        <w:t>odstopanj</w:t>
      </w:r>
      <w:r w:rsidR="0025744E">
        <w:rPr>
          <w:bCs/>
        </w:rPr>
        <w:t xml:space="preserve"> </w:t>
      </w:r>
      <w:r w:rsidRPr="00B07847">
        <w:rPr>
          <w:bCs/>
        </w:rPr>
        <w:t>pri</w:t>
      </w:r>
      <w:r w:rsidR="0025744E">
        <w:rPr>
          <w:bCs/>
        </w:rPr>
        <w:t xml:space="preserve"> </w:t>
      </w:r>
      <w:r w:rsidRPr="00B07847">
        <w:rPr>
          <w:bCs/>
        </w:rPr>
        <w:t>kontroli</w:t>
      </w:r>
      <w:r w:rsidR="0025744E">
        <w:rPr>
          <w:bCs/>
        </w:rPr>
        <w:t xml:space="preserve"> </w:t>
      </w:r>
      <w:r w:rsidRPr="00B07847">
        <w:rPr>
          <w:bCs/>
        </w:rPr>
        <w:t>kakovosti</w:t>
      </w:r>
      <w:r w:rsidR="0025744E">
        <w:rPr>
          <w:bCs/>
        </w:rPr>
        <w:t xml:space="preserve"> </w:t>
      </w:r>
      <w:r w:rsidRPr="00B07847">
        <w:rPr>
          <w:bCs/>
        </w:rPr>
        <w:t>blaga</w:t>
      </w:r>
      <w:r w:rsidR="0025744E">
        <w:rPr>
          <w:bCs/>
        </w:rPr>
        <w:t xml:space="preserve"> </w:t>
      </w:r>
      <w:r w:rsidRPr="00B07847">
        <w:rPr>
          <w:bCs/>
        </w:rPr>
        <w:t>o</w:t>
      </w:r>
      <w:r w:rsidR="0025744E">
        <w:rPr>
          <w:bCs/>
        </w:rPr>
        <w:t xml:space="preserve"> </w:t>
      </w:r>
      <w:r w:rsidRPr="00B07847">
        <w:rPr>
          <w:bCs/>
        </w:rPr>
        <w:t>tem</w:t>
      </w:r>
      <w:r w:rsidR="0025744E">
        <w:rPr>
          <w:bCs/>
        </w:rPr>
        <w:t xml:space="preserve"> </w:t>
      </w:r>
      <w:r w:rsidRPr="00B07847">
        <w:rPr>
          <w:bCs/>
        </w:rPr>
        <w:t>v</w:t>
      </w:r>
      <w:r w:rsidR="0025744E">
        <w:rPr>
          <w:bCs/>
        </w:rPr>
        <w:t xml:space="preserve"> </w:t>
      </w:r>
      <w:r w:rsidRPr="00B07847">
        <w:rPr>
          <w:bCs/>
        </w:rPr>
        <w:t>najkrajšem</w:t>
      </w:r>
      <w:r w:rsidR="0025744E">
        <w:rPr>
          <w:bCs/>
        </w:rPr>
        <w:t xml:space="preserve"> </w:t>
      </w:r>
      <w:r w:rsidRPr="00B07847">
        <w:rPr>
          <w:bCs/>
        </w:rPr>
        <w:t>možnem</w:t>
      </w:r>
      <w:r w:rsidR="0025744E">
        <w:rPr>
          <w:bCs/>
        </w:rPr>
        <w:t xml:space="preserve"> </w:t>
      </w:r>
      <w:r w:rsidRPr="00B07847">
        <w:rPr>
          <w:bCs/>
        </w:rPr>
        <w:t>času</w:t>
      </w:r>
      <w:r w:rsidR="0025744E">
        <w:rPr>
          <w:bCs/>
        </w:rPr>
        <w:t xml:space="preserve"> </w:t>
      </w:r>
      <w:r w:rsidRPr="00B07847">
        <w:rPr>
          <w:bCs/>
        </w:rPr>
        <w:t>obvestil</w:t>
      </w:r>
      <w:r w:rsidR="0025744E">
        <w:rPr>
          <w:bCs/>
        </w:rPr>
        <w:t xml:space="preserve"> </w:t>
      </w:r>
      <w:r w:rsidRPr="00B07847">
        <w:rPr>
          <w:bCs/>
        </w:rPr>
        <w:t>naročnika</w:t>
      </w:r>
      <w:r w:rsidR="0025744E">
        <w:rPr>
          <w:bCs/>
        </w:rPr>
        <w:t xml:space="preserve"> </w:t>
      </w:r>
      <w:r w:rsidRPr="00B07847">
        <w:rPr>
          <w:bCs/>
        </w:rPr>
        <w:t>na</w:t>
      </w:r>
      <w:r w:rsidR="0025744E">
        <w:rPr>
          <w:bCs/>
        </w:rPr>
        <w:t xml:space="preserve"> </w:t>
      </w:r>
      <w:r w:rsidRPr="00B07847">
        <w:rPr>
          <w:bCs/>
        </w:rPr>
        <w:t>telefonsko</w:t>
      </w:r>
      <w:r w:rsidR="0025744E">
        <w:rPr>
          <w:bCs/>
        </w:rPr>
        <w:t xml:space="preserve"> </w:t>
      </w:r>
      <w:r w:rsidRPr="00B07847">
        <w:rPr>
          <w:bCs/>
        </w:rPr>
        <w:t>številko</w:t>
      </w:r>
      <w:r w:rsidR="008415EC">
        <w:rPr>
          <w:bCs/>
        </w:rPr>
        <w:t xml:space="preserve"> </w:t>
      </w:r>
      <w:r w:rsidR="00406488">
        <w:rPr>
          <w:bCs/>
        </w:rPr>
        <w:t>01 543 74 04,</w:t>
      </w:r>
      <w:r w:rsidR="0025744E">
        <w:rPr>
          <w:bCs/>
        </w:rPr>
        <w:t xml:space="preserve"> </w:t>
      </w:r>
      <w:r w:rsidRPr="00B07847">
        <w:rPr>
          <w:bCs/>
        </w:rPr>
        <w:t>ter</w:t>
      </w:r>
      <w:r w:rsidR="0025744E">
        <w:rPr>
          <w:bCs/>
        </w:rPr>
        <w:t xml:space="preserve"> </w:t>
      </w:r>
      <w:r w:rsidRPr="00B07847">
        <w:rPr>
          <w:bCs/>
        </w:rPr>
        <w:t>naknadno</w:t>
      </w:r>
      <w:r w:rsidR="0025744E">
        <w:rPr>
          <w:bCs/>
        </w:rPr>
        <w:t xml:space="preserve"> </w:t>
      </w:r>
      <w:r w:rsidRPr="00B07847">
        <w:rPr>
          <w:bCs/>
        </w:rPr>
        <w:t>to</w:t>
      </w:r>
      <w:r w:rsidR="0025744E">
        <w:rPr>
          <w:bCs/>
        </w:rPr>
        <w:t xml:space="preserve"> </w:t>
      </w:r>
      <w:r w:rsidRPr="00B07847">
        <w:rPr>
          <w:bCs/>
        </w:rPr>
        <w:t>potrdil</w:t>
      </w:r>
      <w:r w:rsidR="0025744E">
        <w:rPr>
          <w:bCs/>
        </w:rPr>
        <w:t xml:space="preserve"> </w:t>
      </w:r>
      <w:r w:rsidRPr="00B07847">
        <w:rPr>
          <w:bCs/>
        </w:rPr>
        <w:t>tudi</w:t>
      </w:r>
      <w:r w:rsidR="0025744E">
        <w:rPr>
          <w:bCs/>
        </w:rPr>
        <w:t xml:space="preserve"> </w:t>
      </w:r>
      <w:r w:rsidRPr="00B07847">
        <w:rPr>
          <w:bCs/>
        </w:rPr>
        <w:t>v</w:t>
      </w:r>
      <w:r w:rsidR="0025744E">
        <w:rPr>
          <w:bCs/>
        </w:rPr>
        <w:t xml:space="preserve"> </w:t>
      </w:r>
      <w:r w:rsidRPr="00B07847">
        <w:rPr>
          <w:bCs/>
        </w:rPr>
        <w:t>pisni</w:t>
      </w:r>
      <w:r w:rsidR="0025744E">
        <w:rPr>
          <w:bCs/>
        </w:rPr>
        <w:t xml:space="preserve"> </w:t>
      </w:r>
      <w:r w:rsidRPr="00B07847">
        <w:rPr>
          <w:bCs/>
        </w:rPr>
        <w:t>obliki.</w:t>
      </w:r>
      <w:r w:rsidR="0025744E">
        <w:rPr>
          <w:bCs/>
        </w:rPr>
        <w:t xml:space="preserve"> </w:t>
      </w:r>
    </w:p>
    <w:p w14:paraId="7746B25E" w14:textId="77777777" w:rsidR="00DF7A3D" w:rsidRPr="00B07847" w:rsidRDefault="00DF7A3D" w:rsidP="00B07847">
      <w:pPr>
        <w:tabs>
          <w:tab w:val="left" w:pos="426"/>
        </w:tabs>
        <w:overflowPunct w:val="0"/>
        <w:autoSpaceDE w:val="0"/>
        <w:autoSpaceDN w:val="0"/>
        <w:adjustRightInd w:val="0"/>
        <w:spacing w:line="276" w:lineRule="auto"/>
        <w:jc w:val="both"/>
        <w:textAlignment w:val="baseline"/>
      </w:pPr>
    </w:p>
    <w:p w14:paraId="6E35BE8D" w14:textId="19006E6C"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Blago,</w:t>
      </w:r>
      <w:r w:rsidR="0025744E">
        <w:t xml:space="preserve"> </w:t>
      </w:r>
      <w:r w:rsidRPr="00B07847">
        <w:t>za</w:t>
      </w:r>
      <w:r w:rsidR="0025744E">
        <w:t xml:space="preserve"> </w:t>
      </w:r>
      <w:r w:rsidRPr="00B07847">
        <w:t>katero</w:t>
      </w:r>
      <w:r w:rsidR="0025744E">
        <w:t xml:space="preserve"> </w:t>
      </w:r>
      <w:r w:rsidRPr="00B07847">
        <w:t>se</w:t>
      </w:r>
      <w:r w:rsidR="0025744E">
        <w:t xml:space="preserve"> </w:t>
      </w:r>
      <w:r w:rsidRPr="00B07847">
        <w:t>bo</w:t>
      </w:r>
      <w:r w:rsidR="0025744E">
        <w:t xml:space="preserve"> </w:t>
      </w:r>
      <w:r w:rsidRPr="00B07847">
        <w:t>ugotovilo,</w:t>
      </w:r>
      <w:r w:rsidR="0025744E">
        <w:t xml:space="preserve"> </w:t>
      </w:r>
      <w:r w:rsidRPr="00B07847">
        <w:t>da</w:t>
      </w:r>
      <w:r w:rsidR="0025744E">
        <w:t xml:space="preserve"> </w:t>
      </w:r>
      <w:r w:rsidRPr="00B07847">
        <w:t>kakorkoli</w:t>
      </w:r>
      <w:r w:rsidR="0025744E">
        <w:t xml:space="preserve"> </w:t>
      </w:r>
      <w:r w:rsidRPr="00B07847">
        <w:t>odstopa</w:t>
      </w:r>
      <w:r w:rsidR="0025744E">
        <w:t xml:space="preserve"> </w:t>
      </w:r>
      <w:r w:rsidRPr="00B07847">
        <w:t>od</w:t>
      </w:r>
      <w:r w:rsidR="0025744E">
        <w:t xml:space="preserve"> </w:t>
      </w:r>
      <w:r w:rsidRPr="00B07847">
        <w:t>navedb</w:t>
      </w:r>
      <w:r w:rsidR="0025744E">
        <w:t xml:space="preserve"> </w:t>
      </w:r>
      <w:r w:rsidRPr="00B07847">
        <w:t>v</w:t>
      </w:r>
      <w:r w:rsidR="0025744E">
        <w:t xml:space="preserve"> </w:t>
      </w:r>
      <w:r w:rsidRPr="00B07847">
        <w:t>razpisni</w:t>
      </w:r>
      <w:r w:rsidR="0025744E">
        <w:t xml:space="preserve"> </w:t>
      </w:r>
      <w:r w:rsidRPr="00B07847">
        <w:t>ali</w:t>
      </w:r>
      <w:r w:rsidR="0025744E">
        <w:t xml:space="preserve"> </w:t>
      </w:r>
      <w:r w:rsidRPr="00B07847">
        <w:t>ponudbeni</w:t>
      </w:r>
      <w:r w:rsidR="0025744E">
        <w:t xml:space="preserve"> </w:t>
      </w:r>
      <w:r w:rsidRPr="00B07847">
        <w:t>dokumentaciji,</w:t>
      </w:r>
      <w:r w:rsidR="0025744E">
        <w:t xml:space="preserve"> </w:t>
      </w:r>
      <w:r w:rsidRPr="00B07847">
        <w:t>ali</w:t>
      </w:r>
      <w:r w:rsidR="0025744E">
        <w:t xml:space="preserve"> </w:t>
      </w:r>
      <w:r w:rsidRPr="00B07847">
        <w:t>ni</w:t>
      </w:r>
      <w:r w:rsidR="0025744E">
        <w:t xml:space="preserve"> </w:t>
      </w:r>
      <w:r w:rsidRPr="00B07847">
        <w:t>skladno</w:t>
      </w:r>
      <w:r w:rsidR="0025744E">
        <w:t xml:space="preserve"> </w:t>
      </w:r>
      <w:r w:rsidRPr="00B07847">
        <w:t>z</w:t>
      </w:r>
      <w:r w:rsidR="0025744E">
        <w:t xml:space="preserve"> </w:t>
      </w:r>
      <w:r w:rsidRPr="00B07847">
        <w:t>določili</w:t>
      </w:r>
      <w:r w:rsidR="0025744E">
        <w:t xml:space="preserve"> </w:t>
      </w:r>
      <w:r w:rsidRPr="00B07847">
        <w:t>te</w:t>
      </w:r>
      <w:r w:rsidR="0025744E">
        <w:t xml:space="preserve"> </w:t>
      </w:r>
      <w:r w:rsidRPr="00B07847">
        <w:t>pogodbe</w:t>
      </w:r>
      <w:r w:rsidR="0025744E">
        <w:t xml:space="preserve"> </w:t>
      </w:r>
      <w:r w:rsidRPr="00B07847">
        <w:t>in</w:t>
      </w:r>
      <w:r w:rsidR="0025744E">
        <w:t xml:space="preserve"> </w:t>
      </w:r>
      <w:r w:rsidRPr="00B07847">
        <w:t>s</w:t>
      </w:r>
      <w:r w:rsidR="0025744E">
        <w:t xml:space="preserve"> </w:t>
      </w:r>
      <w:r w:rsidRPr="00B07847">
        <w:t>specifikacijami,</w:t>
      </w:r>
      <w:r w:rsidR="0025744E">
        <w:t xml:space="preserve"> </w:t>
      </w:r>
      <w:r w:rsidRPr="00B07847">
        <w:t>bo</w:t>
      </w:r>
      <w:r w:rsidR="0025744E">
        <w:t xml:space="preserve"> </w:t>
      </w:r>
      <w:r w:rsidRPr="00B07847">
        <w:t>zavrnjeno,</w:t>
      </w:r>
      <w:r w:rsidR="0025744E">
        <w:t xml:space="preserve"> </w:t>
      </w:r>
      <w:r w:rsidRPr="00B07847">
        <w:t>zaradi</w:t>
      </w:r>
      <w:r w:rsidR="0025744E">
        <w:t xml:space="preserve"> </w:t>
      </w:r>
      <w:r w:rsidRPr="00B07847">
        <w:t>česar</w:t>
      </w:r>
      <w:r w:rsidR="0025744E">
        <w:t xml:space="preserve"> </w:t>
      </w:r>
      <w:r w:rsidRPr="00B07847">
        <w:t>bo</w:t>
      </w:r>
      <w:r w:rsidR="0025744E">
        <w:t xml:space="preserve"> </w:t>
      </w:r>
      <w:r w:rsidRPr="00B07847">
        <w:t>izvajalec</w:t>
      </w:r>
      <w:r w:rsidR="0025744E">
        <w:t xml:space="preserve"> </w:t>
      </w:r>
      <w:r w:rsidRPr="00B07847">
        <w:t>prešel</w:t>
      </w:r>
      <w:r w:rsidR="0025744E">
        <w:t xml:space="preserve"> </w:t>
      </w:r>
      <w:r w:rsidRPr="00B07847">
        <w:t>v</w:t>
      </w:r>
      <w:r w:rsidR="0025744E">
        <w:t xml:space="preserve"> </w:t>
      </w:r>
      <w:r w:rsidRPr="00B07847">
        <w:t>zamudo</w:t>
      </w:r>
      <w:r w:rsidR="0025744E">
        <w:t xml:space="preserve"> </w:t>
      </w:r>
      <w:r w:rsidRPr="00B07847">
        <w:t>ali</w:t>
      </w:r>
      <w:r w:rsidR="0025744E">
        <w:t xml:space="preserve"> </w:t>
      </w:r>
      <w:r w:rsidRPr="00B07847">
        <w:t>pa</w:t>
      </w:r>
      <w:r w:rsidR="0025744E">
        <w:t xml:space="preserve"> </w:t>
      </w:r>
      <w:r w:rsidRPr="00B07847">
        <w:t>bo</w:t>
      </w:r>
      <w:r w:rsidR="0025744E">
        <w:t xml:space="preserve"> </w:t>
      </w:r>
      <w:r w:rsidRPr="00B07847">
        <w:t>dobava</w:t>
      </w:r>
      <w:r w:rsidR="0025744E">
        <w:t xml:space="preserve"> </w:t>
      </w:r>
      <w:r w:rsidRPr="00B07847">
        <w:t>šteta</w:t>
      </w:r>
      <w:r w:rsidR="0025744E">
        <w:t xml:space="preserve"> </w:t>
      </w:r>
      <w:r w:rsidRPr="00B07847">
        <w:t>za</w:t>
      </w:r>
      <w:r w:rsidR="0025744E">
        <w:t xml:space="preserve"> </w:t>
      </w:r>
      <w:r w:rsidRPr="00B07847">
        <w:t>nepravilno.</w:t>
      </w:r>
      <w:r w:rsidR="0025744E">
        <w:t xml:space="preserve"> </w:t>
      </w:r>
      <w:r w:rsidRPr="00B07847">
        <w:t>Enako</w:t>
      </w:r>
      <w:r w:rsidR="0025744E">
        <w:t xml:space="preserve"> </w:t>
      </w:r>
      <w:r w:rsidRPr="00B07847">
        <w:t>velja,</w:t>
      </w:r>
      <w:r w:rsidR="0025744E">
        <w:t xml:space="preserve"> </w:t>
      </w:r>
      <w:r w:rsidRPr="00B07847">
        <w:t>če</w:t>
      </w:r>
      <w:r w:rsidR="0025744E">
        <w:t xml:space="preserve"> </w:t>
      </w:r>
      <w:r w:rsidRPr="00B07847">
        <w:t>bo</w:t>
      </w:r>
      <w:r w:rsidR="0025744E">
        <w:t xml:space="preserve"> </w:t>
      </w:r>
      <w:r w:rsidRPr="00B07847">
        <w:t>neskladnost</w:t>
      </w:r>
      <w:r w:rsidR="0025744E">
        <w:t xml:space="preserve"> </w:t>
      </w:r>
      <w:r w:rsidRPr="00B07847">
        <w:t>ugotovljena</w:t>
      </w:r>
      <w:r w:rsidR="0025744E">
        <w:t xml:space="preserve"> </w:t>
      </w:r>
      <w:r w:rsidRPr="00B07847">
        <w:t>za</w:t>
      </w:r>
      <w:r w:rsidR="0025744E">
        <w:t xml:space="preserve"> </w:t>
      </w:r>
      <w:r w:rsidRPr="00B07847">
        <w:t>katerikoli</w:t>
      </w:r>
      <w:r w:rsidR="0025744E">
        <w:t xml:space="preserve"> </w:t>
      </w:r>
      <w:r w:rsidRPr="00B07847">
        <w:t>dokument,</w:t>
      </w:r>
      <w:r w:rsidR="0025744E">
        <w:t xml:space="preserve"> </w:t>
      </w:r>
      <w:r w:rsidRPr="00B07847">
        <w:t>ki</w:t>
      </w:r>
      <w:r w:rsidR="0025744E">
        <w:t xml:space="preserve"> </w:t>
      </w:r>
      <w:r w:rsidRPr="00B07847">
        <w:t>bi</w:t>
      </w:r>
      <w:r w:rsidR="0025744E">
        <w:t xml:space="preserve"> </w:t>
      </w:r>
      <w:r w:rsidRPr="00B07847">
        <w:t>moral</w:t>
      </w:r>
      <w:r w:rsidR="0025744E">
        <w:t xml:space="preserve"> </w:t>
      </w:r>
      <w:r w:rsidRPr="00B07847">
        <w:t>biti</w:t>
      </w:r>
      <w:r w:rsidR="0025744E">
        <w:t xml:space="preserve"> </w:t>
      </w:r>
      <w:r w:rsidRPr="00B07847">
        <w:t>blagu</w:t>
      </w:r>
      <w:r w:rsidR="0025744E">
        <w:t xml:space="preserve"> </w:t>
      </w:r>
      <w:r w:rsidRPr="00B07847">
        <w:t>priložen.</w:t>
      </w:r>
      <w:r w:rsidR="0025744E">
        <w:t xml:space="preserve"> </w:t>
      </w:r>
      <w:r w:rsidRPr="00B07847">
        <w:t>Zavrnitev</w:t>
      </w:r>
      <w:r w:rsidR="0025744E">
        <w:t xml:space="preserve"> </w:t>
      </w:r>
      <w:r w:rsidRPr="00B07847">
        <w:t>bo</w:t>
      </w:r>
      <w:r w:rsidR="0025744E">
        <w:t xml:space="preserve"> </w:t>
      </w:r>
      <w:r w:rsidRPr="00B07847">
        <w:t>označena</w:t>
      </w:r>
      <w:r w:rsidR="0025744E">
        <w:t xml:space="preserve"> </w:t>
      </w:r>
      <w:r w:rsidRPr="00B07847">
        <w:t>na</w:t>
      </w:r>
      <w:r w:rsidR="0025744E">
        <w:t xml:space="preserve"> </w:t>
      </w:r>
      <w:r w:rsidRPr="00B07847">
        <w:t>dobavnici.</w:t>
      </w:r>
    </w:p>
    <w:p w14:paraId="7B99F81B" w14:textId="61E4D95E"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Če</w:t>
      </w:r>
      <w:r w:rsidR="0025744E">
        <w:t xml:space="preserve"> </w:t>
      </w:r>
      <w:r w:rsidRPr="00B07847">
        <w:t>se</w:t>
      </w:r>
      <w:r w:rsidR="0025744E">
        <w:t xml:space="preserve"> </w:t>
      </w:r>
      <w:r w:rsidRPr="00B07847">
        <w:t>izkaže,</w:t>
      </w:r>
      <w:r w:rsidR="0025744E">
        <w:t xml:space="preserve"> </w:t>
      </w:r>
      <w:r w:rsidRPr="00B07847">
        <w:t>da</w:t>
      </w:r>
      <w:r w:rsidR="0025744E">
        <w:t xml:space="preserve"> </w:t>
      </w:r>
      <w:r w:rsidRPr="00B07847">
        <w:t>dobava</w:t>
      </w:r>
      <w:r w:rsidR="0025744E">
        <w:t xml:space="preserve"> </w:t>
      </w:r>
      <w:r w:rsidRPr="00B07847">
        <w:t>ponujenega</w:t>
      </w:r>
      <w:r w:rsidR="0025744E">
        <w:t xml:space="preserve"> </w:t>
      </w:r>
      <w:r w:rsidRPr="00B07847">
        <w:t>blaga</w:t>
      </w:r>
      <w:r w:rsidR="0025744E">
        <w:t xml:space="preserve"> </w:t>
      </w:r>
      <w:r w:rsidRPr="00B07847">
        <w:t>ni</w:t>
      </w:r>
      <w:r w:rsidR="0025744E">
        <w:t xml:space="preserve"> </w:t>
      </w:r>
      <w:r w:rsidRPr="00B07847">
        <w:t>možna</w:t>
      </w:r>
      <w:r w:rsidR="0025744E">
        <w:t xml:space="preserve"> </w:t>
      </w:r>
      <w:r w:rsidRPr="00B07847">
        <w:t>zaradi</w:t>
      </w:r>
      <w:r w:rsidR="0025744E">
        <w:t xml:space="preserve"> </w:t>
      </w:r>
      <w:r w:rsidRPr="00B07847">
        <w:t>objektivnega</w:t>
      </w:r>
      <w:r w:rsidR="0025744E">
        <w:t xml:space="preserve"> </w:t>
      </w:r>
      <w:r w:rsidRPr="00B07847">
        <w:t>razloga,</w:t>
      </w:r>
      <w:r w:rsidR="0025744E">
        <w:t xml:space="preserve"> </w:t>
      </w:r>
      <w:r w:rsidRPr="00B07847">
        <w:t>ki</w:t>
      </w:r>
      <w:r w:rsidR="0025744E">
        <w:t xml:space="preserve"> </w:t>
      </w:r>
      <w:r w:rsidRPr="00B07847">
        <w:t>nastopi</w:t>
      </w:r>
      <w:r w:rsidR="0025744E">
        <w:t xml:space="preserve"> </w:t>
      </w:r>
      <w:r w:rsidRPr="00B07847">
        <w:t>po</w:t>
      </w:r>
      <w:r w:rsidR="0025744E">
        <w:t xml:space="preserve"> </w:t>
      </w:r>
      <w:r w:rsidRPr="00B07847">
        <w:t>podpisu</w:t>
      </w:r>
      <w:r w:rsidR="0025744E">
        <w:t xml:space="preserve"> </w:t>
      </w:r>
      <w:r w:rsidRPr="00B07847">
        <w:t>pogodbe,</w:t>
      </w:r>
      <w:r w:rsidR="0025744E">
        <w:t xml:space="preserve"> </w:t>
      </w:r>
      <w:r w:rsidRPr="00B07847">
        <w:t>lahko</w:t>
      </w:r>
      <w:r w:rsidR="0025744E">
        <w:t xml:space="preserve"> </w:t>
      </w:r>
      <w:r w:rsidRPr="00B07847">
        <w:t>naročnik</w:t>
      </w:r>
      <w:r w:rsidR="0025744E">
        <w:t xml:space="preserve"> </w:t>
      </w:r>
      <w:r w:rsidRPr="00B07847">
        <w:t>pogodbo</w:t>
      </w:r>
      <w:r w:rsidR="0025744E">
        <w:t xml:space="preserve"> </w:t>
      </w:r>
      <w:r w:rsidRPr="00B07847">
        <w:t>brez</w:t>
      </w:r>
      <w:r w:rsidR="0025744E">
        <w:t xml:space="preserve"> </w:t>
      </w:r>
      <w:r w:rsidRPr="00B07847">
        <w:t>kakršnihkoli</w:t>
      </w:r>
      <w:r w:rsidR="0025744E">
        <w:t xml:space="preserve"> </w:t>
      </w:r>
      <w:r w:rsidRPr="00B07847">
        <w:t>obveznosti</w:t>
      </w:r>
      <w:r w:rsidR="0025744E">
        <w:t xml:space="preserve"> </w:t>
      </w:r>
      <w:r w:rsidRPr="00B07847">
        <w:t>razdre,</w:t>
      </w:r>
      <w:r w:rsidR="0025744E">
        <w:t xml:space="preserve"> </w:t>
      </w:r>
      <w:r w:rsidRPr="00B07847">
        <w:t>lahko</w:t>
      </w:r>
      <w:r w:rsidR="0025744E">
        <w:t xml:space="preserve"> </w:t>
      </w:r>
      <w:r w:rsidRPr="00B07847">
        <w:t>pa</w:t>
      </w:r>
      <w:r w:rsidR="0025744E">
        <w:t xml:space="preserve"> </w:t>
      </w:r>
      <w:r w:rsidRPr="00B07847">
        <w:t>sprejme</w:t>
      </w:r>
      <w:r w:rsidR="0025744E">
        <w:t xml:space="preserve"> </w:t>
      </w:r>
      <w:r w:rsidRPr="00B07847">
        <w:lastRenderedPageBreak/>
        <w:t>nadomestno</w:t>
      </w:r>
      <w:r w:rsidR="0025744E">
        <w:t xml:space="preserve"> </w:t>
      </w:r>
      <w:r w:rsidRPr="00B07847">
        <w:t>izpolnitev</w:t>
      </w:r>
      <w:r w:rsidR="0025744E">
        <w:t xml:space="preserve"> </w:t>
      </w:r>
      <w:r w:rsidRPr="00B07847">
        <w:t>skladno</w:t>
      </w:r>
      <w:r w:rsidR="0025744E">
        <w:t xml:space="preserve"> </w:t>
      </w:r>
      <w:r w:rsidRPr="00B07847">
        <w:t>s</w:t>
      </w:r>
      <w:r w:rsidR="0025744E">
        <w:t xml:space="preserve"> </w:t>
      </w:r>
      <w:r w:rsidRPr="00B07847">
        <w:t>predpisi,</w:t>
      </w:r>
      <w:r w:rsidR="0025744E">
        <w:t xml:space="preserve"> </w:t>
      </w:r>
      <w:r w:rsidRPr="00B07847">
        <w:t>ki</w:t>
      </w:r>
      <w:r w:rsidR="0025744E">
        <w:t xml:space="preserve"> </w:t>
      </w:r>
      <w:r w:rsidRPr="00B07847">
        <w:t>urejajo</w:t>
      </w:r>
      <w:r w:rsidR="0025744E">
        <w:t xml:space="preserve"> </w:t>
      </w:r>
      <w:r w:rsidRPr="00B07847">
        <w:t>obligacijska</w:t>
      </w:r>
      <w:r w:rsidR="0025744E">
        <w:t xml:space="preserve"> </w:t>
      </w:r>
      <w:r w:rsidRPr="00B07847">
        <w:t>razmerja,</w:t>
      </w:r>
      <w:r w:rsidR="0025744E">
        <w:t xml:space="preserve"> </w:t>
      </w:r>
      <w:r w:rsidRPr="00B07847">
        <w:t>pri</w:t>
      </w:r>
      <w:r w:rsidR="0025744E">
        <w:t xml:space="preserve"> </w:t>
      </w:r>
      <w:r w:rsidRPr="00B07847">
        <w:t>tem</w:t>
      </w:r>
      <w:r w:rsidR="0025744E">
        <w:t xml:space="preserve"> </w:t>
      </w:r>
      <w:r w:rsidRPr="00B07847">
        <w:t>pa</w:t>
      </w:r>
      <w:r w:rsidR="0025744E">
        <w:t xml:space="preserve"> </w:t>
      </w:r>
      <w:r w:rsidRPr="00B07847">
        <w:t>mora</w:t>
      </w:r>
      <w:r w:rsidR="0025744E">
        <w:t xml:space="preserve"> </w:t>
      </w:r>
      <w:r w:rsidRPr="00B07847">
        <w:t>imeti</w:t>
      </w:r>
      <w:r w:rsidR="0025744E">
        <w:t xml:space="preserve"> </w:t>
      </w:r>
      <w:r w:rsidRPr="00B07847">
        <w:t>nadomestno</w:t>
      </w:r>
      <w:r w:rsidR="0025744E">
        <w:t xml:space="preserve"> </w:t>
      </w:r>
      <w:r w:rsidRPr="00B07847">
        <w:t>blago</w:t>
      </w:r>
      <w:r w:rsidR="0025744E">
        <w:t xml:space="preserve"> </w:t>
      </w:r>
      <w:r w:rsidRPr="00B07847">
        <w:t>v</w:t>
      </w:r>
      <w:r w:rsidR="0025744E">
        <w:t xml:space="preserve"> </w:t>
      </w:r>
      <w:r w:rsidRPr="00B07847">
        <w:t>vsakem</w:t>
      </w:r>
      <w:r w:rsidR="0025744E">
        <w:t xml:space="preserve"> </w:t>
      </w:r>
      <w:r w:rsidRPr="00B07847">
        <w:t>pogledu</w:t>
      </w:r>
      <w:r w:rsidR="0025744E">
        <w:t xml:space="preserve"> </w:t>
      </w:r>
      <w:r w:rsidRPr="00B07847">
        <w:t>enake</w:t>
      </w:r>
      <w:r w:rsidR="0025744E">
        <w:t xml:space="preserve"> </w:t>
      </w:r>
      <w:r w:rsidRPr="00B07847">
        <w:t>ali</w:t>
      </w:r>
      <w:r w:rsidR="0025744E">
        <w:t xml:space="preserve"> </w:t>
      </w:r>
      <w:r w:rsidRPr="00B07847">
        <w:t>boljše</w:t>
      </w:r>
      <w:r w:rsidR="0025744E">
        <w:t xml:space="preserve"> </w:t>
      </w:r>
      <w:r w:rsidRPr="00B07847">
        <w:t>lastnosti.</w:t>
      </w:r>
    </w:p>
    <w:p w14:paraId="5CD01240" w14:textId="77777777" w:rsidR="00DF7A3D" w:rsidRPr="00B07847" w:rsidRDefault="00DF7A3D" w:rsidP="00B07847">
      <w:pPr>
        <w:spacing w:line="276" w:lineRule="auto"/>
        <w:jc w:val="both"/>
      </w:pPr>
    </w:p>
    <w:p w14:paraId="35591790" w14:textId="36A11649" w:rsidR="00585344" w:rsidRPr="00B07847" w:rsidRDefault="00585344" w:rsidP="00B07847">
      <w:pPr>
        <w:spacing w:line="276" w:lineRule="auto"/>
        <w:jc w:val="both"/>
      </w:pPr>
      <w:r w:rsidRPr="00B07847">
        <w:t>Pogodbeni</w:t>
      </w:r>
      <w:r w:rsidR="0025744E">
        <w:t xml:space="preserve"> </w:t>
      </w:r>
      <w:r w:rsidRPr="00B07847">
        <w:t>stranki</w:t>
      </w:r>
      <w:r w:rsidR="0025744E">
        <w:t xml:space="preserve"> </w:t>
      </w:r>
      <w:r w:rsidRPr="00B07847">
        <w:t>podpišeta</w:t>
      </w:r>
      <w:r w:rsidR="0025744E">
        <w:t xml:space="preserve"> </w:t>
      </w:r>
      <w:r w:rsidRPr="00B07847">
        <w:t>primopredajni</w:t>
      </w:r>
      <w:r w:rsidR="0025744E">
        <w:t xml:space="preserve"> </w:t>
      </w:r>
      <w:r w:rsidRPr="00B07847">
        <w:t>zapisnik</w:t>
      </w:r>
      <w:r w:rsidR="0025744E">
        <w:t xml:space="preserve"> </w:t>
      </w:r>
      <w:r w:rsidRPr="00B07847">
        <w:t>po</w:t>
      </w:r>
      <w:r w:rsidR="0025744E">
        <w:t xml:space="preserve"> </w:t>
      </w:r>
      <w:r w:rsidRPr="00B07847">
        <w:t>uspešno</w:t>
      </w:r>
      <w:r w:rsidR="0025744E">
        <w:t xml:space="preserve"> </w:t>
      </w:r>
      <w:r w:rsidRPr="00B07847">
        <w:t>opravljeni</w:t>
      </w:r>
      <w:r w:rsidR="0025744E">
        <w:t xml:space="preserve"> </w:t>
      </w:r>
      <w:r w:rsidRPr="00B07847">
        <w:t>inštalaciji</w:t>
      </w:r>
      <w:r w:rsidR="0025744E">
        <w:t xml:space="preserve"> </w:t>
      </w:r>
      <w:r w:rsidRPr="00B07847">
        <w:t>in</w:t>
      </w:r>
      <w:r w:rsidR="0025744E">
        <w:t xml:space="preserve"> </w:t>
      </w:r>
      <w:r w:rsidRPr="00B07847">
        <w:t>izobraževanju.</w:t>
      </w:r>
    </w:p>
    <w:p w14:paraId="5250281A" w14:textId="77777777" w:rsidR="005C3211" w:rsidRPr="00B07847" w:rsidRDefault="005C3211" w:rsidP="00B07847">
      <w:pPr>
        <w:spacing w:line="276" w:lineRule="auto"/>
        <w:jc w:val="both"/>
      </w:pPr>
    </w:p>
    <w:p w14:paraId="681F3DB1" w14:textId="36A14107" w:rsidR="00353275" w:rsidRPr="00B07847" w:rsidRDefault="00353275" w:rsidP="00B07847">
      <w:pPr>
        <w:spacing w:line="276" w:lineRule="auto"/>
        <w:jc w:val="both"/>
      </w:pPr>
      <w:r w:rsidRPr="00B07847">
        <w:t>NAČIN</w:t>
      </w:r>
      <w:r w:rsidR="0025744E">
        <w:t xml:space="preserve"> </w:t>
      </w:r>
      <w:r w:rsidRPr="00B07847">
        <w:t>PLAČILA</w:t>
      </w:r>
    </w:p>
    <w:p w14:paraId="118E9DC0" w14:textId="77777777" w:rsidR="00585344" w:rsidRPr="00B07847" w:rsidRDefault="00585344" w:rsidP="001566D4">
      <w:pPr>
        <w:numPr>
          <w:ilvl w:val="0"/>
          <w:numId w:val="9"/>
        </w:numPr>
        <w:spacing w:line="276" w:lineRule="auto"/>
        <w:jc w:val="both"/>
      </w:pPr>
      <w:r w:rsidRPr="00B07847">
        <w:t>člen</w:t>
      </w:r>
    </w:p>
    <w:p w14:paraId="27467830" w14:textId="0E4FB187" w:rsidR="00585344" w:rsidRPr="00B07847" w:rsidRDefault="00585344" w:rsidP="00B07847">
      <w:pPr>
        <w:spacing w:line="276" w:lineRule="auto"/>
        <w:jc w:val="both"/>
        <w:rPr>
          <w:rFonts w:cs="Arial"/>
        </w:rPr>
      </w:pPr>
      <w:r w:rsidRPr="00B07847">
        <w:rPr>
          <w:rFonts w:cs="Arial"/>
        </w:rPr>
        <w:t>Prodajalec</w:t>
      </w:r>
      <w:r w:rsidR="0025744E">
        <w:rPr>
          <w:rFonts w:cs="Arial"/>
        </w:rPr>
        <w:t xml:space="preserve"> </w:t>
      </w:r>
      <w:r w:rsidRPr="00B07847">
        <w:rPr>
          <w:rFonts w:cs="Arial"/>
        </w:rPr>
        <w:t>izda</w:t>
      </w:r>
      <w:r w:rsidR="0025744E">
        <w:rPr>
          <w:rFonts w:cs="Arial"/>
        </w:rPr>
        <w:t xml:space="preserve"> </w:t>
      </w:r>
      <w:r w:rsidRPr="00B07847">
        <w:rPr>
          <w:rFonts w:cs="Arial"/>
        </w:rPr>
        <w:t>račun</w:t>
      </w:r>
      <w:r w:rsidR="0025744E">
        <w:rPr>
          <w:rFonts w:cs="Arial"/>
        </w:rPr>
        <w:t xml:space="preserve"> </w:t>
      </w:r>
      <w:r w:rsidRPr="00B07847">
        <w:rPr>
          <w:rFonts w:cs="Arial"/>
        </w:rPr>
        <w:t>po</w:t>
      </w:r>
      <w:r w:rsidR="0025744E">
        <w:rPr>
          <w:rFonts w:cs="Arial"/>
        </w:rPr>
        <w:t xml:space="preserve"> </w:t>
      </w:r>
      <w:r w:rsidRPr="00B07847">
        <w:rPr>
          <w:rFonts w:cs="Arial"/>
        </w:rPr>
        <w:t>opravljeni</w:t>
      </w:r>
      <w:r w:rsidR="0025744E">
        <w:rPr>
          <w:rFonts w:cs="Arial"/>
        </w:rPr>
        <w:t xml:space="preserve"> </w:t>
      </w:r>
      <w:r w:rsidRPr="00B07847">
        <w:rPr>
          <w:rFonts w:cs="Arial"/>
        </w:rPr>
        <w:t>primopredaji</w:t>
      </w:r>
      <w:r w:rsidR="0025744E">
        <w:rPr>
          <w:rFonts w:cs="Arial"/>
        </w:rPr>
        <w:t xml:space="preserve"> </w:t>
      </w:r>
      <w:r w:rsidRPr="00B07847">
        <w:rPr>
          <w:rFonts w:cs="Arial"/>
        </w:rPr>
        <w:t>opreme</w:t>
      </w:r>
      <w:r w:rsidR="0025744E">
        <w:rPr>
          <w:rFonts w:cs="Arial"/>
        </w:rPr>
        <w:t xml:space="preserve"> </w:t>
      </w:r>
      <w:r w:rsidRPr="00B07847">
        <w:rPr>
          <w:rFonts w:cs="Arial"/>
        </w:rPr>
        <w:t>/</w:t>
      </w:r>
      <w:r w:rsidR="0025744E">
        <w:rPr>
          <w:rFonts w:cs="Arial"/>
        </w:rPr>
        <w:t xml:space="preserve"> </w:t>
      </w:r>
      <w:r w:rsidRPr="00B07847">
        <w:rPr>
          <w:rFonts w:cs="Arial"/>
        </w:rPr>
        <w:t>izvedbi</w:t>
      </w:r>
      <w:r w:rsidR="0025744E">
        <w:rPr>
          <w:rFonts w:cs="Arial"/>
        </w:rPr>
        <w:t xml:space="preserve"> </w:t>
      </w:r>
      <w:r w:rsidRPr="00B07847">
        <w:rPr>
          <w:rFonts w:cs="Arial"/>
        </w:rPr>
        <w:t>storitve</w:t>
      </w:r>
      <w:r w:rsidR="0025744E">
        <w:rPr>
          <w:rFonts w:cs="Arial"/>
        </w:rPr>
        <w:t xml:space="preserve"> </w:t>
      </w:r>
      <w:r w:rsidRPr="00B07847">
        <w:rPr>
          <w:rFonts w:cs="Arial"/>
        </w:rPr>
        <w:t>predmeta</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Vsa</w:t>
      </w:r>
      <w:r w:rsidR="0025744E">
        <w:rPr>
          <w:rFonts w:cs="Arial"/>
        </w:rPr>
        <w:t xml:space="preserve"> </w:t>
      </w:r>
      <w:r w:rsidRPr="00B07847">
        <w:rPr>
          <w:rFonts w:cs="Arial"/>
        </w:rPr>
        <w:t>plačila</w:t>
      </w:r>
      <w:r w:rsidR="0025744E">
        <w:rPr>
          <w:rFonts w:cs="Arial"/>
        </w:rPr>
        <w:t xml:space="preserve"> </w:t>
      </w:r>
      <w:r w:rsidRPr="00B07847">
        <w:rPr>
          <w:rFonts w:cs="Arial"/>
        </w:rPr>
        <w:t>se</w:t>
      </w:r>
      <w:r w:rsidR="0025744E">
        <w:rPr>
          <w:rFonts w:cs="Arial"/>
        </w:rPr>
        <w:t xml:space="preserve"> </w:t>
      </w:r>
      <w:r w:rsidRPr="00B07847">
        <w:rPr>
          <w:rFonts w:cs="Arial"/>
        </w:rPr>
        <w:t>nakažejo</w:t>
      </w:r>
      <w:r w:rsidR="0025744E">
        <w:rPr>
          <w:rFonts w:cs="Arial"/>
        </w:rPr>
        <w:t xml:space="preserve"> </w:t>
      </w:r>
      <w:r w:rsidRPr="00B07847">
        <w:rPr>
          <w:rFonts w:cs="Arial"/>
        </w:rPr>
        <w:t>na</w:t>
      </w:r>
      <w:r w:rsidR="0025744E">
        <w:rPr>
          <w:rFonts w:cs="Arial"/>
        </w:rPr>
        <w:t xml:space="preserve"> </w:t>
      </w:r>
      <w:r w:rsidRPr="00B07847">
        <w:rPr>
          <w:rFonts w:cs="Arial"/>
        </w:rPr>
        <w:t>transakcijski</w:t>
      </w:r>
      <w:r w:rsidR="0025744E">
        <w:rPr>
          <w:rFonts w:cs="Arial"/>
        </w:rPr>
        <w:t xml:space="preserve"> </w:t>
      </w:r>
      <w:r w:rsidRPr="00B07847">
        <w:rPr>
          <w:rFonts w:cs="Arial"/>
        </w:rPr>
        <w:t>račun</w:t>
      </w:r>
      <w:r w:rsidR="0025744E">
        <w:rPr>
          <w:rFonts w:cs="Arial"/>
        </w:rPr>
        <w:t xml:space="preserve"> </w:t>
      </w:r>
      <w:r w:rsidRPr="00B07847">
        <w:rPr>
          <w:rFonts w:cs="Arial"/>
        </w:rPr>
        <w:t>prodajalca</w:t>
      </w:r>
      <w:r w:rsidR="0025744E">
        <w:rPr>
          <w:rFonts w:cs="Arial"/>
        </w:rPr>
        <w:t xml:space="preserve"> </w:t>
      </w:r>
      <w:r w:rsidRPr="00B07847">
        <w:rPr>
          <w:rFonts w:cs="Arial"/>
        </w:rPr>
        <w:t>številka:</w:t>
      </w:r>
    </w:p>
    <w:p w14:paraId="557D8E12" w14:textId="0A3AAAC2" w:rsidR="00585344" w:rsidRPr="00B07847" w:rsidRDefault="00585344" w:rsidP="00B07847">
      <w:pPr>
        <w:spacing w:line="276" w:lineRule="auto"/>
        <w:jc w:val="both"/>
        <w:rPr>
          <w:rFonts w:cs="Arial"/>
        </w:rPr>
      </w:pPr>
      <w:r w:rsidRPr="00B07847">
        <w:rPr>
          <w:rFonts w:cs="Arial"/>
        </w:rPr>
        <w:t>___________________________</w:t>
      </w:r>
      <w:r w:rsidR="0025744E">
        <w:rPr>
          <w:rFonts w:cs="Arial"/>
        </w:rPr>
        <w:t xml:space="preserve"> </w:t>
      </w:r>
      <w:r w:rsidRPr="00B07847">
        <w:rPr>
          <w:rFonts w:cs="Arial"/>
        </w:rPr>
        <w:t>pri</w:t>
      </w:r>
      <w:r w:rsidR="0025744E">
        <w:rPr>
          <w:rFonts w:cs="Arial"/>
        </w:rPr>
        <w:t xml:space="preserve"> </w:t>
      </w:r>
      <w:r w:rsidRPr="00B07847">
        <w:rPr>
          <w:rFonts w:cs="Arial"/>
        </w:rPr>
        <w:t>______________________________________</w:t>
      </w:r>
      <w:r w:rsidR="0025744E">
        <w:rPr>
          <w:rFonts w:cs="Arial"/>
        </w:rPr>
        <w:t xml:space="preserve"> </w:t>
      </w:r>
      <w:r w:rsidRPr="00B07847">
        <w:rPr>
          <w:rFonts w:cs="Arial"/>
        </w:rPr>
        <w:t>.</w:t>
      </w:r>
    </w:p>
    <w:p w14:paraId="4CC03110" w14:textId="77777777" w:rsidR="00585344" w:rsidRPr="00B07847" w:rsidRDefault="00585344" w:rsidP="00B07847">
      <w:pPr>
        <w:spacing w:line="276" w:lineRule="auto"/>
        <w:jc w:val="both"/>
        <w:rPr>
          <w:rFonts w:cs="Arial"/>
        </w:rPr>
      </w:pPr>
    </w:p>
    <w:p w14:paraId="04271B91" w14:textId="1D3D3D5A" w:rsidR="00585344" w:rsidRPr="00B07847" w:rsidRDefault="00585344" w:rsidP="00B07847">
      <w:pPr>
        <w:spacing w:line="276" w:lineRule="auto"/>
        <w:jc w:val="both"/>
        <w:rPr>
          <w:rFonts w:cs="Arial"/>
        </w:rPr>
      </w:pPr>
      <w:r w:rsidRPr="00B07847">
        <w:rPr>
          <w:rFonts w:cs="Arial"/>
        </w:rPr>
        <w:t>Naročnik</w:t>
      </w:r>
      <w:r w:rsidR="0025744E">
        <w:rPr>
          <w:rFonts w:cs="Arial"/>
        </w:rPr>
        <w:t xml:space="preserve"> </w:t>
      </w:r>
      <w:r w:rsidRPr="00B07847">
        <w:rPr>
          <w:rFonts w:cs="Arial"/>
        </w:rPr>
        <w:t>se</w:t>
      </w:r>
      <w:r w:rsidR="0025744E">
        <w:rPr>
          <w:rFonts w:cs="Arial"/>
        </w:rPr>
        <w:t xml:space="preserve"> </w:t>
      </w:r>
      <w:r w:rsidRPr="00B07847">
        <w:rPr>
          <w:rFonts w:cs="Arial"/>
        </w:rPr>
        <w:t>obveže</w:t>
      </w:r>
      <w:r w:rsidR="0025744E">
        <w:rPr>
          <w:rFonts w:cs="Arial"/>
        </w:rPr>
        <w:t xml:space="preserve"> </w:t>
      </w:r>
      <w:r w:rsidRPr="00B07847">
        <w:rPr>
          <w:rFonts w:cs="Arial"/>
        </w:rPr>
        <w:t>plačati</w:t>
      </w:r>
      <w:r w:rsidR="0025744E">
        <w:rPr>
          <w:rFonts w:cs="Arial"/>
        </w:rPr>
        <w:t xml:space="preserve"> </w:t>
      </w:r>
      <w:r w:rsidRPr="00B07847">
        <w:rPr>
          <w:rFonts w:cs="Arial"/>
        </w:rPr>
        <w:t>kupnino</w:t>
      </w:r>
      <w:r w:rsidR="0025744E">
        <w:rPr>
          <w:rFonts w:cs="Arial"/>
        </w:rPr>
        <w:t xml:space="preserve"> </w:t>
      </w:r>
      <w:r w:rsidRPr="00B07847">
        <w:rPr>
          <w:rFonts w:cs="Arial"/>
        </w:rPr>
        <w:t>za</w:t>
      </w:r>
      <w:r w:rsidR="0025744E">
        <w:rPr>
          <w:rFonts w:cs="Arial"/>
        </w:rPr>
        <w:t xml:space="preserve"> </w:t>
      </w:r>
      <w:r w:rsidRPr="00B07847">
        <w:rPr>
          <w:rFonts w:cs="Arial"/>
        </w:rPr>
        <w:t>opremo</w:t>
      </w:r>
      <w:r w:rsidR="0025744E">
        <w:rPr>
          <w:rFonts w:cs="Arial"/>
        </w:rPr>
        <w:t xml:space="preserve"> </w:t>
      </w:r>
      <w:r w:rsidRPr="00B07847">
        <w:rPr>
          <w:rFonts w:cs="Arial"/>
        </w:rPr>
        <w:t>v</w:t>
      </w:r>
      <w:r w:rsidR="0025744E">
        <w:rPr>
          <w:rFonts w:cs="Arial"/>
        </w:rPr>
        <w:t xml:space="preserve"> </w:t>
      </w:r>
      <w:r w:rsidRPr="00B07847">
        <w:rPr>
          <w:rFonts w:cs="Arial"/>
        </w:rPr>
        <w:t>30</w:t>
      </w:r>
      <w:r w:rsidR="0025744E">
        <w:rPr>
          <w:rFonts w:cs="Arial"/>
        </w:rPr>
        <w:t xml:space="preserve"> </w:t>
      </w:r>
      <w:r w:rsidRPr="00B07847">
        <w:rPr>
          <w:rFonts w:cs="Arial"/>
        </w:rPr>
        <w:t>dneh</w:t>
      </w:r>
      <w:r w:rsidR="0025744E">
        <w:rPr>
          <w:rFonts w:cs="Arial"/>
        </w:rPr>
        <w:t xml:space="preserve"> </w:t>
      </w:r>
      <w:r w:rsidRPr="00B07847">
        <w:rPr>
          <w:rFonts w:cs="Arial"/>
        </w:rPr>
        <w:t>po</w:t>
      </w:r>
      <w:r w:rsidR="0025744E">
        <w:rPr>
          <w:rFonts w:cs="Arial"/>
        </w:rPr>
        <w:t xml:space="preserve"> </w:t>
      </w:r>
      <w:r w:rsidRPr="00B07847">
        <w:rPr>
          <w:rFonts w:cs="Arial"/>
        </w:rPr>
        <w:t>prevzemu</w:t>
      </w:r>
      <w:r w:rsidR="0025744E">
        <w:rPr>
          <w:rFonts w:cs="Arial"/>
        </w:rPr>
        <w:t xml:space="preserve"> </w:t>
      </w:r>
      <w:r w:rsidRPr="00B07847">
        <w:rPr>
          <w:rFonts w:cs="Arial"/>
        </w:rPr>
        <w:t>predmeta</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in</w:t>
      </w:r>
      <w:r w:rsidR="008415EC">
        <w:rPr>
          <w:rFonts w:cs="Arial"/>
        </w:rPr>
        <w:t xml:space="preserve"> </w:t>
      </w:r>
      <w:r w:rsidRPr="00B07847">
        <w:rPr>
          <w:rFonts w:eastAsia="Arial Unicode MS"/>
        </w:rPr>
        <w:t>prejemu</w:t>
      </w:r>
      <w:r w:rsidR="0025744E">
        <w:rPr>
          <w:rFonts w:eastAsia="Arial Unicode MS"/>
        </w:rPr>
        <w:t xml:space="preserve"> </w:t>
      </w:r>
      <w:r w:rsidRPr="00B07847">
        <w:rPr>
          <w:rFonts w:eastAsia="Arial Unicode MS"/>
        </w:rPr>
        <w:t>pravilno</w:t>
      </w:r>
      <w:r w:rsidR="0025744E">
        <w:rPr>
          <w:rFonts w:eastAsia="Arial Unicode MS"/>
        </w:rPr>
        <w:t xml:space="preserve"> </w:t>
      </w:r>
      <w:r w:rsidRPr="00B07847">
        <w:rPr>
          <w:rFonts w:eastAsia="Arial Unicode MS"/>
        </w:rPr>
        <w:t>izstavljenega</w:t>
      </w:r>
      <w:r w:rsidR="0025744E">
        <w:rPr>
          <w:rFonts w:eastAsia="Arial Unicode MS"/>
        </w:rPr>
        <w:t xml:space="preserve"> </w:t>
      </w:r>
      <w:r w:rsidRPr="00B07847">
        <w:rPr>
          <w:rFonts w:eastAsia="Arial Unicode MS"/>
        </w:rPr>
        <w:t>izvajalčevega</w:t>
      </w:r>
      <w:r w:rsidR="0025744E">
        <w:rPr>
          <w:rFonts w:eastAsia="Arial Unicode MS"/>
        </w:rPr>
        <w:t xml:space="preserve"> </w:t>
      </w:r>
      <w:r w:rsidRPr="00B07847">
        <w:rPr>
          <w:rFonts w:eastAsia="Arial Unicode MS"/>
        </w:rPr>
        <w:t>e-računa</w:t>
      </w:r>
      <w:r w:rsidRPr="00B07847">
        <w:rPr>
          <w:rFonts w:cs="Arial"/>
        </w:rPr>
        <w:t>.</w:t>
      </w:r>
      <w:r w:rsidR="0025744E">
        <w:rPr>
          <w:rFonts w:cs="Arial"/>
        </w:rPr>
        <w:t xml:space="preserve"> </w:t>
      </w:r>
      <w:r w:rsidRPr="00B07847">
        <w:rPr>
          <w:rFonts w:cs="Arial"/>
        </w:rPr>
        <w:t>Prevzem</w:t>
      </w:r>
      <w:r w:rsidR="0025744E">
        <w:rPr>
          <w:rFonts w:cs="Arial"/>
        </w:rPr>
        <w:t xml:space="preserve"> </w:t>
      </w:r>
      <w:r w:rsidRPr="00B07847">
        <w:rPr>
          <w:rFonts w:cs="Arial"/>
        </w:rPr>
        <w:t>(primopredaja)</w:t>
      </w:r>
      <w:r w:rsidR="0025744E">
        <w:rPr>
          <w:rFonts w:cs="Arial"/>
        </w:rPr>
        <w:t xml:space="preserve"> </w:t>
      </w:r>
      <w:r w:rsidRPr="00B07847">
        <w:rPr>
          <w:rFonts w:cs="Arial"/>
        </w:rPr>
        <w:t>je</w:t>
      </w:r>
      <w:r w:rsidR="0025744E">
        <w:rPr>
          <w:rFonts w:cs="Arial"/>
        </w:rPr>
        <w:t xml:space="preserve"> </w:t>
      </w:r>
      <w:r w:rsidRPr="00B07847">
        <w:rPr>
          <w:rFonts w:cs="Arial"/>
        </w:rPr>
        <w:t>izvršen</w:t>
      </w:r>
      <w:r w:rsidR="0025744E">
        <w:rPr>
          <w:rFonts w:cs="Arial"/>
        </w:rPr>
        <w:t xml:space="preserve"> </w:t>
      </w:r>
      <w:r w:rsidRPr="00B07847">
        <w:rPr>
          <w:rFonts w:cs="Arial"/>
        </w:rPr>
        <w:t>ob</w:t>
      </w:r>
      <w:r w:rsidR="0025744E">
        <w:rPr>
          <w:rFonts w:cs="Arial"/>
        </w:rPr>
        <w:t xml:space="preserve"> </w:t>
      </w:r>
      <w:r w:rsidRPr="00B07847">
        <w:rPr>
          <w:rFonts w:cs="Arial"/>
        </w:rPr>
        <w:t>podpisu</w:t>
      </w:r>
      <w:r w:rsidR="0025744E">
        <w:rPr>
          <w:rFonts w:cs="Arial"/>
        </w:rPr>
        <w:t xml:space="preserve"> </w:t>
      </w:r>
      <w:r w:rsidRPr="00B07847">
        <w:rPr>
          <w:rFonts w:cs="Arial"/>
        </w:rPr>
        <w:t>primopredajnega</w:t>
      </w:r>
      <w:r w:rsidR="0025744E">
        <w:rPr>
          <w:rFonts w:cs="Arial"/>
        </w:rPr>
        <w:t xml:space="preserve"> </w:t>
      </w:r>
      <w:r w:rsidRPr="00B07847">
        <w:rPr>
          <w:rFonts w:cs="Arial"/>
        </w:rPr>
        <w:t>zapisnika</w:t>
      </w:r>
      <w:r w:rsidR="0025744E">
        <w:rPr>
          <w:rFonts w:cs="Arial"/>
        </w:rPr>
        <w:t xml:space="preserve"> </w:t>
      </w:r>
      <w:r w:rsidRPr="00B07847">
        <w:rPr>
          <w:rFonts w:cs="Arial"/>
        </w:rPr>
        <w:t>s</w:t>
      </w:r>
      <w:r w:rsidR="0025744E">
        <w:rPr>
          <w:rFonts w:cs="Arial"/>
        </w:rPr>
        <w:t xml:space="preserve"> </w:t>
      </w:r>
      <w:r w:rsidRPr="00B07847">
        <w:rPr>
          <w:rFonts w:cs="Arial"/>
        </w:rPr>
        <w:t>strani</w:t>
      </w:r>
      <w:r w:rsidR="0025744E">
        <w:rPr>
          <w:rFonts w:cs="Arial"/>
        </w:rPr>
        <w:t xml:space="preserve"> </w:t>
      </w:r>
      <w:r w:rsidRPr="00B07847">
        <w:rPr>
          <w:rFonts w:cs="Arial"/>
        </w:rPr>
        <w:t>pooblaščene</w:t>
      </w:r>
      <w:r w:rsidR="0025744E">
        <w:rPr>
          <w:rFonts w:cs="Arial"/>
        </w:rPr>
        <w:t xml:space="preserve"> </w:t>
      </w:r>
      <w:r w:rsidRPr="00B07847">
        <w:rPr>
          <w:rFonts w:cs="Arial"/>
        </w:rPr>
        <w:t>osebe</w:t>
      </w:r>
      <w:r w:rsidR="0025744E">
        <w:rPr>
          <w:rFonts w:cs="Arial"/>
        </w:rPr>
        <w:t xml:space="preserve"> </w:t>
      </w:r>
      <w:r w:rsidRPr="00B07847">
        <w:rPr>
          <w:rFonts w:cs="Arial"/>
        </w:rPr>
        <w:t>kupca</w:t>
      </w:r>
      <w:r w:rsidR="0025744E">
        <w:rPr>
          <w:rFonts w:cs="Arial"/>
        </w:rPr>
        <w:t xml:space="preserve"> </w:t>
      </w:r>
      <w:r w:rsidRPr="00B07847">
        <w:rPr>
          <w:rFonts w:cs="Arial"/>
        </w:rPr>
        <w:t>in</w:t>
      </w:r>
      <w:r w:rsidR="0025744E">
        <w:rPr>
          <w:rFonts w:cs="Arial"/>
        </w:rPr>
        <w:t xml:space="preserve"> </w:t>
      </w:r>
      <w:r w:rsidRPr="00B07847">
        <w:rPr>
          <w:rFonts w:cs="Arial"/>
        </w:rPr>
        <w:t>prodajalca.</w:t>
      </w:r>
      <w:r w:rsidR="0025744E">
        <w:rPr>
          <w:rFonts w:cs="Arial"/>
        </w:rPr>
        <w:t xml:space="preserve"> </w:t>
      </w:r>
      <w:r w:rsidRPr="00B07847">
        <w:rPr>
          <w:rFonts w:cs="Arial"/>
        </w:rPr>
        <w:t>Kopija</w:t>
      </w:r>
      <w:r w:rsidR="0025744E">
        <w:rPr>
          <w:rFonts w:cs="Arial"/>
        </w:rPr>
        <w:t xml:space="preserve"> </w:t>
      </w:r>
      <w:r w:rsidRPr="00B07847">
        <w:rPr>
          <w:rFonts w:cs="Arial"/>
        </w:rPr>
        <w:t>primopredajnega</w:t>
      </w:r>
      <w:r w:rsidR="0025744E">
        <w:rPr>
          <w:rFonts w:cs="Arial"/>
        </w:rPr>
        <w:t xml:space="preserve"> </w:t>
      </w:r>
      <w:r w:rsidRPr="00B07847">
        <w:rPr>
          <w:rFonts w:cs="Arial"/>
        </w:rPr>
        <w:t>zapisnika</w:t>
      </w:r>
      <w:r w:rsidR="0025744E">
        <w:rPr>
          <w:rFonts w:cs="Arial"/>
        </w:rPr>
        <w:t xml:space="preserve"> </w:t>
      </w:r>
      <w:r w:rsidRPr="00B07847">
        <w:rPr>
          <w:rFonts w:cs="Arial"/>
        </w:rPr>
        <w:t>mora</w:t>
      </w:r>
      <w:r w:rsidR="0025744E">
        <w:rPr>
          <w:rFonts w:cs="Arial"/>
        </w:rPr>
        <w:t xml:space="preserve"> </w:t>
      </w:r>
      <w:r w:rsidRPr="00B07847">
        <w:rPr>
          <w:rFonts w:cs="Arial"/>
        </w:rPr>
        <w:t>biti</w:t>
      </w:r>
      <w:r w:rsidR="0025744E">
        <w:rPr>
          <w:rFonts w:cs="Arial"/>
        </w:rPr>
        <w:t xml:space="preserve"> </w:t>
      </w:r>
      <w:r w:rsidRPr="00B07847">
        <w:rPr>
          <w:rFonts w:cs="Arial"/>
        </w:rPr>
        <w:t>priloga</w:t>
      </w:r>
      <w:r w:rsidR="0025744E">
        <w:rPr>
          <w:rFonts w:cs="Arial"/>
        </w:rPr>
        <w:t xml:space="preserve"> </w:t>
      </w:r>
      <w:r w:rsidRPr="00B07847">
        <w:rPr>
          <w:rFonts w:cs="Arial"/>
        </w:rPr>
        <w:t>računa.</w:t>
      </w:r>
      <w:r w:rsidR="0025744E">
        <w:rPr>
          <w:rFonts w:cs="Arial"/>
        </w:rPr>
        <w:t xml:space="preserve"> </w:t>
      </w:r>
    </w:p>
    <w:p w14:paraId="6B593A9A" w14:textId="77777777" w:rsidR="000F139A" w:rsidRPr="00B07847" w:rsidRDefault="000F139A" w:rsidP="00B07847">
      <w:pPr>
        <w:spacing w:line="276" w:lineRule="auto"/>
        <w:jc w:val="both"/>
        <w:rPr>
          <w:rFonts w:cs="Arial"/>
        </w:rPr>
      </w:pPr>
    </w:p>
    <w:p w14:paraId="592A173C" w14:textId="75E10926"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V</w:t>
      </w:r>
      <w:r w:rsidR="0025744E">
        <w:t xml:space="preserve"> </w:t>
      </w:r>
      <w:r w:rsidRPr="00B07847">
        <w:t>primeru</w:t>
      </w:r>
      <w:r w:rsidR="0025744E">
        <w:t xml:space="preserve"> </w:t>
      </w:r>
      <w:r w:rsidRPr="00B07847">
        <w:t>zamude</w:t>
      </w:r>
      <w:r w:rsidR="0025744E">
        <w:t xml:space="preserve"> </w:t>
      </w:r>
      <w:r w:rsidRPr="00B07847">
        <w:t>pri</w:t>
      </w:r>
      <w:r w:rsidR="0025744E">
        <w:t xml:space="preserve"> </w:t>
      </w:r>
      <w:r w:rsidRPr="00B07847">
        <w:t>plačilu</w:t>
      </w:r>
      <w:r w:rsidR="0025744E">
        <w:t xml:space="preserve"> </w:t>
      </w:r>
      <w:r w:rsidRPr="00B07847">
        <w:t>je</w:t>
      </w:r>
      <w:r w:rsidR="0025744E">
        <w:t xml:space="preserve"> </w:t>
      </w:r>
      <w:r w:rsidRPr="00B07847">
        <w:t>naročnik</w:t>
      </w:r>
      <w:r w:rsidR="0025744E">
        <w:t xml:space="preserve"> </w:t>
      </w:r>
      <w:r w:rsidRPr="00B07847">
        <w:t>dolžan</w:t>
      </w:r>
      <w:r w:rsidR="0025744E">
        <w:t xml:space="preserve"> </w:t>
      </w:r>
      <w:r w:rsidRPr="00B07847">
        <w:t>plačati</w:t>
      </w:r>
      <w:r w:rsidR="0025744E">
        <w:t xml:space="preserve"> </w:t>
      </w:r>
      <w:r w:rsidRPr="00B07847">
        <w:t>zakonske</w:t>
      </w:r>
      <w:r w:rsidR="0025744E">
        <w:t xml:space="preserve"> </w:t>
      </w:r>
      <w:r w:rsidRPr="00B07847">
        <w:t>zamudne</w:t>
      </w:r>
      <w:r w:rsidR="0025744E">
        <w:t xml:space="preserve"> </w:t>
      </w:r>
      <w:r w:rsidRPr="00B07847">
        <w:t>obresti</w:t>
      </w:r>
      <w:r w:rsidR="0025744E">
        <w:t xml:space="preserve"> </w:t>
      </w:r>
      <w:r w:rsidRPr="00B07847">
        <w:t>za</w:t>
      </w:r>
      <w:r w:rsidR="0025744E">
        <w:t xml:space="preserve"> </w:t>
      </w:r>
      <w:r w:rsidRPr="00B07847">
        <w:t>čas</w:t>
      </w:r>
      <w:r w:rsidR="0025744E">
        <w:t xml:space="preserve"> </w:t>
      </w:r>
      <w:r w:rsidRPr="00B07847">
        <w:t>zamude.</w:t>
      </w:r>
      <w:r w:rsidR="0025744E">
        <w:t xml:space="preserve"> </w:t>
      </w:r>
    </w:p>
    <w:p w14:paraId="3ECA4B36" w14:textId="77777777" w:rsidR="00353275" w:rsidRPr="00B07847" w:rsidRDefault="00353275" w:rsidP="00B07847">
      <w:pPr>
        <w:spacing w:line="276" w:lineRule="auto"/>
        <w:jc w:val="both"/>
      </w:pPr>
    </w:p>
    <w:p w14:paraId="71B43E77" w14:textId="28BBA260" w:rsidR="00353275" w:rsidRPr="00B07847" w:rsidRDefault="00353275" w:rsidP="00B07847">
      <w:pPr>
        <w:spacing w:line="276" w:lineRule="auto"/>
        <w:jc w:val="both"/>
      </w:pPr>
      <w:r w:rsidRPr="00B07847">
        <w:t>GARANCIJSKE</w:t>
      </w:r>
      <w:r w:rsidR="0025744E">
        <w:t xml:space="preserve"> </w:t>
      </w:r>
      <w:r w:rsidRPr="00B07847">
        <w:t>OBVEZNOSTI</w:t>
      </w:r>
      <w:r w:rsidR="0025744E">
        <w:t xml:space="preserve"> </w:t>
      </w:r>
      <w:r w:rsidRPr="00B07847">
        <w:t>PRODAJALCA</w:t>
      </w:r>
    </w:p>
    <w:p w14:paraId="2ACD51FE" w14:textId="77777777" w:rsidR="0030646C" w:rsidRPr="00B07847" w:rsidRDefault="0030646C" w:rsidP="00B07847">
      <w:pPr>
        <w:tabs>
          <w:tab w:val="left" w:pos="426"/>
        </w:tabs>
        <w:overflowPunct w:val="0"/>
        <w:autoSpaceDE w:val="0"/>
        <w:autoSpaceDN w:val="0"/>
        <w:adjustRightInd w:val="0"/>
        <w:spacing w:line="276" w:lineRule="auto"/>
        <w:jc w:val="both"/>
        <w:textAlignment w:val="baseline"/>
      </w:pPr>
    </w:p>
    <w:p w14:paraId="21CF535E" w14:textId="77777777" w:rsidR="00585344" w:rsidRPr="00B07847" w:rsidRDefault="00585344" w:rsidP="001566D4">
      <w:pPr>
        <w:numPr>
          <w:ilvl w:val="0"/>
          <w:numId w:val="9"/>
        </w:numPr>
        <w:spacing w:line="276" w:lineRule="auto"/>
        <w:jc w:val="both"/>
      </w:pPr>
      <w:r w:rsidRPr="00B07847">
        <w:t>člen</w:t>
      </w:r>
    </w:p>
    <w:p w14:paraId="29BE0BAD" w14:textId="556B1754" w:rsidR="00585344" w:rsidRPr="00B07847" w:rsidRDefault="00585344" w:rsidP="00B07847">
      <w:pPr>
        <w:spacing w:line="276" w:lineRule="auto"/>
        <w:jc w:val="both"/>
      </w:pPr>
      <w:r w:rsidRPr="00B07847">
        <w:t>Prodajalec</w:t>
      </w:r>
      <w:r w:rsidR="0025744E">
        <w:t xml:space="preserve"> </w:t>
      </w:r>
      <w:r w:rsidRPr="00B07847">
        <w:t>naročniku</w:t>
      </w:r>
      <w:r w:rsidR="0025744E">
        <w:t xml:space="preserve"> </w:t>
      </w:r>
      <w:r w:rsidRPr="00B07847">
        <w:t>jamči:</w:t>
      </w:r>
    </w:p>
    <w:p w14:paraId="7AD2AD1B" w14:textId="5DBD4448"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da</w:t>
      </w:r>
      <w:r w:rsidR="0025744E">
        <w:t xml:space="preserve"> </w:t>
      </w:r>
      <w:r w:rsidRPr="00B07847">
        <w:t>kupljeno</w:t>
      </w:r>
      <w:r w:rsidR="0025744E">
        <w:t xml:space="preserve"> </w:t>
      </w:r>
      <w:r w:rsidRPr="00B07847">
        <w:t>blago</w:t>
      </w:r>
      <w:r w:rsidR="0025744E">
        <w:t xml:space="preserve"> </w:t>
      </w:r>
      <w:r w:rsidRPr="00B07847">
        <w:t>deluje</w:t>
      </w:r>
      <w:r w:rsidR="0025744E">
        <w:t xml:space="preserve"> </w:t>
      </w:r>
      <w:r w:rsidRPr="00B07847">
        <w:t>brezhib</w:t>
      </w:r>
      <w:r w:rsidRPr="00B07847">
        <w:softHyphen/>
        <w:t>no</w:t>
      </w:r>
      <w:r w:rsidR="0025744E">
        <w:t xml:space="preserve"> </w:t>
      </w:r>
      <w:r w:rsidRPr="00B07847">
        <w:t>in</w:t>
      </w:r>
      <w:r w:rsidR="0025744E">
        <w:t xml:space="preserve"> </w:t>
      </w:r>
      <w:r w:rsidRPr="00B07847">
        <w:t>nima</w:t>
      </w:r>
      <w:r w:rsidR="0025744E">
        <w:t xml:space="preserve"> </w:t>
      </w:r>
      <w:r w:rsidRPr="00B07847">
        <w:t>stvarnih</w:t>
      </w:r>
      <w:r w:rsidR="0025744E">
        <w:t xml:space="preserve"> </w:t>
      </w:r>
      <w:r w:rsidRPr="00B07847">
        <w:t>ali</w:t>
      </w:r>
      <w:r w:rsidR="0025744E">
        <w:t xml:space="preserve"> </w:t>
      </w:r>
      <w:r w:rsidRPr="00B07847">
        <w:t>pravnih</w:t>
      </w:r>
      <w:r w:rsidR="0025744E">
        <w:t xml:space="preserve"> </w:t>
      </w:r>
      <w:r w:rsidRPr="00B07847">
        <w:t>napak;</w:t>
      </w:r>
    </w:p>
    <w:p w14:paraId="7F47ED06" w14:textId="077E0E65"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da</w:t>
      </w:r>
      <w:r w:rsidR="0025744E">
        <w:t xml:space="preserve"> </w:t>
      </w:r>
      <w:r w:rsidRPr="00B07847">
        <w:t>popolnoma</w:t>
      </w:r>
      <w:r w:rsidR="0025744E">
        <w:t xml:space="preserve"> </w:t>
      </w:r>
      <w:r w:rsidRPr="00B07847">
        <w:t>ustreza</w:t>
      </w:r>
      <w:r w:rsidR="0025744E">
        <w:t xml:space="preserve"> </w:t>
      </w:r>
      <w:r w:rsidRPr="00B07847">
        <w:t>vsem</w:t>
      </w:r>
      <w:r w:rsidR="0025744E">
        <w:t xml:space="preserve"> </w:t>
      </w:r>
      <w:r w:rsidRPr="00B07847">
        <w:t>tehničnim</w:t>
      </w:r>
      <w:r w:rsidR="0025744E">
        <w:t xml:space="preserve"> </w:t>
      </w:r>
      <w:r w:rsidRPr="00B07847">
        <w:t>opisom,</w:t>
      </w:r>
      <w:r w:rsidR="0025744E">
        <w:t xml:space="preserve"> </w:t>
      </w:r>
      <w:r w:rsidRPr="00B07847">
        <w:t>karakteristikam</w:t>
      </w:r>
      <w:r w:rsidR="0025744E">
        <w:t xml:space="preserve"> </w:t>
      </w:r>
      <w:r w:rsidRPr="00B07847">
        <w:t>in</w:t>
      </w:r>
      <w:r w:rsidR="0025744E">
        <w:t xml:space="preserve"> </w:t>
      </w:r>
      <w:r w:rsidRPr="00B07847">
        <w:t>specifikacijam,</w:t>
      </w:r>
      <w:r w:rsidR="0025744E">
        <w:t xml:space="preserve"> </w:t>
      </w:r>
      <w:r w:rsidRPr="00B07847">
        <w:t>ki</w:t>
      </w:r>
      <w:r w:rsidR="0025744E">
        <w:t xml:space="preserve"> </w:t>
      </w:r>
      <w:r w:rsidRPr="00B07847">
        <w:t>so</w:t>
      </w:r>
      <w:r w:rsidR="0025744E">
        <w:t xml:space="preserve"> </w:t>
      </w:r>
      <w:r w:rsidRPr="00B07847">
        <w:t>bili</w:t>
      </w:r>
      <w:r w:rsidR="0025744E">
        <w:t xml:space="preserve"> </w:t>
      </w:r>
      <w:r w:rsidRPr="00B07847">
        <w:t>dani</w:t>
      </w:r>
      <w:r w:rsidR="0025744E">
        <w:t xml:space="preserve"> </w:t>
      </w:r>
      <w:r w:rsidRPr="00B07847">
        <w:t>v</w:t>
      </w:r>
      <w:r w:rsidR="0025744E">
        <w:t xml:space="preserve"> </w:t>
      </w:r>
      <w:r w:rsidRPr="00B07847">
        <w:t>okviru</w:t>
      </w:r>
      <w:r w:rsidR="0025744E">
        <w:t xml:space="preserve"> </w:t>
      </w:r>
      <w:r w:rsidRPr="00B07847">
        <w:t>razpisne</w:t>
      </w:r>
      <w:r w:rsidR="0025744E">
        <w:t xml:space="preserve"> </w:t>
      </w:r>
      <w:r w:rsidRPr="00B07847">
        <w:t>in</w:t>
      </w:r>
      <w:r w:rsidR="0025744E">
        <w:t xml:space="preserve"> </w:t>
      </w:r>
      <w:r w:rsidRPr="00B07847">
        <w:t>ponudbene</w:t>
      </w:r>
      <w:r w:rsidR="0025744E">
        <w:t xml:space="preserve"> </w:t>
      </w:r>
      <w:r w:rsidRPr="00B07847">
        <w:t>dokumentacije</w:t>
      </w:r>
      <w:r w:rsidR="008415EC">
        <w:t xml:space="preserve"> </w:t>
      </w:r>
      <w:r w:rsidRPr="00B07847">
        <w:t>in</w:t>
      </w:r>
      <w:r w:rsidR="0025744E">
        <w:t xml:space="preserve"> </w:t>
      </w:r>
      <w:r w:rsidRPr="00B07847">
        <w:t>so</w:t>
      </w:r>
      <w:r w:rsidR="0025744E">
        <w:t xml:space="preserve"> </w:t>
      </w:r>
      <w:r w:rsidRPr="00B07847">
        <w:t>sestavni</w:t>
      </w:r>
      <w:r w:rsidR="0025744E">
        <w:t xml:space="preserve"> </w:t>
      </w:r>
      <w:r w:rsidRPr="00B07847">
        <w:t>del</w:t>
      </w:r>
      <w:r w:rsidR="0025744E">
        <w:t xml:space="preserve"> </w:t>
      </w:r>
      <w:r w:rsidRPr="00B07847">
        <w:t>te</w:t>
      </w:r>
      <w:r w:rsidR="0025744E">
        <w:t xml:space="preserve"> </w:t>
      </w:r>
      <w:r w:rsidRPr="00B07847">
        <w:t>pogodbe;</w:t>
      </w:r>
    </w:p>
    <w:p w14:paraId="055D0814" w14:textId="78B5151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da</w:t>
      </w:r>
      <w:r w:rsidR="0025744E">
        <w:t xml:space="preserve"> </w:t>
      </w:r>
      <w:r w:rsidRPr="00B07847">
        <w:t>bo</w:t>
      </w:r>
      <w:r w:rsidR="0025744E">
        <w:t xml:space="preserve"> </w:t>
      </w:r>
      <w:r w:rsidRPr="00B07847">
        <w:t>naročnik</w:t>
      </w:r>
      <w:r w:rsidR="0025744E">
        <w:t xml:space="preserve"> </w:t>
      </w:r>
      <w:r w:rsidRPr="00B07847">
        <w:t>pridobil</w:t>
      </w:r>
      <w:r w:rsidR="0025744E">
        <w:t xml:space="preserve"> </w:t>
      </w:r>
      <w:r w:rsidRPr="00B07847">
        <w:t>vse</w:t>
      </w:r>
      <w:r w:rsidR="0025744E">
        <w:t xml:space="preserve"> </w:t>
      </w:r>
      <w:r w:rsidRPr="00B07847">
        <w:t>pravice,</w:t>
      </w:r>
      <w:r w:rsidR="0025744E">
        <w:t xml:space="preserve"> </w:t>
      </w:r>
      <w:r w:rsidRPr="00B07847">
        <w:t>ki</w:t>
      </w:r>
      <w:r w:rsidR="0025744E">
        <w:t xml:space="preserve"> </w:t>
      </w:r>
      <w:r w:rsidRPr="00B07847">
        <w:t>so</w:t>
      </w:r>
      <w:r w:rsidR="0025744E">
        <w:t xml:space="preserve"> </w:t>
      </w:r>
      <w:r w:rsidRPr="00B07847">
        <w:t>vezane</w:t>
      </w:r>
      <w:r w:rsidR="0025744E">
        <w:t xml:space="preserve"> </w:t>
      </w:r>
      <w:r w:rsidRPr="00B07847">
        <w:t>na</w:t>
      </w:r>
      <w:r w:rsidR="0025744E">
        <w:t xml:space="preserve"> </w:t>
      </w:r>
      <w:r w:rsidRPr="00B07847">
        <w:t>blago,</w:t>
      </w:r>
      <w:r w:rsidR="0025744E">
        <w:t xml:space="preserve"> </w:t>
      </w:r>
      <w:r w:rsidRPr="00B07847">
        <w:t>prodajalec</w:t>
      </w:r>
      <w:r w:rsidR="0025744E">
        <w:t xml:space="preserve"> </w:t>
      </w:r>
      <w:r w:rsidRPr="00B07847">
        <w:t>pa</w:t>
      </w:r>
      <w:r w:rsidR="0025744E">
        <w:t xml:space="preserve"> </w:t>
      </w:r>
      <w:r w:rsidRPr="00B07847">
        <w:t>bo</w:t>
      </w:r>
      <w:r w:rsidR="0025744E">
        <w:t xml:space="preserve"> </w:t>
      </w:r>
      <w:r w:rsidRPr="00B07847">
        <w:t>brezhibno</w:t>
      </w:r>
      <w:r w:rsidR="0025744E">
        <w:t xml:space="preserve"> </w:t>
      </w:r>
      <w:r w:rsidRPr="00B07847">
        <w:t>izvrševal</w:t>
      </w:r>
      <w:r w:rsidR="0025744E">
        <w:t xml:space="preserve"> </w:t>
      </w:r>
      <w:r w:rsidRPr="00B07847">
        <w:t>vse</w:t>
      </w:r>
      <w:r w:rsidR="0025744E">
        <w:t xml:space="preserve"> </w:t>
      </w:r>
      <w:r w:rsidRPr="00B07847">
        <w:t>obveznosti</w:t>
      </w:r>
      <w:r w:rsidR="0025744E">
        <w:t xml:space="preserve"> </w:t>
      </w:r>
      <w:r w:rsidRPr="00B07847">
        <w:t>iz</w:t>
      </w:r>
      <w:r w:rsidR="0025744E">
        <w:t xml:space="preserve"> </w:t>
      </w:r>
      <w:r w:rsidRPr="00B07847">
        <w:t>pogodbe,</w:t>
      </w:r>
      <w:r w:rsidR="0025744E">
        <w:t xml:space="preserve"> </w:t>
      </w:r>
      <w:r w:rsidRPr="00B07847">
        <w:t>razpisne</w:t>
      </w:r>
      <w:r w:rsidR="0025744E">
        <w:t xml:space="preserve"> </w:t>
      </w:r>
      <w:r w:rsidRPr="00B07847">
        <w:t>dokumentacije</w:t>
      </w:r>
      <w:r w:rsidR="0025744E">
        <w:t xml:space="preserve"> </w:t>
      </w:r>
      <w:r w:rsidRPr="00B07847">
        <w:t>in</w:t>
      </w:r>
      <w:r w:rsidR="0025744E">
        <w:t xml:space="preserve"> </w:t>
      </w:r>
      <w:r w:rsidRPr="00B07847">
        <w:t>ponudbe</w:t>
      </w:r>
      <w:r w:rsidR="0030646C" w:rsidRPr="00B07847">
        <w:t>.</w:t>
      </w:r>
    </w:p>
    <w:p w14:paraId="5D0B9558" w14:textId="77777777" w:rsidR="0030646C" w:rsidRPr="00B07847" w:rsidRDefault="0030646C" w:rsidP="00B07847">
      <w:pPr>
        <w:pStyle w:val="Odstavekseznama"/>
        <w:overflowPunct w:val="0"/>
        <w:autoSpaceDE w:val="0"/>
        <w:autoSpaceDN w:val="0"/>
        <w:adjustRightInd w:val="0"/>
        <w:spacing w:line="276" w:lineRule="auto"/>
        <w:ind w:left="0"/>
        <w:jc w:val="both"/>
        <w:textAlignment w:val="baseline"/>
      </w:pPr>
    </w:p>
    <w:p w14:paraId="3E16AE35" w14:textId="0347050D" w:rsidR="008367DB" w:rsidRDefault="00585344" w:rsidP="00195B47">
      <w:pPr>
        <w:pStyle w:val="Odstavekseznama"/>
        <w:overflowPunct w:val="0"/>
        <w:autoSpaceDE w:val="0"/>
        <w:autoSpaceDN w:val="0"/>
        <w:adjustRightInd w:val="0"/>
        <w:spacing w:line="276" w:lineRule="auto"/>
        <w:ind w:left="0"/>
        <w:jc w:val="both"/>
        <w:textAlignment w:val="baseline"/>
      </w:pPr>
      <w:r w:rsidRPr="00B07847">
        <w:t>Za</w:t>
      </w:r>
      <w:r w:rsidR="0025744E">
        <w:t xml:space="preserve"> </w:t>
      </w:r>
      <w:r w:rsidRPr="00B07847">
        <w:t>opremo,</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te</w:t>
      </w:r>
      <w:r w:rsidR="0025744E">
        <w:t xml:space="preserve"> </w:t>
      </w:r>
      <w:r w:rsidRPr="00B07847">
        <w:t>pog</w:t>
      </w:r>
      <w:r w:rsidR="007945B2" w:rsidRPr="00B07847">
        <w:t>odbe</w:t>
      </w:r>
      <w:r w:rsidR="0025744E">
        <w:t xml:space="preserve"> </w:t>
      </w:r>
      <w:r w:rsidR="007945B2" w:rsidRPr="00B07847">
        <w:t>daje</w:t>
      </w:r>
      <w:r w:rsidR="0025744E">
        <w:t xml:space="preserve"> </w:t>
      </w:r>
      <w:r w:rsidR="007945B2" w:rsidRPr="00B07847">
        <w:t>prodajalec</w:t>
      </w:r>
      <w:r w:rsidR="0025744E">
        <w:t xml:space="preserve"> </w:t>
      </w:r>
      <w:r w:rsidR="000E789B" w:rsidRPr="00B07847">
        <w:t>12</w:t>
      </w:r>
      <w:r w:rsidR="0025744E">
        <w:t xml:space="preserve"> </w:t>
      </w:r>
      <w:r w:rsidR="007945B2" w:rsidRPr="00B07847">
        <w:t>mesečno</w:t>
      </w:r>
      <w:r w:rsidR="0025744E">
        <w:t xml:space="preserve"> </w:t>
      </w:r>
      <w:r w:rsidRPr="00B07847">
        <w:t>garancijo</w:t>
      </w:r>
      <w:r w:rsidR="0025744E">
        <w:t xml:space="preserve"> </w:t>
      </w:r>
      <w:r w:rsidRPr="00B07847">
        <w:t>za</w:t>
      </w:r>
      <w:r w:rsidR="0025744E">
        <w:t xml:space="preserve"> </w:t>
      </w:r>
      <w:r w:rsidRPr="00B07847">
        <w:t>brezhibno</w:t>
      </w:r>
      <w:r w:rsidR="0025744E">
        <w:t xml:space="preserve"> </w:t>
      </w:r>
      <w:r w:rsidRPr="00B07847">
        <w:t>tehnično</w:t>
      </w:r>
      <w:r w:rsidR="0025744E">
        <w:t xml:space="preserve"> </w:t>
      </w:r>
      <w:r w:rsidRPr="00B07847">
        <w:t>delovanje</w:t>
      </w:r>
      <w:r w:rsidR="0025744E">
        <w:t xml:space="preserve"> </w:t>
      </w:r>
      <w:r w:rsidRPr="00B07847">
        <w:t>(garancijski</w:t>
      </w:r>
      <w:r w:rsidR="0025744E">
        <w:t xml:space="preserve"> </w:t>
      </w:r>
      <w:r w:rsidRPr="00B07847">
        <w:t>rok).</w:t>
      </w:r>
      <w:r w:rsidR="0025744E">
        <w:t xml:space="preserve"> </w:t>
      </w:r>
      <w:r w:rsidRPr="00B07847">
        <w:t>Garancijski</w:t>
      </w:r>
      <w:r w:rsidR="0025744E">
        <w:t xml:space="preserve"> </w:t>
      </w:r>
      <w:r w:rsidRPr="00B07847">
        <w:t>rok</w:t>
      </w:r>
      <w:r w:rsidR="0025744E">
        <w:t xml:space="preserve"> </w:t>
      </w:r>
      <w:r w:rsidRPr="00B07847">
        <w:t>teče</w:t>
      </w:r>
      <w:r w:rsidR="0025744E">
        <w:t xml:space="preserve"> </w:t>
      </w:r>
      <w:r w:rsidRPr="00B07847">
        <w:t>od</w:t>
      </w:r>
      <w:r w:rsidR="0025744E">
        <w:t xml:space="preserve"> </w:t>
      </w:r>
      <w:r w:rsidRPr="00B07847">
        <w:t>dneva</w:t>
      </w:r>
      <w:r w:rsidR="0025744E">
        <w:t xml:space="preserve"> </w:t>
      </w:r>
      <w:r w:rsidRPr="00B07847">
        <w:t>podpisa</w:t>
      </w:r>
      <w:r w:rsidR="0025744E">
        <w:t xml:space="preserve"> </w:t>
      </w:r>
      <w:r w:rsidRPr="00B07847">
        <w:t>prevzemnega</w:t>
      </w:r>
      <w:r w:rsidR="0025744E">
        <w:t xml:space="preserve"> </w:t>
      </w:r>
      <w:r w:rsidRPr="00B07847">
        <w:t>zapisnika.</w:t>
      </w:r>
      <w:r w:rsidR="0025744E">
        <w:t xml:space="preserve"> </w:t>
      </w:r>
      <w:r w:rsidRPr="00B07847">
        <w:t>Če</w:t>
      </w:r>
      <w:r w:rsidR="0025744E">
        <w:t xml:space="preserve"> </w:t>
      </w:r>
      <w:r w:rsidRPr="00B07847">
        <w:t>je</w:t>
      </w:r>
      <w:r w:rsidR="0025744E">
        <w:t xml:space="preserve"> </w:t>
      </w:r>
      <w:r w:rsidRPr="00B07847">
        <w:t>bilo</w:t>
      </w:r>
      <w:r w:rsidR="0025744E">
        <w:t xml:space="preserve"> </w:t>
      </w:r>
      <w:r w:rsidRPr="00B07847">
        <w:t>blago</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zamenjano</w:t>
      </w:r>
      <w:r w:rsidR="0025744E">
        <w:t xml:space="preserve"> </w:t>
      </w:r>
      <w:r w:rsidRPr="00B07847">
        <w:t>ali</w:t>
      </w:r>
      <w:r w:rsidR="0025744E">
        <w:t xml:space="preserve"> </w:t>
      </w:r>
      <w:r w:rsidRPr="00B07847">
        <w:t>bistveno</w:t>
      </w:r>
      <w:r w:rsidR="0025744E">
        <w:t xml:space="preserve"> </w:t>
      </w:r>
      <w:r w:rsidRPr="00B07847">
        <w:t>popravljeno,</w:t>
      </w:r>
      <w:r w:rsidR="0025744E">
        <w:t xml:space="preserve"> </w:t>
      </w:r>
      <w:r w:rsidRPr="00B07847">
        <w:t>začne</w:t>
      </w:r>
      <w:r w:rsidR="0025744E">
        <w:t xml:space="preserve"> </w:t>
      </w:r>
      <w:r w:rsidRPr="00B07847">
        <w:t>teči</w:t>
      </w:r>
      <w:r w:rsidR="0025744E">
        <w:t xml:space="preserve"> </w:t>
      </w:r>
      <w:r w:rsidRPr="00B07847">
        <w:t>garancijski</w:t>
      </w:r>
      <w:r w:rsidR="0025744E">
        <w:t xml:space="preserve"> </w:t>
      </w:r>
      <w:r w:rsidRPr="00B07847">
        <w:t>rok</w:t>
      </w:r>
      <w:r w:rsidR="0025744E">
        <w:t xml:space="preserve"> </w:t>
      </w:r>
      <w:r w:rsidRPr="00B07847">
        <w:t>znova</w:t>
      </w:r>
      <w:r w:rsidR="0025744E">
        <w:t xml:space="preserve"> </w:t>
      </w:r>
      <w:r w:rsidRPr="00B07847">
        <w:t>in</w:t>
      </w:r>
      <w:r w:rsidR="0025744E">
        <w:t xml:space="preserve"> </w:t>
      </w:r>
      <w:r w:rsidRPr="00B07847">
        <w:t>je</w:t>
      </w:r>
      <w:r w:rsidR="0025744E">
        <w:t xml:space="preserve"> </w:t>
      </w:r>
      <w:r w:rsidRPr="00B07847">
        <w:t>prodajalec</w:t>
      </w:r>
      <w:r w:rsidR="0025744E">
        <w:t xml:space="preserve"> </w:t>
      </w:r>
      <w:r w:rsidRPr="00B07847">
        <w:t>dolžan</w:t>
      </w:r>
      <w:r w:rsidR="0025744E">
        <w:t xml:space="preserve"> </w:t>
      </w:r>
      <w:r w:rsidRPr="00B07847">
        <w:t>izdati</w:t>
      </w:r>
      <w:r w:rsidR="0025744E">
        <w:t xml:space="preserve"> </w:t>
      </w:r>
      <w:r w:rsidRPr="00B07847">
        <w:t>nov</w:t>
      </w:r>
      <w:r w:rsidR="0025744E">
        <w:t xml:space="preserve"> </w:t>
      </w:r>
      <w:r w:rsidRPr="00B07847">
        <w:t>garancijski</w:t>
      </w:r>
      <w:r w:rsidR="0025744E">
        <w:t xml:space="preserve"> </w:t>
      </w:r>
      <w:r w:rsidRPr="00B07847">
        <w:t>list.</w:t>
      </w:r>
      <w:r w:rsidR="0025744E">
        <w:t xml:space="preserve"> </w:t>
      </w:r>
      <w:r w:rsidRPr="00B07847">
        <w:t>Za</w:t>
      </w:r>
      <w:r w:rsidR="0025744E">
        <w:t xml:space="preserve"> </w:t>
      </w:r>
      <w:r w:rsidRPr="00B07847">
        <w:t>programsko</w:t>
      </w:r>
      <w:r w:rsidR="0025744E">
        <w:t xml:space="preserve"> </w:t>
      </w:r>
      <w:r w:rsidRPr="00B07847">
        <w:t>opremo</w:t>
      </w:r>
      <w:r w:rsidR="0025744E">
        <w:t xml:space="preserve"> </w:t>
      </w:r>
      <w:r w:rsidRPr="00B07847">
        <w:t>veljajo</w:t>
      </w:r>
      <w:r w:rsidR="0025744E">
        <w:t xml:space="preserve"> </w:t>
      </w:r>
      <w:r w:rsidRPr="00B07847">
        <w:t>garancijski</w:t>
      </w:r>
      <w:r w:rsidR="0025744E">
        <w:t xml:space="preserve"> </w:t>
      </w:r>
      <w:r w:rsidRPr="00B07847">
        <w:t>in</w:t>
      </w:r>
      <w:r w:rsidR="0025744E">
        <w:t xml:space="preserve"> </w:t>
      </w:r>
      <w:r w:rsidRPr="00B07847">
        <w:t>licenčni</w:t>
      </w:r>
      <w:r w:rsidR="0025744E">
        <w:t xml:space="preserve"> </w:t>
      </w:r>
      <w:r w:rsidRPr="00B07847">
        <w:t>pogoji,</w:t>
      </w:r>
      <w:r w:rsidR="0025744E">
        <w:t xml:space="preserve"> </w:t>
      </w:r>
      <w:r w:rsidRPr="00B07847">
        <w:t>ki</w:t>
      </w:r>
      <w:r w:rsidR="0025744E">
        <w:t xml:space="preserve"> </w:t>
      </w:r>
      <w:r w:rsidRPr="00B07847">
        <w:t>jih</w:t>
      </w:r>
      <w:r w:rsidR="0025744E">
        <w:t xml:space="preserve"> </w:t>
      </w:r>
      <w:r w:rsidRPr="00B07847">
        <w:t>proizvajalec</w:t>
      </w:r>
      <w:r w:rsidR="0025744E">
        <w:t xml:space="preserve"> </w:t>
      </w:r>
      <w:r w:rsidRPr="00B07847">
        <w:t>te</w:t>
      </w:r>
      <w:r w:rsidR="0025744E">
        <w:t xml:space="preserve"> </w:t>
      </w:r>
      <w:r w:rsidRPr="00B07847">
        <w:t>opreme</w:t>
      </w:r>
      <w:r w:rsidR="0025744E">
        <w:t xml:space="preserve"> </w:t>
      </w:r>
      <w:r w:rsidRPr="00B07847">
        <w:t>nudi</w:t>
      </w:r>
      <w:r w:rsidR="0025744E">
        <w:t xml:space="preserve"> </w:t>
      </w:r>
      <w:r w:rsidRPr="00B07847">
        <w:t>za</w:t>
      </w:r>
      <w:r w:rsidR="0025744E">
        <w:t xml:space="preserve"> </w:t>
      </w:r>
      <w:r w:rsidRPr="00B07847">
        <w:t>posamezne</w:t>
      </w:r>
      <w:r w:rsidR="0025744E">
        <w:t xml:space="preserve"> </w:t>
      </w:r>
      <w:r w:rsidRPr="00B07847">
        <w:t>programske</w:t>
      </w:r>
      <w:r w:rsidR="0025744E">
        <w:t xml:space="preserve"> </w:t>
      </w:r>
      <w:r w:rsidRPr="00B07847">
        <w:t>proizvode.</w:t>
      </w:r>
    </w:p>
    <w:p w14:paraId="5849C449" w14:textId="77777777" w:rsidR="008367DB" w:rsidRDefault="008367DB" w:rsidP="00B07847">
      <w:pPr>
        <w:spacing w:line="276" w:lineRule="auto"/>
        <w:jc w:val="both"/>
      </w:pPr>
    </w:p>
    <w:p w14:paraId="3D6F22B6" w14:textId="072602E5" w:rsidR="00353275" w:rsidRPr="00B07847" w:rsidRDefault="00353275" w:rsidP="00B07847">
      <w:pPr>
        <w:spacing w:line="276" w:lineRule="auto"/>
        <w:jc w:val="both"/>
      </w:pPr>
      <w:r w:rsidRPr="00B07847">
        <w:t>ODPRAVA</w:t>
      </w:r>
      <w:r w:rsidR="0025744E">
        <w:t xml:space="preserve"> </w:t>
      </w:r>
      <w:r w:rsidRPr="00B07847">
        <w:t>NAPAK</w:t>
      </w:r>
    </w:p>
    <w:p w14:paraId="6B93833F" w14:textId="77777777" w:rsidR="00353275" w:rsidRPr="00B07847" w:rsidRDefault="00353275" w:rsidP="00B07847">
      <w:pPr>
        <w:pStyle w:val="Odstavekseznama"/>
        <w:overflowPunct w:val="0"/>
        <w:autoSpaceDE w:val="0"/>
        <w:autoSpaceDN w:val="0"/>
        <w:adjustRightInd w:val="0"/>
        <w:spacing w:line="276" w:lineRule="auto"/>
        <w:ind w:left="644"/>
        <w:jc w:val="both"/>
        <w:textAlignment w:val="baseline"/>
      </w:pPr>
    </w:p>
    <w:p w14:paraId="151EEDA4" w14:textId="77777777" w:rsidR="00585344" w:rsidRPr="00B07847" w:rsidRDefault="00585344" w:rsidP="001566D4">
      <w:pPr>
        <w:numPr>
          <w:ilvl w:val="0"/>
          <w:numId w:val="9"/>
        </w:numPr>
        <w:spacing w:line="276" w:lineRule="auto"/>
        <w:jc w:val="both"/>
      </w:pPr>
      <w:r w:rsidRPr="00B07847">
        <w:t>člen</w:t>
      </w:r>
    </w:p>
    <w:p w14:paraId="5E8F79D4" w14:textId="0A2D7348" w:rsidR="00585344" w:rsidRPr="00B07847" w:rsidRDefault="005C3211" w:rsidP="00B07847">
      <w:pPr>
        <w:numPr>
          <w:ilvl w:val="12"/>
          <w:numId w:val="0"/>
        </w:numPr>
        <w:spacing w:line="276" w:lineRule="auto"/>
        <w:jc w:val="both"/>
      </w:pPr>
      <w:r w:rsidRPr="00B07847">
        <w:t>Ponudnik</w:t>
      </w:r>
      <w:r w:rsidR="0025744E">
        <w:t xml:space="preserve"> </w:t>
      </w:r>
      <w:r w:rsidRPr="00B07847">
        <w:t>mora</w:t>
      </w:r>
      <w:r w:rsidR="0025744E">
        <w:t xml:space="preserve"> </w:t>
      </w:r>
      <w:r w:rsidRPr="00B07847">
        <w:t>zagotavljati</w:t>
      </w:r>
      <w:r w:rsidR="00585344" w:rsidRPr="00B07847">
        <w:t>:</w:t>
      </w:r>
    </w:p>
    <w:p w14:paraId="41419E45" w14:textId="6AC628D8"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t>diagnostiko</w:t>
      </w:r>
      <w:r w:rsidR="0025744E">
        <w:t xml:space="preserve"> </w:t>
      </w:r>
      <w:r w:rsidRPr="00B07847">
        <w:t>in</w:t>
      </w:r>
      <w:r w:rsidR="0025744E">
        <w:t xml:space="preserve"> </w:t>
      </w:r>
      <w:r w:rsidRPr="00B07847">
        <w:t>popravila</w:t>
      </w:r>
      <w:r w:rsidR="0025744E">
        <w:t xml:space="preserve"> </w:t>
      </w:r>
      <w:r w:rsidRPr="00B07847">
        <w:t>v</w:t>
      </w:r>
      <w:r w:rsidR="0025744E">
        <w:t xml:space="preserve"> </w:t>
      </w:r>
      <w:r w:rsidRPr="00B07847">
        <w:t>primeru</w:t>
      </w:r>
      <w:r w:rsidR="0025744E">
        <w:t xml:space="preserve"> </w:t>
      </w:r>
      <w:r w:rsidRPr="00B07847">
        <w:t>okvar,</w:t>
      </w:r>
      <w:r w:rsidR="0025744E">
        <w:t xml:space="preserve"> </w:t>
      </w:r>
      <w:r w:rsidRPr="00B07847">
        <w:t>vključno</w:t>
      </w:r>
      <w:r w:rsidR="0025744E">
        <w:t xml:space="preserve"> </w:t>
      </w:r>
      <w:r w:rsidRPr="00B07847">
        <w:t>z</w:t>
      </w:r>
      <w:r w:rsidR="0025744E">
        <w:t xml:space="preserve"> </w:t>
      </w:r>
      <w:r w:rsidRPr="00B07847">
        <w:t>delom</w:t>
      </w:r>
      <w:r w:rsidR="0025744E">
        <w:t xml:space="preserve"> </w:t>
      </w:r>
      <w:r w:rsidRPr="00B07847">
        <w:t>in</w:t>
      </w:r>
      <w:r w:rsidR="0025744E">
        <w:t xml:space="preserve"> </w:t>
      </w:r>
      <w:r w:rsidRPr="00B07847">
        <w:t>potnimi</w:t>
      </w:r>
      <w:r w:rsidR="0025744E">
        <w:t xml:space="preserve"> </w:t>
      </w:r>
      <w:r w:rsidRPr="00B07847">
        <w:t>stroški,</w:t>
      </w:r>
      <w:r w:rsidR="0025744E">
        <w:t xml:space="preserve"> </w:t>
      </w:r>
      <w:r w:rsidR="00CF2BCF" w:rsidRPr="00B07847">
        <w:t>med</w:t>
      </w:r>
      <w:r w:rsidR="0025744E">
        <w:t xml:space="preserve"> </w:t>
      </w:r>
      <w:r w:rsidR="00CF2BCF" w:rsidRPr="00B07847">
        <w:t>delovniki</w:t>
      </w:r>
      <w:r w:rsidR="0025744E">
        <w:t xml:space="preserve"> </w:t>
      </w:r>
      <w:r w:rsidRPr="00B07847">
        <w:t>od</w:t>
      </w:r>
      <w:r w:rsidR="0025744E">
        <w:t xml:space="preserve"> </w:t>
      </w:r>
      <w:r w:rsidRPr="00B07847">
        <w:t>8.00</w:t>
      </w:r>
      <w:r w:rsidR="0025744E">
        <w:t xml:space="preserve"> </w:t>
      </w:r>
      <w:r w:rsidRPr="00B07847">
        <w:t>do</w:t>
      </w:r>
      <w:r w:rsidR="0025744E">
        <w:t xml:space="preserve"> </w:t>
      </w:r>
      <w:r w:rsidRPr="00B07847">
        <w:t>1</w:t>
      </w:r>
      <w:r w:rsidR="00FE73CF">
        <w:t>6</w:t>
      </w:r>
      <w:r w:rsidRPr="00B07847">
        <w:t>.00</w:t>
      </w:r>
      <w:r w:rsidR="0025744E">
        <w:t xml:space="preserve"> </w:t>
      </w:r>
      <w:r w:rsidRPr="00B07847">
        <w:t>ure,</w:t>
      </w:r>
    </w:p>
    <w:p w14:paraId="0D619842" w14:textId="2A8618DB"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t>odzivni</w:t>
      </w:r>
      <w:r w:rsidR="0025744E">
        <w:t xml:space="preserve"> </w:t>
      </w:r>
      <w:r w:rsidRPr="00B07847">
        <w:t>čas</w:t>
      </w:r>
      <w:r w:rsidR="0025744E">
        <w:t xml:space="preserve"> </w:t>
      </w:r>
      <w:r w:rsidRPr="00B07847">
        <w:t>v</w:t>
      </w:r>
      <w:r w:rsidR="0025744E">
        <w:t xml:space="preserve"> </w:t>
      </w:r>
      <w:r w:rsidRPr="00B07847">
        <w:t>primeru</w:t>
      </w:r>
      <w:r w:rsidR="0025744E">
        <w:t xml:space="preserve"> </w:t>
      </w:r>
      <w:r w:rsidRPr="00B07847">
        <w:t>okvar:</w:t>
      </w:r>
      <w:r w:rsidR="0025744E">
        <w:t xml:space="preserve"> </w:t>
      </w:r>
      <w:r w:rsidRPr="00B07847">
        <w:t>do</w:t>
      </w:r>
      <w:r w:rsidR="0025744E">
        <w:t xml:space="preserve"> </w:t>
      </w:r>
      <w:r w:rsidRPr="00B07847">
        <w:t>4</w:t>
      </w:r>
      <w:r w:rsidR="00FE73CF">
        <w:t>8</w:t>
      </w:r>
      <w:r w:rsidR="0025744E">
        <w:t xml:space="preserve"> </w:t>
      </w:r>
      <w:r w:rsidRPr="00B07847">
        <w:t>ur,</w:t>
      </w:r>
    </w:p>
    <w:p w14:paraId="741AD19F" w14:textId="7C960485"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t>čas</w:t>
      </w:r>
      <w:r w:rsidR="0025744E">
        <w:t xml:space="preserve"> </w:t>
      </w:r>
      <w:r w:rsidRPr="00B07847">
        <w:t>za</w:t>
      </w:r>
      <w:r w:rsidR="0025744E">
        <w:t xml:space="preserve"> </w:t>
      </w:r>
      <w:r w:rsidRPr="00B07847">
        <w:t>odpravo</w:t>
      </w:r>
      <w:r w:rsidR="0025744E">
        <w:t xml:space="preserve"> </w:t>
      </w:r>
      <w:r w:rsidRPr="00B07847">
        <w:t>napake:</w:t>
      </w:r>
      <w:r w:rsidR="0025744E">
        <w:t xml:space="preserve"> </w:t>
      </w:r>
      <w:r w:rsidRPr="00B07847">
        <w:t>do</w:t>
      </w:r>
      <w:r w:rsidR="0025744E">
        <w:t xml:space="preserve"> </w:t>
      </w:r>
      <w:r w:rsidR="00FE73CF">
        <w:t>72</w:t>
      </w:r>
      <w:r w:rsidR="0025744E">
        <w:t xml:space="preserve"> </w:t>
      </w:r>
      <w:r w:rsidRPr="00B07847">
        <w:t>ur,</w:t>
      </w:r>
      <w:r w:rsidR="008415EC">
        <w:t xml:space="preserve"> </w:t>
      </w:r>
    </w:p>
    <w:p w14:paraId="43E8C310" w14:textId="4C968BF3"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lastRenderedPageBreak/>
        <w:t>on-line</w:t>
      </w:r>
      <w:r w:rsidR="0025744E">
        <w:t xml:space="preserve"> </w:t>
      </w:r>
      <w:r w:rsidRPr="00B07847">
        <w:t>pomoč</w:t>
      </w:r>
      <w:r w:rsidR="0025744E">
        <w:t xml:space="preserve"> </w:t>
      </w:r>
      <w:r w:rsidRPr="00B07847">
        <w:t>in</w:t>
      </w:r>
      <w:r w:rsidR="0025744E">
        <w:t xml:space="preserve"> </w:t>
      </w:r>
      <w:r w:rsidRPr="00B07847">
        <w:t>podpora</w:t>
      </w:r>
      <w:r w:rsidR="0025744E">
        <w:t xml:space="preserve"> </w:t>
      </w:r>
      <w:r w:rsidRPr="00B07847">
        <w:t>uporabnikom</w:t>
      </w:r>
      <w:r w:rsidR="0025744E">
        <w:t xml:space="preserve"> </w:t>
      </w:r>
      <w:r w:rsidRPr="00B07847">
        <w:t>med</w:t>
      </w:r>
      <w:r w:rsidR="0025744E">
        <w:t xml:space="preserve"> </w:t>
      </w:r>
      <w:r w:rsidRPr="00B07847">
        <w:t>delavniki</w:t>
      </w:r>
      <w:r w:rsidR="0025744E">
        <w:t xml:space="preserve"> </w:t>
      </w:r>
      <w:r w:rsidRPr="00B07847">
        <w:t>od</w:t>
      </w:r>
      <w:r w:rsidR="0025744E">
        <w:t xml:space="preserve"> </w:t>
      </w:r>
      <w:r w:rsidRPr="00B07847">
        <w:t>8.00</w:t>
      </w:r>
      <w:r w:rsidR="0025744E">
        <w:t xml:space="preserve"> </w:t>
      </w:r>
      <w:r w:rsidRPr="00B07847">
        <w:t>do</w:t>
      </w:r>
      <w:r w:rsidR="0025744E">
        <w:t xml:space="preserve"> </w:t>
      </w:r>
      <w:r w:rsidRPr="00B07847">
        <w:t>1</w:t>
      </w:r>
      <w:r w:rsidR="00FE73CF">
        <w:t>6</w:t>
      </w:r>
      <w:r w:rsidRPr="00B07847">
        <w:t>.00</w:t>
      </w:r>
      <w:r w:rsidR="0025744E">
        <w:t xml:space="preserve"> </w:t>
      </w:r>
      <w:r w:rsidRPr="00B07847">
        <w:t>ure,</w:t>
      </w:r>
      <w:r w:rsidR="0025744E">
        <w:t xml:space="preserve"> </w:t>
      </w:r>
      <w:r w:rsidRPr="00B07847">
        <w:t>z</w:t>
      </w:r>
      <w:r w:rsidR="0025744E">
        <w:t xml:space="preserve"> </w:t>
      </w:r>
      <w:r w:rsidRPr="00B07847">
        <w:t>odzivnim</w:t>
      </w:r>
      <w:r w:rsidR="0025744E">
        <w:t xml:space="preserve"> </w:t>
      </w:r>
      <w:r w:rsidRPr="00B07847">
        <w:t>časom</w:t>
      </w:r>
      <w:r w:rsidR="0025744E">
        <w:t xml:space="preserve"> </w:t>
      </w:r>
      <w:r w:rsidRPr="00B07847">
        <w:t>do</w:t>
      </w:r>
      <w:r w:rsidR="0025744E">
        <w:t xml:space="preserve"> </w:t>
      </w:r>
      <w:r w:rsidRPr="00B07847">
        <w:t>8</w:t>
      </w:r>
      <w:r w:rsidR="0025744E">
        <w:t xml:space="preserve"> </w:t>
      </w:r>
      <w:r w:rsidRPr="00B07847">
        <w:t>ur</w:t>
      </w:r>
      <w:r w:rsidR="00406488">
        <w:t>.</w:t>
      </w:r>
      <w:r w:rsidR="0025744E">
        <w:t xml:space="preserve"> </w:t>
      </w:r>
    </w:p>
    <w:p w14:paraId="5909DE9E" w14:textId="77777777" w:rsidR="00585344" w:rsidRPr="00B07847" w:rsidRDefault="00585344" w:rsidP="00B07847">
      <w:pPr>
        <w:spacing w:line="276" w:lineRule="auto"/>
        <w:ind w:left="720"/>
        <w:jc w:val="both"/>
      </w:pPr>
    </w:p>
    <w:p w14:paraId="56996763" w14:textId="77777777" w:rsidR="00195B47" w:rsidRPr="00B07847" w:rsidRDefault="00195B47" w:rsidP="00195B47">
      <w:pPr>
        <w:spacing w:line="276" w:lineRule="auto"/>
        <w:jc w:val="both"/>
      </w:pPr>
      <w:r w:rsidRPr="00B07847">
        <w:t>Prodajalec</w:t>
      </w:r>
      <w:r>
        <w:t xml:space="preserve"> </w:t>
      </w:r>
      <w:r w:rsidRPr="00B07847">
        <w:t>v</w:t>
      </w:r>
      <w:r>
        <w:t xml:space="preserve"> </w:t>
      </w:r>
      <w:r w:rsidRPr="00B07847">
        <w:t>garancijskem</w:t>
      </w:r>
      <w:r>
        <w:t xml:space="preserve"> </w:t>
      </w:r>
      <w:r w:rsidRPr="00B07847">
        <w:t>obdobju</w:t>
      </w:r>
      <w:r>
        <w:t xml:space="preserve"> </w:t>
      </w:r>
      <w:r w:rsidRPr="00B07847">
        <w:t>nosi</w:t>
      </w:r>
      <w:r>
        <w:t xml:space="preserve"> </w:t>
      </w:r>
      <w:r w:rsidRPr="00B07847">
        <w:t>vse</w:t>
      </w:r>
      <w:r>
        <w:t xml:space="preserve"> </w:t>
      </w:r>
      <w:r w:rsidRPr="00B07847">
        <w:t>stroške</w:t>
      </w:r>
      <w:r>
        <w:t xml:space="preserve"> </w:t>
      </w:r>
      <w:r w:rsidRPr="00B07847">
        <w:t>v</w:t>
      </w:r>
      <w:r>
        <w:t xml:space="preserve"> </w:t>
      </w:r>
      <w:r w:rsidRPr="00B07847">
        <w:t>zvezi</w:t>
      </w:r>
      <w:r>
        <w:t xml:space="preserve"> </w:t>
      </w:r>
      <w:r w:rsidRPr="00B07847">
        <w:t>z</w:t>
      </w:r>
      <w:r>
        <w:t xml:space="preserve"> </w:t>
      </w:r>
      <w:r w:rsidRPr="00B07847">
        <w:t>vzdrževanjem</w:t>
      </w:r>
      <w:r>
        <w:t xml:space="preserve"> </w:t>
      </w:r>
      <w:r w:rsidRPr="00B07847">
        <w:t>sistema.</w:t>
      </w:r>
      <w:r>
        <w:t xml:space="preserve"> </w:t>
      </w:r>
    </w:p>
    <w:p w14:paraId="364117E3" w14:textId="77777777" w:rsidR="00585344" w:rsidRPr="00B07847" w:rsidRDefault="00585344" w:rsidP="00B07847">
      <w:pPr>
        <w:spacing w:line="276" w:lineRule="auto"/>
        <w:jc w:val="both"/>
      </w:pPr>
    </w:p>
    <w:p w14:paraId="7A3E266B" w14:textId="39EFA048" w:rsidR="00585344" w:rsidRPr="00B07847" w:rsidRDefault="00585344" w:rsidP="00B07847">
      <w:pPr>
        <w:spacing w:line="276" w:lineRule="auto"/>
        <w:jc w:val="both"/>
      </w:pPr>
      <w:r w:rsidRPr="00B07847">
        <w:t>Za</w:t>
      </w:r>
      <w:r w:rsidR="0025744E">
        <w:t xml:space="preserve"> </w:t>
      </w:r>
      <w:r w:rsidRPr="00B07847">
        <w:t>odzivni</w:t>
      </w:r>
      <w:r w:rsidR="0025744E">
        <w:t xml:space="preserve"> </w:t>
      </w:r>
      <w:r w:rsidRPr="00B07847">
        <w:t>čas</w:t>
      </w:r>
      <w:r w:rsidR="0025744E">
        <w:t xml:space="preserve"> </w:t>
      </w:r>
      <w:r w:rsidRPr="00B07847">
        <w:t>se</w:t>
      </w:r>
      <w:r w:rsidR="0025744E">
        <w:t xml:space="preserve"> </w:t>
      </w:r>
      <w:r w:rsidRPr="00B07847">
        <w:t>šteje</w:t>
      </w:r>
      <w:r w:rsidR="0025744E">
        <w:t xml:space="preserve"> </w:t>
      </w:r>
      <w:r w:rsidRPr="00B07847">
        <w:t>čas,</w:t>
      </w:r>
      <w:r w:rsidR="0025744E">
        <w:t xml:space="preserve"> </w:t>
      </w:r>
      <w:r w:rsidRPr="00B07847">
        <w:t>ko</w:t>
      </w:r>
      <w:r w:rsidR="0025744E">
        <w:t xml:space="preserve"> </w:t>
      </w:r>
      <w:r w:rsidRPr="00B07847">
        <w:t>je</w:t>
      </w:r>
      <w:r w:rsidR="0025744E">
        <w:t xml:space="preserve"> </w:t>
      </w:r>
      <w:r w:rsidRPr="00B07847">
        <w:t>sporočilo</w:t>
      </w:r>
      <w:r w:rsidR="0025744E">
        <w:t xml:space="preserve"> </w:t>
      </w:r>
      <w:r w:rsidRPr="00B07847">
        <w:t>dospelo</w:t>
      </w:r>
      <w:r w:rsidR="0025744E">
        <w:t xml:space="preserve"> </w:t>
      </w:r>
      <w:r w:rsidRPr="00B07847">
        <w:t>do</w:t>
      </w:r>
      <w:r w:rsidR="0025744E">
        <w:t xml:space="preserve"> </w:t>
      </w:r>
      <w:r w:rsidRPr="00B07847">
        <w:t>izvajalca</w:t>
      </w:r>
      <w:r w:rsidR="0025744E">
        <w:t xml:space="preserve"> </w:t>
      </w:r>
      <w:r w:rsidRPr="00B07847">
        <w:t>na</w:t>
      </w:r>
      <w:r w:rsidR="0025744E">
        <w:t xml:space="preserve"> </w:t>
      </w:r>
      <w:r w:rsidRPr="00B07847">
        <w:t>številko</w:t>
      </w:r>
      <w:r w:rsidR="0025744E">
        <w:t xml:space="preserve"> </w:t>
      </w:r>
      <w:r w:rsidRPr="00B07847">
        <w:t>ali</w:t>
      </w:r>
      <w:r w:rsidR="0025744E">
        <w:t xml:space="preserve"> </w:t>
      </w:r>
      <w:r w:rsidRPr="00B07847">
        <w:t>e-pošto,</w:t>
      </w:r>
      <w:r w:rsidR="0025744E">
        <w:t xml:space="preserve"> </w:t>
      </w:r>
      <w:r w:rsidRPr="00B07847">
        <w:t>navedeno</w:t>
      </w:r>
      <w:r w:rsidR="0025744E">
        <w:t xml:space="preserve"> </w:t>
      </w:r>
      <w:r w:rsidRPr="00B07847">
        <w:t>v</w:t>
      </w:r>
      <w:r w:rsidR="0025744E">
        <w:t xml:space="preserve"> </w:t>
      </w:r>
      <w:r w:rsidRPr="00B07847">
        <w:t>tej</w:t>
      </w:r>
      <w:r w:rsidR="0025744E">
        <w:t xml:space="preserve"> </w:t>
      </w:r>
      <w:r w:rsidRPr="00B07847">
        <w:t>pogodbi,</w:t>
      </w:r>
      <w:r w:rsidR="0025744E">
        <w:t xml:space="preserve"> </w:t>
      </w:r>
      <w:r w:rsidRPr="00B07847">
        <w:t>pod</w:t>
      </w:r>
      <w:r w:rsidR="0025744E">
        <w:t xml:space="preserve"> </w:t>
      </w:r>
      <w:r w:rsidRPr="00B07847">
        <w:t>pogojem,</w:t>
      </w:r>
      <w:r w:rsidR="0025744E">
        <w:t xml:space="preserve"> </w:t>
      </w:r>
      <w:r w:rsidRPr="00B07847">
        <w:t>da</w:t>
      </w:r>
      <w:r w:rsidR="0025744E">
        <w:t xml:space="preserve"> </w:t>
      </w:r>
      <w:r w:rsidRPr="00B07847">
        <w:t>je</w:t>
      </w:r>
      <w:r w:rsidR="0025744E">
        <w:t xml:space="preserve"> </w:t>
      </w:r>
      <w:r w:rsidRPr="00B07847">
        <w:t>bilo</w:t>
      </w:r>
      <w:r w:rsidR="0025744E">
        <w:t xml:space="preserve"> </w:t>
      </w:r>
      <w:r w:rsidRPr="00B07847">
        <w:t>oddano</w:t>
      </w:r>
      <w:r w:rsidR="0025744E">
        <w:t xml:space="preserve"> </w:t>
      </w:r>
      <w:r w:rsidRPr="00B07847">
        <w:t>s</w:t>
      </w:r>
      <w:r w:rsidR="0025744E">
        <w:t xml:space="preserve"> </w:t>
      </w:r>
      <w:r w:rsidRPr="00B07847">
        <w:t>strani</w:t>
      </w:r>
      <w:r w:rsidR="0025744E">
        <w:t xml:space="preserve"> </w:t>
      </w:r>
      <w:r w:rsidRPr="00B07847">
        <w:t>naročnika</w:t>
      </w:r>
      <w:r w:rsidR="0025744E">
        <w:t xml:space="preserve"> </w:t>
      </w:r>
      <w:r w:rsidRPr="00B07847">
        <w:t>ali</w:t>
      </w:r>
      <w:r w:rsidR="0025744E">
        <w:t xml:space="preserve"> </w:t>
      </w:r>
      <w:r w:rsidRPr="00B07847">
        <w:t>končnega</w:t>
      </w:r>
      <w:r w:rsidR="0025744E">
        <w:t xml:space="preserve"> </w:t>
      </w:r>
      <w:r w:rsidRPr="00B07847">
        <w:t>uporabnika</w:t>
      </w:r>
      <w:r w:rsidR="0025744E">
        <w:t xml:space="preserve"> </w:t>
      </w:r>
      <w:r w:rsidRPr="00B07847">
        <w:t>in</w:t>
      </w:r>
      <w:r w:rsidR="0025744E">
        <w:t xml:space="preserve"> </w:t>
      </w:r>
      <w:r w:rsidRPr="00B07847">
        <w:t>vsebuje</w:t>
      </w:r>
      <w:r w:rsidR="0025744E">
        <w:t xml:space="preserve"> </w:t>
      </w:r>
      <w:r w:rsidRPr="00B07847">
        <w:t>najmanj</w:t>
      </w:r>
      <w:r w:rsidR="0025744E">
        <w:t xml:space="preserve"> </w:t>
      </w:r>
      <w:r w:rsidRPr="00B07847">
        <w:t>nujno</w:t>
      </w:r>
      <w:r w:rsidR="0025744E">
        <w:t xml:space="preserve"> </w:t>
      </w:r>
      <w:r w:rsidRPr="00B07847">
        <w:t>potrebne</w:t>
      </w:r>
      <w:r w:rsidR="0025744E">
        <w:t xml:space="preserve"> </w:t>
      </w:r>
      <w:r w:rsidRPr="00B07847">
        <w:t>podatke</w:t>
      </w:r>
      <w:r w:rsidR="0025744E">
        <w:t xml:space="preserve"> </w:t>
      </w:r>
      <w:r w:rsidRPr="00B07847">
        <w:t>za</w:t>
      </w:r>
      <w:r w:rsidR="0025744E">
        <w:t xml:space="preserve"> </w:t>
      </w:r>
      <w:r w:rsidRPr="00B07847">
        <w:t>identifikacijo</w:t>
      </w:r>
      <w:r w:rsidR="0025744E">
        <w:t xml:space="preserve"> </w:t>
      </w:r>
      <w:r w:rsidRPr="00B07847">
        <w:t>blaga.</w:t>
      </w:r>
    </w:p>
    <w:p w14:paraId="3D54D799" w14:textId="77777777" w:rsidR="00585344" w:rsidRPr="00B07847" w:rsidRDefault="00585344" w:rsidP="00B07847">
      <w:pPr>
        <w:spacing w:line="276" w:lineRule="auto"/>
        <w:jc w:val="both"/>
      </w:pPr>
    </w:p>
    <w:p w14:paraId="7ADFE4D1" w14:textId="7027E926" w:rsidR="00585344" w:rsidRPr="00B07847" w:rsidRDefault="00585344" w:rsidP="00B07847">
      <w:pPr>
        <w:spacing w:line="276" w:lineRule="auto"/>
        <w:jc w:val="both"/>
      </w:pPr>
      <w:r w:rsidRPr="00B07847">
        <w:t>Prodajalec</w:t>
      </w:r>
      <w:r w:rsidR="0025744E">
        <w:t xml:space="preserve"> </w:t>
      </w:r>
      <w:r w:rsidRPr="00B07847">
        <w:t>je</w:t>
      </w:r>
      <w:r w:rsidR="0025744E">
        <w:t xml:space="preserve"> </w:t>
      </w:r>
      <w:r w:rsidRPr="00B07847">
        <w:t>v</w:t>
      </w:r>
      <w:r w:rsidR="0025744E">
        <w:t xml:space="preserve"> </w:t>
      </w:r>
      <w:r w:rsidRPr="00B07847">
        <w:t>primeru</w:t>
      </w:r>
      <w:r w:rsidR="0025744E">
        <w:t xml:space="preserve"> </w:t>
      </w:r>
      <w:r w:rsidRPr="00B07847">
        <w:t>zamude</w:t>
      </w:r>
      <w:r w:rsidR="0025744E">
        <w:t xml:space="preserve"> </w:t>
      </w:r>
      <w:r w:rsidRPr="00B07847">
        <w:t>pri</w:t>
      </w:r>
      <w:r w:rsidR="0025744E">
        <w:t xml:space="preserve"> </w:t>
      </w:r>
      <w:r w:rsidRPr="00B07847">
        <w:t>odpravi</w:t>
      </w:r>
      <w:r w:rsidR="0025744E">
        <w:t xml:space="preserve"> </w:t>
      </w:r>
      <w:r w:rsidRPr="00B07847">
        <w:t>okvar</w:t>
      </w:r>
      <w:r w:rsidR="0025744E">
        <w:t xml:space="preserve"> </w:t>
      </w:r>
      <w:r w:rsidRPr="00B07847">
        <w:t>dolžan</w:t>
      </w:r>
      <w:r w:rsidR="0025744E">
        <w:t xml:space="preserve"> </w:t>
      </w:r>
      <w:r w:rsidRPr="00B07847">
        <w:t>takoj</w:t>
      </w:r>
      <w:r w:rsidR="0025744E">
        <w:t xml:space="preserve"> </w:t>
      </w:r>
      <w:r w:rsidRPr="00B07847">
        <w:t>pisno</w:t>
      </w:r>
      <w:r w:rsidR="0025744E">
        <w:t xml:space="preserve"> </w:t>
      </w:r>
      <w:r w:rsidRPr="00B07847">
        <w:t>opozoriti</w:t>
      </w:r>
      <w:r w:rsidR="0025744E">
        <w:t xml:space="preserve"> </w:t>
      </w:r>
      <w:r w:rsidRPr="00B07847">
        <w:t>naročnika</w:t>
      </w:r>
      <w:r w:rsidR="0025744E">
        <w:t xml:space="preserve"> </w:t>
      </w:r>
      <w:r w:rsidRPr="00B07847">
        <w:t>na</w:t>
      </w:r>
      <w:r w:rsidR="0025744E">
        <w:t xml:space="preserve"> </w:t>
      </w:r>
      <w:r w:rsidRPr="00B07847">
        <w:t>okolišč</w:t>
      </w:r>
      <w:r w:rsidR="00874CBC" w:rsidRPr="00B07847">
        <w:t>ine</w:t>
      </w:r>
      <w:r w:rsidR="0025744E">
        <w:t xml:space="preserve"> </w:t>
      </w:r>
      <w:r w:rsidR="00874CBC" w:rsidRPr="00B07847">
        <w:t>in</w:t>
      </w:r>
      <w:r w:rsidR="0025744E">
        <w:t xml:space="preserve"> </w:t>
      </w:r>
      <w:r w:rsidR="00874CBC" w:rsidRPr="00B07847">
        <w:t>z</w:t>
      </w:r>
      <w:r w:rsidR="0025744E">
        <w:t xml:space="preserve"> </w:t>
      </w:r>
      <w:r w:rsidR="00874CBC" w:rsidRPr="00B07847">
        <w:t>naročnikom</w:t>
      </w:r>
      <w:r w:rsidR="0025744E">
        <w:t xml:space="preserve"> </w:t>
      </w:r>
      <w:r w:rsidR="00874CBC" w:rsidRPr="00B07847">
        <w:t>skupaj</w:t>
      </w:r>
      <w:r w:rsidR="0025744E">
        <w:t xml:space="preserve"> </w:t>
      </w:r>
      <w:r w:rsidR="00874CBC" w:rsidRPr="00B07847">
        <w:t>pis</w:t>
      </w:r>
      <w:r w:rsidRPr="00B07847">
        <w:t>no</w:t>
      </w:r>
      <w:r w:rsidR="0025744E">
        <w:t xml:space="preserve"> </w:t>
      </w:r>
      <w:r w:rsidRPr="00B07847">
        <w:t>uskladiti</w:t>
      </w:r>
      <w:r w:rsidR="0025744E">
        <w:t xml:space="preserve"> </w:t>
      </w:r>
      <w:r w:rsidRPr="00B07847">
        <w:t>sprejemljivi</w:t>
      </w:r>
      <w:r w:rsidR="0025744E">
        <w:t xml:space="preserve"> </w:t>
      </w:r>
      <w:r w:rsidRPr="00B07847">
        <w:t>rok</w:t>
      </w:r>
      <w:r w:rsidR="0025744E">
        <w:t xml:space="preserve"> </w:t>
      </w:r>
      <w:r w:rsidRPr="00B07847">
        <w:t>za</w:t>
      </w:r>
      <w:r w:rsidR="0025744E">
        <w:t xml:space="preserve"> </w:t>
      </w:r>
      <w:r w:rsidRPr="00B07847">
        <w:t>odpravo</w:t>
      </w:r>
      <w:r w:rsidR="0025744E">
        <w:t xml:space="preserve"> </w:t>
      </w:r>
      <w:r w:rsidRPr="00B07847">
        <w:t>napake.</w:t>
      </w:r>
    </w:p>
    <w:p w14:paraId="7A5A16C4" w14:textId="77777777" w:rsidR="00585344" w:rsidRPr="00B07847" w:rsidRDefault="00585344" w:rsidP="00B07847">
      <w:pPr>
        <w:spacing w:line="276" w:lineRule="auto"/>
        <w:jc w:val="both"/>
      </w:pPr>
    </w:p>
    <w:p w14:paraId="6D284C52" w14:textId="722F51E4" w:rsidR="00585344" w:rsidRPr="00B07847" w:rsidRDefault="00585344" w:rsidP="00B07847">
      <w:pPr>
        <w:spacing w:line="276" w:lineRule="auto"/>
        <w:jc w:val="both"/>
      </w:pPr>
      <w:r w:rsidRPr="00B07847">
        <w:t>Če</w:t>
      </w:r>
      <w:r w:rsidR="0025744E">
        <w:t xml:space="preserve"> </w:t>
      </w:r>
      <w:r w:rsidRPr="00B07847">
        <w:t>okvara</w:t>
      </w:r>
      <w:r w:rsidR="0025744E">
        <w:t xml:space="preserve"> </w:t>
      </w:r>
      <w:r w:rsidRPr="00B07847">
        <w:t>ni</w:t>
      </w:r>
      <w:r w:rsidR="0025744E">
        <w:t xml:space="preserve"> </w:t>
      </w:r>
      <w:r w:rsidRPr="00B07847">
        <w:t>odpravljena</w:t>
      </w:r>
      <w:r w:rsidR="0025744E">
        <w:t xml:space="preserve"> </w:t>
      </w:r>
      <w:r w:rsidRPr="00B07847">
        <w:t>v</w:t>
      </w:r>
      <w:r w:rsidR="0025744E">
        <w:t xml:space="preserve"> </w:t>
      </w:r>
      <w:r w:rsidRPr="00B07847">
        <w:t>pisno</w:t>
      </w:r>
      <w:r w:rsidR="0025744E">
        <w:t xml:space="preserve"> </w:t>
      </w:r>
      <w:r w:rsidRPr="00B07847">
        <w:t>usklajenem</w:t>
      </w:r>
      <w:r w:rsidR="0025744E">
        <w:t xml:space="preserve"> </w:t>
      </w:r>
      <w:r w:rsidRPr="00B07847">
        <w:t>sprejemljivem</w:t>
      </w:r>
      <w:r w:rsidR="0025744E">
        <w:t xml:space="preserve"> </w:t>
      </w:r>
      <w:r w:rsidRPr="00B07847">
        <w:t>roku,</w:t>
      </w:r>
      <w:r w:rsidR="0025744E">
        <w:t xml:space="preserve"> </w:t>
      </w:r>
      <w:r w:rsidRPr="00B07847">
        <w:t>mora</w:t>
      </w:r>
      <w:r w:rsidR="0025744E">
        <w:t xml:space="preserve"> </w:t>
      </w:r>
      <w:r w:rsidRPr="00B07847">
        <w:t>prodajalec</w:t>
      </w:r>
      <w:r w:rsidR="0025744E">
        <w:t xml:space="preserve"> </w:t>
      </w:r>
      <w:r w:rsidRPr="00B07847">
        <w:t>v</w:t>
      </w:r>
      <w:r w:rsidR="0025744E">
        <w:t xml:space="preserve"> </w:t>
      </w:r>
      <w:r w:rsidRPr="00B07847">
        <w:t>nadaljnjih</w:t>
      </w:r>
      <w:r w:rsidR="0025744E">
        <w:t xml:space="preserve"> </w:t>
      </w:r>
      <w:r w:rsidRPr="00B07847">
        <w:t>24</w:t>
      </w:r>
      <w:r w:rsidR="0025744E">
        <w:t xml:space="preserve"> </w:t>
      </w:r>
      <w:r w:rsidRPr="00B07847">
        <w:t>urah</w:t>
      </w:r>
      <w:r w:rsidR="0025744E">
        <w:t xml:space="preserve"> </w:t>
      </w:r>
      <w:r w:rsidRPr="00B07847">
        <w:t>pokvarjeno</w:t>
      </w:r>
      <w:r w:rsidR="0025744E">
        <w:t xml:space="preserve"> </w:t>
      </w:r>
      <w:r w:rsidRPr="00B07847">
        <w:t>opremo</w:t>
      </w:r>
      <w:r w:rsidR="0025744E">
        <w:t xml:space="preserve"> </w:t>
      </w:r>
      <w:r w:rsidRPr="00B07847">
        <w:t>brezplačno</w:t>
      </w:r>
      <w:r w:rsidR="0025744E">
        <w:t xml:space="preserve"> </w:t>
      </w:r>
      <w:r w:rsidRPr="00B07847">
        <w:t>nadomestiti</w:t>
      </w:r>
      <w:r w:rsidR="0025744E">
        <w:t xml:space="preserve"> </w:t>
      </w:r>
      <w:r w:rsidRPr="00B07847">
        <w:t>z</w:t>
      </w:r>
      <w:r w:rsidR="0025744E">
        <w:t xml:space="preserve"> </w:t>
      </w:r>
      <w:r w:rsidRPr="00B07847">
        <w:t>nadomestno</w:t>
      </w:r>
      <w:r w:rsidR="0025744E">
        <w:t xml:space="preserve"> </w:t>
      </w:r>
      <w:r w:rsidRPr="00B07847">
        <w:t>opremo</w:t>
      </w:r>
      <w:r w:rsidR="0025744E">
        <w:t xml:space="preserve"> </w:t>
      </w:r>
      <w:r w:rsidRPr="00B07847">
        <w:t>enake</w:t>
      </w:r>
      <w:r w:rsidR="0025744E">
        <w:t xml:space="preserve"> </w:t>
      </w:r>
      <w:r w:rsidRPr="00B07847">
        <w:t>funkcionalnosti</w:t>
      </w:r>
      <w:r w:rsidR="0025744E">
        <w:t xml:space="preserve"> </w:t>
      </w:r>
      <w:r w:rsidRPr="00B07847">
        <w:t>in</w:t>
      </w:r>
      <w:r w:rsidR="0025744E">
        <w:t xml:space="preserve"> </w:t>
      </w:r>
      <w:r w:rsidRPr="00B07847">
        <w:t>kvalitete.</w:t>
      </w:r>
      <w:r w:rsidR="0025744E">
        <w:t xml:space="preserve"> </w:t>
      </w:r>
      <w:r w:rsidRPr="00B07847">
        <w:t>V</w:t>
      </w:r>
      <w:r w:rsidR="0025744E">
        <w:t xml:space="preserve"> </w:t>
      </w:r>
      <w:r w:rsidRPr="00B07847">
        <w:t>primeru,</w:t>
      </w:r>
      <w:r w:rsidR="0025744E">
        <w:t xml:space="preserve"> </w:t>
      </w:r>
      <w:r w:rsidRPr="00B07847">
        <w:t>da</w:t>
      </w:r>
      <w:r w:rsidR="0025744E">
        <w:t xml:space="preserve"> </w:t>
      </w:r>
      <w:r w:rsidRPr="00B07847">
        <w:t>okvarjena</w:t>
      </w:r>
      <w:r w:rsidR="0025744E">
        <w:t xml:space="preserve"> </w:t>
      </w:r>
      <w:r w:rsidRPr="00B07847">
        <w:t>oprema</w:t>
      </w:r>
      <w:r w:rsidR="0025744E">
        <w:t xml:space="preserve"> </w:t>
      </w:r>
      <w:r w:rsidRPr="00B07847">
        <w:t>ne</w:t>
      </w:r>
      <w:r w:rsidR="0025744E">
        <w:t xml:space="preserve"> </w:t>
      </w:r>
      <w:r w:rsidRPr="00B07847">
        <w:t>bi</w:t>
      </w:r>
      <w:r w:rsidR="0025744E">
        <w:t xml:space="preserve"> </w:t>
      </w:r>
      <w:r w:rsidRPr="00B07847">
        <w:t>bila</w:t>
      </w:r>
      <w:r w:rsidR="0025744E">
        <w:t xml:space="preserve"> </w:t>
      </w:r>
      <w:r w:rsidRPr="00B07847">
        <w:t>popravljena</w:t>
      </w:r>
      <w:r w:rsidR="0025744E">
        <w:t xml:space="preserve"> </w:t>
      </w:r>
      <w:r w:rsidRPr="00B07847">
        <w:t>v</w:t>
      </w:r>
      <w:r w:rsidR="0025744E">
        <w:t xml:space="preserve"> </w:t>
      </w:r>
      <w:r w:rsidRPr="00B07847">
        <w:t>45</w:t>
      </w:r>
      <w:r w:rsidR="0025744E">
        <w:t xml:space="preserve"> </w:t>
      </w:r>
      <w:r w:rsidRPr="00B07847">
        <w:t>dneh</w:t>
      </w:r>
      <w:r w:rsidR="0025744E">
        <w:t xml:space="preserve"> </w:t>
      </w:r>
      <w:r w:rsidRPr="00B07847">
        <w:t>od</w:t>
      </w:r>
      <w:r w:rsidR="0025744E">
        <w:t xml:space="preserve"> </w:t>
      </w:r>
      <w:r w:rsidRPr="00B07847">
        <w:t>dneva</w:t>
      </w:r>
      <w:r w:rsidR="0025744E">
        <w:t xml:space="preserve"> </w:t>
      </w:r>
      <w:r w:rsidRPr="00B07847">
        <w:t>prevzema</w:t>
      </w:r>
      <w:r w:rsidR="0025744E">
        <w:t xml:space="preserve"> </w:t>
      </w:r>
      <w:r w:rsidRPr="00B07847">
        <w:t>v</w:t>
      </w:r>
      <w:r w:rsidR="0025744E">
        <w:t xml:space="preserve"> </w:t>
      </w:r>
      <w:r w:rsidRPr="00B07847">
        <w:t>servis,</w:t>
      </w:r>
      <w:r w:rsidR="0025744E">
        <w:t xml:space="preserve"> </w:t>
      </w:r>
      <w:r w:rsidRPr="00B07847">
        <w:t>se</w:t>
      </w:r>
      <w:r w:rsidR="0025744E">
        <w:t xml:space="preserve"> </w:t>
      </w:r>
      <w:r w:rsidRPr="00B07847">
        <w:t>prodajalec</w:t>
      </w:r>
      <w:r w:rsidR="0025744E">
        <w:t xml:space="preserve"> </w:t>
      </w:r>
      <w:r w:rsidRPr="00B07847">
        <w:t>zavezuje</w:t>
      </w:r>
      <w:r w:rsidR="0025744E">
        <w:t xml:space="preserve"> </w:t>
      </w:r>
      <w:r w:rsidRPr="00B07847">
        <w:t>pokvarjeno</w:t>
      </w:r>
      <w:r w:rsidR="0025744E">
        <w:t xml:space="preserve"> </w:t>
      </w:r>
      <w:r w:rsidRPr="00B07847">
        <w:t>opremo</w:t>
      </w:r>
      <w:r w:rsidR="0025744E">
        <w:t xml:space="preserve"> </w:t>
      </w:r>
      <w:r w:rsidRPr="00B07847">
        <w:t>brezplačno</w:t>
      </w:r>
      <w:r w:rsidR="0025744E">
        <w:t xml:space="preserve"> </w:t>
      </w:r>
      <w:r w:rsidRPr="00B07847">
        <w:t>zamenjati</w:t>
      </w:r>
      <w:r w:rsidR="0025744E">
        <w:t xml:space="preserve"> </w:t>
      </w:r>
      <w:r w:rsidRPr="00B07847">
        <w:t>z</w:t>
      </w:r>
      <w:r w:rsidR="0025744E">
        <w:t xml:space="preserve"> </w:t>
      </w:r>
      <w:r w:rsidRPr="00B07847">
        <w:t>novo</w:t>
      </w:r>
      <w:r w:rsidR="0025744E">
        <w:t xml:space="preserve"> </w:t>
      </w:r>
      <w:r w:rsidRPr="00B07847">
        <w:t>opremo,</w:t>
      </w:r>
      <w:r w:rsidR="0025744E">
        <w:t xml:space="preserve"> </w:t>
      </w:r>
      <w:r w:rsidRPr="00B07847">
        <w:t>ki</w:t>
      </w:r>
      <w:r w:rsidR="0025744E">
        <w:t xml:space="preserve"> </w:t>
      </w:r>
      <w:r w:rsidRPr="00B07847">
        <w:t>izpolnjuje</w:t>
      </w:r>
      <w:r w:rsidR="0025744E">
        <w:t xml:space="preserve"> </w:t>
      </w:r>
      <w:r w:rsidRPr="00B07847">
        <w:t>vse</w:t>
      </w:r>
      <w:r w:rsidR="0025744E">
        <w:t xml:space="preserve"> </w:t>
      </w:r>
      <w:r w:rsidRPr="00B07847">
        <w:t>razpisne</w:t>
      </w:r>
      <w:r w:rsidR="0025744E">
        <w:t xml:space="preserve"> </w:t>
      </w:r>
      <w:r w:rsidRPr="00B07847">
        <w:t>karakteristike.</w:t>
      </w:r>
    </w:p>
    <w:p w14:paraId="3E04CE04" w14:textId="77777777" w:rsidR="0069117D" w:rsidRPr="00B07847" w:rsidRDefault="0069117D" w:rsidP="00B07847">
      <w:pPr>
        <w:spacing w:line="276" w:lineRule="auto"/>
        <w:jc w:val="both"/>
      </w:pPr>
    </w:p>
    <w:p w14:paraId="59603C67" w14:textId="40B29FB5" w:rsidR="00353275" w:rsidRPr="00B07847" w:rsidRDefault="00353275" w:rsidP="00B07847">
      <w:pPr>
        <w:spacing w:line="276" w:lineRule="auto"/>
        <w:jc w:val="both"/>
      </w:pPr>
      <w:r w:rsidRPr="00B07847">
        <w:t>OBVEZNOSTI</w:t>
      </w:r>
      <w:r w:rsidR="0025744E">
        <w:t xml:space="preserve"> </w:t>
      </w:r>
      <w:r w:rsidRPr="00B07847">
        <w:t>PRODAJALCA</w:t>
      </w:r>
      <w:r w:rsidR="0025744E">
        <w:t xml:space="preserve"> </w:t>
      </w:r>
      <w:r w:rsidRPr="00B07847">
        <w:t>IN</w:t>
      </w:r>
      <w:r w:rsidR="0025744E">
        <w:t xml:space="preserve"> </w:t>
      </w:r>
      <w:r w:rsidRPr="00B07847">
        <w:t>NAROČNIKA</w:t>
      </w:r>
    </w:p>
    <w:p w14:paraId="5BFA2A29" w14:textId="77777777" w:rsidR="00353275" w:rsidRPr="00B07847" w:rsidRDefault="00353275" w:rsidP="00B07847">
      <w:pPr>
        <w:spacing w:line="276" w:lineRule="auto"/>
        <w:jc w:val="both"/>
      </w:pPr>
    </w:p>
    <w:p w14:paraId="27305291" w14:textId="77777777" w:rsidR="00585344" w:rsidRPr="00B07847" w:rsidRDefault="00585344" w:rsidP="001566D4">
      <w:pPr>
        <w:numPr>
          <w:ilvl w:val="0"/>
          <w:numId w:val="9"/>
        </w:numPr>
        <w:spacing w:line="276" w:lineRule="auto"/>
        <w:jc w:val="both"/>
      </w:pPr>
      <w:r w:rsidRPr="00B07847">
        <w:t>člen</w:t>
      </w:r>
    </w:p>
    <w:p w14:paraId="03DC5F31" w14:textId="2B337856" w:rsidR="00585344" w:rsidRPr="00B07847" w:rsidRDefault="00585344" w:rsidP="00B07847">
      <w:pPr>
        <w:spacing w:line="276" w:lineRule="auto"/>
        <w:jc w:val="both"/>
      </w:pPr>
      <w:r w:rsidRPr="00B07847">
        <w:t>Prodajalec</w:t>
      </w:r>
      <w:r w:rsidR="0025744E">
        <w:t xml:space="preserve"> </w:t>
      </w:r>
      <w:r w:rsidRPr="00B07847">
        <w:t>se</w:t>
      </w:r>
      <w:r w:rsidR="0025744E">
        <w:t xml:space="preserve"> </w:t>
      </w:r>
      <w:r w:rsidRPr="00B07847">
        <w:t>zavezuje,</w:t>
      </w:r>
      <w:r w:rsidR="0025744E">
        <w:t xml:space="preserve"> </w:t>
      </w:r>
      <w:r w:rsidRPr="00B07847">
        <w:t>da</w:t>
      </w:r>
      <w:r w:rsidR="0025744E">
        <w:t xml:space="preserve"> </w:t>
      </w:r>
      <w:r w:rsidRPr="00B07847">
        <w:t>bo:</w:t>
      </w:r>
    </w:p>
    <w:p w14:paraId="383C9E76" w14:textId="15B0DCCF"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opremo</w:t>
      </w:r>
      <w:r w:rsidR="0025744E">
        <w:t xml:space="preserve"> </w:t>
      </w:r>
      <w:r w:rsidRPr="00B07847">
        <w:t>strokovno</w:t>
      </w:r>
      <w:r w:rsidR="0025744E">
        <w:t xml:space="preserve"> </w:t>
      </w:r>
      <w:r w:rsidRPr="00B07847">
        <w:t>in</w:t>
      </w:r>
      <w:r w:rsidR="0025744E">
        <w:t xml:space="preserve"> </w:t>
      </w:r>
      <w:r w:rsidRPr="00B07847">
        <w:t>kvalitetno</w:t>
      </w:r>
      <w:r w:rsidR="0025744E">
        <w:t xml:space="preserve"> </w:t>
      </w:r>
      <w:r w:rsidRPr="00B07847">
        <w:t>vzdrževal</w:t>
      </w:r>
      <w:r w:rsidR="0025744E">
        <w:t xml:space="preserve"> </w:t>
      </w:r>
      <w:r w:rsidRPr="00B07847">
        <w:t>le</w:t>
      </w:r>
      <w:r w:rsidR="0025744E">
        <w:t xml:space="preserve"> </w:t>
      </w:r>
      <w:r w:rsidRPr="00B07847">
        <w:t>strokovno</w:t>
      </w:r>
      <w:r w:rsidR="0025744E">
        <w:t xml:space="preserve"> </w:t>
      </w:r>
      <w:r w:rsidRPr="00B07847">
        <w:t>usposobljen</w:t>
      </w:r>
      <w:r w:rsidR="0025744E">
        <w:t xml:space="preserve"> </w:t>
      </w:r>
      <w:r w:rsidRPr="00B07847">
        <w:t>serviser;</w:t>
      </w:r>
    </w:p>
    <w:p w14:paraId="0897EF89" w14:textId="4532E134" w:rsidR="0085025E"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v</w:t>
      </w:r>
      <w:r w:rsidR="0025744E">
        <w:t xml:space="preserve"> </w:t>
      </w:r>
      <w:r w:rsidRPr="00B07847">
        <w:t>opremo</w:t>
      </w:r>
      <w:r w:rsidR="0025744E">
        <w:t xml:space="preserve"> </w:t>
      </w:r>
      <w:r w:rsidRPr="00B07847">
        <w:t>vgrajeval</w:t>
      </w:r>
      <w:r w:rsidR="0025744E">
        <w:t xml:space="preserve"> </w:t>
      </w:r>
      <w:r w:rsidRPr="00B07847">
        <w:t>le</w:t>
      </w:r>
      <w:r w:rsidR="0025744E">
        <w:t xml:space="preserve"> </w:t>
      </w:r>
      <w:r w:rsidRPr="00B07847">
        <w:t>originalne</w:t>
      </w:r>
      <w:r w:rsidR="0025744E">
        <w:t xml:space="preserve"> </w:t>
      </w:r>
      <w:r w:rsidRPr="00B07847">
        <w:t>rezervne</w:t>
      </w:r>
      <w:r w:rsidR="0025744E">
        <w:t xml:space="preserve"> </w:t>
      </w:r>
      <w:r w:rsidRPr="00B07847">
        <w:t>dele</w:t>
      </w:r>
      <w:r w:rsidR="0085025E" w:rsidRPr="00B07847">
        <w:t>;</w:t>
      </w:r>
    </w:p>
    <w:p w14:paraId="47CD0601" w14:textId="499FFE6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redno</w:t>
      </w:r>
      <w:r w:rsidR="0025744E">
        <w:t xml:space="preserve"> </w:t>
      </w:r>
      <w:r w:rsidRPr="00B07847">
        <w:t>obveščal</w:t>
      </w:r>
      <w:r w:rsidR="0025744E">
        <w:t xml:space="preserve"> </w:t>
      </w:r>
      <w:r w:rsidRPr="00B07847">
        <w:t>naročnika</w:t>
      </w:r>
      <w:r w:rsidR="0025744E">
        <w:t xml:space="preserve"> </w:t>
      </w:r>
      <w:r w:rsidRPr="00B07847">
        <w:t>o</w:t>
      </w:r>
      <w:r w:rsidR="0025744E">
        <w:t xml:space="preserve"> </w:t>
      </w:r>
      <w:r w:rsidRPr="00B07847">
        <w:t>možnih</w:t>
      </w:r>
      <w:r w:rsidR="0025744E">
        <w:t xml:space="preserve"> </w:t>
      </w:r>
      <w:r w:rsidRPr="00B07847">
        <w:t>tehničnih</w:t>
      </w:r>
      <w:r w:rsidR="0025744E">
        <w:t xml:space="preserve"> </w:t>
      </w:r>
      <w:r w:rsidRPr="00B07847">
        <w:t>izboljšavah</w:t>
      </w:r>
      <w:r w:rsidR="0025744E">
        <w:t xml:space="preserve"> </w:t>
      </w:r>
      <w:r w:rsidRPr="00B07847">
        <w:t>in</w:t>
      </w:r>
      <w:r w:rsidR="0025744E">
        <w:t xml:space="preserve"> </w:t>
      </w:r>
      <w:r w:rsidRPr="00B07847">
        <w:t>potrebnih</w:t>
      </w:r>
      <w:r w:rsidR="0025744E">
        <w:t xml:space="preserve"> </w:t>
      </w:r>
      <w:r w:rsidRPr="00B07847">
        <w:t>dograditvah</w:t>
      </w:r>
      <w:r w:rsidR="0025744E">
        <w:t xml:space="preserve"> </w:t>
      </w:r>
      <w:r w:rsidRPr="00B07847">
        <w:t>in</w:t>
      </w:r>
      <w:r w:rsidR="0025744E">
        <w:t xml:space="preserve"> </w:t>
      </w:r>
      <w:r w:rsidRPr="00B07847">
        <w:t>zamenjavah</w:t>
      </w:r>
      <w:r w:rsidR="0025744E">
        <w:t xml:space="preserve"> </w:t>
      </w:r>
      <w:r w:rsidRPr="00B07847">
        <w:t>sistema;</w:t>
      </w:r>
    </w:p>
    <w:p w14:paraId="1F6C26C9" w14:textId="06F366AB"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med</w:t>
      </w:r>
      <w:r w:rsidR="0025744E">
        <w:t xml:space="preserve"> </w:t>
      </w:r>
      <w:r w:rsidRPr="00B07847">
        <w:t>izvajanjem</w:t>
      </w:r>
      <w:r w:rsidR="0025744E">
        <w:t xml:space="preserve"> </w:t>
      </w:r>
      <w:r w:rsidRPr="00B07847">
        <w:t>del</w:t>
      </w:r>
      <w:r w:rsidR="0025744E">
        <w:t xml:space="preserve"> </w:t>
      </w:r>
      <w:r w:rsidRPr="00B07847">
        <w:t>skrbel</w:t>
      </w:r>
      <w:r w:rsidR="0025744E">
        <w:t xml:space="preserve"> </w:t>
      </w:r>
      <w:r w:rsidRPr="00B07847">
        <w:t>za</w:t>
      </w:r>
      <w:r w:rsidR="0025744E">
        <w:t xml:space="preserve"> </w:t>
      </w:r>
      <w:r w:rsidRPr="00B07847">
        <w:t>varnost</w:t>
      </w:r>
      <w:r w:rsidR="0025744E">
        <w:t xml:space="preserve"> </w:t>
      </w:r>
      <w:r w:rsidRPr="00B07847">
        <w:t>pri</w:t>
      </w:r>
      <w:r w:rsidR="0025744E">
        <w:t xml:space="preserve"> </w:t>
      </w:r>
      <w:r w:rsidRPr="00B07847">
        <w:t>delu</w:t>
      </w:r>
      <w:r w:rsidR="0025744E">
        <w:t xml:space="preserve"> </w:t>
      </w:r>
      <w:r w:rsidRPr="00B07847">
        <w:t>in</w:t>
      </w:r>
      <w:r w:rsidR="0025744E">
        <w:t xml:space="preserve"> </w:t>
      </w:r>
      <w:r w:rsidRPr="00B07847">
        <w:t>za</w:t>
      </w:r>
      <w:r w:rsidR="0025744E">
        <w:t xml:space="preserve"> </w:t>
      </w:r>
      <w:r w:rsidRPr="00B07847">
        <w:t>varnostne</w:t>
      </w:r>
      <w:r w:rsidR="0025744E">
        <w:t xml:space="preserve"> </w:t>
      </w:r>
      <w:r w:rsidRPr="00B07847">
        <w:t>ukrepe</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r w:rsidRPr="00B07847">
        <w:t>o</w:t>
      </w:r>
      <w:r w:rsidR="0025744E">
        <w:t xml:space="preserve"> </w:t>
      </w:r>
      <w:r w:rsidRPr="00B07847">
        <w:t>zdravju</w:t>
      </w:r>
      <w:r w:rsidR="0025744E">
        <w:t xml:space="preserve"> </w:t>
      </w:r>
      <w:r w:rsidRPr="00B07847">
        <w:t>in</w:t>
      </w:r>
      <w:r w:rsidR="0025744E">
        <w:t xml:space="preserve"> </w:t>
      </w:r>
      <w:r w:rsidRPr="00B07847">
        <w:t>varnosti</w:t>
      </w:r>
      <w:r w:rsidR="0025744E">
        <w:t xml:space="preserve"> </w:t>
      </w:r>
      <w:r w:rsidRPr="00B07847">
        <w:t>pri</w:t>
      </w:r>
      <w:r w:rsidR="0025744E">
        <w:t xml:space="preserve"> </w:t>
      </w:r>
      <w:r w:rsidRPr="00B07847">
        <w:t>delu;</w:t>
      </w:r>
    </w:p>
    <w:p w14:paraId="1318BF5E" w14:textId="7BBCAEB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upošteval</w:t>
      </w:r>
      <w:r w:rsidR="0025744E">
        <w:t xml:space="preserve"> </w:t>
      </w:r>
      <w:r w:rsidRPr="00B07847">
        <w:t>vsa</w:t>
      </w:r>
      <w:r w:rsidR="0025744E">
        <w:t xml:space="preserve"> </w:t>
      </w:r>
      <w:r w:rsidRPr="00B07847">
        <w:t>navodila</w:t>
      </w:r>
      <w:r w:rsidR="0025744E">
        <w:t xml:space="preserve"> </w:t>
      </w:r>
      <w:r w:rsidRPr="00B07847">
        <w:t>in</w:t>
      </w:r>
      <w:r w:rsidR="0025744E">
        <w:t xml:space="preserve"> </w:t>
      </w:r>
      <w:r w:rsidRPr="00B07847">
        <w:t>protokole</w:t>
      </w:r>
      <w:r w:rsidR="0025744E">
        <w:t xml:space="preserve"> </w:t>
      </w:r>
      <w:r w:rsidRPr="00B07847">
        <w:t>naročnika.</w:t>
      </w:r>
    </w:p>
    <w:p w14:paraId="37724487" w14:textId="560CCEFB" w:rsidR="00585344" w:rsidRPr="00B07847" w:rsidRDefault="00585344" w:rsidP="00B07847">
      <w:pPr>
        <w:spacing w:line="276" w:lineRule="auto"/>
        <w:jc w:val="both"/>
      </w:pPr>
      <w:r w:rsidRPr="00B07847">
        <w:t>V</w:t>
      </w:r>
      <w:r w:rsidR="0025744E">
        <w:t xml:space="preserve"> </w:t>
      </w:r>
      <w:r w:rsidRPr="00B07847">
        <w:t>primeru</w:t>
      </w:r>
      <w:r w:rsidR="0025744E">
        <w:t xml:space="preserve"> </w:t>
      </w:r>
      <w:r w:rsidRPr="00B07847">
        <w:t>neizpolnitve</w:t>
      </w:r>
      <w:r w:rsidR="0025744E">
        <w:t xml:space="preserve"> </w:t>
      </w:r>
      <w:r w:rsidRPr="00B07847">
        <w:t>navedenih</w:t>
      </w:r>
      <w:r w:rsidR="0025744E">
        <w:t xml:space="preserve"> </w:t>
      </w:r>
      <w:r w:rsidRPr="00B07847">
        <w:t>obveznosti</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naročniku</w:t>
      </w:r>
      <w:r w:rsidR="0025744E">
        <w:t xml:space="preserve"> </w:t>
      </w:r>
      <w:r w:rsidRPr="00B07847">
        <w:t>povrniti</w:t>
      </w:r>
      <w:r w:rsidR="0025744E">
        <w:t xml:space="preserve"> </w:t>
      </w:r>
      <w:r w:rsidRPr="00B07847">
        <w:t>vse</w:t>
      </w:r>
      <w:r w:rsidR="0025744E">
        <w:t xml:space="preserve"> </w:t>
      </w:r>
      <w:r w:rsidRPr="00B07847">
        <w:t>dodatne</w:t>
      </w:r>
      <w:r w:rsidR="0025744E">
        <w:t xml:space="preserve"> </w:t>
      </w:r>
      <w:r w:rsidRPr="00B07847">
        <w:t>stroške</w:t>
      </w:r>
      <w:r w:rsidR="0025744E">
        <w:t xml:space="preserve"> </w:t>
      </w:r>
      <w:r w:rsidRPr="00B07847">
        <w:t>in</w:t>
      </w:r>
      <w:r w:rsidR="0025744E">
        <w:t xml:space="preserve"> </w:t>
      </w:r>
      <w:r w:rsidRPr="00B07847">
        <w:t>škodo,</w:t>
      </w:r>
      <w:r w:rsidR="0025744E">
        <w:t xml:space="preserve"> </w:t>
      </w:r>
      <w:r w:rsidRPr="00B07847">
        <w:t>ki</w:t>
      </w:r>
      <w:r w:rsidR="0025744E">
        <w:t xml:space="preserve"> </w:t>
      </w:r>
      <w:r w:rsidRPr="00B07847">
        <w:t>bi</w:t>
      </w:r>
      <w:r w:rsidR="0025744E">
        <w:t xml:space="preserve"> </w:t>
      </w:r>
      <w:r w:rsidRPr="00B07847">
        <w:t>jih</w:t>
      </w:r>
      <w:r w:rsidR="0025744E">
        <w:t xml:space="preserve"> </w:t>
      </w:r>
      <w:r w:rsidRPr="00B07847">
        <w:t>naročnik</w:t>
      </w:r>
      <w:r w:rsidR="0025744E">
        <w:t xml:space="preserve"> </w:t>
      </w:r>
      <w:r w:rsidRPr="00B07847">
        <w:t>zaradi</w:t>
      </w:r>
      <w:r w:rsidR="0025744E">
        <w:t xml:space="preserve"> </w:t>
      </w:r>
      <w:r w:rsidRPr="00B07847">
        <w:t>tega</w:t>
      </w:r>
      <w:r w:rsidR="0025744E">
        <w:t xml:space="preserve"> </w:t>
      </w:r>
      <w:r w:rsidRPr="00B07847">
        <w:t>utrpel.</w:t>
      </w:r>
    </w:p>
    <w:p w14:paraId="35BBBE8B" w14:textId="77777777" w:rsidR="00585344" w:rsidRPr="00B07847" w:rsidRDefault="00585344" w:rsidP="00B07847">
      <w:pPr>
        <w:overflowPunct w:val="0"/>
        <w:autoSpaceDE w:val="0"/>
        <w:autoSpaceDN w:val="0"/>
        <w:adjustRightInd w:val="0"/>
        <w:spacing w:line="276" w:lineRule="auto"/>
        <w:jc w:val="both"/>
        <w:textAlignment w:val="baseline"/>
      </w:pPr>
    </w:p>
    <w:p w14:paraId="7E89A99E" w14:textId="7841249F" w:rsidR="00585344" w:rsidRPr="00B07847" w:rsidRDefault="00585344" w:rsidP="00B07847">
      <w:pPr>
        <w:spacing w:line="276" w:lineRule="auto"/>
        <w:jc w:val="both"/>
      </w:pPr>
      <w:r w:rsidRPr="00B07847">
        <w:t>Naročnik</w:t>
      </w:r>
      <w:r w:rsidR="0025744E">
        <w:t xml:space="preserve"> </w:t>
      </w:r>
      <w:r w:rsidRPr="00B07847">
        <w:t>se</w:t>
      </w:r>
      <w:r w:rsidR="0025744E">
        <w:t xml:space="preserve"> </w:t>
      </w:r>
      <w:r w:rsidRPr="00B07847">
        <w:t>obvezuje,</w:t>
      </w:r>
      <w:r w:rsidR="0025744E">
        <w:t xml:space="preserve"> </w:t>
      </w:r>
      <w:r w:rsidRPr="00B07847">
        <w:t>da</w:t>
      </w:r>
      <w:r w:rsidR="0025744E">
        <w:t xml:space="preserve"> </w:t>
      </w:r>
      <w:r w:rsidRPr="00B07847">
        <w:t>bo:</w:t>
      </w:r>
    </w:p>
    <w:p w14:paraId="023D0B69" w14:textId="66BB4A69"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izpolnjeval</w:t>
      </w:r>
      <w:r w:rsidR="0025744E">
        <w:t xml:space="preserve"> </w:t>
      </w:r>
      <w:r w:rsidRPr="00B07847">
        <w:t>vse</w:t>
      </w:r>
      <w:r w:rsidR="0025744E">
        <w:t xml:space="preserve"> </w:t>
      </w:r>
      <w:r w:rsidRPr="00B07847">
        <w:t>predvidene</w:t>
      </w:r>
      <w:r w:rsidR="0025744E">
        <w:t xml:space="preserve"> </w:t>
      </w:r>
      <w:r w:rsidRPr="00B07847">
        <w:t>obveznosti</w:t>
      </w:r>
      <w:r w:rsidR="0025744E">
        <w:t xml:space="preserve"> </w:t>
      </w:r>
      <w:r w:rsidRPr="00B07847">
        <w:t>in</w:t>
      </w:r>
      <w:r w:rsidR="0025744E">
        <w:t xml:space="preserve"> </w:t>
      </w:r>
      <w:r w:rsidRPr="00B07847">
        <w:t>plačila</w:t>
      </w:r>
      <w:r w:rsidR="0025744E">
        <w:t xml:space="preserve"> </w:t>
      </w:r>
      <w:r w:rsidRPr="00B07847">
        <w:t>v</w:t>
      </w:r>
      <w:r w:rsidR="0025744E">
        <w:t xml:space="preserve"> </w:t>
      </w:r>
      <w:r w:rsidRPr="00B07847">
        <w:t>dogovorjenih</w:t>
      </w:r>
      <w:r w:rsidR="0025744E">
        <w:t xml:space="preserve"> </w:t>
      </w:r>
      <w:r w:rsidRPr="00B07847">
        <w:t>rokih</w:t>
      </w:r>
      <w:r w:rsidR="0025744E">
        <w:t xml:space="preserve"> </w:t>
      </w:r>
      <w:r w:rsidRPr="00B07847">
        <w:t>in</w:t>
      </w:r>
      <w:r w:rsidR="0025744E">
        <w:t xml:space="preserve"> </w:t>
      </w:r>
      <w:r w:rsidRPr="00B07847">
        <w:t>na</w:t>
      </w:r>
      <w:r w:rsidR="0025744E">
        <w:t xml:space="preserve"> </w:t>
      </w:r>
      <w:r w:rsidRPr="00B07847">
        <w:t>predviden</w:t>
      </w:r>
      <w:r w:rsidR="0025744E">
        <w:t xml:space="preserve"> </w:t>
      </w:r>
      <w:r w:rsidRPr="00B07847">
        <w:t>način;</w:t>
      </w:r>
      <w:r w:rsidR="008415EC">
        <w:t xml:space="preserve"> </w:t>
      </w:r>
    </w:p>
    <w:p w14:paraId="7AEB7C1B" w14:textId="2E16A48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redno</w:t>
      </w:r>
      <w:r w:rsidR="0025744E">
        <w:t xml:space="preserve"> </w:t>
      </w:r>
      <w:r w:rsidRPr="00B07847">
        <w:t>prijavljal</w:t>
      </w:r>
      <w:r w:rsidR="0025744E">
        <w:t xml:space="preserve"> </w:t>
      </w:r>
      <w:r w:rsidRPr="00B07847">
        <w:t>ugotovljene</w:t>
      </w:r>
      <w:r w:rsidR="0025744E">
        <w:t xml:space="preserve"> </w:t>
      </w:r>
      <w:r w:rsidRPr="00B07847">
        <w:t>napake</w:t>
      </w:r>
      <w:r w:rsidR="0025744E">
        <w:t xml:space="preserve"> </w:t>
      </w:r>
      <w:r w:rsidRPr="00B07847">
        <w:t>in</w:t>
      </w:r>
      <w:r w:rsidR="0025744E">
        <w:t xml:space="preserve"> </w:t>
      </w:r>
      <w:r w:rsidRPr="00B07847">
        <w:t>pomanjkljivosti</w:t>
      </w:r>
      <w:r w:rsidR="0025744E">
        <w:t xml:space="preserve"> </w:t>
      </w:r>
      <w:r w:rsidRPr="00B07847">
        <w:t>po</w:t>
      </w:r>
      <w:r w:rsidR="0025744E">
        <w:t xml:space="preserve"> </w:t>
      </w:r>
      <w:r w:rsidRPr="00B07847">
        <w:t>odgovorni</w:t>
      </w:r>
      <w:r w:rsidR="0025744E">
        <w:t xml:space="preserve"> </w:t>
      </w:r>
      <w:r w:rsidRPr="00B07847">
        <w:t>osebi</w:t>
      </w:r>
      <w:r w:rsidR="0025744E">
        <w:t xml:space="preserve"> </w:t>
      </w:r>
      <w:r w:rsidRPr="00B07847">
        <w:t>naročnika,</w:t>
      </w:r>
      <w:r w:rsidR="0025744E">
        <w:t xml:space="preserve"> </w:t>
      </w:r>
      <w:r w:rsidRPr="00B07847">
        <w:t>ki</w:t>
      </w:r>
      <w:r w:rsidR="0025744E">
        <w:t xml:space="preserve"> </w:t>
      </w:r>
      <w:r w:rsidRPr="00B07847">
        <w:t>je</w:t>
      </w:r>
      <w:r w:rsidR="0025744E">
        <w:t xml:space="preserve"> </w:t>
      </w:r>
      <w:r w:rsidRPr="00B07847">
        <w:t>določena</w:t>
      </w:r>
      <w:r w:rsidR="0025744E">
        <w:t xml:space="preserve"> </w:t>
      </w:r>
      <w:r w:rsidRPr="00B07847">
        <w:t>v</w:t>
      </w:r>
      <w:r w:rsidR="0025744E">
        <w:t xml:space="preserve"> </w:t>
      </w:r>
      <w:r w:rsidRPr="00B07847">
        <w:t>12.</w:t>
      </w:r>
      <w:r w:rsidR="0025744E">
        <w:t xml:space="preserve"> </w:t>
      </w:r>
      <w:r w:rsidRPr="00B07847">
        <w:t>členu</w:t>
      </w:r>
      <w:r w:rsidR="0025744E">
        <w:t xml:space="preserve"> </w:t>
      </w:r>
      <w:r w:rsidRPr="00B07847">
        <w:t>pogodbe;</w:t>
      </w:r>
    </w:p>
    <w:p w14:paraId="37050428" w14:textId="6CE97759"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izvajalcu</w:t>
      </w:r>
      <w:r w:rsidR="0025744E">
        <w:t xml:space="preserve"> </w:t>
      </w:r>
      <w:r w:rsidRPr="00B07847">
        <w:t>omogočil</w:t>
      </w:r>
      <w:r w:rsidR="0025744E">
        <w:t xml:space="preserve"> </w:t>
      </w:r>
      <w:r w:rsidRPr="00B07847">
        <w:t>dostop</w:t>
      </w:r>
      <w:r w:rsidR="0025744E">
        <w:t xml:space="preserve"> </w:t>
      </w:r>
      <w:r w:rsidRPr="00B07847">
        <w:t>do</w:t>
      </w:r>
      <w:r w:rsidR="0025744E">
        <w:t xml:space="preserve"> </w:t>
      </w:r>
      <w:r w:rsidRPr="00B07847">
        <w:t>lokacije</w:t>
      </w:r>
      <w:r w:rsidR="0025744E">
        <w:t xml:space="preserve"> </w:t>
      </w:r>
      <w:r w:rsidRPr="00B07847">
        <w:t>na</w:t>
      </w:r>
      <w:r w:rsidR="0025744E">
        <w:t xml:space="preserve"> </w:t>
      </w:r>
      <w:r w:rsidRPr="00B07847">
        <w:t>kateri</w:t>
      </w:r>
      <w:r w:rsidR="0025744E">
        <w:t xml:space="preserve"> </w:t>
      </w:r>
      <w:r w:rsidRPr="00B07847">
        <w:t>se</w:t>
      </w:r>
      <w:r w:rsidR="0025744E">
        <w:t xml:space="preserve"> </w:t>
      </w:r>
      <w:r w:rsidRPr="00B07847">
        <w:t>izvajajo</w:t>
      </w:r>
      <w:r w:rsidR="0025744E">
        <w:t xml:space="preserve"> </w:t>
      </w:r>
      <w:r w:rsidRPr="00B07847">
        <w:t>storitve</w:t>
      </w:r>
      <w:r w:rsidR="0025744E">
        <w:t xml:space="preserve"> </w:t>
      </w:r>
      <w:r w:rsidRPr="00B07847">
        <w:t>in</w:t>
      </w:r>
      <w:r w:rsidR="0025744E">
        <w:t xml:space="preserve"> </w:t>
      </w:r>
      <w:r w:rsidRPr="00B07847">
        <w:t>do</w:t>
      </w:r>
      <w:r w:rsidR="0025744E">
        <w:t xml:space="preserve"> </w:t>
      </w:r>
      <w:r w:rsidRPr="00B07847">
        <w:t>prostorov</w:t>
      </w:r>
      <w:r w:rsidR="0025744E">
        <w:t xml:space="preserve"> </w:t>
      </w:r>
      <w:r w:rsidRPr="00B07847">
        <w:t>in</w:t>
      </w:r>
      <w:r w:rsidR="0025744E">
        <w:t xml:space="preserve"> </w:t>
      </w:r>
      <w:r w:rsidRPr="00B07847">
        <w:t>naprav,</w:t>
      </w:r>
      <w:r w:rsidR="0025744E">
        <w:t xml:space="preserve"> </w:t>
      </w:r>
      <w:r w:rsidRPr="00B07847">
        <w:t>ki</w:t>
      </w:r>
      <w:r w:rsidR="0025744E">
        <w:t xml:space="preserve"> </w:t>
      </w:r>
      <w:r w:rsidRPr="00B07847">
        <w:t>so</w:t>
      </w:r>
      <w:r w:rsidR="0025744E">
        <w:t xml:space="preserve"> </w:t>
      </w:r>
      <w:r w:rsidRPr="00B07847">
        <w:t>predmet</w:t>
      </w:r>
      <w:r w:rsidR="0025744E">
        <w:t xml:space="preserve"> </w:t>
      </w:r>
      <w:r w:rsidRPr="00B07847">
        <w:t>te</w:t>
      </w:r>
      <w:r w:rsidR="0025744E">
        <w:t xml:space="preserve"> </w:t>
      </w:r>
      <w:r w:rsidRPr="00B07847">
        <w:t>pogodbe</w:t>
      </w:r>
      <w:r w:rsidR="0025744E">
        <w:t xml:space="preserve"> </w:t>
      </w:r>
      <w:r w:rsidRPr="00B07847">
        <w:t>ter</w:t>
      </w:r>
      <w:r w:rsidR="0025744E">
        <w:t xml:space="preserve"> </w:t>
      </w:r>
      <w:r w:rsidRPr="00B07847">
        <w:t>mu</w:t>
      </w:r>
      <w:r w:rsidR="0025744E">
        <w:t xml:space="preserve"> </w:t>
      </w:r>
      <w:r w:rsidRPr="00B07847">
        <w:t>omogočil</w:t>
      </w:r>
      <w:r w:rsidR="0025744E">
        <w:t xml:space="preserve"> </w:t>
      </w:r>
      <w:r w:rsidRPr="00B07847">
        <w:t>vpogled</w:t>
      </w:r>
      <w:r w:rsidR="0025744E">
        <w:t xml:space="preserve"> </w:t>
      </w:r>
      <w:r w:rsidRPr="00B07847">
        <w:t>v</w:t>
      </w:r>
      <w:r w:rsidR="0025744E">
        <w:t xml:space="preserve"> </w:t>
      </w:r>
      <w:r w:rsidRPr="00B07847">
        <w:t>vso</w:t>
      </w:r>
      <w:r w:rsidR="0025744E">
        <w:t xml:space="preserve"> </w:t>
      </w:r>
      <w:r w:rsidRPr="00B07847">
        <w:t>spremljajočo</w:t>
      </w:r>
      <w:r w:rsidR="0025744E">
        <w:t xml:space="preserve"> </w:t>
      </w:r>
      <w:r w:rsidRPr="00B07847">
        <w:t>razpoložljivo</w:t>
      </w:r>
      <w:r w:rsidR="0025744E">
        <w:t xml:space="preserve"> </w:t>
      </w:r>
      <w:r w:rsidRPr="00B07847">
        <w:t>dokumentacijo,</w:t>
      </w:r>
      <w:r w:rsidR="0025744E">
        <w:t xml:space="preserve"> </w:t>
      </w:r>
      <w:r w:rsidRPr="00B07847">
        <w:t>če</w:t>
      </w:r>
      <w:r w:rsidR="0025744E">
        <w:t xml:space="preserve"> </w:t>
      </w:r>
      <w:r w:rsidRPr="00B07847">
        <w:t>je</w:t>
      </w:r>
      <w:r w:rsidR="0025744E">
        <w:t xml:space="preserve"> </w:t>
      </w:r>
      <w:r w:rsidRPr="00B07847">
        <w:t>to</w:t>
      </w:r>
      <w:r w:rsidR="0025744E">
        <w:t xml:space="preserve"> </w:t>
      </w:r>
      <w:r w:rsidRPr="00B07847">
        <w:t>potrebno.</w:t>
      </w:r>
      <w:r w:rsidR="0025744E">
        <w:t xml:space="preserve"> </w:t>
      </w:r>
    </w:p>
    <w:p w14:paraId="567D561C" w14:textId="77777777" w:rsidR="00353275" w:rsidRPr="00B07847" w:rsidRDefault="00353275" w:rsidP="00B07847">
      <w:pPr>
        <w:spacing w:line="276" w:lineRule="auto"/>
        <w:jc w:val="both"/>
        <w:rPr>
          <w:rFonts w:eastAsia="Arial Unicode MS"/>
        </w:rPr>
      </w:pPr>
    </w:p>
    <w:p w14:paraId="215D5960" w14:textId="3682F07E" w:rsidR="0069117D" w:rsidRDefault="0069117D" w:rsidP="00B07847">
      <w:pPr>
        <w:pStyle w:val="Odstavekseznama"/>
        <w:spacing w:line="276" w:lineRule="auto"/>
        <w:ind w:left="0"/>
        <w:contextualSpacing w:val="0"/>
        <w:jc w:val="both"/>
      </w:pPr>
    </w:p>
    <w:p w14:paraId="5850F26E" w14:textId="34714BF0" w:rsidR="00F8401C" w:rsidRDefault="00F8401C" w:rsidP="00B07847">
      <w:pPr>
        <w:pStyle w:val="Odstavekseznama"/>
        <w:spacing w:line="276" w:lineRule="auto"/>
        <w:ind w:left="0"/>
        <w:contextualSpacing w:val="0"/>
        <w:jc w:val="both"/>
      </w:pPr>
    </w:p>
    <w:p w14:paraId="797B1831" w14:textId="025C001F" w:rsidR="00F8401C" w:rsidRDefault="00F8401C" w:rsidP="00B07847">
      <w:pPr>
        <w:pStyle w:val="Odstavekseznama"/>
        <w:spacing w:line="276" w:lineRule="auto"/>
        <w:ind w:left="0"/>
        <w:contextualSpacing w:val="0"/>
        <w:jc w:val="both"/>
      </w:pPr>
    </w:p>
    <w:p w14:paraId="1E7D6388" w14:textId="77777777" w:rsidR="00F8401C" w:rsidRPr="00B07847" w:rsidRDefault="00F8401C" w:rsidP="00B07847">
      <w:pPr>
        <w:pStyle w:val="Odstavekseznama"/>
        <w:spacing w:line="276" w:lineRule="auto"/>
        <w:ind w:left="0"/>
        <w:contextualSpacing w:val="0"/>
        <w:jc w:val="both"/>
      </w:pPr>
    </w:p>
    <w:p w14:paraId="153A6C41" w14:textId="058EC74C" w:rsidR="00353275" w:rsidRPr="00B07847" w:rsidRDefault="00353275" w:rsidP="00B07847">
      <w:pPr>
        <w:spacing w:line="276" w:lineRule="auto"/>
        <w:jc w:val="both"/>
        <w:rPr>
          <w:bCs/>
        </w:rPr>
      </w:pPr>
      <w:r w:rsidRPr="00B07847">
        <w:rPr>
          <w:bCs/>
        </w:rPr>
        <w:lastRenderedPageBreak/>
        <w:t>ODGOVORNE</w:t>
      </w:r>
      <w:r w:rsidR="0025744E">
        <w:rPr>
          <w:bCs/>
        </w:rPr>
        <w:t xml:space="preserve"> </w:t>
      </w:r>
      <w:r w:rsidRPr="00B07847">
        <w:rPr>
          <w:bCs/>
        </w:rPr>
        <w:t>OSEBE</w:t>
      </w:r>
    </w:p>
    <w:p w14:paraId="7D57ABD0" w14:textId="77777777" w:rsidR="00B31C9D" w:rsidRPr="00B07847" w:rsidRDefault="00B31C9D" w:rsidP="00B07847">
      <w:pPr>
        <w:spacing w:line="276" w:lineRule="auto"/>
        <w:jc w:val="both"/>
        <w:rPr>
          <w:bCs/>
        </w:rPr>
      </w:pPr>
    </w:p>
    <w:p w14:paraId="27673F3A" w14:textId="77777777" w:rsidR="00585344" w:rsidRPr="00B07847" w:rsidRDefault="00585344" w:rsidP="001566D4">
      <w:pPr>
        <w:numPr>
          <w:ilvl w:val="0"/>
          <w:numId w:val="9"/>
        </w:numPr>
        <w:spacing w:line="276" w:lineRule="auto"/>
        <w:jc w:val="both"/>
      </w:pPr>
      <w:r w:rsidRPr="00B07847">
        <w:t>člen</w:t>
      </w:r>
    </w:p>
    <w:p w14:paraId="3EF166DE" w14:textId="56840420" w:rsidR="00585344" w:rsidRPr="00B07847" w:rsidRDefault="00585344" w:rsidP="00B07847">
      <w:pPr>
        <w:spacing w:line="276" w:lineRule="auto"/>
        <w:jc w:val="both"/>
        <w:rPr>
          <w:rFonts w:eastAsia="Arial Unicode MS"/>
        </w:rPr>
      </w:pPr>
      <w:r w:rsidRPr="00B07847">
        <w:rPr>
          <w:rFonts w:eastAsia="Arial Unicode MS"/>
          <w:b/>
          <w:i/>
        </w:rPr>
        <w:t>Odgovorne</w:t>
      </w:r>
      <w:r w:rsidR="0025744E">
        <w:rPr>
          <w:rFonts w:eastAsia="Arial Unicode MS"/>
          <w:b/>
          <w:i/>
        </w:rPr>
        <w:t xml:space="preserve"> </w:t>
      </w:r>
      <w:r w:rsidRPr="00B07847">
        <w:rPr>
          <w:rFonts w:eastAsia="Arial Unicode MS"/>
          <w:b/>
          <w:i/>
        </w:rPr>
        <w:t>osebe,</w:t>
      </w:r>
      <w:r w:rsidR="0025744E">
        <w:rPr>
          <w:rFonts w:eastAsia="Arial Unicode MS"/>
          <w:b/>
          <w:i/>
        </w:rPr>
        <w:t xml:space="preserve"> </w:t>
      </w:r>
      <w:r w:rsidRPr="00B07847">
        <w:rPr>
          <w:rFonts w:eastAsia="Arial Unicode MS"/>
          <w:b/>
          <w:i/>
        </w:rPr>
        <w:t>skrbniki</w:t>
      </w:r>
      <w:r w:rsidR="0025744E">
        <w:rPr>
          <w:rFonts w:eastAsia="Arial Unicode MS"/>
          <w:b/>
          <w:i/>
        </w:rPr>
        <w:t xml:space="preserve"> </w:t>
      </w:r>
      <w:r w:rsidRPr="00B07847">
        <w:rPr>
          <w:rFonts w:eastAsia="Arial Unicode MS"/>
          <w:b/>
          <w:i/>
        </w:rPr>
        <w:t>na</w:t>
      </w:r>
      <w:r w:rsidR="0025744E">
        <w:rPr>
          <w:rFonts w:eastAsia="Arial Unicode MS"/>
          <w:b/>
          <w:i/>
        </w:rPr>
        <w:t xml:space="preserve"> </w:t>
      </w:r>
      <w:r w:rsidRPr="00B07847">
        <w:rPr>
          <w:rFonts w:eastAsia="Arial Unicode MS"/>
          <w:b/>
          <w:i/>
        </w:rPr>
        <w:t>strani</w:t>
      </w:r>
      <w:r w:rsidR="0025744E">
        <w:rPr>
          <w:rFonts w:eastAsia="Arial Unicode MS"/>
          <w:b/>
          <w:i/>
        </w:rPr>
        <w:t xml:space="preserve"> </w:t>
      </w:r>
      <w:r w:rsidRPr="00B07847">
        <w:rPr>
          <w:rFonts w:eastAsia="Arial Unicode MS"/>
          <w:b/>
          <w:i/>
        </w:rPr>
        <w:t>naročnika</w:t>
      </w:r>
      <w:r w:rsidRPr="00B07847">
        <w:rPr>
          <w:rFonts w:eastAsia="Arial Unicode MS"/>
        </w:rPr>
        <w:t>,</w:t>
      </w:r>
      <w:r w:rsidR="0025744E">
        <w:rPr>
          <w:rFonts w:eastAsia="Arial Unicode MS"/>
        </w:rPr>
        <w:t xml:space="preserve"> </w:t>
      </w:r>
    </w:p>
    <w:p w14:paraId="4E042179" w14:textId="55219F28" w:rsidR="00585344" w:rsidRPr="00B07847" w:rsidRDefault="00585344" w:rsidP="00B07847">
      <w:pPr>
        <w:numPr>
          <w:ilvl w:val="0"/>
          <w:numId w:val="2"/>
        </w:numPr>
        <w:spacing w:line="276" w:lineRule="auto"/>
        <w:jc w:val="both"/>
        <w:rPr>
          <w:rFonts w:eastAsia="Arial Unicode MS"/>
        </w:rPr>
      </w:pPr>
      <w:r w:rsidRPr="00B07847">
        <w:t>ki</w:t>
      </w:r>
      <w:r w:rsidR="0025744E">
        <w:t xml:space="preserve"> </w:t>
      </w:r>
      <w:r w:rsidRPr="00B07847">
        <w:t>so</w:t>
      </w:r>
      <w:r w:rsidR="0025744E">
        <w:t xml:space="preserve"> </w:t>
      </w:r>
      <w:r w:rsidRPr="00B07847">
        <w:t>pristojne</w:t>
      </w:r>
      <w:r w:rsidR="0025744E">
        <w:t xml:space="preserve"> </w:t>
      </w:r>
      <w:r w:rsidRPr="00B07847">
        <w:t>za</w:t>
      </w:r>
      <w:r w:rsidR="0025744E">
        <w:t xml:space="preserve"> </w:t>
      </w:r>
      <w:r w:rsidRPr="00B07847">
        <w:t>komuniciranje</w:t>
      </w:r>
      <w:r w:rsidR="0025744E">
        <w:t xml:space="preserve"> </w:t>
      </w:r>
      <w:r w:rsidRPr="00B07847">
        <w:t>z</w:t>
      </w:r>
      <w:r w:rsidR="0025744E">
        <w:t xml:space="preserve"> </w:t>
      </w:r>
      <w:r w:rsidRPr="00B07847">
        <w:t>izvajalcem,</w:t>
      </w:r>
      <w:r w:rsidR="0025744E">
        <w:t xml:space="preserve"> </w:t>
      </w:r>
      <w:r w:rsidRPr="00B07847">
        <w:t>javljanje</w:t>
      </w:r>
      <w:r w:rsidR="0025744E">
        <w:t xml:space="preserve"> </w:t>
      </w:r>
      <w:r w:rsidRPr="00B07847">
        <w:t>napak,</w:t>
      </w:r>
      <w:r w:rsidR="0025744E">
        <w:t xml:space="preserve"> </w:t>
      </w:r>
      <w:r w:rsidRPr="00B07847">
        <w:t>naročanje</w:t>
      </w:r>
      <w:r w:rsidR="0025744E">
        <w:t xml:space="preserve"> </w:t>
      </w:r>
      <w:r w:rsidRPr="00B07847">
        <w:t>tehnične</w:t>
      </w:r>
      <w:r w:rsidR="0025744E">
        <w:t xml:space="preserve"> </w:t>
      </w:r>
      <w:r w:rsidRPr="00B07847">
        <w:t>podpore</w:t>
      </w:r>
      <w:r w:rsidR="0025744E">
        <w:t xml:space="preserve"> </w:t>
      </w:r>
      <w:r w:rsidRPr="00B07847">
        <w:t>so</w:t>
      </w:r>
      <w:r w:rsidRPr="00B07847">
        <w:rPr>
          <w:rFonts w:eastAsia="Arial Unicode MS"/>
        </w:rPr>
        <w:t>:</w:t>
      </w:r>
    </w:p>
    <w:p w14:paraId="0F84FC19" w14:textId="77777777" w:rsidR="00585344" w:rsidRPr="00B07847" w:rsidRDefault="00585344" w:rsidP="001566D4">
      <w:pPr>
        <w:numPr>
          <w:ilvl w:val="0"/>
          <w:numId w:val="11"/>
        </w:numPr>
        <w:spacing w:line="276" w:lineRule="auto"/>
        <w:jc w:val="both"/>
        <w:rPr>
          <w:rFonts w:eastAsia="Arial Unicode MS"/>
        </w:rPr>
      </w:pPr>
      <w:r w:rsidRPr="00B07847">
        <w:rPr>
          <w:rFonts w:eastAsia="Arial Unicode MS"/>
          <w:i/>
        </w:rPr>
        <w:t>___________________________________________________________</w:t>
      </w:r>
    </w:p>
    <w:p w14:paraId="7BC7F616" w14:textId="4B2DC995" w:rsidR="00585344" w:rsidRPr="00B07847" w:rsidRDefault="00585344" w:rsidP="00B07847">
      <w:pPr>
        <w:numPr>
          <w:ilvl w:val="0"/>
          <w:numId w:val="2"/>
        </w:numPr>
        <w:spacing w:line="276" w:lineRule="auto"/>
        <w:jc w:val="both"/>
        <w:rPr>
          <w:rFonts w:eastAsia="Arial Unicode MS"/>
        </w:rPr>
      </w:pPr>
      <w:r w:rsidRPr="00B07847">
        <w:rPr>
          <w:rFonts w:eastAsia="Arial Unicode MS"/>
        </w:rPr>
        <w:t>ki</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odgovorna</w:t>
      </w:r>
      <w:r w:rsidR="0025744E">
        <w:rPr>
          <w:rFonts w:eastAsia="Arial Unicode MS"/>
        </w:rPr>
        <w:t xml:space="preserve"> </w:t>
      </w:r>
      <w:r w:rsidRPr="00B07847">
        <w:rPr>
          <w:rFonts w:eastAsia="Arial Unicode MS"/>
        </w:rPr>
        <w:t>za</w:t>
      </w:r>
      <w:r w:rsidR="0025744E">
        <w:rPr>
          <w:rFonts w:eastAsia="Arial Unicode MS"/>
        </w:rPr>
        <w:t xml:space="preserve"> </w:t>
      </w:r>
      <w:r w:rsidRPr="00B07847">
        <w:rPr>
          <w:rFonts w:eastAsia="Arial Unicode MS"/>
        </w:rPr>
        <w:t>pogodbo:</w:t>
      </w:r>
    </w:p>
    <w:p w14:paraId="4138B43C" w14:textId="5B024672" w:rsidR="00585344" w:rsidRPr="00B07847" w:rsidRDefault="00585344" w:rsidP="00B07847">
      <w:pPr>
        <w:numPr>
          <w:ilvl w:val="1"/>
          <w:numId w:val="2"/>
        </w:numPr>
        <w:spacing w:line="276" w:lineRule="auto"/>
        <w:jc w:val="both"/>
        <w:rPr>
          <w:rFonts w:eastAsia="Arial Unicode MS"/>
        </w:rPr>
      </w:pPr>
      <w:r w:rsidRPr="00B07847">
        <w:rPr>
          <w:rFonts w:eastAsia="Arial Unicode MS"/>
        </w:rPr>
        <w:t>__________________,</w:t>
      </w:r>
      <w:r w:rsidR="008415EC">
        <w:rPr>
          <w:rFonts w:eastAsia="Arial Unicode MS"/>
        </w:rPr>
        <w:t xml:space="preserve"> </w:t>
      </w:r>
      <w:r w:rsidRPr="00B07847">
        <w:rPr>
          <w:rFonts w:eastAsia="Arial Unicode MS"/>
        </w:rPr>
        <w:t>tel.:</w:t>
      </w:r>
      <w:r w:rsidR="0025744E">
        <w:rPr>
          <w:rFonts w:eastAsia="Arial Unicode MS"/>
        </w:rPr>
        <w:t xml:space="preserve"> </w:t>
      </w:r>
      <w:r w:rsidRPr="00B07847">
        <w:rPr>
          <w:rFonts w:eastAsia="Arial Unicode MS"/>
        </w:rPr>
        <w:t>_______________,</w:t>
      </w:r>
      <w:r w:rsidR="0025744E">
        <w:rPr>
          <w:rFonts w:eastAsia="Arial Unicode MS"/>
        </w:rPr>
        <w:t xml:space="preserve"> </w:t>
      </w:r>
      <w:r w:rsidRPr="00B07847">
        <w:rPr>
          <w:rFonts w:eastAsia="Arial Unicode MS"/>
        </w:rPr>
        <w:t>e-pošta:</w:t>
      </w:r>
      <w:r w:rsidR="0025744E">
        <w:rPr>
          <w:rFonts w:eastAsia="Arial Unicode MS"/>
        </w:rPr>
        <w:t xml:space="preserve"> </w:t>
      </w:r>
      <w:r w:rsidRPr="00B07847">
        <w:rPr>
          <w:rFonts w:eastAsia="Arial Unicode MS"/>
        </w:rPr>
        <w:t>________________</w:t>
      </w:r>
    </w:p>
    <w:p w14:paraId="37674095" w14:textId="77777777" w:rsidR="00585344" w:rsidRPr="00B07847" w:rsidRDefault="00585344" w:rsidP="00B07847">
      <w:pPr>
        <w:spacing w:line="276" w:lineRule="auto"/>
        <w:jc w:val="both"/>
        <w:rPr>
          <w:rFonts w:eastAsia="Arial Unicode MS"/>
          <w:b/>
        </w:rPr>
      </w:pPr>
    </w:p>
    <w:p w14:paraId="0F25655B" w14:textId="62AD0E94" w:rsidR="00585344" w:rsidRPr="00B07847" w:rsidRDefault="00585344" w:rsidP="00B07847">
      <w:pPr>
        <w:spacing w:line="276" w:lineRule="auto"/>
        <w:jc w:val="both"/>
        <w:rPr>
          <w:rFonts w:eastAsia="Arial Unicode MS"/>
          <w:i/>
        </w:rPr>
      </w:pPr>
      <w:r w:rsidRPr="00B07847">
        <w:rPr>
          <w:rFonts w:eastAsia="Arial Unicode MS"/>
          <w:b/>
          <w:i/>
        </w:rPr>
        <w:t>Odgovorne</w:t>
      </w:r>
      <w:r w:rsidR="0025744E">
        <w:rPr>
          <w:rFonts w:eastAsia="Arial Unicode MS"/>
          <w:b/>
          <w:i/>
        </w:rPr>
        <w:t xml:space="preserve"> </w:t>
      </w:r>
      <w:r w:rsidRPr="00B07847">
        <w:rPr>
          <w:rFonts w:eastAsia="Arial Unicode MS"/>
          <w:b/>
          <w:i/>
        </w:rPr>
        <w:t>osebe</w:t>
      </w:r>
      <w:r w:rsidR="0025744E">
        <w:rPr>
          <w:rFonts w:eastAsia="Arial Unicode MS"/>
          <w:b/>
          <w:i/>
        </w:rPr>
        <w:t xml:space="preserve"> </w:t>
      </w:r>
      <w:r w:rsidRPr="00B07847">
        <w:rPr>
          <w:rFonts w:eastAsia="Arial Unicode MS"/>
          <w:b/>
          <w:i/>
        </w:rPr>
        <w:t>na</w:t>
      </w:r>
      <w:r w:rsidR="0025744E">
        <w:rPr>
          <w:rFonts w:eastAsia="Arial Unicode MS"/>
          <w:b/>
          <w:i/>
        </w:rPr>
        <w:t xml:space="preserve"> </w:t>
      </w:r>
      <w:r w:rsidRPr="00B07847">
        <w:rPr>
          <w:rFonts w:eastAsia="Arial Unicode MS"/>
          <w:b/>
          <w:i/>
        </w:rPr>
        <w:t>strani</w:t>
      </w:r>
      <w:r w:rsidR="0025744E">
        <w:rPr>
          <w:rFonts w:eastAsia="Arial Unicode MS"/>
          <w:b/>
          <w:i/>
        </w:rPr>
        <w:t xml:space="preserve"> </w:t>
      </w:r>
      <w:r w:rsidRPr="00B07847">
        <w:rPr>
          <w:rFonts w:eastAsia="Arial Unicode MS"/>
          <w:b/>
          <w:i/>
        </w:rPr>
        <w:t>prodajalca</w:t>
      </w:r>
      <w:r w:rsidRPr="00B07847">
        <w:rPr>
          <w:rFonts w:eastAsia="Arial Unicode MS"/>
          <w:i/>
        </w:rPr>
        <w:t>,</w:t>
      </w:r>
      <w:r w:rsidR="0025744E">
        <w:rPr>
          <w:rFonts w:eastAsia="Arial Unicode MS"/>
          <w:i/>
        </w:rPr>
        <w:t xml:space="preserve"> </w:t>
      </w:r>
    </w:p>
    <w:p w14:paraId="28AE03A4" w14:textId="0645DDC8" w:rsidR="00585344" w:rsidRPr="00B07847" w:rsidRDefault="00585344" w:rsidP="00B07847">
      <w:pPr>
        <w:numPr>
          <w:ilvl w:val="0"/>
          <w:numId w:val="2"/>
        </w:numPr>
        <w:spacing w:line="276" w:lineRule="auto"/>
        <w:jc w:val="both"/>
        <w:rPr>
          <w:rFonts w:eastAsia="Arial Unicode MS"/>
        </w:rPr>
      </w:pPr>
      <w:r w:rsidRPr="00B07847">
        <w:rPr>
          <w:rFonts w:eastAsia="Arial Unicode MS"/>
        </w:rPr>
        <w:t>ki</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po</w:t>
      </w:r>
      <w:r w:rsidR="0025744E">
        <w:rPr>
          <w:rFonts w:eastAsia="Arial Unicode MS"/>
        </w:rPr>
        <w:t xml:space="preserve"> </w:t>
      </w:r>
      <w:r w:rsidRPr="00B07847">
        <w:rPr>
          <w:rFonts w:eastAsia="Arial Unicode MS"/>
        </w:rPr>
        <w:t>tej</w:t>
      </w:r>
      <w:r w:rsidR="0025744E">
        <w:rPr>
          <w:rFonts w:eastAsia="Arial Unicode MS"/>
        </w:rPr>
        <w:t xml:space="preserve"> </w:t>
      </w:r>
      <w:r w:rsidRPr="00B07847">
        <w:rPr>
          <w:rFonts w:eastAsia="Arial Unicode MS"/>
        </w:rPr>
        <w:t>pogodbi</w:t>
      </w:r>
      <w:r w:rsidR="0025744E">
        <w:rPr>
          <w:rFonts w:eastAsia="Arial Unicode MS"/>
        </w:rPr>
        <w:t xml:space="preserve"> </w:t>
      </w:r>
      <w:r w:rsidRPr="00B07847">
        <w:rPr>
          <w:rFonts w:eastAsia="Arial Unicode MS"/>
        </w:rPr>
        <w:t>odgovoren</w:t>
      </w:r>
      <w:r w:rsidR="0025744E">
        <w:rPr>
          <w:rFonts w:eastAsia="Arial Unicode MS"/>
        </w:rPr>
        <w:t xml:space="preserve"> </w:t>
      </w:r>
      <w:r w:rsidRPr="00B07847">
        <w:rPr>
          <w:rFonts w:eastAsia="Arial Unicode MS"/>
        </w:rPr>
        <w:t>za</w:t>
      </w:r>
      <w:r w:rsidR="0025744E">
        <w:rPr>
          <w:rFonts w:eastAsia="Arial Unicode MS"/>
        </w:rPr>
        <w:t xml:space="preserve"> </w:t>
      </w:r>
      <w:r w:rsidRPr="00B07847">
        <w:rPr>
          <w:rFonts w:eastAsia="Arial Unicode MS"/>
        </w:rPr>
        <w:t>izmenjavo</w:t>
      </w:r>
      <w:r w:rsidR="0025744E">
        <w:rPr>
          <w:rFonts w:eastAsia="Arial Unicode MS"/>
        </w:rPr>
        <w:t xml:space="preserve"> </w:t>
      </w:r>
      <w:r w:rsidRPr="00B07847">
        <w:rPr>
          <w:rFonts w:eastAsia="Arial Unicode MS"/>
        </w:rPr>
        <w:t>informacij</w:t>
      </w:r>
      <w:r w:rsidR="0025744E">
        <w:rPr>
          <w:rFonts w:eastAsia="Arial Unicode MS"/>
        </w:rPr>
        <w:t xml:space="preserve"> </w:t>
      </w:r>
      <w:r w:rsidRPr="00B07847">
        <w:rPr>
          <w:rFonts w:eastAsia="Arial Unicode MS"/>
        </w:rPr>
        <w:t>in</w:t>
      </w:r>
      <w:r w:rsidR="0025744E">
        <w:rPr>
          <w:rFonts w:eastAsia="Arial Unicode MS"/>
        </w:rPr>
        <w:t xml:space="preserve"> </w:t>
      </w:r>
      <w:r w:rsidRPr="00B07847">
        <w:rPr>
          <w:rFonts w:eastAsia="Arial Unicode MS"/>
        </w:rPr>
        <w:t>vsa</w:t>
      </w:r>
      <w:r w:rsidR="0025744E">
        <w:rPr>
          <w:rFonts w:eastAsia="Arial Unicode MS"/>
        </w:rPr>
        <w:t xml:space="preserve"> </w:t>
      </w:r>
      <w:r w:rsidRPr="00B07847">
        <w:rPr>
          <w:rFonts w:eastAsia="Arial Unicode MS"/>
        </w:rPr>
        <w:t>tehnična</w:t>
      </w:r>
      <w:r w:rsidR="0025744E">
        <w:rPr>
          <w:rFonts w:eastAsia="Arial Unicode MS"/>
        </w:rPr>
        <w:t xml:space="preserve"> </w:t>
      </w:r>
      <w:r w:rsidRPr="00B07847">
        <w:rPr>
          <w:rFonts w:eastAsia="Arial Unicode MS"/>
        </w:rPr>
        <w:t>vprašanja</w:t>
      </w:r>
      <w:r w:rsidR="0025744E">
        <w:rPr>
          <w:rFonts w:eastAsia="Arial Unicode MS"/>
        </w:rPr>
        <w:t xml:space="preserve"> </w:t>
      </w:r>
      <w:r w:rsidRPr="00B07847">
        <w:rPr>
          <w:rFonts w:eastAsia="Arial Unicode MS"/>
        </w:rPr>
        <w:t>v</w:t>
      </w:r>
      <w:r w:rsidR="0025744E">
        <w:rPr>
          <w:rFonts w:eastAsia="Arial Unicode MS"/>
        </w:rPr>
        <w:t xml:space="preserve"> </w:t>
      </w:r>
      <w:r w:rsidRPr="00B07847">
        <w:rPr>
          <w:rFonts w:eastAsia="Arial Unicode MS"/>
        </w:rPr>
        <w:t>zvezi</w:t>
      </w:r>
      <w:r w:rsidR="0025744E">
        <w:rPr>
          <w:rFonts w:eastAsia="Arial Unicode MS"/>
        </w:rPr>
        <w:t xml:space="preserve"> </w:t>
      </w:r>
      <w:r w:rsidRPr="00B07847">
        <w:rPr>
          <w:rFonts w:eastAsia="Arial Unicode MS"/>
        </w:rPr>
        <w:t>s</w:t>
      </w:r>
      <w:r w:rsidR="0025744E">
        <w:rPr>
          <w:rFonts w:eastAsia="Arial Unicode MS"/>
        </w:rPr>
        <w:t xml:space="preserve"> </w:t>
      </w:r>
      <w:r w:rsidRPr="00B07847">
        <w:rPr>
          <w:rFonts w:eastAsia="Arial Unicode MS"/>
        </w:rPr>
        <w:t>to</w:t>
      </w:r>
      <w:r w:rsidR="0025744E">
        <w:rPr>
          <w:rFonts w:eastAsia="Arial Unicode MS"/>
        </w:rPr>
        <w:t xml:space="preserve"> </w:t>
      </w:r>
      <w:r w:rsidRPr="00B07847">
        <w:rPr>
          <w:rFonts w:eastAsia="Arial Unicode MS"/>
        </w:rPr>
        <w:t>pogodbo:</w:t>
      </w:r>
    </w:p>
    <w:p w14:paraId="36CE6B2B" w14:textId="4493A504" w:rsidR="00585344" w:rsidRPr="00B07847" w:rsidRDefault="00585344" w:rsidP="00B07847">
      <w:pPr>
        <w:numPr>
          <w:ilvl w:val="1"/>
          <w:numId w:val="2"/>
        </w:numPr>
        <w:spacing w:line="276" w:lineRule="auto"/>
        <w:jc w:val="both"/>
        <w:rPr>
          <w:rFonts w:eastAsia="Arial Unicode MS"/>
        </w:rPr>
      </w:pPr>
      <w:r w:rsidRPr="00B07847">
        <w:rPr>
          <w:rFonts w:eastAsia="Arial Unicode MS"/>
        </w:rPr>
        <w:t>__________________,</w:t>
      </w:r>
      <w:r w:rsidR="008415EC">
        <w:rPr>
          <w:rFonts w:eastAsia="Arial Unicode MS"/>
        </w:rPr>
        <w:t xml:space="preserve"> </w:t>
      </w:r>
      <w:r w:rsidRPr="00B07847">
        <w:rPr>
          <w:rFonts w:eastAsia="Arial Unicode MS"/>
        </w:rPr>
        <w:t>tel.:</w:t>
      </w:r>
      <w:r w:rsidR="0025744E">
        <w:rPr>
          <w:rFonts w:eastAsia="Arial Unicode MS"/>
        </w:rPr>
        <w:t xml:space="preserve"> </w:t>
      </w:r>
      <w:r w:rsidRPr="00B07847">
        <w:rPr>
          <w:rFonts w:eastAsia="Arial Unicode MS"/>
        </w:rPr>
        <w:t>_______________,</w:t>
      </w:r>
      <w:r w:rsidR="0025744E">
        <w:rPr>
          <w:rFonts w:eastAsia="Arial Unicode MS"/>
        </w:rPr>
        <w:t xml:space="preserve"> </w:t>
      </w:r>
      <w:r w:rsidRPr="00B07847">
        <w:rPr>
          <w:rFonts w:eastAsia="Arial Unicode MS"/>
        </w:rPr>
        <w:t>e-pošta:</w:t>
      </w:r>
      <w:r w:rsidR="0025744E">
        <w:rPr>
          <w:rFonts w:eastAsia="Arial Unicode MS"/>
        </w:rPr>
        <w:t xml:space="preserve"> </w:t>
      </w:r>
      <w:r w:rsidRPr="00B07847">
        <w:rPr>
          <w:rFonts w:eastAsia="Arial Unicode MS"/>
        </w:rPr>
        <w:t>________________</w:t>
      </w:r>
    </w:p>
    <w:p w14:paraId="27F21A21" w14:textId="0236B261" w:rsidR="00585344" w:rsidRPr="00B07847" w:rsidRDefault="00585344" w:rsidP="00B07847">
      <w:pPr>
        <w:numPr>
          <w:ilvl w:val="0"/>
          <w:numId w:val="2"/>
        </w:numPr>
        <w:spacing w:line="276" w:lineRule="auto"/>
        <w:jc w:val="both"/>
        <w:rPr>
          <w:rFonts w:eastAsia="Arial Unicode MS"/>
        </w:rPr>
      </w:pPr>
      <w:r w:rsidRPr="00B07847">
        <w:rPr>
          <w:rFonts w:eastAsia="Arial Unicode MS"/>
        </w:rPr>
        <w:t>ki</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odgovorna</w:t>
      </w:r>
      <w:r w:rsidR="0025744E">
        <w:rPr>
          <w:rFonts w:eastAsia="Arial Unicode MS"/>
        </w:rPr>
        <w:t xml:space="preserve"> </w:t>
      </w:r>
      <w:r w:rsidRPr="00B07847">
        <w:rPr>
          <w:rFonts w:eastAsia="Arial Unicode MS"/>
        </w:rPr>
        <w:t>za</w:t>
      </w:r>
      <w:r w:rsidR="0025744E">
        <w:rPr>
          <w:rFonts w:eastAsia="Arial Unicode MS"/>
        </w:rPr>
        <w:t xml:space="preserve"> </w:t>
      </w:r>
      <w:r w:rsidRPr="00B07847">
        <w:rPr>
          <w:rFonts w:eastAsia="Arial Unicode MS"/>
        </w:rPr>
        <w:t>pogodbo:</w:t>
      </w:r>
    </w:p>
    <w:p w14:paraId="0DE11EBC" w14:textId="61B08F8B" w:rsidR="00585344" w:rsidRPr="00B07847" w:rsidRDefault="00585344" w:rsidP="00B07847">
      <w:pPr>
        <w:numPr>
          <w:ilvl w:val="1"/>
          <w:numId w:val="2"/>
        </w:numPr>
        <w:spacing w:line="276" w:lineRule="auto"/>
        <w:jc w:val="both"/>
        <w:rPr>
          <w:rFonts w:eastAsia="Arial Unicode MS"/>
        </w:rPr>
      </w:pPr>
      <w:r w:rsidRPr="00B07847">
        <w:rPr>
          <w:rFonts w:eastAsia="Arial Unicode MS"/>
        </w:rPr>
        <w:t>__________________,</w:t>
      </w:r>
      <w:r w:rsidR="008415EC">
        <w:rPr>
          <w:rFonts w:eastAsia="Arial Unicode MS"/>
        </w:rPr>
        <w:t xml:space="preserve"> </w:t>
      </w:r>
      <w:r w:rsidRPr="00B07847">
        <w:rPr>
          <w:rFonts w:eastAsia="Arial Unicode MS"/>
        </w:rPr>
        <w:t>tel.:</w:t>
      </w:r>
      <w:r w:rsidR="0025744E">
        <w:rPr>
          <w:rFonts w:eastAsia="Arial Unicode MS"/>
        </w:rPr>
        <w:t xml:space="preserve"> </w:t>
      </w:r>
      <w:r w:rsidRPr="00B07847">
        <w:rPr>
          <w:rFonts w:eastAsia="Arial Unicode MS"/>
        </w:rPr>
        <w:t>_______________,</w:t>
      </w:r>
      <w:r w:rsidR="0025744E">
        <w:rPr>
          <w:rFonts w:eastAsia="Arial Unicode MS"/>
        </w:rPr>
        <w:t xml:space="preserve"> </w:t>
      </w:r>
      <w:r w:rsidRPr="00B07847">
        <w:rPr>
          <w:rFonts w:eastAsia="Arial Unicode MS"/>
        </w:rPr>
        <w:t>e-pošta:</w:t>
      </w:r>
      <w:r w:rsidR="0025744E">
        <w:rPr>
          <w:rFonts w:eastAsia="Arial Unicode MS"/>
        </w:rPr>
        <w:t xml:space="preserve"> </w:t>
      </w:r>
      <w:r w:rsidRPr="00B07847">
        <w:rPr>
          <w:rFonts w:eastAsia="Arial Unicode MS"/>
        </w:rPr>
        <w:t>________________</w:t>
      </w:r>
      <w:r w:rsidR="0025744E">
        <w:rPr>
          <w:rFonts w:eastAsia="Arial Unicode MS"/>
        </w:rPr>
        <w:t xml:space="preserve"> </w:t>
      </w:r>
    </w:p>
    <w:p w14:paraId="1064D55C" w14:textId="77777777" w:rsidR="00353275" w:rsidRPr="00B07847" w:rsidRDefault="00353275" w:rsidP="00B07847">
      <w:pPr>
        <w:spacing w:line="276" w:lineRule="auto"/>
        <w:jc w:val="both"/>
        <w:rPr>
          <w:rFonts w:eastAsia="Arial Unicode MS"/>
        </w:rPr>
      </w:pPr>
    </w:p>
    <w:p w14:paraId="0759F3B5" w14:textId="77C7BAAE" w:rsidR="00353275" w:rsidRPr="00B07847" w:rsidRDefault="00353275" w:rsidP="00B07847">
      <w:pPr>
        <w:spacing w:line="276" w:lineRule="auto"/>
        <w:jc w:val="both"/>
        <w:rPr>
          <w:color w:val="000000"/>
        </w:rPr>
      </w:pPr>
      <w:r w:rsidRPr="00B07847">
        <w:rPr>
          <w:color w:val="000000"/>
        </w:rPr>
        <w:t>POGODBENA</w:t>
      </w:r>
      <w:r w:rsidR="0025744E">
        <w:rPr>
          <w:color w:val="000000"/>
        </w:rPr>
        <w:t xml:space="preserve"> </w:t>
      </w:r>
      <w:r w:rsidRPr="00B07847">
        <w:rPr>
          <w:color w:val="000000"/>
        </w:rPr>
        <w:t>KAZEN</w:t>
      </w:r>
    </w:p>
    <w:p w14:paraId="20E70C98" w14:textId="77777777" w:rsidR="00353275" w:rsidRPr="00B07847" w:rsidRDefault="00353275" w:rsidP="00B07847">
      <w:pPr>
        <w:spacing w:line="276" w:lineRule="auto"/>
        <w:jc w:val="both"/>
        <w:rPr>
          <w:rFonts w:eastAsia="Arial Unicode MS"/>
        </w:rPr>
      </w:pPr>
    </w:p>
    <w:p w14:paraId="5ADAF2A4" w14:textId="77777777" w:rsidR="00585344" w:rsidRPr="00B07847" w:rsidRDefault="00353275" w:rsidP="001566D4">
      <w:pPr>
        <w:numPr>
          <w:ilvl w:val="0"/>
          <w:numId w:val="9"/>
        </w:numPr>
        <w:spacing w:line="276" w:lineRule="auto"/>
        <w:jc w:val="both"/>
      </w:pPr>
      <w:r w:rsidRPr="00B07847">
        <w:t>č</w:t>
      </w:r>
      <w:r w:rsidR="00585344" w:rsidRPr="00B07847">
        <w:t>len</w:t>
      </w:r>
    </w:p>
    <w:p w14:paraId="1C9B6C1A" w14:textId="38AD0041" w:rsidR="00585344" w:rsidRPr="00B07847" w:rsidRDefault="00585344" w:rsidP="00B07847">
      <w:pPr>
        <w:spacing w:line="276" w:lineRule="auto"/>
        <w:jc w:val="both"/>
      </w:pPr>
      <w:r w:rsidRPr="00B07847">
        <w:t>Pogodbena</w:t>
      </w:r>
      <w:r w:rsidR="0025744E">
        <w:t xml:space="preserve"> </w:t>
      </w:r>
      <w:r w:rsidRPr="00B07847">
        <w:t>kazen</w:t>
      </w:r>
      <w:r w:rsidR="0025744E">
        <w:t xml:space="preserve"> </w:t>
      </w:r>
      <w:r w:rsidRPr="00B07847">
        <w:t>znaša</w:t>
      </w:r>
      <w:r w:rsidR="0025744E">
        <w:t xml:space="preserve"> </w:t>
      </w:r>
      <w:r w:rsidRPr="00B07847">
        <w:t>0,20</w:t>
      </w:r>
      <w:r w:rsidR="0025744E">
        <w:t xml:space="preserve"> </w:t>
      </w:r>
      <w:r w:rsidRPr="00B07847">
        <w:t>%</w:t>
      </w:r>
      <w:r w:rsidR="0025744E">
        <w:t xml:space="preserve"> </w:t>
      </w:r>
      <w:r w:rsidRPr="00B07847">
        <w:t>(2</w:t>
      </w:r>
      <w:r w:rsidR="0025744E">
        <w:t xml:space="preserve"> </w:t>
      </w:r>
      <w:r w:rsidRPr="00B07847">
        <w:t>promila)</w:t>
      </w:r>
      <w:r w:rsidR="0025744E">
        <w:t xml:space="preserve"> </w:t>
      </w:r>
      <w:r w:rsidRPr="00B07847">
        <w:t>od</w:t>
      </w:r>
      <w:r w:rsidR="0025744E">
        <w:t xml:space="preserve"> </w:t>
      </w:r>
      <w:r w:rsidRPr="00B07847">
        <w:t>pogodbene</w:t>
      </w:r>
      <w:r w:rsidR="0025744E">
        <w:t xml:space="preserve"> </w:t>
      </w:r>
      <w:r w:rsidRPr="00B07847">
        <w:t>vrednosti</w:t>
      </w:r>
      <w:r w:rsidR="0025744E">
        <w:t xml:space="preserve"> </w:t>
      </w:r>
      <w:r w:rsidRPr="00B07847">
        <w:t>za</w:t>
      </w:r>
      <w:r w:rsidR="0025744E">
        <w:t xml:space="preserve"> </w:t>
      </w:r>
      <w:r w:rsidRPr="00B07847">
        <w:t>vsak</w:t>
      </w:r>
      <w:r w:rsidR="0025744E">
        <w:t xml:space="preserve"> </w:t>
      </w:r>
      <w:r w:rsidRPr="00B07847">
        <w:t>dan</w:t>
      </w:r>
      <w:r w:rsidR="0025744E">
        <w:t xml:space="preserve"> </w:t>
      </w:r>
      <w:r w:rsidRPr="00B07847">
        <w:t>zamude</w:t>
      </w:r>
      <w:r w:rsidR="0025744E">
        <w:t xml:space="preserve"> </w:t>
      </w:r>
      <w:r w:rsidRPr="00B07847">
        <w:t>pri</w:t>
      </w:r>
      <w:r w:rsidR="0025744E">
        <w:t xml:space="preserve"> </w:t>
      </w:r>
      <w:r w:rsidRPr="00B07847">
        <w:t>izvedb</w:t>
      </w:r>
      <w:r w:rsidR="00874CBC" w:rsidRPr="00B07847">
        <w:t>i</w:t>
      </w:r>
      <w:r w:rsidR="0025744E">
        <w:t xml:space="preserve"> </w:t>
      </w:r>
      <w:r w:rsidR="00874CBC" w:rsidRPr="00B07847">
        <w:t>pogodbenih</w:t>
      </w:r>
      <w:r w:rsidR="0025744E">
        <w:t xml:space="preserve"> </w:t>
      </w:r>
      <w:r w:rsidR="00874CBC" w:rsidRPr="00B07847">
        <w:t>obveznosti,</w:t>
      </w:r>
      <w:r w:rsidR="0025744E">
        <w:t xml:space="preserve"> </w:t>
      </w:r>
      <w:r w:rsidR="00874CBC" w:rsidRPr="00B07847">
        <w:t>vendar</w:t>
      </w:r>
      <w:r w:rsidR="0025744E">
        <w:t xml:space="preserve"> </w:t>
      </w:r>
      <w:r w:rsidRPr="00B07847">
        <w:t>največ</w:t>
      </w:r>
      <w:r w:rsidR="0025744E">
        <w:t xml:space="preserve"> </w:t>
      </w:r>
      <w:r w:rsidRPr="00B07847">
        <w:t>10%</w:t>
      </w:r>
      <w:r w:rsidR="0025744E">
        <w:t xml:space="preserve"> </w:t>
      </w:r>
      <w:r w:rsidRPr="00B07847">
        <w:t>pogodbene</w:t>
      </w:r>
      <w:r w:rsidR="008415EC">
        <w:t xml:space="preserve"> </w:t>
      </w:r>
      <w:r w:rsidRPr="00B07847">
        <w:t>vrednosti.</w:t>
      </w:r>
    </w:p>
    <w:p w14:paraId="118ED1DA" w14:textId="77777777" w:rsidR="00585344" w:rsidRPr="00B07847" w:rsidRDefault="00585344" w:rsidP="00B07847">
      <w:pPr>
        <w:spacing w:line="276" w:lineRule="auto"/>
        <w:jc w:val="both"/>
      </w:pPr>
    </w:p>
    <w:p w14:paraId="2F1558B6" w14:textId="5CDE57CE" w:rsidR="00585344" w:rsidRPr="00B07847" w:rsidRDefault="00585344" w:rsidP="00B07847">
      <w:pPr>
        <w:spacing w:line="276" w:lineRule="auto"/>
        <w:jc w:val="both"/>
      </w:pPr>
      <w:r w:rsidRPr="00B07847">
        <w:t>Poleg</w:t>
      </w:r>
      <w:r w:rsidR="0025744E">
        <w:t xml:space="preserve"> </w:t>
      </w:r>
      <w:r w:rsidRPr="00B07847">
        <w:t>pogodbene</w:t>
      </w:r>
      <w:r w:rsidR="0025744E">
        <w:t xml:space="preserve"> </w:t>
      </w:r>
      <w:r w:rsidRPr="00B07847">
        <w:t>kazni</w:t>
      </w:r>
      <w:r w:rsidR="0025744E">
        <w:t xml:space="preserve"> </w:t>
      </w:r>
      <w:r w:rsidRPr="00B07847">
        <w:t>si</w:t>
      </w:r>
      <w:r w:rsidR="0025744E">
        <w:t xml:space="preserve"> </w:t>
      </w:r>
      <w:r w:rsidRPr="00B07847">
        <w:t>naročnik</w:t>
      </w:r>
      <w:r w:rsidR="0025744E">
        <w:t xml:space="preserve"> </w:t>
      </w:r>
      <w:r w:rsidRPr="00B07847">
        <w:t>pri</w:t>
      </w:r>
      <w:r w:rsidR="00874CBC" w:rsidRPr="00B07847">
        <w:t>držuje</w:t>
      </w:r>
      <w:r w:rsidR="0025744E">
        <w:t xml:space="preserve"> </w:t>
      </w:r>
      <w:r w:rsidR="00874CBC" w:rsidRPr="00B07847">
        <w:t>pravico</w:t>
      </w:r>
      <w:r w:rsidR="0025744E">
        <w:t xml:space="preserve"> </w:t>
      </w:r>
      <w:r w:rsidR="00874CBC" w:rsidRPr="00B07847">
        <w:t>zahtevati</w:t>
      </w:r>
      <w:r w:rsidR="0025744E">
        <w:t xml:space="preserve"> </w:t>
      </w:r>
      <w:r w:rsidR="00874CBC" w:rsidRPr="00B07847">
        <w:t>celotno</w:t>
      </w:r>
      <w:r w:rsidR="0025744E">
        <w:t xml:space="preserve"> </w:t>
      </w:r>
      <w:r w:rsidRPr="00B07847">
        <w:t>povrnitev</w:t>
      </w:r>
      <w:r w:rsidR="0025744E">
        <w:t xml:space="preserve"> </w:t>
      </w:r>
      <w:r w:rsidRPr="00B07847">
        <w:t>škode,</w:t>
      </w:r>
      <w:r w:rsidR="0025744E">
        <w:t xml:space="preserve"> </w:t>
      </w:r>
      <w:r w:rsidRPr="00B07847">
        <w:t>ki</w:t>
      </w:r>
      <w:r w:rsidR="0025744E">
        <w:t xml:space="preserve"> </w:t>
      </w:r>
      <w:r w:rsidRPr="00B07847">
        <w:t>bi</w:t>
      </w:r>
      <w:r w:rsidR="0025744E">
        <w:t xml:space="preserve"> </w:t>
      </w:r>
      <w:r w:rsidRPr="00B07847">
        <w:t>nastala</w:t>
      </w:r>
      <w:r w:rsidR="0025744E">
        <w:t xml:space="preserve"> </w:t>
      </w:r>
      <w:r w:rsidRPr="00B07847">
        <w:t>po</w:t>
      </w:r>
      <w:r w:rsidR="0025744E">
        <w:t xml:space="preserve"> </w:t>
      </w:r>
      <w:r w:rsidRPr="00B07847">
        <w:t>krivdi</w:t>
      </w:r>
      <w:r w:rsidR="0025744E">
        <w:t xml:space="preserve"> </w:t>
      </w:r>
      <w:r w:rsidRPr="00B07847">
        <w:t>ponudnika.</w:t>
      </w:r>
    </w:p>
    <w:p w14:paraId="60F900A7" w14:textId="77777777" w:rsidR="00585344" w:rsidRPr="00B07847" w:rsidRDefault="00585344" w:rsidP="00B07847">
      <w:pPr>
        <w:spacing w:line="276" w:lineRule="auto"/>
        <w:jc w:val="both"/>
      </w:pPr>
    </w:p>
    <w:p w14:paraId="4B9AEBE5" w14:textId="5FC18EC3" w:rsidR="00585344" w:rsidRPr="00B07847" w:rsidRDefault="00585344" w:rsidP="00B07847">
      <w:pPr>
        <w:spacing w:line="276" w:lineRule="auto"/>
        <w:jc w:val="both"/>
      </w:pPr>
      <w:r w:rsidRPr="00B07847">
        <w:t>Ne</w:t>
      </w:r>
      <w:r w:rsidR="0025744E">
        <w:t xml:space="preserve"> </w:t>
      </w:r>
      <w:r w:rsidRPr="00B07847">
        <w:t>glede</w:t>
      </w:r>
      <w:r w:rsidR="0025744E">
        <w:t xml:space="preserve"> </w:t>
      </w:r>
      <w:r w:rsidRPr="00B07847">
        <w:t>na</w:t>
      </w:r>
      <w:r w:rsidR="0025744E">
        <w:t xml:space="preserve"> </w:t>
      </w:r>
      <w:r w:rsidRPr="00B07847">
        <w:t>to,</w:t>
      </w:r>
      <w:r w:rsidR="0025744E">
        <w:t xml:space="preserve"> </w:t>
      </w:r>
      <w:r w:rsidRPr="00B07847">
        <w:t>si</w:t>
      </w:r>
      <w:r w:rsidR="0025744E">
        <w:t xml:space="preserve"> </w:t>
      </w:r>
      <w:r w:rsidRPr="00B07847">
        <w:t>naročnik</w:t>
      </w:r>
      <w:r w:rsidR="0025744E">
        <w:t xml:space="preserve"> </w:t>
      </w:r>
      <w:r w:rsidRPr="00B07847">
        <w:t>pridržuje</w:t>
      </w:r>
      <w:r w:rsidR="0025744E">
        <w:t xml:space="preserve"> </w:t>
      </w:r>
      <w:r w:rsidRPr="00B07847">
        <w:t>zahtevati</w:t>
      </w:r>
      <w:r w:rsidR="0025744E">
        <w:t xml:space="preserve"> </w:t>
      </w:r>
      <w:r w:rsidRPr="00B07847">
        <w:t>povračilo</w:t>
      </w:r>
      <w:r w:rsidR="0025744E">
        <w:t xml:space="preserve"> </w:t>
      </w:r>
      <w:r w:rsidRPr="00B07847">
        <w:t>celotne</w:t>
      </w:r>
      <w:r w:rsidR="0025744E">
        <w:t xml:space="preserve"> </w:t>
      </w:r>
      <w:r w:rsidRPr="00B07847">
        <w:t>škode,</w:t>
      </w:r>
      <w:r w:rsidR="0025744E">
        <w:t xml:space="preserve"> </w:t>
      </w:r>
      <w:r w:rsidRPr="00B07847">
        <w:t>ki</w:t>
      </w:r>
      <w:r w:rsidR="0025744E">
        <w:t xml:space="preserve"> </w:t>
      </w:r>
      <w:r w:rsidRPr="00B07847">
        <w:t>bi</w:t>
      </w:r>
      <w:r w:rsidR="0025744E">
        <w:t xml:space="preserve"> </w:t>
      </w:r>
      <w:r w:rsidRPr="00B07847">
        <w:t>mu</w:t>
      </w:r>
      <w:r w:rsidR="0025744E">
        <w:t xml:space="preserve"> </w:t>
      </w:r>
      <w:r w:rsidRPr="00B07847">
        <w:t>nastala,</w:t>
      </w:r>
      <w:r w:rsidR="0025744E">
        <w:t xml:space="preserve"> </w:t>
      </w:r>
      <w:r w:rsidRPr="00B07847">
        <w:t>ker</w:t>
      </w:r>
      <w:r w:rsidR="0025744E">
        <w:t xml:space="preserve"> </w:t>
      </w:r>
      <w:r w:rsidRPr="00B07847">
        <w:t>pogodbenik</w:t>
      </w:r>
      <w:r w:rsidR="0025744E">
        <w:t xml:space="preserve"> </w:t>
      </w:r>
      <w:r w:rsidRPr="00B07847">
        <w:t>ni</w:t>
      </w:r>
      <w:r w:rsidR="0025744E">
        <w:t xml:space="preserve"> </w:t>
      </w:r>
      <w:r w:rsidRPr="00B07847">
        <w:t>izpolnil</w:t>
      </w:r>
      <w:r w:rsidR="0025744E">
        <w:t xml:space="preserve"> </w:t>
      </w:r>
      <w:r w:rsidRPr="00B07847">
        <w:t>svoje</w:t>
      </w:r>
      <w:r w:rsidR="0025744E">
        <w:t xml:space="preserve"> </w:t>
      </w:r>
      <w:r w:rsidRPr="00B07847">
        <w:t>obveznosti.</w:t>
      </w:r>
    </w:p>
    <w:p w14:paraId="1158993E" w14:textId="77777777" w:rsidR="0069117D" w:rsidRPr="00B07847" w:rsidRDefault="0069117D" w:rsidP="00B07847">
      <w:pPr>
        <w:spacing w:line="276" w:lineRule="auto"/>
        <w:jc w:val="both"/>
      </w:pPr>
    </w:p>
    <w:p w14:paraId="0EFBAC54" w14:textId="7181A6D8" w:rsidR="00585344" w:rsidRPr="00B07847" w:rsidRDefault="00585344" w:rsidP="00B07847">
      <w:pPr>
        <w:spacing w:line="276" w:lineRule="auto"/>
        <w:jc w:val="both"/>
      </w:pPr>
      <w:r w:rsidRPr="00B07847">
        <w:t>Naročnik</w:t>
      </w:r>
      <w:r w:rsidR="0025744E">
        <w:t xml:space="preserve"> </w:t>
      </w:r>
      <w:r w:rsidRPr="00B07847">
        <w:t>si</w:t>
      </w:r>
      <w:r w:rsidR="0025744E">
        <w:t xml:space="preserve"> </w:t>
      </w:r>
      <w:r w:rsidRPr="00B07847">
        <w:t>izrecno</w:t>
      </w:r>
      <w:r w:rsidR="0025744E">
        <w:t xml:space="preserve"> </w:t>
      </w:r>
      <w:r w:rsidRPr="00B07847">
        <w:t>pridržuje</w:t>
      </w:r>
      <w:r w:rsidR="0025744E">
        <w:t xml:space="preserve"> </w:t>
      </w:r>
      <w:r w:rsidRPr="00B07847">
        <w:t>tudi</w:t>
      </w:r>
      <w:r w:rsidR="0025744E">
        <w:t xml:space="preserve"> </w:t>
      </w:r>
      <w:r w:rsidRPr="00B07847">
        <w:t>pravico</w:t>
      </w:r>
      <w:r w:rsidR="0025744E">
        <w:t xml:space="preserve"> </w:t>
      </w:r>
      <w:r w:rsidRPr="00B07847">
        <w:t>zaračunati</w:t>
      </w:r>
      <w:r w:rsidR="0025744E">
        <w:t xml:space="preserve"> </w:t>
      </w:r>
      <w:r w:rsidRPr="00B07847">
        <w:t>pogodbeno</w:t>
      </w:r>
      <w:r w:rsidR="0025744E">
        <w:t xml:space="preserve"> </w:t>
      </w:r>
      <w:r w:rsidRPr="00B07847">
        <w:t>kazen</w:t>
      </w:r>
      <w:r w:rsidR="0025744E">
        <w:t xml:space="preserve"> </w:t>
      </w:r>
      <w:r w:rsidRPr="00B07847">
        <w:t>in</w:t>
      </w:r>
      <w:r w:rsidR="0025744E">
        <w:t xml:space="preserve"> </w:t>
      </w:r>
      <w:r w:rsidRPr="00B07847">
        <w:t>zahtevati</w:t>
      </w:r>
      <w:r w:rsidR="0025744E">
        <w:t xml:space="preserve"> </w:t>
      </w:r>
      <w:r w:rsidRPr="00B07847">
        <w:t>povračilo</w:t>
      </w:r>
      <w:r w:rsidR="0025744E">
        <w:t xml:space="preserve"> </w:t>
      </w:r>
      <w:r w:rsidRPr="00B07847">
        <w:t>škode,</w:t>
      </w:r>
      <w:r w:rsidR="0025744E">
        <w:t xml:space="preserve"> </w:t>
      </w:r>
      <w:r w:rsidRPr="00B07847">
        <w:t>če</w:t>
      </w:r>
      <w:r w:rsidR="0025744E">
        <w:t xml:space="preserve"> </w:t>
      </w:r>
      <w:r w:rsidRPr="00B07847">
        <w:t>prodajalec</w:t>
      </w:r>
      <w:r w:rsidR="0025744E">
        <w:t xml:space="preserve"> </w:t>
      </w:r>
      <w:r w:rsidRPr="00B07847">
        <w:t>ne</w:t>
      </w:r>
      <w:r w:rsidR="0025744E">
        <w:t xml:space="preserve"> </w:t>
      </w:r>
      <w:r w:rsidR="0085025E" w:rsidRPr="00B07847">
        <w:t>bi</w:t>
      </w:r>
      <w:r w:rsidR="0025744E">
        <w:t xml:space="preserve"> </w:t>
      </w:r>
      <w:r w:rsidR="0085025E" w:rsidRPr="00B07847">
        <w:t>odpravil</w:t>
      </w:r>
      <w:r w:rsidR="0025744E">
        <w:t xml:space="preserve"> </w:t>
      </w:r>
      <w:r w:rsidR="0085025E" w:rsidRPr="00B07847">
        <w:t>napake</w:t>
      </w:r>
      <w:r w:rsidR="0025744E">
        <w:t xml:space="preserve"> </w:t>
      </w:r>
      <w:r w:rsidR="0085025E" w:rsidRPr="00B07847">
        <w:t>in</w:t>
      </w:r>
      <w:r w:rsidR="0025744E">
        <w:t xml:space="preserve"> </w:t>
      </w:r>
      <w:r w:rsidR="0085025E" w:rsidRPr="00B07847">
        <w:t>usposobil</w:t>
      </w:r>
      <w:r w:rsidR="0025744E">
        <w:t xml:space="preserve"> </w:t>
      </w:r>
      <w:r w:rsidR="0085025E" w:rsidRPr="00B07847">
        <w:t>aparat</w:t>
      </w:r>
      <w:r w:rsidR="0025744E">
        <w:t xml:space="preserve"> </w:t>
      </w:r>
      <w:r w:rsidR="0085025E" w:rsidRPr="00B07847">
        <w:t>za</w:t>
      </w:r>
      <w:r w:rsidR="0025744E">
        <w:t xml:space="preserve"> </w:t>
      </w:r>
      <w:r w:rsidR="0085025E" w:rsidRPr="00B07847">
        <w:t>nemoteno</w:t>
      </w:r>
      <w:r w:rsidR="0025744E">
        <w:t xml:space="preserve"> </w:t>
      </w:r>
      <w:r w:rsidR="0085025E" w:rsidRPr="00B07847">
        <w:t>delovanje</w:t>
      </w:r>
      <w:r w:rsidR="0025744E">
        <w:t xml:space="preserve"> </w:t>
      </w:r>
      <w:r w:rsidR="0085025E" w:rsidRPr="00B07847">
        <w:t>v</w:t>
      </w:r>
      <w:r w:rsidR="0025744E">
        <w:t xml:space="preserve"> </w:t>
      </w:r>
      <w:r w:rsidR="0085025E" w:rsidRPr="00B07847">
        <w:t>garancijskem</w:t>
      </w:r>
      <w:r w:rsidR="0025744E">
        <w:t xml:space="preserve"> </w:t>
      </w:r>
      <w:r w:rsidR="0085025E" w:rsidRPr="00B07847">
        <w:t>roku.</w:t>
      </w:r>
    </w:p>
    <w:p w14:paraId="680ECCF5" w14:textId="77777777" w:rsidR="00585344" w:rsidRPr="00B07847" w:rsidRDefault="00585344" w:rsidP="00B07847">
      <w:pPr>
        <w:spacing w:line="276" w:lineRule="auto"/>
        <w:jc w:val="both"/>
      </w:pPr>
    </w:p>
    <w:p w14:paraId="1AD9C6EC" w14:textId="66CC95C8" w:rsidR="00353275" w:rsidRPr="00B07847" w:rsidRDefault="00353275" w:rsidP="00B07847">
      <w:pPr>
        <w:spacing w:line="276" w:lineRule="auto"/>
        <w:jc w:val="both"/>
      </w:pPr>
      <w:r w:rsidRPr="00B07847">
        <w:t>VIŠJA</w:t>
      </w:r>
      <w:r w:rsidR="0025744E">
        <w:t xml:space="preserve"> </w:t>
      </w:r>
      <w:r w:rsidRPr="00B07847">
        <w:t>SILA</w:t>
      </w:r>
    </w:p>
    <w:p w14:paraId="2FB0FF23" w14:textId="77777777" w:rsidR="00353275" w:rsidRPr="00B07847" w:rsidRDefault="00353275" w:rsidP="00B07847">
      <w:pPr>
        <w:spacing w:line="276" w:lineRule="auto"/>
        <w:jc w:val="both"/>
      </w:pPr>
    </w:p>
    <w:p w14:paraId="3438AC6B" w14:textId="77777777" w:rsidR="00585344" w:rsidRPr="00B07847" w:rsidRDefault="00585344" w:rsidP="001566D4">
      <w:pPr>
        <w:numPr>
          <w:ilvl w:val="0"/>
          <w:numId w:val="9"/>
        </w:numPr>
        <w:spacing w:line="276" w:lineRule="auto"/>
        <w:jc w:val="both"/>
      </w:pPr>
      <w:r w:rsidRPr="00B07847">
        <w:t>člen</w:t>
      </w:r>
    </w:p>
    <w:p w14:paraId="7D3B6261" w14:textId="47F4F963"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r w:rsidRPr="00B07847">
        <w:t>Pod</w:t>
      </w:r>
      <w:r w:rsidR="0025744E">
        <w:t xml:space="preserve"> </w:t>
      </w:r>
      <w:r w:rsidRPr="00B07847">
        <w:t>višjo</w:t>
      </w:r>
      <w:r w:rsidR="0025744E">
        <w:t xml:space="preserve"> </w:t>
      </w:r>
      <w:r w:rsidRPr="00B07847">
        <w:t>silo</w:t>
      </w:r>
      <w:r w:rsidR="0025744E">
        <w:t xml:space="preserve"> </w:t>
      </w:r>
      <w:r w:rsidRPr="00B07847">
        <w:t>se</w:t>
      </w:r>
      <w:r w:rsidR="0025744E">
        <w:t xml:space="preserve"> </w:t>
      </w:r>
      <w:r w:rsidRPr="00B07847">
        <w:t>razumejo</w:t>
      </w:r>
      <w:r w:rsidR="0025744E">
        <w:t xml:space="preserve"> </w:t>
      </w:r>
      <w:r w:rsidRPr="00B07847">
        <w:t>vsi</w:t>
      </w:r>
      <w:r w:rsidR="0025744E">
        <w:t xml:space="preserve"> </w:t>
      </w:r>
      <w:r w:rsidRPr="00B07847">
        <w:t>nepredvideni</w:t>
      </w:r>
      <w:r w:rsidR="0025744E">
        <w:t xml:space="preserve"> </w:t>
      </w:r>
      <w:r w:rsidRPr="00B07847">
        <w:t>in</w:t>
      </w:r>
      <w:r w:rsidR="0025744E">
        <w:t xml:space="preserve"> </w:t>
      </w:r>
      <w:r w:rsidRPr="00B07847">
        <w:t>nepričakovani</w:t>
      </w:r>
      <w:r w:rsidR="0025744E">
        <w:t xml:space="preserve"> </w:t>
      </w:r>
      <w:r w:rsidRPr="00B07847">
        <w:t>dogodki,</w:t>
      </w:r>
      <w:r w:rsidR="0025744E">
        <w:t xml:space="preserve"> </w:t>
      </w:r>
      <w:r w:rsidRPr="00B07847">
        <w:t>ki</w:t>
      </w:r>
      <w:r w:rsidR="0025744E">
        <w:t xml:space="preserve"> </w:t>
      </w:r>
      <w:r w:rsidRPr="00B07847">
        <w:t>nastopijo</w:t>
      </w:r>
      <w:r w:rsidR="0025744E">
        <w:t xml:space="preserve"> </w:t>
      </w:r>
      <w:r w:rsidRPr="00B07847">
        <w:t>neodvisno</w:t>
      </w:r>
      <w:r w:rsidR="0025744E">
        <w:t xml:space="preserve"> </w:t>
      </w:r>
      <w:r w:rsidRPr="00B07847">
        <w:t>od</w:t>
      </w:r>
      <w:r w:rsidR="0025744E">
        <w:t xml:space="preserve"> </w:t>
      </w:r>
      <w:r w:rsidRPr="00B07847">
        <w:t>volje</w:t>
      </w:r>
      <w:r w:rsidR="0025744E">
        <w:t xml:space="preserve"> </w:t>
      </w:r>
      <w:r w:rsidRPr="00B07847">
        <w:t>pogodbenih</w:t>
      </w:r>
      <w:r w:rsidR="0025744E">
        <w:t xml:space="preserve"> </w:t>
      </w:r>
      <w:r w:rsidRPr="00B07847">
        <w:t>strank</w:t>
      </w:r>
      <w:r w:rsidR="0025744E">
        <w:t xml:space="preserve"> </w:t>
      </w:r>
      <w:r w:rsidRPr="00B07847">
        <w:t>in</w:t>
      </w:r>
      <w:r w:rsidR="0025744E">
        <w:t xml:space="preserve"> </w:t>
      </w:r>
      <w:r w:rsidRPr="00B07847">
        <w:t>ki</w:t>
      </w:r>
      <w:r w:rsidR="0025744E">
        <w:t xml:space="preserve"> </w:t>
      </w:r>
      <w:r w:rsidRPr="00B07847">
        <w:t>jih</w:t>
      </w:r>
      <w:r w:rsidR="0025744E">
        <w:t xml:space="preserve"> </w:t>
      </w:r>
      <w:r w:rsidRPr="00B07847">
        <w:t>pogodbeni</w:t>
      </w:r>
      <w:r w:rsidR="0025744E">
        <w:t xml:space="preserve"> </w:t>
      </w:r>
      <w:r w:rsidRPr="00B07847">
        <w:t>stranki</w:t>
      </w:r>
      <w:r w:rsidR="0025744E">
        <w:t xml:space="preserve"> </w:t>
      </w:r>
      <w:r w:rsidRPr="00B07847">
        <w:t>nista</w:t>
      </w:r>
      <w:r w:rsidR="0025744E">
        <w:t xml:space="preserve"> </w:t>
      </w:r>
      <w:r w:rsidRPr="00B07847">
        <w:t>mogli</w:t>
      </w:r>
      <w:r w:rsidR="0025744E">
        <w:t xml:space="preserve"> </w:t>
      </w:r>
      <w:r w:rsidRPr="00B07847">
        <w:t>predvideti</w:t>
      </w:r>
      <w:r w:rsidR="0025744E">
        <w:t xml:space="preserve"> </w:t>
      </w:r>
      <w:r w:rsidRPr="00B07847">
        <w:t>ob</w:t>
      </w:r>
      <w:r w:rsidR="0025744E">
        <w:t xml:space="preserve"> </w:t>
      </w:r>
      <w:r w:rsidRPr="00B07847">
        <w:t>sklepanju</w:t>
      </w:r>
      <w:r w:rsidR="0025744E">
        <w:t xml:space="preserve"> </w:t>
      </w:r>
      <w:r w:rsidRPr="00B07847">
        <w:t>pogodbe</w:t>
      </w:r>
      <w:r w:rsidR="0025744E">
        <w:t xml:space="preserve"> </w:t>
      </w:r>
      <w:r w:rsidRPr="00B07847">
        <w:t>ter</w:t>
      </w:r>
      <w:r w:rsidR="0025744E">
        <w:t xml:space="preserve"> </w:t>
      </w:r>
      <w:r w:rsidRPr="00B07847">
        <w:t>kakorkoli</w:t>
      </w:r>
      <w:r w:rsidR="0025744E">
        <w:t xml:space="preserve"> </w:t>
      </w:r>
      <w:r w:rsidRPr="00B07847">
        <w:t>vplivajo</w:t>
      </w:r>
      <w:r w:rsidR="0025744E">
        <w:t xml:space="preserve"> </w:t>
      </w:r>
      <w:r w:rsidRPr="00B07847">
        <w:t>na</w:t>
      </w:r>
      <w:r w:rsidR="0025744E">
        <w:t xml:space="preserve"> </w:t>
      </w:r>
      <w:r w:rsidRPr="00B07847">
        <w:t>izvedbo</w:t>
      </w:r>
      <w:r w:rsidR="0025744E">
        <w:t xml:space="preserve"> </w:t>
      </w:r>
      <w:r w:rsidRPr="00B07847">
        <w:t>pogodbenih</w:t>
      </w:r>
      <w:r w:rsidR="0025744E">
        <w:t xml:space="preserve"> </w:t>
      </w:r>
      <w:r w:rsidRPr="00B07847">
        <w:t>obveznosti.</w:t>
      </w:r>
    </w:p>
    <w:p w14:paraId="6A3A1773" w14:textId="77777777" w:rsidR="0069117D" w:rsidRPr="00B07847" w:rsidRDefault="0069117D" w:rsidP="00B07847">
      <w:pPr>
        <w:widowControl w:val="0"/>
        <w:tabs>
          <w:tab w:val="left" w:pos="426"/>
        </w:tabs>
        <w:overflowPunct w:val="0"/>
        <w:autoSpaceDE w:val="0"/>
        <w:autoSpaceDN w:val="0"/>
        <w:adjustRightInd w:val="0"/>
        <w:spacing w:line="276" w:lineRule="auto"/>
        <w:jc w:val="both"/>
        <w:textAlignment w:val="baseline"/>
      </w:pPr>
    </w:p>
    <w:p w14:paraId="51A28C7D" w14:textId="2383C4DE"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r w:rsidRPr="00B07847">
        <w:t>Prodajalec</w:t>
      </w:r>
      <w:r w:rsidR="0025744E">
        <w:t xml:space="preserve"> </w:t>
      </w:r>
      <w:r w:rsidRPr="00B07847">
        <w:t>je</w:t>
      </w:r>
      <w:r w:rsidR="0025744E">
        <w:t xml:space="preserve"> </w:t>
      </w:r>
      <w:r w:rsidRPr="00B07847">
        <w:t>dolžan</w:t>
      </w:r>
      <w:r w:rsidR="0025744E">
        <w:t xml:space="preserve"> </w:t>
      </w:r>
      <w:r w:rsidRPr="00B07847">
        <w:t>pisno</w:t>
      </w:r>
      <w:r w:rsidR="0025744E">
        <w:t xml:space="preserve"> </w:t>
      </w:r>
      <w:r w:rsidRPr="00B07847">
        <w:t>obvestiti</w:t>
      </w:r>
      <w:r w:rsidR="0025744E">
        <w:t xml:space="preserve"> </w:t>
      </w:r>
      <w:r w:rsidRPr="00B07847">
        <w:t>naročnika</w:t>
      </w:r>
      <w:r w:rsidR="0025744E">
        <w:t xml:space="preserve"> </w:t>
      </w:r>
      <w:r w:rsidRPr="00B07847">
        <w:t>o</w:t>
      </w:r>
      <w:r w:rsidR="0025744E">
        <w:t xml:space="preserve"> </w:t>
      </w:r>
      <w:r w:rsidRPr="00B07847">
        <w:t>nastanku</w:t>
      </w:r>
      <w:r w:rsidR="0025744E">
        <w:t xml:space="preserve"> </w:t>
      </w:r>
      <w:r w:rsidRPr="00B07847">
        <w:t>višje</w:t>
      </w:r>
      <w:r w:rsidR="0025744E">
        <w:t xml:space="preserve"> </w:t>
      </w:r>
      <w:r w:rsidRPr="00B07847">
        <w:t>sile</w:t>
      </w:r>
      <w:r w:rsidR="0025744E">
        <w:t xml:space="preserve"> </w:t>
      </w:r>
      <w:r w:rsidRPr="00B07847">
        <w:t>v</w:t>
      </w:r>
      <w:r w:rsidR="0025744E">
        <w:t xml:space="preserve"> </w:t>
      </w:r>
      <w:r w:rsidRPr="00B07847">
        <w:t>dveh</w:t>
      </w:r>
      <w:r w:rsidR="0025744E">
        <w:t xml:space="preserve"> </w:t>
      </w:r>
      <w:r w:rsidRPr="00B07847">
        <w:t>delovnih</w:t>
      </w:r>
      <w:r w:rsidR="0025744E">
        <w:t xml:space="preserve"> </w:t>
      </w:r>
      <w:r w:rsidRPr="00B07847">
        <w:t>dneh</w:t>
      </w:r>
      <w:r w:rsidR="0025744E">
        <w:t xml:space="preserve"> </w:t>
      </w:r>
      <w:r w:rsidRPr="00B07847">
        <w:t>po</w:t>
      </w:r>
      <w:r w:rsidR="0025744E">
        <w:t xml:space="preserve"> </w:t>
      </w:r>
      <w:r w:rsidRPr="00B07847">
        <w:t>nastanku</w:t>
      </w:r>
      <w:r w:rsidR="0025744E">
        <w:t xml:space="preserve"> </w:t>
      </w:r>
      <w:r w:rsidRPr="00B07847">
        <w:t>le</w:t>
      </w:r>
      <w:r w:rsidR="0025744E">
        <w:t xml:space="preserve"> </w:t>
      </w:r>
      <w:r w:rsidRPr="00B07847">
        <w:t>te.</w:t>
      </w:r>
    </w:p>
    <w:p w14:paraId="63F47EF6" w14:textId="77777777" w:rsidR="0069117D" w:rsidRPr="00B07847" w:rsidRDefault="0069117D" w:rsidP="00B07847">
      <w:pPr>
        <w:widowControl w:val="0"/>
        <w:tabs>
          <w:tab w:val="left" w:pos="426"/>
        </w:tabs>
        <w:overflowPunct w:val="0"/>
        <w:autoSpaceDE w:val="0"/>
        <w:autoSpaceDN w:val="0"/>
        <w:adjustRightInd w:val="0"/>
        <w:spacing w:line="276" w:lineRule="auto"/>
        <w:jc w:val="both"/>
        <w:textAlignment w:val="baseline"/>
      </w:pPr>
    </w:p>
    <w:p w14:paraId="35B77E42" w14:textId="125636A6"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r w:rsidRPr="00B07847">
        <w:t>Nobena</w:t>
      </w:r>
      <w:r w:rsidR="0025744E">
        <w:t xml:space="preserve"> </w:t>
      </w:r>
      <w:r w:rsidRPr="00B07847">
        <w:t>od</w:t>
      </w:r>
      <w:r w:rsidR="0025744E">
        <w:t xml:space="preserve"> </w:t>
      </w:r>
      <w:r w:rsidRPr="00B07847">
        <w:t>pogodbenih</w:t>
      </w:r>
      <w:r w:rsidR="0025744E">
        <w:t xml:space="preserve"> </w:t>
      </w:r>
      <w:r w:rsidRPr="00B07847">
        <w:t>strank</w:t>
      </w:r>
      <w:r w:rsidR="0025744E">
        <w:t xml:space="preserve"> </w:t>
      </w:r>
      <w:r w:rsidRPr="00B07847">
        <w:t>ni</w:t>
      </w:r>
      <w:r w:rsidR="0025744E">
        <w:t xml:space="preserve"> </w:t>
      </w:r>
      <w:r w:rsidRPr="00B07847">
        <w:t>odgovorna</w:t>
      </w:r>
      <w:r w:rsidR="0025744E">
        <w:t xml:space="preserve"> </w:t>
      </w:r>
      <w:r w:rsidRPr="00B07847">
        <w:t>za</w:t>
      </w:r>
      <w:r w:rsidR="0025744E">
        <w:t xml:space="preserve"> </w:t>
      </w:r>
      <w:r w:rsidRPr="00B07847">
        <w:t>neizpolnitev</w:t>
      </w:r>
      <w:r w:rsidR="0025744E">
        <w:t xml:space="preserve"> </w:t>
      </w:r>
      <w:r w:rsidRPr="00B07847">
        <w:t>katerekoli</w:t>
      </w:r>
      <w:r w:rsidR="0025744E">
        <w:t xml:space="preserve"> </w:t>
      </w:r>
      <w:r w:rsidRPr="00B07847">
        <w:t>izmed</w:t>
      </w:r>
      <w:r w:rsidR="0025744E">
        <w:t xml:space="preserve"> </w:t>
      </w:r>
      <w:r w:rsidRPr="00B07847">
        <w:t>svojih</w:t>
      </w:r>
      <w:r w:rsidR="0025744E">
        <w:t xml:space="preserve"> </w:t>
      </w:r>
      <w:r w:rsidRPr="00B07847">
        <w:t>obveznosti</w:t>
      </w:r>
      <w:r w:rsidR="0025744E">
        <w:t xml:space="preserve"> </w:t>
      </w:r>
      <w:r w:rsidRPr="00B07847">
        <w:t>iz</w:t>
      </w:r>
      <w:r w:rsidR="0025744E">
        <w:t xml:space="preserve"> </w:t>
      </w:r>
      <w:r w:rsidRPr="00B07847">
        <w:lastRenderedPageBreak/>
        <w:t>razlogov,</w:t>
      </w:r>
      <w:r w:rsidR="0025744E">
        <w:t xml:space="preserve"> </w:t>
      </w:r>
      <w:r w:rsidRPr="00B07847">
        <w:t>ki</w:t>
      </w:r>
      <w:r w:rsidR="0025744E">
        <w:t xml:space="preserve"> </w:t>
      </w:r>
      <w:r w:rsidRPr="00B07847">
        <w:t>so</w:t>
      </w:r>
      <w:r w:rsidR="0025744E">
        <w:t xml:space="preserve"> </w:t>
      </w:r>
      <w:r w:rsidRPr="00B07847">
        <w:t>posledica</w:t>
      </w:r>
      <w:r w:rsidR="0025744E">
        <w:t xml:space="preserve"> </w:t>
      </w:r>
      <w:r w:rsidRPr="00B07847">
        <w:t>višje</w:t>
      </w:r>
      <w:r w:rsidR="0025744E">
        <w:t xml:space="preserve"> </w:t>
      </w:r>
      <w:r w:rsidRPr="00B07847">
        <w:t>sile.</w:t>
      </w:r>
    </w:p>
    <w:p w14:paraId="5B736A1D" w14:textId="77777777"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p>
    <w:p w14:paraId="75BAC6F4" w14:textId="37D82899" w:rsidR="00353275" w:rsidRDefault="00353275" w:rsidP="00B07847">
      <w:pPr>
        <w:spacing w:line="276" w:lineRule="auto"/>
        <w:jc w:val="both"/>
      </w:pPr>
      <w:r w:rsidRPr="00B07847">
        <w:t>ZAVAROVANJE</w:t>
      </w:r>
      <w:r w:rsidR="0025744E">
        <w:t xml:space="preserve"> </w:t>
      </w:r>
      <w:r w:rsidRPr="00B07847">
        <w:t>POSLA</w:t>
      </w:r>
    </w:p>
    <w:p w14:paraId="0B088961" w14:textId="77777777" w:rsidR="00272E2F" w:rsidRDefault="00272E2F" w:rsidP="00272E2F">
      <w:pPr>
        <w:pStyle w:val="Odstavekseznama"/>
        <w:numPr>
          <w:ilvl w:val="0"/>
          <w:numId w:val="9"/>
        </w:numPr>
        <w:spacing w:line="276" w:lineRule="auto"/>
        <w:jc w:val="both"/>
      </w:pPr>
      <w:r>
        <w:t>člen</w:t>
      </w:r>
    </w:p>
    <w:p w14:paraId="618AFAD2" w14:textId="1AB70F9C" w:rsidR="00272E2F" w:rsidRPr="00951236" w:rsidRDefault="00272E2F" w:rsidP="00272E2F">
      <w:pPr>
        <w:spacing w:line="276" w:lineRule="auto"/>
        <w:jc w:val="both"/>
      </w:pPr>
      <w:r w:rsidRPr="00951236">
        <w:t>Izbrani ponudnik mora naročniku najkasneje deset dni od prejema podpisane</w:t>
      </w:r>
      <w:r>
        <w:t xml:space="preserve"> pogodbe</w:t>
      </w:r>
      <w:r w:rsidRPr="00951236">
        <w:t xml:space="preserve"> s strani naročnika, kot pogoj za </w:t>
      </w:r>
      <w:r>
        <w:t>veljavnost</w:t>
      </w:r>
      <w:r>
        <w:t xml:space="preserve"> te pogodbe</w:t>
      </w:r>
      <w:r w:rsidRPr="00951236">
        <w:t xml:space="preserve">, predložiti finančno zavarovanje za dobro izvedbo pogodbenih obveznosti v višini 10 % ponudbene vrednosti (z DDV) z veljavnostjo </w:t>
      </w:r>
      <w:r>
        <w:t>do izvedbenega roka (</w:t>
      </w:r>
      <w:proofErr w:type="spellStart"/>
      <w:r>
        <w:t>t.j</w:t>
      </w:r>
      <w:proofErr w:type="spellEnd"/>
      <w:r>
        <w:t>. 15.9.2022) in še mesec po tem</w:t>
      </w:r>
      <w:r w:rsidRPr="00951236">
        <w:t>.</w:t>
      </w:r>
    </w:p>
    <w:p w14:paraId="2BC5270D" w14:textId="77777777" w:rsidR="00272E2F" w:rsidRPr="00951236" w:rsidRDefault="00272E2F" w:rsidP="00272E2F">
      <w:pPr>
        <w:spacing w:line="276" w:lineRule="auto"/>
        <w:jc w:val="both"/>
      </w:pPr>
    </w:p>
    <w:p w14:paraId="4577F29E" w14:textId="77777777" w:rsidR="00272E2F" w:rsidRPr="00951236" w:rsidRDefault="00272E2F" w:rsidP="00272E2F">
      <w:pPr>
        <w:spacing w:line="276" w:lineRule="auto"/>
        <w:jc w:val="both"/>
      </w:pPr>
      <w:r w:rsidRPr="00951236">
        <w:t>Naročnik bo unovčil finančno zavarovanje za dobro izvedbo pogodbenih obveznosti v primeru:</w:t>
      </w:r>
    </w:p>
    <w:p w14:paraId="25A36986" w14:textId="77777777" w:rsidR="00272E2F" w:rsidRPr="00B6617B" w:rsidRDefault="00272E2F" w:rsidP="00272E2F">
      <w:pPr>
        <w:widowControl w:val="0"/>
        <w:numPr>
          <w:ilvl w:val="3"/>
          <w:numId w:val="35"/>
        </w:numPr>
        <w:spacing w:line="276" w:lineRule="auto"/>
        <w:jc w:val="both"/>
      </w:pPr>
      <w:r w:rsidRPr="00B6617B">
        <w:t xml:space="preserve">če izvajalec dela ne opravi v skladu z zahtevami </w:t>
      </w:r>
      <w:r>
        <w:t>pogodbe</w:t>
      </w:r>
      <w:r w:rsidRPr="00B6617B">
        <w:t>;</w:t>
      </w:r>
    </w:p>
    <w:p w14:paraId="0913F028" w14:textId="77777777" w:rsidR="00272E2F" w:rsidRPr="00B6617B" w:rsidRDefault="00272E2F" w:rsidP="00272E2F">
      <w:pPr>
        <w:widowControl w:val="0"/>
        <w:numPr>
          <w:ilvl w:val="3"/>
          <w:numId w:val="35"/>
        </w:numPr>
        <w:spacing w:line="276" w:lineRule="auto"/>
        <w:jc w:val="both"/>
      </w:pPr>
      <w:r w:rsidRPr="00B6617B">
        <w:t xml:space="preserve">če naročnik razdre </w:t>
      </w:r>
      <w:r>
        <w:t>pogodbo</w:t>
      </w:r>
      <w:r w:rsidRPr="00B6617B">
        <w:t xml:space="preserve"> zaradi kršitev ali zamude na strani izvajalca;</w:t>
      </w:r>
    </w:p>
    <w:p w14:paraId="5CF0E407" w14:textId="77777777" w:rsidR="00272E2F" w:rsidRPr="00B6617B" w:rsidRDefault="00272E2F" w:rsidP="00272E2F">
      <w:pPr>
        <w:pStyle w:val="Odstavekseznama"/>
        <w:widowControl w:val="0"/>
        <w:numPr>
          <w:ilvl w:val="3"/>
          <w:numId w:val="35"/>
        </w:numPr>
        <w:spacing w:line="276" w:lineRule="auto"/>
        <w:contextualSpacing w:val="0"/>
        <w:jc w:val="both"/>
      </w:pPr>
      <w:r w:rsidRPr="00B6617B">
        <w:t>če se na zahtevo naročnika, v primernem roku, ki ga določi naročnik, pomanjkljivosti ne odpravijo;</w:t>
      </w:r>
    </w:p>
    <w:p w14:paraId="2068D4E9" w14:textId="77777777" w:rsidR="00272E2F" w:rsidRPr="00B6617B" w:rsidRDefault="00272E2F" w:rsidP="00272E2F">
      <w:pPr>
        <w:widowControl w:val="0"/>
        <w:numPr>
          <w:ilvl w:val="3"/>
          <w:numId w:val="35"/>
        </w:numPr>
        <w:spacing w:line="276" w:lineRule="auto"/>
        <w:jc w:val="both"/>
      </w:pPr>
      <w:r w:rsidRPr="00B6617B">
        <w:t>če izvajalec objavi insolventnost, prisilno poravnavo ali stečaj;</w:t>
      </w:r>
    </w:p>
    <w:p w14:paraId="70BCA57D" w14:textId="77777777" w:rsidR="00272E2F" w:rsidRPr="00B6617B" w:rsidRDefault="00272E2F" w:rsidP="00272E2F">
      <w:pPr>
        <w:widowControl w:val="0"/>
        <w:numPr>
          <w:ilvl w:val="3"/>
          <w:numId w:val="35"/>
        </w:numPr>
        <w:spacing w:line="276" w:lineRule="auto"/>
        <w:jc w:val="both"/>
      </w:pPr>
      <w:r w:rsidRPr="00B6617B">
        <w:t>če izvajalec krši zaupnost podatkov;</w:t>
      </w:r>
    </w:p>
    <w:p w14:paraId="1025AB1E" w14:textId="77777777" w:rsidR="00272E2F" w:rsidRPr="00B6617B" w:rsidRDefault="00272E2F" w:rsidP="00272E2F">
      <w:pPr>
        <w:pStyle w:val="Odstavekseznama"/>
        <w:numPr>
          <w:ilvl w:val="3"/>
          <w:numId w:val="35"/>
        </w:numPr>
        <w:spacing w:line="276" w:lineRule="auto"/>
        <w:contextualSpacing w:val="0"/>
        <w:jc w:val="both"/>
      </w:pPr>
      <w:r w:rsidRPr="00B6617B">
        <w:t xml:space="preserve">če izvajalec brez dogovora z naročnikom odstopi od </w:t>
      </w:r>
      <w:r>
        <w:t>pogodbe</w:t>
      </w:r>
      <w:r w:rsidRPr="00B6617B">
        <w:t xml:space="preserve"> in razlogi za to niso na naročnikovi strani;</w:t>
      </w:r>
    </w:p>
    <w:p w14:paraId="7A9A42FB" w14:textId="5EA706FA" w:rsidR="00272E2F" w:rsidRPr="00B07847" w:rsidRDefault="00272E2F" w:rsidP="00B07847">
      <w:pPr>
        <w:pStyle w:val="Odstavekseznama"/>
        <w:numPr>
          <w:ilvl w:val="3"/>
          <w:numId w:val="35"/>
        </w:numPr>
        <w:spacing w:line="276" w:lineRule="auto"/>
        <w:contextualSpacing w:val="0"/>
        <w:jc w:val="both"/>
      </w:pPr>
      <w:r w:rsidRPr="00B6617B">
        <w:t xml:space="preserve">v drugih primerih, kot to določa </w:t>
      </w:r>
      <w:r>
        <w:t>pogodba</w:t>
      </w:r>
      <w:r w:rsidRPr="00B6617B">
        <w:t>.</w:t>
      </w:r>
    </w:p>
    <w:p w14:paraId="196F787A" w14:textId="77777777" w:rsidR="00353275" w:rsidRPr="00B07847" w:rsidRDefault="00353275" w:rsidP="00B07847">
      <w:pPr>
        <w:widowControl w:val="0"/>
        <w:tabs>
          <w:tab w:val="left" w:pos="426"/>
        </w:tabs>
        <w:overflowPunct w:val="0"/>
        <w:autoSpaceDE w:val="0"/>
        <w:autoSpaceDN w:val="0"/>
        <w:adjustRightInd w:val="0"/>
        <w:spacing w:line="276" w:lineRule="auto"/>
        <w:jc w:val="both"/>
        <w:textAlignment w:val="baseline"/>
      </w:pPr>
    </w:p>
    <w:p w14:paraId="7C9C91E7" w14:textId="006AE542" w:rsidR="008B5AA9" w:rsidRPr="00B07847" w:rsidRDefault="00585344" w:rsidP="00272E2F">
      <w:pPr>
        <w:numPr>
          <w:ilvl w:val="0"/>
          <w:numId w:val="9"/>
        </w:numPr>
        <w:spacing w:line="276" w:lineRule="auto"/>
        <w:jc w:val="both"/>
      </w:pPr>
      <w:r w:rsidRPr="00B07847">
        <w:t>člen</w:t>
      </w:r>
    </w:p>
    <w:p w14:paraId="396672D1" w14:textId="5DAEFA24" w:rsidR="00F1748F" w:rsidRPr="00B07847" w:rsidRDefault="00F1748F" w:rsidP="00B07847">
      <w:pPr>
        <w:spacing w:line="276" w:lineRule="auto"/>
        <w:jc w:val="both"/>
      </w:pPr>
      <w:r w:rsidRPr="00B07847">
        <w:t>Ponudnik</w:t>
      </w:r>
      <w:r w:rsidR="0025744E">
        <w:t xml:space="preserve"> </w:t>
      </w:r>
      <w:r w:rsidRPr="00B07847">
        <w:t>mora</w:t>
      </w:r>
      <w:r w:rsidR="0025744E">
        <w:t xml:space="preserve"> </w:t>
      </w:r>
      <w:r w:rsidRPr="00B07847">
        <w:t>takoj</w:t>
      </w:r>
      <w:r w:rsidR="0025744E">
        <w:t xml:space="preserve"> </w:t>
      </w:r>
      <w:r w:rsidRPr="00B07847">
        <w:rPr>
          <w:color w:val="000000"/>
        </w:rPr>
        <w:t>po</w:t>
      </w:r>
      <w:r w:rsidR="0025744E">
        <w:rPr>
          <w:color w:val="000000"/>
        </w:rPr>
        <w:t xml:space="preserve"> </w:t>
      </w:r>
      <w:r w:rsidRPr="00B07847">
        <w:rPr>
          <w:color w:val="000000"/>
        </w:rPr>
        <w:t>primopredaji,</w:t>
      </w:r>
      <w:r w:rsidR="0025744E">
        <w:rPr>
          <w:color w:val="000000"/>
        </w:rPr>
        <w:t xml:space="preserve"> </w:t>
      </w:r>
      <w:r w:rsidRPr="00B07847">
        <w:rPr>
          <w:color w:val="000000"/>
        </w:rPr>
        <w:t>najkasneje</w:t>
      </w:r>
      <w:r w:rsidR="0025744E">
        <w:rPr>
          <w:color w:val="000000"/>
        </w:rPr>
        <w:t xml:space="preserve"> </w:t>
      </w:r>
      <w:r w:rsidRPr="00B07847">
        <w:rPr>
          <w:color w:val="000000"/>
        </w:rPr>
        <w:t>pa</w:t>
      </w:r>
      <w:r w:rsidR="0025744E">
        <w:rPr>
          <w:color w:val="000000"/>
        </w:rPr>
        <w:t xml:space="preserve"> </w:t>
      </w:r>
      <w:r w:rsidRPr="00B07847">
        <w:rPr>
          <w:color w:val="000000"/>
        </w:rPr>
        <w:t>v</w:t>
      </w:r>
      <w:r w:rsidR="0025744E">
        <w:rPr>
          <w:color w:val="000000"/>
        </w:rPr>
        <w:t xml:space="preserve"> </w:t>
      </w:r>
      <w:r w:rsidRPr="00B07847">
        <w:rPr>
          <w:color w:val="000000"/>
        </w:rPr>
        <w:t>10</w:t>
      </w:r>
      <w:r w:rsidR="0025744E">
        <w:rPr>
          <w:color w:val="000000"/>
        </w:rPr>
        <w:t xml:space="preserve"> </w:t>
      </w:r>
      <w:r w:rsidRPr="00B07847">
        <w:rPr>
          <w:color w:val="000000"/>
        </w:rPr>
        <w:t>dneh,</w:t>
      </w:r>
      <w:r w:rsidR="0025744E">
        <w:rPr>
          <w:color w:val="000000"/>
        </w:rPr>
        <w:t xml:space="preserve"> </w:t>
      </w:r>
      <w:r w:rsidRPr="00B07847">
        <w:t>naročniku</w:t>
      </w:r>
      <w:r w:rsidR="0025744E">
        <w:t xml:space="preserve"> </w:t>
      </w:r>
      <w:r w:rsidRPr="00B07847">
        <w:t>izročiti</w:t>
      </w:r>
      <w:r w:rsidR="0025744E">
        <w:t xml:space="preserve"> </w:t>
      </w:r>
      <w:r w:rsidRPr="00B07847">
        <w:t>zavarovanje</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w:t>
      </w:r>
      <w:r w:rsidR="0025744E">
        <w:t xml:space="preserve"> </w:t>
      </w:r>
      <w:r w:rsidRPr="00B07847">
        <w:t>podpisano</w:t>
      </w:r>
      <w:r w:rsidR="0025744E">
        <w:t xml:space="preserve"> </w:t>
      </w:r>
      <w:r w:rsidRPr="00B07847">
        <w:t>in</w:t>
      </w:r>
      <w:r w:rsidR="0025744E">
        <w:t xml:space="preserve"> </w:t>
      </w:r>
      <w:r w:rsidRPr="00B07847">
        <w:t>žigosano</w:t>
      </w:r>
      <w:r w:rsidR="0025744E">
        <w:t xml:space="preserve"> </w:t>
      </w:r>
      <w:r w:rsidRPr="00B07847">
        <w:t>bianco</w:t>
      </w:r>
      <w:r w:rsidR="0025744E">
        <w:t xml:space="preserve"> </w:t>
      </w:r>
      <w:r w:rsidRPr="00B07847">
        <w:t>menico</w:t>
      </w:r>
      <w:r w:rsidR="0025744E">
        <w:t xml:space="preserve"> </w:t>
      </w:r>
      <w:r w:rsidRPr="00B07847">
        <w:t>s</w:t>
      </w:r>
      <w:r w:rsidR="0025744E">
        <w:t xml:space="preserve"> </w:t>
      </w:r>
      <w:r w:rsidRPr="00B07847">
        <w:t>pooblastilom</w:t>
      </w:r>
      <w:r w:rsidR="0025744E">
        <w:t xml:space="preserve"> </w:t>
      </w:r>
      <w:r w:rsidRPr="00B07847">
        <w:t>za</w:t>
      </w:r>
      <w:r w:rsidR="0025744E">
        <w:t xml:space="preserve"> </w:t>
      </w:r>
      <w:r w:rsidRPr="00B07847">
        <w:t>izpolnitev</w:t>
      </w:r>
      <w:r w:rsidR="0025744E">
        <w:t xml:space="preserve"> </w:t>
      </w:r>
      <w:r w:rsidR="003424B9" w:rsidRPr="00B07847">
        <w:t>(OBR</w:t>
      </w:r>
      <w:r w:rsidR="0025744E">
        <w:t xml:space="preserve"> </w:t>
      </w:r>
      <w:r w:rsidR="003424B9" w:rsidRPr="00B07847">
        <w:t>1</w:t>
      </w:r>
      <w:r w:rsidR="0063780A" w:rsidRPr="00B07847">
        <w:t>2</w:t>
      </w:r>
      <w:r w:rsidRPr="00B07847">
        <w:t>),</w:t>
      </w:r>
      <w:r w:rsidR="0025744E">
        <w:t xml:space="preserve"> </w:t>
      </w:r>
      <w:r w:rsidRPr="00B07847">
        <w:t>in</w:t>
      </w:r>
      <w:r w:rsidR="0025744E">
        <w:t xml:space="preserve"> </w:t>
      </w:r>
      <w:r w:rsidRPr="00B07847">
        <w:t>sicer</w:t>
      </w:r>
      <w:r w:rsidR="0025744E">
        <w:t xml:space="preserve"> </w:t>
      </w:r>
      <w:r w:rsidRPr="00B07847">
        <w:t>v</w:t>
      </w:r>
      <w:r w:rsidR="0025744E">
        <w:t xml:space="preserve"> </w:t>
      </w:r>
      <w:r w:rsidRPr="00B07847">
        <w:t>višini</w:t>
      </w:r>
      <w:r w:rsidR="0025744E">
        <w:t xml:space="preserve"> </w:t>
      </w:r>
      <w:r w:rsidRPr="00B07847">
        <w:t>5</w:t>
      </w:r>
      <w:r w:rsidR="0025744E">
        <w:t xml:space="preserve"> </w:t>
      </w:r>
      <w:r w:rsidRPr="00B07847">
        <w:t>%</w:t>
      </w:r>
      <w:r w:rsidR="0025744E">
        <w:t xml:space="preserve"> </w:t>
      </w:r>
      <w:r w:rsidRPr="00B07847">
        <w:t>od</w:t>
      </w:r>
      <w:r w:rsidR="0025744E">
        <w:t xml:space="preserve"> </w:t>
      </w:r>
      <w:r w:rsidRPr="00B07847">
        <w:t>skupne</w:t>
      </w:r>
      <w:r w:rsidR="0025744E">
        <w:t xml:space="preserve"> </w:t>
      </w:r>
      <w:r w:rsidRPr="00B07847">
        <w:t>vrednosti</w:t>
      </w:r>
      <w:r w:rsidR="0025744E">
        <w:t xml:space="preserve"> </w:t>
      </w:r>
      <w:r w:rsidRPr="00B07847">
        <w:t>pogodbe</w:t>
      </w:r>
      <w:r w:rsidR="0025744E">
        <w:t xml:space="preserve"> </w:t>
      </w:r>
      <w:r w:rsidRPr="00B07847">
        <w:t>z</w:t>
      </w:r>
      <w:r w:rsidR="0025744E">
        <w:t xml:space="preserve"> </w:t>
      </w:r>
      <w:r w:rsidRPr="00B07847">
        <w:t>DDV.</w:t>
      </w:r>
    </w:p>
    <w:p w14:paraId="2A4F9850" w14:textId="77777777" w:rsidR="00F1748F" w:rsidRPr="00B07847" w:rsidRDefault="00F1748F" w:rsidP="00B07847">
      <w:pPr>
        <w:spacing w:line="276" w:lineRule="auto"/>
        <w:jc w:val="both"/>
      </w:pPr>
    </w:p>
    <w:p w14:paraId="4A930D7A" w14:textId="15489548" w:rsidR="00F1748F" w:rsidRPr="00B07847" w:rsidRDefault="00F1748F" w:rsidP="00B07847">
      <w:pPr>
        <w:spacing w:line="276" w:lineRule="auto"/>
        <w:jc w:val="both"/>
      </w:pPr>
      <w:r w:rsidRPr="00B07847">
        <w:t>V</w:t>
      </w:r>
      <w:r w:rsidR="0025744E">
        <w:t xml:space="preserve"> </w:t>
      </w:r>
      <w:r w:rsidRPr="00B07847">
        <w:t>primeru,</w:t>
      </w:r>
      <w:r w:rsidR="0025744E">
        <w:t xml:space="preserve"> </w:t>
      </w:r>
      <w:r w:rsidRPr="00B07847">
        <w:t>da</w:t>
      </w:r>
      <w:r w:rsidR="0025744E">
        <w:t xml:space="preserve"> </w:t>
      </w:r>
      <w:r w:rsidRPr="00B07847">
        <w:t>se</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pojavijo</w:t>
      </w:r>
      <w:r w:rsidR="0025744E">
        <w:t xml:space="preserve"> </w:t>
      </w:r>
      <w:r w:rsidRPr="00B07847">
        <w:t>napake,</w:t>
      </w:r>
      <w:r w:rsidR="0025744E">
        <w:t xml:space="preserve"> </w:t>
      </w:r>
      <w:r w:rsidRPr="00B07847">
        <w:t>ki</w:t>
      </w:r>
      <w:r w:rsidR="0025744E">
        <w:t xml:space="preserve"> </w:t>
      </w:r>
      <w:r w:rsidRPr="00B07847">
        <w:t>ne</w:t>
      </w:r>
      <w:r w:rsidR="0025744E">
        <w:t xml:space="preserve"> </w:t>
      </w:r>
      <w:r w:rsidRPr="00B07847">
        <w:t>bodo</w:t>
      </w:r>
      <w:r w:rsidR="0025744E">
        <w:t xml:space="preserve"> </w:t>
      </w:r>
      <w:r w:rsidRPr="00B07847">
        <w:t>odpravljene</w:t>
      </w:r>
      <w:r w:rsidR="0025744E">
        <w:t xml:space="preserve"> </w:t>
      </w:r>
      <w:r w:rsidRPr="00B07847">
        <w:t>pred</w:t>
      </w:r>
      <w:r w:rsidR="0025744E">
        <w:t xml:space="preserve"> </w:t>
      </w:r>
      <w:r w:rsidRPr="00B07847">
        <w:t>iztekom</w:t>
      </w:r>
      <w:r w:rsidR="0025744E">
        <w:t xml:space="preserve"> </w:t>
      </w:r>
      <w:r w:rsidRPr="00B07847">
        <w:t>tega</w:t>
      </w:r>
      <w:r w:rsidR="0025744E">
        <w:t xml:space="preserve"> </w:t>
      </w:r>
      <w:r w:rsidRPr="00B07847">
        <w:t>roka,</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podaljšati</w:t>
      </w:r>
      <w:r w:rsidR="0025744E">
        <w:t xml:space="preserve"> </w:t>
      </w:r>
      <w:r w:rsidRPr="00B07847">
        <w:t>veljavnost</w:t>
      </w:r>
      <w:r w:rsidR="0025744E">
        <w:t xml:space="preserve"> </w:t>
      </w:r>
      <w:r w:rsidRPr="00B07847">
        <w:t>zavarovanja</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p>
    <w:p w14:paraId="0678E80D" w14:textId="77777777" w:rsidR="00F1748F" w:rsidRPr="00B07847" w:rsidRDefault="00F1748F" w:rsidP="00B07847">
      <w:pPr>
        <w:spacing w:line="276" w:lineRule="auto"/>
        <w:jc w:val="both"/>
      </w:pPr>
    </w:p>
    <w:p w14:paraId="676AEF52" w14:textId="53B3A58F" w:rsidR="00F1748F" w:rsidRPr="00B07847" w:rsidRDefault="00F1748F" w:rsidP="00B07847">
      <w:pPr>
        <w:spacing w:line="276" w:lineRule="auto"/>
        <w:jc w:val="both"/>
      </w:pPr>
      <w:r w:rsidRPr="00B07847">
        <w:t>Finančno</w:t>
      </w:r>
      <w:r w:rsidR="0025744E">
        <w:t xml:space="preserve"> </w:t>
      </w:r>
      <w:r w:rsidRPr="00B07847">
        <w:t>zavarovanje</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mora</w:t>
      </w:r>
      <w:r w:rsidR="0025744E">
        <w:t xml:space="preserve"> </w:t>
      </w:r>
      <w:r w:rsidRPr="00B07847">
        <w:t>veljati</w:t>
      </w:r>
      <w:r w:rsidR="0025744E">
        <w:t xml:space="preserve"> </w:t>
      </w:r>
      <w:r w:rsidRPr="00B07847">
        <w:t>še</w:t>
      </w:r>
      <w:r w:rsidR="0025744E">
        <w:t xml:space="preserve"> </w:t>
      </w:r>
      <w:r w:rsidRPr="00B07847">
        <w:t>30</w:t>
      </w:r>
      <w:r w:rsidR="0025744E">
        <w:t xml:space="preserve"> </w:t>
      </w:r>
      <w:r w:rsidRPr="00B07847">
        <w:t>dni</w:t>
      </w:r>
      <w:r w:rsidR="0025744E">
        <w:t xml:space="preserve"> </w:t>
      </w:r>
      <w:r w:rsidRPr="00B07847">
        <w:t>po</w:t>
      </w:r>
      <w:r w:rsidR="0025744E">
        <w:t xml:space="preserve"> </w:t>
      </w:r>
      <w:r w:rsidRPr="00B07847">
        <w:t>preteku</w:t>
      </w:r>
      <w:r w:rsidR="0025744E">
        <w:t xml:space="preserve"> </w:t>
      </w:r>
      <w:r w:rsidRPr="00B07847">
        <w:t>garancijskega</w:t>
      </w:r>
      <w:r w:rsidR="0025744E">
        <w:t xml:space="preserve"> </w:t>
      </w:r>
      <w:r w:rsidRPr="00B07847">
        <w:t>roka.</w:t>
      </w:r>
    </w:p>
    <w:p w14:paraId="0C6C0A43" w14:textId="77777777" w:rsidR="00F1748F" w:rsidRPr="00B07847" w:rsidRDefault="00F1748F" w:rsidP="00B07847">
      <w:pPr>
        <w:tabs>
          <w:tab w:val="left" w:pos="0"/>
        </w:tabs>
        <w:spacing w:line="276" w:lineRule="auto"/>
      </w:pPr>
    </w:p>
    <w:p w14:paraId="27D26E47" w14:textId="16A7BE5C" w:rsidR="00F1748F" w:rsidRPr="00B07847" w:rsidRDefault="00F1748F" w:rsidP="00B07847">
      <w:pPr>
        <w:tabs>
          <w:tab w:val="left" w:pos="0"/>
        </w:tabs>
        <w:spacing w:line="276" w:lineRule="auto"/>
      </w:pPr>
      <w:r w:rsidRPr="00B07847">
        <w:t>Navedeno</w:t>
      </w:r>
      <w:r w:rsidR="0025744E">
        <w:t xml:space="preserve"> </w:t>
      </w:r>
      <w:r w:rsidRPr="00B07847">
        <w:t>finančno</w:t>
      </w:r>
      <w:r w:rsidR="0025744E">
        <w:t xml:space="preserve"> </w:t>
      </w:r>
      <w:r w:rsidRPr="00B07847">
        <w:t>zavarovanje</w:t>
      </w:r>
      <w:r w:rsidR="0025744E">
        <w:t xml:space="preserve"> </w:t>
      </w:r>
      <w:r w:rsidRPr="00B07847">
        <w:t>lahko</w:t>
      </w:r>
      <w:r w:rsidR="0025744E">
        <w:t xml:space="preserve"> </w:t>
      </w:r>
      <w:r w:rsidRPr="00B07847">
        <w:t>naročnik</w:t>
      </w:r>
      <w:r w:rsidR="0025744E">
        <w:t xml:space="preserve"> </w:t>
      </w:r>
      <w:r w:rsidRPr="00B07847">
        <w:t>unovči</w:t>
      </w:r>
      <w:r w:rsidR="0025744E">
        <w:t xml:space="preserve"> </w:t>
      </w:r>
      <w:r w:rsidRPr="00B07847">
        <w:t>pod</w:t>
      </w:r>
      <w:r w:rsidR="0025744E">
        <w:t xml:space="preserve"> </w:t>
      </w:r>
      <w:r w:rsidRPr="00B07847">
        <w:t>naslednjimi</w:t>
      </w:r>
      <w:r w:rsidR="0025744E">
        <w:t xml:space="preserve"> </w:t>
      </w:r>
      <w:r w:rsidRPr="00B07847">
        <w:t>pogoji:</w:t>
      </w:r>
    </w:p>
    <w:p w14:paraId="4EDD6DA3" w14:textId="14C17482" w:rsidR="00F1748F" w:rsidRPr="00B07847" w:rsidRDefault="00F1748F" w:rsidP="001566D4">
      <w:pPr>
        <w:numPr>
          <w:ilvl w:val="0"/>
          <w:numId w:val="10"/>
        </w:numPr>
        <w:spacing w:line="276" w:lineRule="auto"/>
        <w:jc w:val="both"/>
      </w:pPr>
      <w:r w:rsidRPr="00B07847">
        <w:t>v</w:t>
      </w:r>
      <w:r w:rsidR="0025744E">
        <w:t xml:space="preserve"> </w:t>
      </w:r>
      <w:r w:rsidRPr="00B07847">
        <w:t>kolikor</w:t>
      </w:r>
      <w:r w:rsidR="0025744E">
        <w:rPr>
          <w:rFonts w:eastAsia="Calibri"/>
        </w:rPr>
        <w:t xml:space="preserve"> </w:t>
      </w:r>
      <w:r w:rsidRPr="00B07847">
        <w:rPr>
          <w:rFonts w:eastAsia="Calibri"/>
        </w:rPr>
        <w:t>prodajalec</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izvrševal</w:t>
      </w:r>
      <w:r w:rsidR="0025744E">
        <w:rPr>
          <w:rFonts w:eastAsia="Calibri"/>
        </w:rPr>
        <w:t xml:space="preserve"> </w:t>
      </w:r>
      <w:r w:rsidRPr="00B07847">
        <w:rPr>
          <w:rFonts w:eastAsia="Calibri"/>
        </w:rPr>
        <w:t>garancijskih</w:t>
      </w:r>
      <w:r w:rsidR="0025744E">
        <w:rPr>
          <w:rFonts w:eastAsia="Calibri"/>
        </w:rPr>
        <w:t xml:space="preserve"> </w:t>
      </w:r>
      <w:r w:rsidRPr="00B07847">
        <w:rPr>
          <w:rFonts w:eastAsia="Calibri"/>
        </w:rPr>
        <w:t>obveznosti</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rokih</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način,</w:t>
      </w:r>
      <w:r w:rsidR="0025744E">
        <w:rPr>
          <w:rFonts w:eastAsia="Calibri"/>
        </w:rPr>
        <w:t xml:space="preserve"> </w:t>
      </w:r>
      <w:r w:rsidRPr="00B07847">
        <w:rPr>
          <w:rFonts w:eastAsia="Calibri"/>
        </w:rPr>
        <w:t>kot</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opredeljeno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tej</w:t>
      </w:r>
      <w:r w:rsidR="0025744E">
        <w:rPr>
          <w:rFonts w:eastAsia="Calibri"/>
        </w:rPr>
        <w:t xml:space="preserve"> </w:t>
      </w:r>
      <w:r w:rsidRPr="00B07847">
        <w:rPr>
          <w:rFonts w:eastAsia="Calibri"/>
        </w:rPr>
        <w:t>pogodbi.</w:t>
      </w:r>
    </w:p>
    <w:p w14:paraId="1FC3E9DF" w14:textId="77777777" w:rsidR="00F1748F" w:rsidRPr="00B07847" w:rsidRDefault="00F1748F" w:rsidP="00B07847">
      <w:pPr>
        <w:spacing w:line="276" w:lineRule="auto"/>
        <w:ind w:left="720"/>
        <w:jc w:val="both"/>
      </w:pPr>
    </w:p>
    <w:p w14:paraId="39EFD9D1" w14:textId="3C598C3A" w:rsidR="00F1748F" w:rsidRPr="00B07847" w:rsidRDefault="00F1748F" w:rsidP="00B07847">
      <w:pPr>
        <w:spacing w:line="276" w:lineRule="auto"/>
      </w:pPr>
      <w:r w:rsidRPr="00B07847">
        <w:t>Predložitev</w:t>
      </w:r>
      <w:r w:rsidR="0025744E">
        <w:t xml:space="preserve"> </w:t>
      </w:r>
      <w:r w:rsidRPr="00B07847">
        <w:t>zavarovanja</w:t>
      </w:r>
      <w:r w:rsidR="0025744E">
        <w:t xml:space="preserve"> </w:t>
      </w:r>
      <w:r w:rsidRPr="00B07847">
        <w:t>garancijskih</w:t>
      </w:r>
      <w:r w:rsidR="0025744E">
        <w:t xml:space="preserve"> </w:t>
      </w:r>
      <w:r w:rsidRPr="00B07847">
        <w:t>obveznosti</w:t>
      </w:r>
      <w:r w:rsidR="0025744E">
        <w:t xml:space="preserve"> </w:t>
      </w:r>
      <w:r w:rsidRPr="00B07847">
        <w:t>je</w:t>
      </w:r>
      <w:r w:rsidR="0025744E">
        <w:t xml:space="preserve"> </w:t>
      </w:r>
      <w:r w:rsidRPr="00B07847">
        <w:t>pogoj</w:t>
      </w:r>
      <w:r w:rsidR="0025744E">
        <w:t xml:space="preserve"> </w:t>
      </w:r>
      <w:r w:rsidRPr="00B07847">
        <w:t>za</w:t>
      </w:r>
      <w:r w:rsidR="0025744E">
        <w:t xml:space="preserve"> </w:t>
      </w:r>
      <w:r w:rsidRPr="00B07847">
        <w:t>prevzem</w:t>
      </w:r>
      <w:r w:rsidR="0025744E">
        <w:t xml:space="preserve"> </w:t>
      </w:r>
      <w:r w:rsidRPr="00B07847">
        <w:t>storitev</w:t>
      </w:r>
      <w:r w:rsidR="0025744E">
        <w:t xml:space="preserve"> </w:t>
      </w:r>
      <w:r w:rsidRPr="00B07847">
        <w:t>in</w:t>
      </w:r>
      <w:r w:rsidR="0025744E">
        <w:t xml:space="preserve"> </w:t>
      </w:r>
      <w:r w:rsidRPr="00B07847">
        <w:t>produktov.</w:t>
      </w:r>
      <w:r w:rsidR="0025744E">
        <w:t xml:space="preserve"> </w:t>
      </w:r>
    </w:p>
    <w:p w14:paraId="4183FD8B" w14:textId="24DDE2FB" w:rsidR="00585344" w:rsidRDefault="00585344" w:rsidP="00B07847">
      <w:pPr>
        <w:spacing w:line="276" w:lineRule="auto"/>
        <w:jc w:val="both"/>
      </w:pPr>
    </w:p>
    <w:p w14:paraId="6BA833C5" w14:textId="77777777" w:rsidR="00272E2F" w:rsidRDefault="00272E2F" w:rsidP="00272E2F">
      <w:pPr>
        <w:spacing w:line="276" w:lineRule="auto"/>
        <w:jc w:val="both"/>
      </w:pPr>
    </w:p>
    <w:p w14:paraId="6523AE2D" w14:textId="77777777" w:rsidR="00272E2F" w:rsidRPr="00B07847" w:rsidRDefault="00272E2F" w:rsidP="00B07847">
      <w:pPr>
        <w:spacing w:line="276" w:lineRule="auto"/>
        <w:jc w:val="both"/>
      </w:pPr>
    </w:p>
    <w:p w14:paraId="7FA2966F" w14:textId="0410E025" w:rsidR="00353275" w:rsidRPr="00B07847" w:rsidRDefault="00353275" w:rsidP="00B07847">
      <w:pPr>
        <w:spacing w:line="276" w:lineRule="auto"/>
        <w:rPr>
          <w:b/>
        </w:rPr>
      </w:pPr>
      <w:r w:rsidRPr="00B07847">
        <w:rPr>
          <w:rFonts w:cs="Calibri"/>
        </w:rPr>
        <w:t>PODIZVAJALCI</w:t>
      </w:r>
      <w:r w:rsidR="008415EC">
        <w:rPr>
          <w:rFonts w:cs="Calibri"/>
        </w:rPr>
        <w:t xml:space="preserve"> </w:t>
      </w:r>
      <w:r w:rsidRPr="00B07847">
        <w:t>(v</w:t>
      </w:r>
      <w:r w:rsidR="0025744E">
        <w:t xml:space="preserve"> </w:t>
      </w:r>
      <w:r w:rsidRPr="00B07847">
        <w:t>primeru</w:t>
      </w:r>
      <w:r w:rsidR="0025744E">
        <w:t xml:space="preserve"> </w:t>
      </w:r>
      <w:r w:rsidRPr="00B07847">
        <w:t>izvajanja</w:t>
      </w:r>
      <w:r w:rsidR="0025744E">
        <w:t xml:space="preserve"> </w:t>
      </w:r>
      <w:r w:rsidRPr="00B07847">
        <w:t>storitev</w:t>
      </w:r>
      <w:r w:rsidR="0025744E">
        <w:t xml:space="preserve"> </w:t>
      </w:r>
      <w:r w:rsidRPr="00B07847">
        <w:t>s</w:t>
      </w:r>
      <w:r w:rsidR="0025744E">
        <w:t xml:space="preserve"> </w:t>
      </w:r>
      <w:r w:rsidRPr="00B07847">
        <w:t>podizvajalci)</w:t>
      </w:r>
    </w:p>
    <w:p w14:paraId="1B721178" w14:textId="77777777" w:rsidR="00353275" w:rsidRPr="00B07847" w:rsidRDefault="00353275" w:rsidP="00B07847">
      <w:pPr>
        <w:spacing w:line="276" w:lineRule="auto"/>
        <w:jc w:val="both"/>
      </w:pPr>
    </w:p>
    <w:p w14:paraId="0214E6DD" w14:textId="1F9B6023" w:rsidR="00585344" w:rsidRPr="00B07847" w:rsidRDefault="00B36BB6" w:rsidP="00B07847">
      <w:pPr>
        <w:spacing w:line="276" w:lineRule="auto"/>
        <w:ind w:left="4248"/>
        <w:jc w:val="both"/>
      </w:pPr>
      <w:r w:rsidRPr="00B07847">
        <w:t>xx</w:t>
      </w:r>
      <w:r w:rsidR="0025744E">
        <w:t xml:space="preserve"> </w:t>
      </w:r>
      <w:r w:rsidR="00585344" w:rsidRPr="00B07847">
        <w:t>člen</w:t>
      </w:r>
    </w:p>
    <w:p w14:paraId="76E95D96" w14:textId="074D6A5A" w:rsidR="0076309F" w:rsidRPr="00B07847" w:rsidRDefault="00F1748F" w:rsidP="00B07847">
      <w:pPr>
        <w:autoSpaceDE w:val="0"/>
        <w:autoSpaceDN w:val="0"/>
        <w:adjustRightInd w:val="0"/>
        <w:spacing w:line="276" w:lineRule="auto"/>
        <w:rPr>
          <w:rFonts w:cs="InterstateCE-Light"/>
        </w:rPr>
      </w:pPr>
      <w:r w:rsidRPr="00B07847">
        <w:rPr>
          <w:rFonts w:cs="Calibri"/>
        </w:rPr>
        <w:lastRenderedPageBreak/>
        <w:t>Poleg</w:t>
      </w:r>
      <w:r w:rsidR="0025744E">
        <w:rPr>
          <w:rFonts w:cs="Calibri"/>
        </w:rPr>
        <w:t xml:space="preserve"> </w:t>
      </w:r>
      <w:r w:rsidRPr="00B07847">
        <w:rPr>
          <w:rFonts w:cs="Calibri"/>
          <w:color w:val="0F0F0F"/>
        </w:rPr>
        <w:t>dobavitelja</w:t>
      </w:r>
      <w:r w:rsidR="0025744E">
        <w:rPr>
          <w:rFonts w:cs="Calibri"/>
          <w:color w:val="0F0F0F"/>
        </w:rPr>
        <w:t xml:space="preserve"> </w:t>
      </w:r>
      <w:r w:rsidRPr="00B07847">
        <w:rPr>
          <w:rFonts w:cs="Calibri"/>
        </w:rPr>
        <w:t>sodelujejo</w:t>
      </w:r>
      <w:r w:rsidR="0025744E">
        <w:rPr>
          <w:rFonts w:cs="Calibri"/>
        </w:rPr>
        <w:t xml:space="preserve"> </w:t>
      </w:r>
      <w:r w:rsidRPr="00B07847">
        <w:rPr>
          <w:rFonts w:cs="Calibri"/>
        </w:rPr>
        <w:t>pri</w:t>
      </w:r>
      <w:r w:rsidR="0025744E">
        <w:rPr>
          <w:rFonts w:cs="Calibri"/>
        </w:rPr>
        <w:t xml:space="preserve"> </w:t>
      </w:r>
      <w:r w:rsidRPr="00B07847">
        <w:rPr>
          <w:rFonts w:cs="Calibri"/>
        </w:rPr>
        <w:t>izvedbi</w:t>
      </w:r>
      <w:r w:rsidR="0025744E">
        <w:rPr>
          <w:rFonts w:cs="Calibri"/>
        </w:rPr>
        <w:t xml:space="preserve"> </w:t>
      </w:r>
      <w:r w:rsidRPr="00B07847">
        <w:rPr>
          <w:rFonts w:cs="Calibri"/>
        </w:rPr>
        <w:t>tudi</w:t>
      </w:r>
      <w:r w:rsidR="0025744E">
        <w:rPr>
          <w:rFonts w:cs="Calibri"/>
        </w:rPr>
        <w:t xml:space="preserve"> </w:t>
      </w:r>
      <w:r w:rsidRPr="00B07847">
        <w:rPr>
          <w:rFonts w:cs="Calibri"/>
        </w:rPr>
        <w:t>naslednji</w:t>
      </w:r>
      <w:r w:rsidR="0025744E">
        <w:rPr>
          <w:rFonts w:cs="Calibri"/>
        </w:rPr>
        <w:t xml:space="preserve"> </w:t>
      </w:r>
      <w:r w:rsidRPr="00B07847">
        <w:rPr>
          <w:rFonts w:cs="Calibri"/>
        </w:rPr>
        <w:t>podizvajalci:</w:t>
      </w:r>
      <w:r w:rsidR="0025744E">
        <w:rPr>
          <w:rFonts w:cs="Calibri"/>
        </w:rPr>
        <w:t xml:space="preserve"> </w:t>
      </w:r>
      <w:r w:rsidRPr="00B07847">
        <w:rPr>
          <w:rFonts w:cs="Calibri"/>
        </w:rPr>
        <w:t>……………….</w:t>
      </w:r>
      <w:r w:rsidR="0025744E">
        <w:rPr>
          <w:rFonts w:cs="Calibri"/>
        </w:rPr>
        <w:t xml:space="preserve"> </w:t>
      </w:r>
      <w:r w:rsidRPr="00B07847">
        <w:rPr>
          <w:rFonts w:cs="Calibri"/>
        </w:rPr>
        <w:t>(navesti</w:t>
      </w:r>
      <w:r w:rsidR="0025744E">
        <w:rPr>
          <w:rFonts w:cs="Calibri"/>
        </w:rPr>
        <w:t xml:space="preserve"> </w:t>
      </w:r>
      <w:r w:rsidRPr="00B07847">
        <w:rPr>
          <w:rFonts w:cs="Calibri"/>
        </w:rPr>
        <w:t>vse</w:t>
      </w:r>
      <w:r w:rsidR="0025744E">
        <w:rPr>
          <w:rFonts w:cs="Calibri"/>
        </w:rPr>
        <w:t xml:space="preserve"> </w:t>
      </w:r>
      <w:r w:rsidR="0076309F" w:rsidRPr="00B07847">
        <w:rPr>
          <w:rFonts w:cs="InterstateCE-Light"/>
        </w:rPr>
        <w:t>Poleg</w:t>
      </w:r>
      <w:r w:rsidR="0025744E">
        <w:rPr>
          <w:rFonts w:cs="InterstateCE-Light"/>
        </w:rPr>
        <w:t xml:space="preserve"> </w:t>
      </w:r>
      <w:r w:rsidR="0076309F" w:rsidRPr="00B07847">
        <w:rPr>
          <w:rFonts w:cs="InterstateCE-Light"/>
        </w:rPr>
        <w:t>izvajalca</w:t>
      </w:r>
      <w:r w:rsidR="0025744E">
        <w:rPr>
          <w:rFonts w:cs="InterstateCE-Light"/>
        </w:rPr>
        <w:t xml:space="preserve"> </w:t>
      </w:r>
      <w:r w:rsidR="0076309F" w:rsidRPr="00B07847">
        <w:rPr>
          <w:rFonts w:cs="InterstateCE-Light"/>
        </w:rPr>
        <w:t>sodelujejo</w:t>
      </w:r>
      <w:r w:rsidR="0025744E">
        <w:rPr>
          <w:rFonts w:cs="InterstateCE-Light"/>
        </w:rPr>
        <w:t xml:space="preserve"> </w:t>
      </w:r>
      <w:r w:rsidR="0076309F" w:rsidRPr="00B07847">
        <w:rPr>
          <w:rFonts w:cs="InterstateCE-Light"/>
        </w:rPr>
        <w:t>pri</w:t>
      </w:r>
      <w:r w:rsidR="0025744E">
        <w:rPr>
          <w:rFonts w:cs="InterstateCE-Light"/>
        </w:rPr>
        <w:t xml:space="preserve"> </w:t>
      </w:r>
      <w:r w:rsidR="0076309F" w:rsidRPr="00B07847">
        <w:rPr>
          <w:rFonts w:cs="InterstateCE-Light"/>
        </w:rPr>
        <w:t>izvedbi</w:t>
      </w:r>
      <w:r w:rsidR="0025744E">
        <w:rPr>
          <w:rFonts w:cs="InterstateCE-Light"/>
        </w:rPr>
        <w:t xml:space="preserve"> </w:t>
      </w:r>
      <w:r w:rsidR="0076309F" w:rsidRPr="00B07847">
        <w:rPr>
          <w:rFonts w:cs="InterstateCE-Light"/>
        </w:rPr>
        <w:t>tudi</w:t>
      </w:r>
      <w:r w:rsidR="0025744E">
        <w:rPr>
          <w:rFonts w:cs="InterstateCE-Light"/>
        </w:rPr>
        <w:t xml:space="preserve"> </w:t>
      </w:r>
      <w:r w:rsidR="0076309F" w:rsidRPr="00B07847">
        <w:rPr>
          <w:rFonts w:cs="InterstateCE-Light"/>
        </w:rPr>
        <w:t>naslednji</w:t>
      </w:r>
      <w:r w:rsidR="0025744E">
        <w:rPr>
          <w:rFonts w:cs="InterstateCE-Light"/>
        </w:rPr>
        <w:t xml:space="preserve"> </w:t>
      </w:r>
      <w:r w:rsidR="0076309F" w:rsidRPr="00B07847">
        <w:rPr>
          <w:rFonts w:cs="InterstateCE-Light"/>
        </w:rPr>
        <w:t>podizvajalci:</w:t>
      </w:r>
      <w:r w:rsidR="0025744E">
        <w:rPr>
          <w:rFonts w:cs="InterstateCE-Light"/>
        </w:rPr>
        <w:t xml:space="preserve"> </w:t>
      </w:r>
      <w:r w:rsidR="0076309F" w:rsidRPr="00B07847">
        <w:rPr>
          <w:rFonts w:cs="Arial"/>
        </w:rPr>
        <w:fldChar w:fldCharType="begin">
          <w:ffData>
            <w:name w:val="Besedilo1"/>
            <w:enabled/>
            <w:calcOnExit w:val="0"/>
            <w:textInput/>
          </w:ffData>
        </w:fldChar>
      </w:r>
      <w:r w:rsidR="0076309F" w:rsidRPr="00B07847">
        <w:rPr>
          <w:rFonts w:cs="Arial"/>
        </w:rPr>
        <w:instrText xml:space="preserve"> FORMTEXT </w:instrText>
      </w:r>
      <w:r w:rsidR="0076309F" w:rsidRPr="00B07847">
        <w:rPr>
          <w:rFonts w:cs="Arial"/>
        </w:rPr>
      </w:r>
      <w:r w:rsidR="0076309F" w:rsidRPr="00B07847">
        <w:rPr>
          <w:rFonts w:cs="Arial"/>
        </w:rPr>
        <w:fldChar w:fldCharType="separate"/>
      </w:r>
      <w:r w:rsidR="0076309F" w:rsidRPr="00B07847">
        <w:rPr>
          <w:rFonts w:cs="Arial"/>
          <w:noProof/>
        </w:rPr>
        <w:t> </w:t>
      </w:r>
      <w:r w:rsidR="0076309F" w:rsidRPr="00B07847">
        <w:rPr>
          <w:rFonts w:cs="Arial"/>
          <w:noProof/>
        </w:rPr>
        <w:t> </w:t>
      </w:r>
      <w:r w:rsidR="0076309F" w:rsidRPr="00B07847">
        <w:rPr>
          <w:rFonts w:cs="Arial"/>
          <w:noProof/>
        </w:rPr>
        <w:t> </w:t>
      </w:r>
      <w:r w:rsidR="0076309F" w:rsidRPr="00B07847">
        <w:rPr>
          <w:rFonts w:cs="Arial"/>
          <w:noProof/>
        </w:rPr>
        <w:t> </w:t>
      </w:r>
      <w:r w:rsidR="0076309F" w:rsidRPr="00B07847">
        <w:rPr>
          <w:rFonts w:cs="Arial"/>
          <w:noProof/>
        </w:rPr>
        <w:t> </w:t>
      </w:r>
      <w:r w:rsidR="0076309F" w:rsidRPr="00B07847">
        <w:rPr>
          <w:rFonts w:cs="Arial"/>
        </w:rPr>
        <w:fldChar w:fldCharType="end"/>
      </w:r>
      <w:r w:rsidR="0025744E">
        <w:rPr>
          <w:rFonts w:cs="InterstateCE-Light"/>
        </w:rPr>
        <w:t xml:space="preserve"> </w:t>
      </w:r>
      <w:r w:rsidR="0076309F" w:rsidRPr="00B07847">
        <w:rPr>
          <w:rFonts w:cs="InterstateCE-Light"/>
        </w:rPr>
        <w:t>(navesti</w:t>
      </w:r>
      <w:r w:rsidR="0025744E">
        <w:rPr>
          <w:rFonts w:cs="InterstateCE-Light"/>
        </w:rPr>
        <w:t xml:space="preserve"> </w:t>
      </w:r>
      <w:r w:rsidR="0076309F" w:rsidRPr="00B07847">
        <w:rPr>
          <w:rFonts w:cs="InterstateCE-Light"/>
        </w:rPr>
        <w:t>vse</w:t>
      </w:r>
      <w:r w:rsidR="0025744E">
        <w:rPr>
          <w:rFonts w:cs="InterstateCE-Light"/>
        </w:rPr>
        <w:t xml:space="preserve"> </w:t>
      </w:r>
      <w:r w:rsidR="0076309F" w:rsidRPr="00B07847">
        <w:rPr>
          <w:rFonts w:cs="InterstateCE-Light"/>
        </w:rPr>
        <w:t>podizvajalce,</w:t>
      </w:r>
      <w:r w:rsidR="0025744E">
        <w:rPr>
          <w:rFonts w:cs="InterstateCE-Light"/>
        </w:rPr>
        <w:t xml:space="preserve"> </w:t>
      </w:r>
      <w:r w:rsidR="0076309F" w:rsidRPr="00B07847">
        <w:rPr>
          <w:rFonts w:cs="InterstateCE-Light"/>
        </w:rPr>
        <w:t>kontaktne</w:t>
      </w:r>
      <w:r w:rsidR="0025744E">
        <w:rPr>
          <w:rFonts w:cs="InterstateCE-Light"/>
        </w:rPr>
        <w:t xml:space="preserve"> </w:t>
      </w:r>
      <w:r w:rsidR="0076309F" w:rsidRPr="00B07847">
        <w:rPr>
          <w:rFonts w:cs="InterstateCE-Light"/>
        </w:rPr>
        <w:t>podatke</w:t>
      </w:r>
      <w:r w:rsidR="0025744E">
        <w:rPr>
          <w:rFonts w:cs="InterstateCE-Light"/>
        </w:rPr>
        <w:t xml:space="preserve"> </w:t>
      </w:r>
      <w:r w:rsidR="0076309F" w:rsidRPr="00B07847">
        <w:rPr>
          <w:rFonts w:cs="InterstateCE-Light"/>
        </w:rPr>
        <w:t>in</w:t>
      </w:r>
      <w:r w:rsidR="0025744E">
        <w:rPr>
          <w:rFonts w:cs="InterstateCE-Light"/>
        </w:rPr>
        <w:t xml:space="preserve"> </w:t>
      </w:r>
      <w:r w:rsidR="0076309F" w:rsidRPr="00B07847">
        <w:rPr>
          <w:rFonts w:cs="InterstateCE-Light"/>
        </w:rPr>
        <w:t>zakonite</w:t>
      </w:r>
      <w:r w:rsidR="0025744E">
        <w:rPr>
          <w:rFonts w:cs="InterstateCE-Light"/>
        </w:rPr>
        <w:t xml:space="preserve"> </w:t>
      </w:r>
      <w:r w:rsidR="0076309F" w:rsidRPr="00B07847">
        <w:rPr>
          <w:rFonts w:cs="InterstateCE-Light"/>
        </w:rPr>
        <w:t>zastopnike)</w:t>
      </w:r>
      <w:r w:rsidR="0025744E">
        <w:rPr>
          <w:rFonts w:cs="InterstateCE-Light"/>
        </w:rPr>
        <w:t xml:space="preserve"> </w:t>
      </w:r>
    </w:p>
    <w:p w14:paraId="71B83143" w14:textId="6ED7D5B1" w:rsidR="0076309F" w:rsidRPr="00B07847" w:rsidRDefault="0076309F" w:rsidP="00B07847">
      <w:pPr>
        <w:autoSpaceDE w:val="0"/>
        <w:autoSpaceDN w:val="0"/>
        <w:adjustRightInd w:val="0"/>
        <w:spacing w:line="276" w:lineRule="auto"/>
        <w:rPr>
          <w:rFonts w:cs="InterstateCE-Light"/>
        </w:rPr>
      </w:pPr>
      <w:r w:rsidRPr="00B07847">
        <w:rPr>
          <w:rFonts w:cs="Arial"/>
        </w:rPr>
        <w:t>P</w:t>
      </w:r>
      <w:r w:rsidRPr="00B07847">
        <w:rPr>
          <w:rFonts w:cs="InterstateCE-Light"/>
        </w:rPr>
        <w:t>osamezni</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Light"/>
        </w:rPr>
        <w:t>bo</w:t>
      </w:r>
      <w:r w:rsidR="0025744E">
        <w:rPr>
          <w:rFonts w:cs="InterstateCE-Light"/>
        </w:rPr>
        <w:t xml:space="preserve"> </w:t>
      </w:r>
      <w:r w:rsidRPr="00B07847">
        <w:rPr>
          <w:rFonts w:cs="InterstateCE-Light"/>
        </w:rPr>
        <w:t>izvedel</w:t>
      </w:r>
      <w:r w:rsidR="0025744E">
        <w:rPr>
          <w:rFonts w:cs="InterstateCE-Light"/>
        </w:rPr>
        <w:t xml:space="preserve"> </w:t>
      </w:r>
      <w:r w:rsidRPr="00B07847">
        <w:rPr>
          <w:rFonts w:cs="InterstateCE-Light"/>
        </w:rPr>
        <w:t>del</w:t>
      </w:r>
      <w:r w:rsidR="0025744E">
        <w:rPr>
          <w:rFonts w:cs="InterstateCE-Light"/>
        </w:rPr>
        <w:t xml:space="preserve"> </w:t>
      </w:r>
      <w:r w:rsidRPr="00B07847">
        <w:rPr>
          <w:rFonts w:cs="InterstateCE-Light"/>
        </w:rPr>
        <w:t>naročila</w:t>
      </w:r>
      <w:r w:rsidR="0025744E">
        <w:rPr>
          <w:rFonts w:cs="InterstateCE-Light"/>
        </w:rPr>
        <w:t xml:space="preserve"> </w:t>
      </w:r>
      <w:r w:rsidRPr="00B07847">
        <w:rPr>
          <w:rFonts w:cs="Arial"/>
        </w:rPr>
        <w:fldChar w:fldCharType="begin">
          <w:ffData>
            <w:name w:val="Besedilo1"/>
            <w:enabled/>
            <w:calcOnExit w:val="0"/>
            <w:textInput/>
          </w:ffData>
        </w:fldChar>
      </w:r>
      <w:r w:rsidRPr="00B07847">
        <w:rPr>
          <w:rFonts w:cs="Arial"/>
        </w:rPr>
        <w:instrText xml:space="preserve"> FORMTEXT </w:instrText>
      </w:r>
      <w:r w:rsidRPr="00B07847">
        <w:rPr>
          <w:rFonts w:cs="Arial"/>
        </w:rPr>
      </w:r>
      <w:r w:rsidRPr="00B07847">
        <w:rPr>
          <w:rFonts w:cs="Arial"/>
        </w:rPr>
        <w:fldChar w:fldCharType="separate"/>
      </w:r>
      <w:r w:rsidRPr="00B07847">
        <w:rPr>
          <w:rFonts w:cs="Arial"/>
          <w:noProof/>
        </w:rPr>
        <w:t> </w:t>
      </w:r>
      <w:r w:rsidRPr="00B07847">
        <w:rPr>
          <w:rFonts w:cs="Arial"/>
          <w:noProof/>
        </w:rPr>
        <w:t> </w:t>
      </w:r>
      <w:r w:rsidRPr="00B07847">
        <w:rPr>
          <w:rFonts w:cs="Arial"/>
          <w:noProof/>
        </w:rPr>
        <w:t> </w:t>
      </w:r>
      <w:r w:rsidRPr="00B07847">
        <w:rPr>
          <w:rFonts w:cs="Arial"/>
          <w:noProof/>
        </w:rPr>
        <w:t> </w:t>
      </w:r>
      <w:r w:rsidRPr="00B07847">
        <w:rPr>
          <w:rFonts w:cs="Arial"/>
          <w:noProof/>
        </w:rPr>
        <w:t> </w:t>
      </w:r>
      <w:r w:rsidRPr="00B07847">
        <w:rPr>
          <w:rFonts w:cs="Arial"/>
        </w:rPr>
        <w:fldChar w:fldCharType="end"/>
      </w:r>
      <w:r w:rsidR="0025744E">
        <w:rPr>
          <w:rFonts w:cs="InterstateCE-Light"/>
        </w:rPr>
        <w:t xml:space="preserve"> </w:t>
      </w:r>
      <w:r w:rsidRPr="00B07847">
        <w:rPr>
          <w:rFonts w:cs="InterstateCE-Light"/>
        </w:rPr>
        <w:t>(predmet,</w:t>
      </w:r>
      <w:r w:rsidR="0025744E">
        <w:rPr>
          <w:rFonts w:cs="InterstateCE-Light"/>
        </w:rPr>
        <w:t xml:space="preserve"> </w:t>
      </w:r>
      <w:r w:rsidRPr="00B07847">
        <w:rPr>
          <w:rFonts w:cs="InterstateCE-Light"/>
        </w:rPr>
        <w:t>količina,</w:t>
      </w:r>
      <w:r w:rsidR="0025744E">
        <w:rPr>
          <w:rFonts w:cs="InterstateCE-Light"/>
        </w:rPr>
        <w:t xml:space="preserve"> </w:t>
      </w:r>
      <w:r w:rsidRPr="00B07847">
        <w:rPr>
          <w:rFonts w:cs="InterstateCE-Light"/>
        </w:rPr>
        <w:t>vrednost,</w:t>
      </w:r>
      <w:r w:rsidR="0025744E">
        <w:rPr>
          <w:rFonts w:cs="InterstateCE-Light"/>
        </w:rPr>
        <w:t xml:space="preserve"> </w:t>
      </w:r>
      <w:r w:rsidRPr="00B07847">
        <w:rPr>
          <w:rFonts w:cs="InterstateCE-Light"/>
        </w:rPr>
        <w:t>kraj</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rok</w:t>
      </w:r>
      <w:r w:rsidR="0025744E">
        <w:rPr>
          <w:rFonts w:cs="InterstateCE-Light"/>
        </w:rPr>
        <w:t xml:space="preserve"> </w:t>
      </w:r>
      <w:r w:rsidRPr="00B07847">
        <w:rPr>
          <w:rFonts w:cs="InterstateCE-Light"/>
        </w:rPr>
        <w:t>izvedbe</w:t>
      </w:r>
      <w:r w:rsidR="0025744E">
        <w:rPr>
          <w:rFonts w:cs="InterstateCE-Light"/>
        </w:rPr>
        <w:t xml:space="preserve"> </w:t>
      </w:r>
      <w:r w:rsidRPr="00B07847">
        <w:rPr>
          <w:rFonts w:cs="InterstateCE-Light"/>
        </w:rPr>
        <w:t>del).</w:t>
      </w:r>
      <w:r w:rsidR="008415EC">
        <w:rPr>
          <w:rFonts w:cs="InterstateCE-Light"/>
        </w:rPr>
        <w:t xml:space="preserve"> </w:t>
      </w:r>
    </w:p>
    <w:p w14:paraId="4246CC27" w14:textId="45FF154F" w:rsidR="0076309F" w:rsidRPr="00B07847" w:rsidRDefault="0076309F" w:rsidP="00B07847">
      <w:pPr>
        <w:autoSpaceDE w:val="0"/>
        <w:autoSpaceDN w:val="0"/>
        <w:adjustRightInd w:val="0"/>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izvaja</w:t>
      </w:r>
      <w:r w:rsidR="0025744E">
        <w:rPr>
          <w:rFonts w:cs="InterstateCE-Light"/>
        </w:rPr>
        <w:t xml:space="preserve"> </w:t>
      </w:r>
      <w:r w:rsidRPr="00B07847">
        <w:rPr>
          <w:rFonts w:cs="InterstateCE-Light"/>
        </w:rPr>
        <w:t>javno</w:t>
      </w:r>
      <w:r w:rsidR="0025744E">
        <w:rPr>
          <w:rFonts w:cs="InterstateCE-Light"/>
        </w:rPr>
        <w:t xml:space="preserve"> </w:t>
      </w:r>
      <w:r w:rsidRPr="00B07847">
        <w:rPr>
          <w:rFonts w:cs="InterstateCE-Light"/>
        </w:rPr>
        <w:t>naročilo</w:t>
      </w:r>
      <w:r w:rsidR="0025744E">
        <w:rPr>
          <w:rFonts w:cs="InterstateCE-Light"/>
        </w:rPr>
        <w:t xml:space="preserve"> </w:t>
      </w:r>
      <w:r w:rsidRPr="00B07847">
        <w:rPr>
          <w:rFonts w:cs="InterstateCE-Light"/>
        </w:rPr>
        <w:t>z</w:t>
      </w:r>
      <w:r w:rsidR="0025744E">
        <w:rPr>
          <w:rFonts w:cs="InterstateCE-Light"/>
        </w:rPr>
        <w:t xml:space="preserve"> </w:t>
      </w:r>
      <w:r w:rsidRPr="00B07847">
        <w:rPr>
          <w:rFonts w:cs="InterstateCE-Light"/>
        </w:rPr>
        <w:t>enim</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več</w:t>
      </w:r>
      <w:r w:rsidR="0025744E">
        <w:rPr>
          <w:rFonts w:cs="InterstateCE-Light"/>
        </w:rPr>
        <w:t xml:space="preserve"> </w:t>
      </w:r>
      <w:r w:rsidRPr="00B07847">
        <w:rPr>
          <w:rFonts w:cs="InterstateCE-Light"/>
        </w:rPr>
        <w:t>podizvajalci,</w:t>
      </w:r>
      <w:r w:rsidR="0025744E">
        <w:rPr>
          <w:rFonts w:cs="InterstateCE-Light"/>
        </w:rPr>
        <w:t xml:space="preserve"> </w:t>
      </w:r>
      <w:r w:rsidRPr="00B07847">
        <w:rPr>
          <w:rFonts w:cs="InterstateCE-Bold"/>
          <w:bCs/>
        </w:rPr>
        <w:t>mora</w:t>
      </w:r>
      <w:r w:rsidR="0025744E">
        <w:rPr>
          <w:rFonts w:cs="InterstateCE-Bold"/>
          <w:bCs/>
        </w:rPr>
        <w:t xml:space="preserve"> </w:t>
      </w:r>
      <w:r w:rsidRPr="00B07847">
        <w:rPr>
          <w:rFonts w:cs="InterstateCE-Light"/>
        </w:rPr>
        <w:t>imeti</w:t>
      </w:r>
      <w:r w:rsidR="0025744E">
        <w:rPr>
          <w:rFonts w:cs="InterstateCE-Light"/>
        </w:rPr>
        <w:t xml:space="preserve"> </w:t>
      </w:r>
      <w:r w:rsidRPr="00B07847">
        <w:rPr>
          <w:rFonts w:cs="InterstateCE-Light"/>
        </w:rPr>
        <w:t>ob</w:t>
      </w:r>
      <w:r w:rsidR="0025744E">
        <w:rPr>
          <w:rFonts w:cs="InterstateCE-Light"/>
        </w:rPr>
        <w:t xml:space="preserve"> </w:t>
      </w:r>
      <w:r w:rsidRPr="00B07847">
        <w:rPr>
          <w:rFonts w:cs="InterstateCE-Light"/>
        </w:rPr>
        <w:t>pogodbi</w:t>
      </w:r>
      <w:r w:rsidR="0025744E">
        <w:rPr>
          <w:rFonts w:cs="InterstateCE-Light"/>
        </w:rPr>
        <w:t xml:space="preserve"> </w:t>
      </w:r>
      <w:r w:rsidRPr="00B07847">
        <w:rPr>
          <w:rFonts w:cs="InterstateCE-Light"/>
        </w:rPr>
        <w:t>z</w:t>
      </w:r>
      <w:r w:rsidR="0025744E">
        <w:rPr>
          <w:rFonts w:cs="InterstateCE-Light"/>
        </w:rPr>
        <w:t xml:space="preserve"> </w:t>
      </w:r>
      <w:r w:rsidRPr="00B07847">
        <w:rPr>
          <w:rFonts w:cs="InterstateCE-Light"/>
        </w:rPr>
        <w:t>naročnikom</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med</w:t>
      </w:r>
      <w:r w:rsidR="0025744E">
        <w:rPr>
          <w:rFonts w:cs="InterstateCE-Light"/>
        </w:rPr>
        <w:t xml:space="preserve"> </w:t>
      </w:r>
      <w:r w:rsidRPr="00B07847">
        <w:rPr>
          <w:rFonts w:cs="InterstateCE-Light"/>
        </w:rPr>
        <w:t>izvajanjem,</w:t>
      </w:r>
      <w:r w:rsidR="0025744E">
        <w:rPr>
          <w:rFonts w:cs="InterstateCE-Light"/>
        </w:rPr>
        <w:t xml:space="preserve"> </w:t>
      </w:r>
      <w:r w:rsidRPr="00B07847">
        <w:rPr>
          <w:rFonts w:cs="InterstateCE-Light"/>
        </w:rPr>
        <w:t>sklenjene</w:t>
      </w:r>
      <w:r w:rsidR="0025744E">
        <w:rPr>
          <w:rFonts w:cs="InterstateCE-Light"/>
        </w:rPr>
        <w:t xml:space="preserve"> </w:t>
      </w:r>
      <w:r w:rsidRPr="00B07847">
        <w:rPr>
          <w:rFonts w:cs="InterstateCE-Light"/>
        </w:rPr>
        <w:t>pogodbe</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podizvajalci.</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Bold"/>
          <w:bCs/>
        </w:rPr>
        <w:t>mora</w:t>
      </w:r>
      <w:r w:rsidR="0025744E">
        <w:rPr>
          <w:rFonts w:cs="InterstateCE-Bold"/>
          <w:bCs/>
        </w:rPr>
        <w:t xml:space="preserve"> </w:t>
      </w:r>
      <w:r w:rsidRPr="00B07847">
        <w:rPr>
          <w:rFonts w:cs="InterstateCE-Light"/>
        </w:rPr>
        <w:t>naročniku</w:t>
      </w:r>
      <w:r w:rsidR="0025744E">
        <w:rPr>
          <w:rFonts w:cs="InterstateCE-Light"/>
        </w:rPr>
        <w:t xml:space="preserve"> </w:t>
      </w:r>
      <w:r w:rsidRPr="00B07847">
        <w:rPr>
          <w:rFonts w:cs="InterstateCE-Light"/>
        </w:rPr>
        <w:t>posredovati</w:t>
      </w:r>
      <w:r w:rsidR="0025744E">
        <w:rPr>
          <w:rFonts w:cs="InterstateCE-Light"/>
        </w:rPr>
        <w:t xml:space="preserve"> </w:t>
      </w:r>
      <w:r w:rsidRPr="00B07847">
        <w:rPr>
          <w:rFonts w:cs="InterstateCE-Light"/>
        </w:rPr>
        <w:t>kopijo</w:t>
      </w:r>
      <w:r w:rsidR="0025744E">
        <w:rPr>
          <w:rFonts w:cs="InterstateCE-Light"/>
        </w:rPr>
        <w:t xml:space="preserve"> </w:t>
      </w:r>
      <w:r w:rsidRPr="00B07847">
        <w:rPr>
          <w:rFonts w:cs="InterstateCE-Light"/>
        </w:rPr>
        <w:t>pogodbe,</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jo</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sklenil</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svojim</w:t>
      </w:r>
      <w:r w:rsidR="0025744E">
        <w:rPr>
          <w:rFonts w:cs="InterstateCE-Light"/>
        </w:rPr>
        <w:t xml:space="preserve"> </w:t>
      </w:r>
      <w:r w:rsidRPr="00B07847">
        <w:rPr>
          <w:rFonts w:cs="InterstateCE-Light"/>
        </w:rPr>
        <w:t>naročnikom,</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petih</w:t>
      </w:r>
      <w:r w:rsidR="0025744E">
        <w:rPr>
          <w:rFonts w:cs="InterstateCE-Light"/>
        </w:rPr>
        <w:t xml:space="preserve"> </w:t>
      </w:r>
      <w:r w:rsidRPr="00B07847">
        <w:rPr>
          <w:rFonts w:cs="InterstateCE-Light"/>
        </w:rPr>
        <w:t>dneh</w:t>
      </w:r>
      <w:r w:rsidR="0025744E">
        <w:rPr>
          <w:rFonts w:cs="InterstateCE-Light"/>
        </w:rPr>
        <w:t xml:space="preserve"> </w:t>
      </w:r>
      <w:r w:rsidRPr="00B07847">
        <w:rPr>
          <w:rFonts w:cs="InterstateCE-Light"/>
        </w:rPr>
        <w:t>od</w:t>
      </w:r>
      <w:r w:rsidR="0025744E">
        <w:rPr>
          <w:rFonts w:cs="InterstateCE-Light"/>
        </w:rPr>
        <w:t xml:space="preserve"> </w:t>
      </w:r>
      <w:r w:rsidRPr="00B07847">
        <w:rPr>
          <w:rFonts w:cs="InterstateCE-Light"/>
        </w:rPr>
        <w:t>sklenitve</w:t>
      </w:r>
      <w:r w:rsidR="0025744E">
        <w:rPr>
          <w:rFonts w:cs="InterstateCE-Light"/>
        </w:rPr>
        <w:t xml:space="preserve"> </w:t>
      </w:r>
      <w:r w:rsidRPr="00B07847">
        <w:rPr>
          <w:rFonts w:cs="InterstateCE-Light"/>
        </w:rPr>
        <w:t>te</w:t>
      </w:r>
      <w:r w:rsidR="0025744E">
        <w:rPr>
          <w:rFonts w:cs="InterstateCE-Light"/>
        </w:rPr>
        <w:t xml:space="preserve"> </w:t>
      </w:r>
      <w:r w:rsidRPr="00B07847">
        <w:rPr>
          <w:rFonts w:cs="InterstateCE-Light"/>
        </w:rPr>
        <w:t>pogodbe.</w:t>
      </w:r>
    </w:p>
    <w:p w14:paraId="3112D4E7" w14:textId="77777777" w:rsidR="0076309F" w:rsidRPr="00B07847" w:rsidRDefault="0076309F" w:rsidP="00B07847">
      <w:pPr>
        <w:widowControl w:val="0"/>
        <w:suppressAutoHyphens/>
        <w:spacing w:line="276" w:lineRule="auto"/>
        <w:jc w:val="both"/>
        <w:rPr>
          <w:rFonts w:cs="InterstateCE-Light"/>
          <w:b/>
        </w:rPr>
      </w:pPr>
    </w:p>
    <w:p w14:paraId="3A7E6880" w14:textId="36074D67" w:rsidR="0076309F" w:rsidRPr="00B07847" w:rsidRDefault="0076309F" w:rsidP="00B07847">
      <w:pPr>
        <w:widowControl w:val="0"/>
        <w:suppressAutoHyphens/>
        <w:spacing w:line="276" w:lineRule="auto"/>
        <w:jc w:val="both"/>
        <w:rPr>
          <w:rFonts w:cs="InterstateCE-Light"/>
          <w:b/>
        </w:rPr>
      </w:pPr>
      <w:r w:rsidRPr="00B07847">
        <w:rPr>
          <w:rFonts w:cs="InterstateCE-Light"/>
          <w:b/>
        </w:rPr>
        <w:t>V</w:t>
      </w:r>
      <w:r w:rsidR="0025744E">
        <w:rPr>
          <w:rFonts w:cs="InterstateCE-Light"/>
          <w:b/>
        </w:rPr>
        <w:t xml:space="preserve"> </w:t>
      </w:r>
      <w:r w:rsidRPr="00B07847">
        <w:rPr>
          <w:rFonts w:cs="InterstateCE-Light"/>
          <w:b/>
        </w:rPr>
        <w:t>kolikor</w:t>
      </w:r>
      <w:r w:rsidR="0025744E">
        <w:rPr>
          <w:rFonts w:cs="InterstateCE-Light"/>
          <w:b/>
        </w:rPr>
        <w:t xml:space="preserve"> </w:t>
      </w:r>
      <w:r w:rsidRPr="00B07847">
        <w:rPr>
          <w:rFonts w:cs="InterstateCE-Light"/>
          <w:b/>
        </w:rPr>
        <w:t>podizvajalec</w:t>
      </w:r>
      <w:r w:rsidR="0025744E">
        <w:rPr>
          <w:rFonts w:cs="InterstateCE-Light"/>
          <w:b/>
        </w:rPr>
        <w:t xml:space="preserve"> </w:t>
      </w:r>
      <w:r w:rsidRPr="00B07847">
        <w:rPr>
          <w:rFonts w:cs="InterstateCE-Light"/>
          <w:b/>
        </w:rPr>
        <w:t>zahteva</w:t>
      </w:r>
      <w:r w:rsidR="0025744E">
        <w:rPr>
          <w:rFonts w:cs="InterstateCE-Light"/>
          <w:b/>
        </w:rPr>
        <w:t xml:space="preserve"> </w:t>
      </w:r>
      <w:r w:rsidRPr="00B07847">
        <w:rPr>
          <w:rFonts w:cs="InterstateCE-Light"/>
          <w:b/>
        </w:rPr>
        <w:t>neposredno</w:t>
      </w:r>
      <w:r w:rsidR="0025744E">
        <w:rPr>
          <w:rFonts w:cs="InterstateCE-Light"/>
          <w:b/>
        </w:rPr>
        <w:t xml:space="preserve"> </w:t>
      </w:r>
      <w:r w:rsidRPr="00B07847">
        <w:rPr>
          <w:rFonts w:cs="InterstateCE-Light"/>
          <w:b/>
        </w:rPr>
        <w:t>plačilo:</w:t>
      </w:r>
      <w:r w:rsidR="0025744E">
        <w:rPr>
          <w:rFonts w:cs="InterstateCE-Light"/>
          <w:b/>
        </w:rPr>
        <w:t xml:space="preserve"> </w:t>
      </w:r>
    </w:p>
    <w:p w14:paraId="1E7BD463" w14:textId="1093C042" w:rsidR="0076309F" w:rsidRPr="00B07847" w:rsidRDefault="0076309F" w:rsidP="00B07847">
      <w:pPr>
        <w:widowControl w:val="0"/>
        <w:suppressAutoHyphens/>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pooblaščam</w:t>
      </w:r>
      <w:r w:rsidR="0025744E">
        <w:rPr>
          <w:rFonts w:cs="InterstateCE-Light"/>
        </w:rPr>
        <w:t xml:space="preserve"> </w:t>
      </w:r>
      <w:r w:rsidRPr="00B07847">
        <w:rPr>
          <w:rFonts w:cs="InterstateCE-Light"/>
        </w:rPr>
        <w:t>naročnika,</w:t>
      </w:r>
      <w:r w:rsidR="0025744E">
        <w:rPr>
          <w:rFonts w:cs="InterstateCE-Light"/>
        </w:rPr>
        <w:t xml:space="preserve"> </w:t>
      </w:r>
      <w:r w:rsidRPr="00B07847">
        <w:rPr>
          <w:rFonts w:cs="InterstateCE-Light"/>
        </w:rPr>
        <w:t>da</w:t>
      </w:r>
      <w:r w:rsidR="0025744E">
        <w:rPr>
          <w:rFonts w:cs="InterstateCE-Light"/>
        </w:rPr>
        <w:t xml:space="preserve"> </w:t>
      </w:r>
      <w:r w:rsidRPr="00B07847">
        <w:rPr>
          <w:rFonts w:cs="InterstateCE-Light"/>
        </w:rPr>
        <w:t>na</w:t>
      </w:r>
      <w:r w:rsidR="0025744E">
        <w:rPr>
          <w:rFonts w:cs="InterstateCE-Light"/>
        </w:rPr>
        <w:t xml:space="preserve"> </w:t>
      </w:r>
      <w:r w:rsidRPr="00B07847">
        <w:rPr>
          <w:rFonts w:cs="InterstateCE-Light"/>
        </w:rPr>
        <w:t>podlagi</w:t>
      </w:r>
      <w:r w:rsidR="0025744E">
        <w:rPr>
          <w:rFonts w:cs="InterstateCE-Light"/>
        </w:rPr>
        <w:t xml:space="preserve"> </w:t>
      </w:r>
      <w:r w:rsidRPr="00B07847">
        <w:rPr>
          <w:rFonts w:cs="InterstateCE-Light"/>
        </w:rPr>
        <w:t>potrjenega</w:t>
      </w:r>
      <w:r w:rsidR="0025744E">
        <w:rPr>
          <w:rFonts w:cs="InterstateCE-Light"/>
        </w:rPr>
        <w:t xml:space="preserve"> </w:t>
      </w:r>
      <w:r w:rsidRPr="00B07847">
        <w:rPr>
          <w:rFonts w:cs="InterstateCE-Light"/>
        </w:rPr>
        <w:t>računa</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strani</w:t>
      </w:r>
      <w:r w:rsidR="0025744E">
        <w:rPr>
          <w:rFonts w:cs="InterstateCE-Light"/>
        </w:rPr>
        <w:t xml:space="preserve"> </w:t>
      </w:r>
      <w:r w:rsidRPr="00B07847">
        <w:rPr>
          <w:rFonts w:cs="InterstateCE-Light"/>
        </w:rPr>
        <w:t>izvajalca</w:t>
      </w:r>
      <w:r w:rsidR="0025744E">
        <w:rPr>
          <w:rFonts w:cs="InterstateCE-Light"/>
        </w:rPr>
        <w:t xml:space="preserve"> </w:t>
      </w:r>
      <w:r w:rsidRPr="00B07847">
        <w:rPr>
          <w:rFonts w:cs="InterstateCE-Light"/>
        </w:rPr>
        <w:t>neposredno</w:t>
      </w:r>
      <w:r w:rsidR="0025744E">
        <w:rPr>
          <w:rFonts w:cs="InterstateCE-Light"/>
        </w:rPr>
        <w:t xml:space="preserve"> </w:t>
      </w:r>
      <w:r w:rsidRPr="00B07847">
        <w:rPr>
          <w:rFonts w:cs="InterstateCE-Light"/>
        </w:rPr>
        <w:t>plačuje</w:t>
      </w:r>
      <w:r w:rsidR="0025744E">
        <w:rPr>
          <w:rFonts w:cs="InterstateCE-Light"/>
        </w:rPr>
        <w:t xml:space="preserve"> </w:t>
      </w:r>
      <w:r w:rsidRPr="00B07847">
        <w:rPr>
          <w:rFonts w:cs="InterstateCE-Light"/>
        </w:rPr>
        <w:t>podizvajalcu.</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ob</w:t>
      </w:r>
      <w:r w:rsidR="0025744E">
        <w:rPr>
          <w:rFonts w:cs="InterstateCE-Light"/>
        </w:rPr>
        <w:t xml:space="preserve"> </w:t>
      </w:r>
      <w:r w:rsidRPr="00B07847">
        <w:rPr>
          <w:rFonts w:cs="InterstateCE-Light"/>
        </w:rPr>
        <w:t>podpisu</w:t>
      </w:r>
      <w:r w:rsidR="0025744E">
        <w:rPr>
          <w:rFonts w:cs="InterstateCE-Light"/>
        </w:rPr>
        <w:t xml:space="preserve"> </w:t>
      </w:r>
      <w:r w:rsidRPr="00B07847">
        <w:rPr>
          <w:rFonts w:cs="InterstateCE-Light"/>
        </w:rPr>
        <w:t>pogodbe</w:t>
      </w:r>
      <w:r w:rsidR="0025744E">
        <w:rPr>
          <w:rFonts w:cs="InterstateCE-Light"/>
        </w:rPr>
        <w:t xml:space="preserve"> </w:t>
      </w:r>
      <w:r w:rsidRPr="00B07847">
        <w:rPr>
          <w:rFonts w:cs="InterstateCE-Light"/>
        </w:rPr>
        <w:t>dolžan</w:t>
      </w:r>
      <w:r w:rsidR="0025744E">
        <w:rPr>
          <w:rFonts w:cs="InterstateCE-Light"/>
        </w:rPr>
        <w:t xml:space="preserve"> </w:t>
      </w:r>
      <w:r w:rsidRPr="00B07847">
        <w:rPr>
          <w:rFonts w:cs="InterstateCE-Light"/>
        </w:rPr>
        <w:t>predložiti</w:t>
      </w:r>
      <w:r w:rsidR="0025744E">
        <w:rPr>
          <w:rFonts w:cs="InterstateCE-Light"/>
        </w:rPr>
        <w:t xml:space="preserve"> </w:t>
      </w:r>
      <w:r w:rsidRPr="00B07847">
        <w:rPr>
          <w:rFonts w:cs="InterstateCE-Light"/>
        </w:rPr>
        <w:t>soglasje,</w:t>
      </w:r>
      <w:r w:rsidR="0025744E">
        <w:rPr>
          <w:rFonts w:cs="InterstateCE-Light"/>
        </w:rPr>
        <w:t xml:space="preserve"> </w:t>
      </w:r>
      <w:r w:rsidRPr="00B07847">
        <w:rPr>
          <w:rFonts w:cs="InterstateCE-Light"/>
        </w:rPr>
        <w:t>na</w:t>
      </w:r>
      <w:r w:rsidR="0025744E">
        <w:rPr>
          <w:rFonts w:cs="InterstateCE-Light"/>
        </w:rPr>
        <w:t xml:space="preserve"> </w:t>
      </w:r>
      <w:r w:rsidRPr="00B07847">
        <w:rPr>
          <w:rFonts w:cs="InterstateCE-Light"/>
        </w:rPr>
        <w:t>podlagi</w:t>
      </w:r>
      <w:r w:rsidR="0025744E">
        <w:rPr>
          <w:rFonts w:cs="InterstateCE-Light"/>
        </w:rPr>
        <w:t xml:space="preserve"> </w:t>
      </w:r>
      <w:r w:rsidRPr="00B07847">
        <w:rPr>
          <w:rFonts w:cs="InterstateCE-Light"/>
        </w:rPr>
        <w:t>katerega</w:t>
      </w:r>
      <w:r w:rsidR="0025744E">
        <w:rPr>
          <w:rFonts w:cs="InterstateCE-Light"/>
        </w:rPr>
        <w:t xml:space="preserve"> </w:t>
      </w:r>
      <w:r w:rsidRPr="00B07847">
        <w:rPr>
          <w:rFonts w:cs="InterstateCE-Light"/>
        </w:rPr>
        <w:t>naročnik</w:t>
      </w:r>
      <w:r w:rsidR="0025744E">
        <w:rPr>
          <w:rFonts w:cs="InterstateCE-Light"/>
        </w:rPr>
        <w:t xml:space="preserve"> </w:t>
      </w:r>
      <w:r w:rsidRPr="00B07847">
        <w:rPr>
          <w:rFonts w:cs="InterstateCE-Light"/>
        </w:rPr>
        <w:t>namesto</w:t>
      </w:r>
      <w:r w:rsidR="0025744E">
        <w:rPr>
          <w:rFonts w:cs="InterstateCE-Light"/>
        </w:rPr>
        <w:t xml:space="preserve"> </w:t>
      </w:r>
      <w:r w:rsidRPr="00B07847">
        <w:rPr>
          <w:rFonts w:cs="InterstateCE-Light"/>
        </w:rPr>
        <w:t>ponudniku</w:t>
      </w:r>
      <w:r w:rsidR="0025744E">
        <w:rPr>
          <w:rFonts w:cs="InterstateCE-Light"/>
        </w:rPr>
        <w:t xml:space="preserve"> </w:t>
      </w:r>
      <w:r w:rsidRPr="00B07847">
        <w:rPr>
          <w:rFonts w:cs="InterstateCE-Light"/>
        </w:rPr>
        <w:t>poravna</w:t>
      </w:r>
      <w:r w:rsidR="0025744E">
        <w:rPr>
          <w:rFonts w:cs="InterstateCE-Light"/>
        </w:rPr>
        <w:t xml:space="preserve"> </w:t>
      </w:r>
      <w:r w:rsidRPr="00B07847">
        <w:rPr>
          <w:rFonts w:cs="InterstateCE-Light"/>
        </w:rPr>
        <w:t>podizvajalčevo</w:t>
      </w:r>
      <w:r w:rsidR="0025744E">
        <w:rPr>
          <w:rFonts w:cs="InterstateCE-Light"/>
        </w:rPr>
        <w:t xml:space="preserve"> </w:t>
      </w:r>
      <w:r w:rsidRPr="00B07847">
        <w:rPr>
          <w:rFonts w:cs="InterstateCE-Light"/>
        </w:rPr>
        <w:t>terjatev</w:t>
      </w:r>
      <w:r w:rsidR="0025744E">
        <w:rPr>
          <w:rFonts w:cs="InterstateCE-Light"/>
        </w:rPr>
        <w:t xml:space="preserve"> </w:t>
      </w:r>
      <w:r w:rsidRPr="00B07847">
        <w:rPr>
          <w:rFonts w:cs="InterstateCE-Light"/>
        </w:rPr>
        <w:t>do</w:t>
      </w:r>
      <w:r w:rsidR="0025744E">
        <w:rPr>
          <w:rFonts w:cs="InterstateCE-Light"/>
        </w:rPr>
        <w:t xml:space="preserve"> </w:t>
      </w:r>
      <w:r w:rsidRPr="00B07847">
        <w:rPr>
          <w:rFonts w:cs="InterstateCE-Light"/>
        </w:rPr>
        <w:t>ponudnika.</w:t>
      </w:r>
      <w:r w:rsidR="0025744E">
        <w:rPr>
          <w:rFonts w:cs="InterstateCE-Light"/>
        </w:rPr>
        <w:t xml:space="preserve"> </w:t>
      </w:r>
      <w:r w:rsidRPr="00B07847">
        <w:rPr>
          <w:rFonts w:cs="InterstateCE-Light"/>
        </w:rPr>
        <w:t>Izvajalec</w:t>
      </w:r>
      <w:r w:rsidR="0025744E">
        <w:rPr>
          <w:rFonts w:cs="InterstateCE-Light"/>
        </w:rPr>
        <w:t xml:space="preserve"> </w:t>
      </w:r>
      <w:r w:rsidRPr="00B07847">
        <w:rPr>
          <w:rFonts w:cs="InterstateCE-Light"/>
        </w:rPr>
        <w:t>mora</w:t>
      </w:r>
      <w:r w:rsidR="0025744E">
        <w:rPr>
          <w:rFonts w:cs="InterstateCE-Light"/>
        </w:rPr>
        <w:t xml:space="preserve"> </w:t>
      </w:r>
      <w:r w:rsidRPr="00B07847">
        <w:rPr>
          <w:rFonts w:cs="InterstateCE-Light"/>
        </w:rPr>
        <w:t>svojemu</w:t>
      </w:r>
      <w:r w:rsidR="0025744E">
        <w:rPr>
          <w:rFonts w:cs="InterstateCE-Light"/>
        </w:rPr>
        <w:t xml:space="preserve"> </w:t>
      </w:r>
      <w:r w:rsidRPr="00B07847">
        <w:rPr>
          <w:rFonts w:cs="InterstateCE-Light"/>
        </w:rPr>
        <w:t>računu</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situaciji</w:t>
      </w:r>
      <w:r w:rsidR="0025744E">
        <w:rPr>
          <w:rFonts w:cs="InterstateCE-Light"/>
        </w:rPr>
        <w:t xml:space="preserve"> </w:t>
      </w:r>
      <w:r w:rsidRPr="00B07847">
        <w:rPr>
          <w:rFonts w:cs="InterstateCE-Light"/>
        </w:rPr>
        <w:t>predloži</w:t>
      </w:r>
      <w:r w:rsidR="0025744E">
        <w:rPr>
          <w:rFonts w:cs="InterstateCE-Light"/>
        </w:rPr>
        <w:t xml:space="preserve"> </w:t>
      </w:r>
      <w:r w:rsidRPr="00B07847">
        <w:rPr>
          <w:rFonts w:cs="InterstateCE-Light"/>
        </w:rPr>
        <w:t>račun</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situacijo</w:t>
      </w:r>
      <w:r w:rsidR="0025744E">
        <w:rPr>
          <w:rFonts w:cs="InterstateCE-Light"/>
        </w:rPr>
        <w:t xml:space="preserve"> </w:t>
      </w:r>
      <w:r w:rsidRPr="00B07847">
        <w:rPr>
          <w:rFonts w:cs="InterstateCE-Light"/>
        </w:rPr>
        <w:t>podizvajalca,</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ga</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predhodno</w:t>
      </w:r>
      <w:r w:rsidR="0025744E">
        <w:rPr>
          <w:rFonts w:cs="InterstateCE-Light"/>
        </w:rPr>
        <w:t xml:space="preserve"> </w:t>
      </w:r>
      <w:r w:rsidRPr="00B07847">
        <w:rPr>
          <w:rFonts w:cs="InterstateCE-Light"/>
        </w:rPr>
        <w:t>potrdil.</w:t>
      </w:r>
      <w:r w:rsidR="0025744E">
        <w:rPr>
          <w:rFonts w:cs="InterstateCE-Light"/>
        </w:rPr>
        <w:t xml:space="preserve"> </w:t>
      </w:r>
    </w:p>
    <w:p w14:paraId="0F8FA44C" w14:textId="77777777" w:rsidR="0076309F" w:rsidRPr="00B07847" w:rsidRDefault="0076309F" w:rsidP="00B07847">
      <w:pPr>
        <w:widowControl w:val="0"/>
        <w:suppressAutoHyphens/>
        <w:spacing w:line="276" w:lineRule="auto"/>
        <w:jc w:val="both"/>
        <w:rPr>
          <w:rFonts w:cs="InterstateCE-Light"/>
          <w:b/>
        </w:rPr>
      </w:pPr>
    </w:p>
    <w:p w14:paraId="149EB248" w14:textId="2F8BC208" w:rsidR="0076309F" w:rsidRPr="00B07847" w:rsidRDefault="0076309F" w:rsidP="00B07847">
      <w:pPr>
        <w:widowControl w:val="0"/>
        <w:suppressAutoHyphens/>
        <w:spacing w:line="276" w:lineRule="auto"/>
        <w:jc w:val="both"/>
        <w:rPr>
          <w:rFonts w:cs="InterstateCE-Light"/>
          <w:b/>
        </w:rPr>
      </w:pPr>
      <w:r w:rsidRPr="00B07847">
        <w:rPr>
          <w:rFonts w:cs="InterstateCE-Light"/>
          <w:b/>
        </w:rPr>
        <w:t>V</w:t>
      </w:r>
      <w:r w:rsidR="0025744E">
        <w:rPr>
          <w:rFonts w:cs="InterstateCE-Light"/>
          <w:b/>
        </w:rPr>
        <w:t xml:space="preserve"> </w:t>
      </w:r>
      <w:r w:rsidRPr="00B07847">
        <w:rPr>
          <w:rFonts w:cs="InterstateCE-Light"/>
          <w:b/>
        </w:rPr>
        <w:t>kolikor</w:t>
      </w:r>
      <w:r w:rsidR="0025744E">
        <w:rPr>
          <w:rFonts w:cs="InterstateCE-Light"/>
          <w:b/>
        </w:rPr>
        <w:t xml:space="preserve"> </w:t>
      </w:r>
      <w:r w:rsidRPr="00B07847">
        <w:rPr>
          <w:rFonts w:cs="InterstateCE-Light"/>
          <w:b/>
        </w:rPr>
        <w:t>podizvajalec</w:t>
      </w:r>
      <w:r w:rsidR="0025744E">
        <w:rPr>
          <w:rFonts w:cs="InterstateCE-Light"/>
          <w:b/>
        </w:rPr>
        <w:t xml:space="preserve"> </w:t>
      </w:r>
      <w:r w:rsidRPr="00B07847">
        <w:rPr>
          <w:rFonts w:cs="InterstateCE-Light"/>
          <w:b/>
        </w:rPr>
        <w:t>ne</w:t>
      </w:r>
      <w:r w:rsidR="0025744E">
        <w:rPr>
          <w:rFonts w:cs="InterstateCE-Light"/>
          <w:b/>
        </w:rPr>
        <w:t xml:space="preserve"> </w:t>
      </w:r>
      <w:r w:rsidRPr="00B07847">
        <w:rPr>
          <w:rFonts w:cs="InterstateCE-Light"/>
          <w:b/>
        </w:rPr>
        <w:t>zahteva</w:t>
      </w:r>
      <w:r w:rsidR="0025744E">
        <w:rPr>
          <w:rFonts w:cs="InterstateCE-Light"/>
          <w:b/>
        </w:rPr>
        <w:t xml:space="preserve"> </w:t>
      </w:r>
      <w:r w:rsidRPr="00B07847">
        <w:rPr>
          <w:rFonts w:cs="InterstateCE-Light"/>
          <w:b/>
        </w:rPr>
        <w:t>neposredno</w:t>
      </w:r>
      <w:r w:rsidR="0025744E">
        <w:rPr>
          <w:rFonts w:cs="InterstateCE-Light"/>
          <w:b/>
        </w:rPr>
        <w:t xml:space="preserve"> </w:t>
      </w:r>
      <w:r w:rsidRPr="00B07847">
        <w:rPr>
          <w:rFonts w:cs="InterstateCE-Light"/>
          <w:b/>
        </w:rPr>
        <w:t>plačilo:</w:t>
      </w:r>
      <w:r w:rsidR="0025744E">
        <w:rPr>
          <w:rFonts w:cs="InterstateCE-Light"/>
          <w:b/>
        </w:rPr>
        <w:t xml:space="preserve"> </w:t>
      </w:r>
    </w:p>
    <w:p w14:paraId="272A3040" w14:textId="77777777" w:rsidR="0076309F" w:rsidRPr="00B07847" w:rsidRDefault="0076309F" w:rsidP="00B07847">
      <w:pPr>
        <w:widowControl w:val="0"/>
        <w:suppressAutoHyphens/>
        <w:spacing w:line="276" w:lineRule="auto"/>
        <w:jc w:val="both"/>
        <w:rPr>
          <w:rFonts w:cs="InterstateCE-Light"/>
        </w:rPr>
      </w:pPr>
    </w:p>
    <w:p w14:paraId="1889D4A7" w14:textId="39A08655" w:rsidR="0076309F" w:rsidRPr="00B07847" w:rsidRDefault="0076309F" w:rsidP="00B07847">
      <w:pPr>
        <w:widowControl w:val="0"/>
        <w:suppressAutoHyphens/>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dolžan</w:t>
      </w:r>
      <w:r w:rsidR="0025744E">
        <w:rPr>
          <w:rFonts w:cs="InterstateCE-Light"/>
        </w:rPr>
        <w:t xml:space="preserve"> </w:t>
      </w:r>
      <w:r w:rsidRPr="00B07847">
        <w:rPr>
          <w:rFonts w:cs="InterstateCE-Light"/>
        </w:rPr>
        <w:t>najpozneje</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60</w:t>
      </w:r>
      <w:r w:rsidR="0025744E">
        <w:rPr>
          <w:rFonts w:cs="InterstateCE-Light"/>
        </w:rPr>
        <w:t xml:space="preserve"> </w:t>
      </w:r>
      <w:r w:rsidRPr="00B07847">
        <w:rPr>
          <w:rFonts w:cs="InterstateCE-Light"/>
        </w:rPr>
        <w:t>dneh</w:t>
      </w:r>
      <w:r w:rsidR="0025744E">
        <w:rPr>
          <w:rFonts w:cs="InterstateCE-Light"/>
        </w:rPr>
        <w:t xml:space="preserve"> </w:t>
      </w:r>
      <w:r w:rsidRPr="00B07847">
        <w:rPr>
          <w:rFonts w:cs="InterstateCE-Light"/>
        </w:rPr>
        <w:t>od</w:t>
      </w:r>
      <w:r w:rsidR="0025744E">
        <w:rPr>
          <w:rFonts w:cs="InterstateCE-Light"/>
        </w:rPr>
        <w:t xml:space="preserve"> </w:t>
      </w:r>
      <w:r w:rsidRPr="00B07847">
        <w:rPr>
          <w:rFonts w:cs="InterstateCE-Light"/>
        </w:rPr>
        <w:t>plačila</w:t>
      </w:r>
      <w:r w:rsidR="0025744E">
        <w:rPr>
          <w:rFonts w:cs="InterstateCE-Light"/>
        </w:rPr>
        <w:t xml:space="preserve"> </w:t>
      </w:r>
      <w:r w:rsidRPr="00B07847">
        <w:rPr>
          <w:rFonts w:cs="InterstateCE-Light"/>
        </w:rPr>
        <w:t>končnega</w:t>
      </w:r>
      <w:r w:rsidR="0025744E">
        <w:rPr>
          <w:rFonts w:cs="InterstateCE-Light"/>
        </w:rPr>
        <w:t xml:space="preserve"> </w:t>
      </w:r>
      <w:r w:rsidRPr="00B07847">
        <w:rPr>
          <w:rFonts w:cs="InterstateCE-Light"/>
        </w:rPr>
        <w:t>računa</w:t>
      </w:r>
      <w:r w:rsidR="0025744E">
        <w:rPr>
          <w:rFonts w:cs="InterstateCE-Light"/>
        </w:rPr>
        <w:t xml:space="preserve"> </w:t>
      </w:r>
      <w:r w:rsidRPr="00B07847">
        <w:rPr>
          <w:rFonts w:cs="InterstateCE-Light"/>
        </w:rPr>
        <w:t>oziroma</w:t>
      </w:r>
      <w:r w:rsidR="0025744E">
        <w:rPr>
          <w:rFonts w:cs="InterstateCE-Light"/>
        </w:rPr>
        <w:t xml:space="preserve"> </w:t>
      </w:r>
      <w:r w:rsidRPr="00B07847">
        <w:rPr>
          <w:rFonts w:cs="InterstateCE-Light"/>
        </w:rPr>
        <w:t>situacije</w:t>
      </w:r>
      <w:r w:rsidR="0025744E">
        <w:rPr>
          <w:rFonts w:cs="InterstateCE-Light"/>
        </w:rPr>
        <w:t xml:space="preserve"> </w:t>
      </w:r>
      <w:r w:rsidRPr="00B07847">
        <w:rPr>
          <w:rFonts w:cs="InterstateCE-Light"/>
        </w:rPr>
        <w:t>naročniku</w:t>
      </w:r>
      <w:r w:rsidR="0025744E">
        <w:rPr>
          <w:rFonts w:cs="InterstateCE-Light"/>
        </w:rPr>
        <w:t xml:space="preserve"> </w:t>
      </w:r>
      <w:r w:rsidRPr="00B07847">
        <w:rPr>
          <w:rFonts w:cs="InterstateCE-Light"/>
        </w:rPr>
        <w:t>poslati</w:t>
      </w:r>
      <w:r w:rsidR="0025744E">
        <w:rPr>
          <w:rFonts w:cs="InterstateCE-Light"/>
        </w:rPr>
        <w:t xml:space="preserve"> </w:t>
      </w:r>
      <w:r w:rsidRPr="00B07847">
        <w:rPr>
          <w:rFonts w:cs="InterstateCE-Light"/>
        </w:rPr>
        <w:t>svojo</w:t>
      </w:r>
      <w:r w:rsidR="0025744E">
        <w:rPr>
          <w:rFonts w:cs="InterstateCE-Light"/>
        </w:rPr>
        <w:t xml:space="preserve"> </w:t>
      </w:r>
      <w:r w:rsidRPr="00B07847">
        <w:rPr>
          <w:rFonts w:cs="InterstateCE-Light"/>
        </w:rPr>
        <w:t>pisno</w:t>
      </w:r>
      <w:r w:rsidR="0025744E">
        <w:rPr>
          <w:rFonts w:cs="InterstateCE-Light"/>
        </w:rPr>
        <w:t xml:space="preserve"> </w:t>
      </w:r>
      <w:r w:rsidRPr="00B07847">
        <w:rPr>
          <w:rFonts w:cs="InterstateCE-Light"/>
        </w:rPr>
        <w:t>izjavo</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pisno</w:t>
      </w:r>
      <w:r w:rsidR="0025744E">
        <w:rPr>
          <w:rFonts w:cs="InterstateCE-Light"/>
        </w:rPr>
        <w:t xml:space="preserve"> </w:t>
      </w:r>
      <w:r w:rsidRPr="00B07847">
        <w:rPr>
          <w:rFonts w:cs="InterstateCE-Light"/>
        </w:rPr>
        <w:t>izjavo</w:t>
      </w:r>
      <w:r w:rsidR="0025744E">
        <w:rPr>
          <w:rFonts w:cs="InterstateCE-Light"/>
        </w:rPr>
        <w:t xml:space="preserve"> </w:t>
      </w:r>
      <w:r w:rsidRPr="00B07847">
        <w:rPr>
          <w:rFonts w:cs="InterstateCE-Light"/>
        </w:rPr>
        <w:t>podizvajalca,</w:t>
      </w:r>
      <w:r w:rsidR="0025744E">
        <w:rPr>
          <w:rFonts w:cs="InterstateCE-Light"/>
        </w:rPr>
        <w:t xml:space="preserve"> </w:t>
      </w:r>
      <w:r w:rsidRPr="00B07847">
        <w:rPr>
          <w:rFonts w:cs="InterstateCE-Light"/>
        </w:rPr>
        <w:t>da</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Light"/>
        </w:rPr>
        <w:t>prejel</w:t>
      </w:r>
      <w:r w:rsidR="0025744E">
        <w:rPr>
          <w:rFonts w:cs="InterstateCE-Light"/>
        </w:rPr>
        <w:t xml:space="preserve"> </w:t>
      </w:r>
      <w:r w:rsidRPr="00B07847">
        <w:rPr>
          <w:rFonts w:cs="InterstateCE-Light"/>
        </w:rPr>
        <w:t>plačilo</w:t>
      </w:r>
      <w:r w:rsidR="0025744E">
        <w:rPr>
          <w:rFonts w:cs="InterstateCE-Light"/>
        </w:rPr>
        <w:t xml:space="preserve"> </w:t>
      </w:r>
      <w:r w:rsidRPr="00B07847">
        <w:rPr>
          <w:rFonts w:cs="InterstateCE-Light"/>
        </w:rPr>
        <w:t>za</w:t>
      </w:r>
      <w:r w:rsidR="0025744E">
        <w:rPr>
          <w:rFonts w:cs="InterstateCE-Light"/>
        </w:rPr>
        <w:t xml:space="preserve"> </w:t>
      </w:r>
      <w:r w:rsidRPr="00B07847">
        <w:rPr>
          <w:rFonts w:cs="InterstateCE-Light"/>
        </w:rPr>
        <w:t>izveden</w:t>
      </w:r>
      <w:r w:rsidR="0025744E">
        <w:rPr>
          <w:rFonts w:cs="InterstateCE-Light"/>
        </w:rPr>
        <w:t xml:space="preserve"> </w:t>
      </w:r>
      <w:r w:rsidRPr="00B07847">
        <w:rPr>
          <w:rFonts w:cs="InterstateCE-Light"/>
        </w:rPr>
        <w:t>premet</w:t>
      </w:r>
      <w:r w:rsidR="0025744E">
        <w:rPr>
          <w:rFonts w:cs="InterstateCE-Light"/>
        </w:rPr>
        <w:t xml:space="preserve"> </w:t>
      </w:r>
      <w:r w:rsidRPr="00B07847">
        <w:rPr>
          <w:rFonts w:cs="InterstateCE-Light"/>
        </w:rPr>
        <w:t>javnega</w:t>
      </w:r>
      <w:r w:rsidR="0025744E">
        <w:rPr>
          <w:rFonts w:cs="InterstateCE-Light"/>
        </w:rPr>
        <w:t xml:space="preserve"> </w:t>
      </w:r>
      <w:r w:rsidRPr="00B07847">
        <w:rPr>
          <w:rFonts w:cs="InterstateCE-Light"/>
        </w:rPr>
        <w:t>naročila.</w:t>
      </w:r>
    </w:p>
    <w:p w14:paraId="7AAFD67E" w14:textId="035FDB8D" w:rsidR="0076309F" w:rsidRPr="00B07847" w:rsidRDefault="0076309F" w:rsidP="00B0784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mora</w:t>
      </w:r>
      <w:r w:rsidR="0025744E">
        <w:rPr>
          <w:rFonts w:cs="InterstateCE-Light"/>
        </w:rPr>
        <w:t xml:space="preserve"> </w:t>
      </w:r>
      <w:r w:rsidRPr="00B07847">
        <w:rPr>
          <w:rFonts w:cs="InterstateCE-Light"/>
        </w:rPr>
        <w:t>med</w:t>
      </w:r>
      <w:r w:rsidR="0025744E">
        <w:rPr>
          <w:rFonts w:cs="InterstateCE-Light"/>
        </w:rPr>
        <w:t xml:space="preserve"> </w:t>
      </w:r>
      <w:r w:rsidRPr="00B07847">
        <w:rPr>
          <w:rFonts w:cs="InterstateCE-Light"/>
        </w:rPr>
        <w:t>izvajanjem</w:t>
      </w:r>
      <w:r w:rsidR="0025744E">
        <w:rPr>
          <w:rFonts w:cs="InterstateCE-Light"/>
        </w:rPr>
        <w:t xml:space="preserve"> </w:t>
      </w:r>
      <w:r w:rsidRPr="00B07847">
        <w:rPr>
          <w:rFonts w:cs="InterstateCE-Light"/>
        </w:rPr>
        <w:t>javnega</w:t>
      </w:r>
      <w:r w:rsidR="0025744E">
        <w:rPr>
          <w:rFonts w:cs="InterstateCE-Light"/>
        </w:rPr>
        <w:t xml:space="preserve"> </w:t>
      </w:r>
      <w:r w:rsidRPr="00B07847">
        <w:rPr>
          <w:rFonts w:cs="InterstateCE-Light"/>
        </w:rPr>
        <w:t>naročila</w:t>
      </w:r>
      <w:r w:rsidR="0025744E">
        <w:rPr>
          <w:rFonts w:cs="InterstateCE-Light"/>
        </w:rPr>
        <w:t xml:space="preserve"> </w:t>
      </w:r>
      <w:r w:rsidRPr="00B07847">
        <w:rPr>
          <w:rFonts w:cs="InterstateCE-Light"/>
        </w:rPr>
        <w:t>naročnika</w:t>
      </w:r>
      <w:r w:rsidR="0025744E">
        <w:rPr>
          <w:rFonts w:cs="InterstateCE-Light"/>
        </w:rPr>
        <w:t xml:space="preserve"> </w:t>
      </w:r>
      <w:r w:rsidRPr="00B07847">
        <w:rPr>
          <w:rFonts w:cs="InterstateCE-Light"/>
        </w:rPr>
        <w:t>obvestiti</w:t>
      </w:r>
      <w:r w:rsidR="0025744E">
        <w:rPr>
          <w:rFonts w:cs="InterstateCE-Light"/>
        </w:rPr>
        <w:t xml:space="preserve"> </w:t>
      </w:r>
      <w:r w:rsidRPr="00B07847">
        <w:rPr>
          <w:rFonts w:cs="InterstateCE-Light"/>
        </w:rPr>
        <w:t>o</w:t>
      </w:r>
      <w:r w:rsidR="0025744E">
        <w:rPr>
          <w:rFonts w:cs="InterstateCE-Light"/>
        </w:rPr>
        <w:t xml:space="preserve"> </w:t>
      </w:r>
      <w:r w:rsidRPr="00B07847">
        <w:rPr>
          <w:rFonts w:cs="InterstateCE-Light"/>
        </w:rPr>
        <w:t>morebitnih</w:t>
      </w:r>
      <w:r w:rsidR="0025744E">
        <w:rPr>
          <w:rFonts w:cs="InterstateCE-Light"/>
        </w:rPr>
        <w:t xml:space="preserve"> </w:t>
      </w:r>
      <w:r w:rsidRPr="00B07847">
        <w:rPr>
          <w:rFonts w:cs="InterstateCE-Light"/>
        </w:rPr>
        <w:t>spremembah</w:t>
      </w:r>
      <w:r w:rsidR="0025744E">
        <w:rPr>
          <w:rFonts w:cs="InterstateCE-Light"/>
        </w:rPr>
        <w:t xml:space="preserve"> </w:t>
      </w:r>
      <w:r w:rsidRPr="00B07847">
        <w:rPr>
          <w:rFonts w:cs="InterstateCE-Light"/>
        </w:rPr>
        <w:t>informacij</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poslati</w:t>
      </w:r>
      <w:r w:rsidR="0025744E">
        <w:rPr>
          <w:rFonts w:cs="InterstateCE-Light"/>
        </w:rPr>
        <w:t xml:space="preserve"> </w:t>
      </w:r>
      <w:r w:rsidRPr="00B07847">
        <w:rPr>
          <w:rFonts w:cs="InterstateCE-Light"/>
        </w:rPr>
        <w:t>informacije</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pripadajočimi</w:t>
      </w:r>
      <w:r w:rsidR="0025744E">
        <w:rPr>
          <w:rFonts w:cs="InterstateCE-Light"/>
        </w:rPr>
        <w:t xml:space="preserve"> </w:t>
      </w:r>
      <w:r w:rsidRPr="00B07847">
        <w:rPr>
          <w:rFonts w:cs="InterstateCE-Light"/>
        </w:rPr>
        <w:t>dokazili</w:t>
      </w:r>
      <w:r w:rsidR="0025744E">
        <w:rPr>
          <w:rFonts w:cs="InterstateCE-Light"/>
        </w:rPr>
        <w:t xml:space="preserve"> </w:t>
      </w:r>
      <w:r w:rsidRPr="00B07847">
        <w:rPr>
          <w:rFonts w:cs="InterstateCE-Light"/>
        </w:rPr>
        <w:t>o</w:t>
      </w:r>
      <w:r w:rsidR="0025744E">
        <w:rPr>
          <w:rFonts w:cs="InterstateCE-Light"/>
        </w:rPr>
        <w:t xml:space="preserve"> </w:t>
      </w:r>
      <w:r w:rsidRPr="00B07847">
        <w:rPr>
          <w:rFonts w:cs="InterstateCE-Light"/>
        </w:rPr>
        <w:t>novih</w:t>
      </w:r>
      <w:r w:rsidR="0025744E">
        <w:rPr>
          <w:rFonts w:cs="InterstateCE-Light"/>
        </w:rPr>
        <w:t xml:space="preserve"> </w:t>
      </w:r>
      <w:r w:rsidRPr="00B07847">
        <w:rPr>
          <w:rFonts w:cs="InterstateCE-Light"/>
        </w:rPr>
        <w:t>podizvajalcih,</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jih</w:t>
      </w:r>
      <w:r w:rsidR="0025744E">
        <w:rPr>
          <w:rFonts w:cs="InterstateCE-Light"/>
        </w:rPr>
        <w:t xml:space="preserve"> </w:t>
      </w:r>
      <w:r w:rsidRPr="00B07847">
        <w:rPr>
          <w:rFonts w:cs="InterstateCE-Light"/>
        </w:rPr>
        <w:t>namerava</w:t>
      </w:r>
      <w:r w:rsidR="0025744E">
        <w:rPr>
          <w:rFonts w:cs="InterstateCE-Light"/>
        </w:rPr>
        <w:t xml:space="preserve"> </w:t>
      </w:r>
      <w:r w:rsidRPr="00B07847">
        <w:rPr>
          <w:rFonts w:cs="InterstateCE-Light"/>
        </w:rPr>
        <w:t>naknadno</w:t>
      </w:r>
      <w:r w:rsidR="0025744E">
        <w:rPr>
          <w:rFonts w:cs="InterstateCE-Light"/>
        </w:rPr>
        <w:t xml:space="preserve"> </w:t>
      </w:r>
      <w:r w:rsidRPr="00B07847">
        <w:rPr>
          <w:rFonts w:cs="InterstateCE-Light"/>
        </w:rPr>
        <w:t>vključiti</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izvajanje</w:t>
      </w:r>
      <w:r w:rsidR="0025744E">
        <w:rPr>
          <w:rFonts w:cs="InterstateCE-Light"/>
        </w:rPr>
        <w:t xml:space="preserve"> </w:t>
      </w:r>
      <w:r w:rsidRPr="00B07847">
        <w:rPr>
          <w:rFonts w:cs="InterstateCE-Light"/>
        </w:rPr>
        <w:t>javnega</w:t>
      </w:r>
      <w:r w:rsidR="0025744E">
        <w:rPr>
          <w:rFonts w:cs="InterstateCE-Light"/>
        </w:rPr>
        <w:t xml:space="preserve"> </w:t>
      </w:r>
      <w:r w:rsidRPr="00B07847">
        <w:rPr>
          <w:rFonts w:cs="InterstateCE-Light"/>
        </w:rPr>
        <w:t>naročila,</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sicer</w:t>
      </w:r>
      <w:r w:rsidR="0025744E">
        <w:rPr>
          <w:rFonts w:cs="InterstateCE-Light"/>
        </w:rPr>
        <w:t xml:space="preserve"> </w:t>
      </w:r>
      <w:r w:rsidRPr="00B07847">
        <w:rPr>
          <w:rFonts w:cs="InterstateCE-Light"/>
        </w:rPr>
        <w:t>najkasneje</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petih</w:t>
      </w:r>
      <w:r w:rsidR="0025744E">
        <w:rPr>
          <w:rFonts w:cs="InterstateCE-Light"/>
        </w:rPr>
        <w:t xml:space="preserve"> </w:t>
      </w:r>
      <w:r w:rsidRPr="00B07847">
        <w:rPr>
          <w:rFonts w:cs="InterstateCE-Light"/>
        </w:rPr>
        <w:t>dneh</w:t>
      </w:r>
      <w:r w:rsidR="0025744E">
        <w:rPr>
          <w:rFonts w:cs="InterstateCE-Light"/>
        </w:rPr>
        <w:t xml:space="preserve"> </w:t>
      </w:r>
      <w:r w:rsidRPr="00B07847">
        <w:rPr>
          <w:rFonts w:cs="InterstateCE-Light"/>
        </w:rPr>
        <w:t>po</w:t>
      </w:r>
      <w:r w:rsidR="0025744E">
        <w:rPr>
          <w:rFonts w:cs="InterstateCE-Light"/>
        </w:rPr>
        <w:t xml:space="preserve"> </w:t>
      </w:r>
      <w:r w:rsidRPr="00B07847">
        <w:rPr>
          <w:rFonts w:cs="InterstateCE-Light"/>
        </w:rPr>
        <w:t>spremembi.</w:t>
      </w:r>
      <w:r w:rsidR="0025744E">
        <w:rPr>
          <w:rFonts w:cs="InterstateCE-Light"/>
        </w:rPr>
        <w:t xml:space="preserve"> </w:t>
      </w:r>
    </w:p>
    <w:p w14:paraId="46C49915" w14:textId="369CED46" w:rsidR="00B36BB6" w:rsidRPr="00B07847" w:rsidRDefault="00B36BB6" w:rsidP="00B07847">
      <w:pPr>
        <w:spacing w:line="276" w:lineRule="auto"/>
        <w:rPr>
          <w:i/>
          <w:color w:val="999999"/>
        </w:rPr>
      </w:pPr>
      <w:r w:rsidRPr="00B07847">
        <w:rPr>
          <w:i/>
          <w:color w:val="999999"/>
        </w:rPr>
        <w:t>(če</w:t>
      </w:r>
      <w:r w:rsidR="0025744E">
        <w:rPr>
          <w:i/>
          <w:color w:val="999999"/>
        </w:rPr>
        <w:t xml:space="preserve"> </w:t>
      </w:r>
      <w:r w:rsidRPr="00B07847">
        <w:rPr>
          <w:i/>
          <w:color w:val="999999"/>
        </w:rPr>
        <w:t>ponudnik</w:t>
      </w:r>
      <w:r w:rsidR="0025744E">
        <w:rPr>
          <w:i/>
          <w:color w:val="999999"/>
        </w:rPr>
        <w:t xml:space="preserve"> </w:t>
      </w:r>
      <w:r w:rsidRPr="00B07847">
        <w:rPr>
          <w:i/>
          <w:color w:val="999999"/>
        </w:rPr>
        <w:t>nastopa</w:t>
      </w:r>
      <w:r w:rsidR="0025744E">
        <w:rPr>
          <w:i/>
          <w:color w:val="999999"/>
        </w:rPr>
        <w:t xml:space="preserve"> </w:t>
      </w:r>
      <w:r w:rsidRPr="00B07847">
        <w:rPr>
          <w:i/>
          <w:color w:val="999999"/>
        </w:rPr>
        <w:t>brez</w:t>
      </w:r>
      <w:r w:rsidR="0025744E">
        <w:rPr>
          <w:i/>
          <w:color w:val="999999"/>
        </w:rPr>
        <w:t xml:space="preserve"> </w:t>
      </w:r>
      <w:r w:rsidRPr="00B07847">
        <w:rPr>
          <w:i/>
          <w:color w:val="999999"/>
        </w:rPr>
        <w:t>podizvajalcev,</w:t>
      </w:r>
      <w:r w:rsidR="0025744E">
        <w:rPr>
          <w:i/>
          <w:color w:val="999999"/>
        </w:rPr>
        <w:t xml:space="preserve"> </w:t>
      </w:r>
      <w:r w:rsidRPr="00B07847">
        <w:rPr>
          <w:i/>
          <w:color w:val="999999"/>
        </w:rPr>
        <w:t>se</w:t>
      </w:r>
      <w:r w:rsidR="0025744E">
        <w:rPr>
          <w:i/>
          <w:color w:val="999999"/>
        </w:rPr>
        <w:t xml:space="preserve"> </w:t>
      </w:r>
      <w:r w:rsidRPr="00B07847">
        <w:rPr>
          <w:i/>
          <w:color w:val="999999"/>
        </w:rPr>
        <w:t>ta</w:t>
      </w:r>
      <w:r w:rsidR="0025744E">
        <w:rPr>
          <w:i/>
          <w:color w:val="999999"/>
        </w:rPr>
        <w:t xml:space="preserve"> </w:t>
      </w:r>
      <w:r w:rsidRPr="00B07847">
        <w:rPr>
          <w:i/>
          <w:color w:val="999999"/>
        </w:rPr>
        <w:t>člen</w:t>
      </w:r>
      <w:r w:rsidR="0025744E">
        <w:rPr>
          <w:i/>
          <w:color w:val="999999"/>
        </w:rPr>
        <w:t xml:space="preserve"> </w:t>
      </w:r>
      <w:r w:rsidRPr="00B07847">
        <w:rPr>
          <w:i/>
          <w:color w:val="999999"/>
        </w:rPr>
        <w:t>izbriše)</w:t>
      </w:r>
    </w:p>
    <w:p w14:paraId="7F319776" w14:textId="77777777" w:rsidR="00585344" w:rsidRPr="00B07847" w:rsidRDefault="00585344" w:rsidP="00B07847">
      <w:pPr>
        <w:autoSpaceDE w:val="0"/>
        <w:autoSpaceDN w:val="0"/>
        <w:adjustRightInd w:val="0"/>
        <w:spacing w:line="276" w:lineRule="auto"/>
      </w:pPr>
    </w:p>
    <w:p w14:paraId="2C8C8C18" w14:textId="7862FBF8" w:rsidR="00353275" w:rsidRPr="00B07847" w:rsidRDefault="00353275" w:rsidP="00B07847">
      <w:pPr>
        <w:spacing w:line="276" w:lineRule="auto"/>
        <w:jc w:val="both"/>
      </w:pPr>
      <w:r w:rsidRPr="00B07847">
        <w:t>PROTIKORUPCIJSKA</w:t>
      </w:r>
      <w:r w:rsidR="0025744E">
        <w:t xml:space="preserve"> </w:t>
      </w:r>
      <w:r w:rsidRPr="00B07847">
        <w:t>KLAVZULA</w:t>
      </w:r>
    </w:p>
    <w:p w14:paraId="26E742DF" w14:textId="77777777" w:rsidR="00353275" w:rsidRPr="00B07847" w:rsidRDefault="00353275" w:rsidP="00B07847">
      <w:pPr>
        <w:autoSpaceDE w:val="0"/>
        <w:autoSpaceDN w:val="0"/>
        <w:adjustRightInd w:val="0"/>
        <w:spacing w:line="276" w:lineRule="auto"/>
      </w:pPr>
    </w:p>
    <w:p w14:paraId="10FD29CD" w14:textId="77777777" w:rsidR="00A05CE7" w:rsidRPr="00B07847" w:rsidRDefault="00A05CE7" w:rsidP="001566D4">
      <w:pPr>
        <w:numPr>
          <w:ilvl w:val="0"/>
          <w:numId w:val="9"/>
        </w:numPr>
        <w:spacing w:line="276" w:lineRule="auto"/>
        <w:jc w:val="both"/>
      </w:pPr>
      <w:r w:rsidRPr="00B07847">
        <w:t>člen</w:t>
      </w:r>
    </w:p>
    <w:p w14:paraId="5B394735" w14:textId="3E466A98" w:rsidR="00585344" w:rsidRPr="00B07847" w:rsidRDefault="00585344" w:rsidP="00B07847">
      <w:pPr>
        <w:spacing w:line="276" w:lineRule="auto"/>
        <w:jc w:val="both"/>
      </w:pPr>
      <w:r w:rsidRPr="00B07847">
        <w:t>Ta</w:t>
      </w:r>
      <w:r w:rsidR="0025744E">
        <w:t xml:space="preserve"> </w:t>
      </w:r>
      <w:r w:rsidRPr="00B07847">
        <w:t>pogodba</w:t>
      </w:r>
      <w:r w:rsidR="0025744E">
        <w:t xml:space="preserve"> </w:t>
      </w:r>
      <w:r w:rsidRPr="00B07847">
        <w:t>je</w:t>
      </w:r>
      <w:r w:rsidR="0025744E">
        <w:t xml:space="preserve"> </w:t>
      </w:r>
      <w:r w:rsidRPr="00B07847">
        <w:t>nična,</w:t>
      </w:r>
      <w:r w:rsidR="0025744E">
        <w:t xml:space="preserve"> </w:t>
      </w:r>
      <w:r w:rsidRPr="00B07847">
        <w:t>če</w:t>
      </w:r>
      <w:r w:rsidR="0025744E">
        <w:t xml:space="preserve"> </w:t>
      </w:r>
      <w:r w:rsidRPr="00B07847">
        <w:t>pri</w:t>
      </w:r>
      <w:r w:rsidR="0025744E">
        <w:t xml:space="preserve"> </w:t>
      </w:r>
      <w:r w:rsidRPr="00B07847">
        <w:t>njej</w:t>
      </w:r>
      <w:r w:rsidR="0025744E">
        <w:t xml:space="preserve"> </w:t>
      </w:r>
      <w:r w:rsidRPr="00B07847">
        <w:t>kdo</w:t>
      </w:r>
      <w:r w:rsidR="0025744E">
        <w:t xml:space="preserve"> </w:t>
      </w:r>
      <w:r w:rsidRPr="00B07847">
        <w:t>v</w:t>
      </w:r>
      <w:r w:rsidR="0025744E">
        <w:t xml:space="preserve"> </w:t>
      </w:r>
      <w:r w:rsidRPr="00B07847">
        <w:t>imenu</w:t>
      </w:r>
      <w:r w:rsidR="0025744E">
        <w:t xml:space="preserve"> </w:t>
      </w:r>
      <w:r w:rsidRPr="00B07847">
        <w:t>ali</w:t>
      </w:r>
      <w:r w:rsidR="0025744E">
        <w:t xml:space="preserve"> </w:t>
      </w:r>
      <w:r w:rsidRPr="00B07847">
        <w:t>na</w:t>
      </w:r>
      <w:r w:rsidR="0025744E">
        <w:t xml:space="preserve"> </w:t>
      </w:r>
      <w:r w:rsidRPr="00B07847">
        <w:t>račun</w:t>
      </w:r>
      <w:r w:rsidR="0025744E">
        <w:t xml:space="preserve"> </w:t>
      </w:r>
      <w:r w:rsidRPr="00B07847">
        <w:t>druge</w:t>
      </w:r>
      <w:r w:rsidR="0025744E">
        <w:t xml:space="preserve"> </w:t>
      </w:r>
      <w:r w:rsidRPr="00B07847">
        <w:t>stranke</w:t>
      </w:r>
      <w:r w:rsidR="0025744E">
        <w:t xml:space="preserve"> </w:t>
      </w:r>
      <w:r w:rsidRPr="00B07847">
        <w:t>pogodbe,</w:t>
      </w:r>
      <w:r w:rsidR="0025744E">
        <w:t xml:space="preserve"> </w:t>
      </w:r>
      <w:r w:rsidRPr="00B07847">
        <w:t>predstavniku</w:t>
      </w:r>
      <w:r w:rsidR="0025744E">
        <w:t xml:space="preserve"> </w:t>
      </w:r>
      <w:r w:rsidRPr="00B07847">
        <w:t>ali</w:t>
      </w:r>
      <w:r w:rsidR="0025744E">
        <w:t xml:space="preserve"> </w:t>
      </w:r>
      <w:r w:rsidRPr="00B07847">
        <w:t>posredniku</w:t>
      </w:r>
      <w:r w:rsidR="0025744E">
        <w:t xml:space="preserve"> </w:t>
      </w:r>
      <w:r w:rsidRPr="00B07847">
        <w:t>organa</w:t>
      </w:r>
      <w:r w:rsidR="0025744E">
        <w:t xml:space="preserve"> </w:t>
      </w:r>
      <w:r w:rsidRPr="00B07847">
        <w:t>ali</w:t>
      </w:r>
      <w:r w:rsidR="0025744E">
        <w:t xml:space="preserve"> </w:t>
      </w:r>
      <w:r w:rsidRPr="00B07847">
        <w:t>organizacije</w:t>
      </w:r>
      <w:r w:rsidR="0025744E">
        <w:t xml:space="preserve"> </w:t>
      </w:r>
      <w:r w:rsidRPr="00B07847">
        <w:t>iz</w:t>
      </w:r>
      <w:r w:rsidR="0025744E">
        <w:t xml:space="preserve"> </w:t>
      </w:r>
      <w:r w:rsidRPr="00B07847">
        <w:t>javnega</w:t>
      </w:r>
      <w:r w:rsidR="0025744E">
        <w:t xml:space="preserve"> </w:t>
      </w:r>
      <w:r w:rsidRPr="00B07847">
        <w:t>sektorja</w:t>
      </w:r>
      <w:r w:rsidR="0025744E">
        <w:t xml:space="preserve"> </w:t>
      </w:r>
      <w:r w:rsidRPr="00B07847">
        <w:t>obljubi,</w:t>
      </w:r>
      <w:r w:rsidR="0025744E">
        <w:t xml:space="preserve"> </w:t>
      </w:r>
      <w:r w:rsidRPr="00B07847">
        <w:t>ponudi</w:t>
      </w:r>
      <w:r w:rsidR="0025744E">
        <w:t xml:space="preserve"> </w:t>
      </w:r>
      <w:r w:rsidRPr="00B07847">
        <w:t>ali</w:t>
      </w:r>
      <w:r w:rsidR="0025744E">
        <w:t xml:space="preserve"> </w:t>
      </w:r>
      <w:r w:rsidRPr="00B07847">
        <w:t>da</w:t>
      </w:r>
      <w:r w:rsidR="0025744E">
        <w:t xml:space="preserve"> </w:t>
      </w:r>
      <w:r w:rsidRPr="00B07847">
        <w:t>kakšno</w:t>
      </w:r>
      <w:r w:rsidR="0025744E">
        <w:t xml:space="preserve"> </w:t>
      </w:r>
      <w:r w:rsidRPr="00B07847">
        <w:t>nedovoljeno</w:t>
      </w:r>
      <w:r w:rsidR="0025744E">
        <w:t xml:space="preserve"> </w:t>
      </w:r>
      <w:r w:rsidRPr="00B07847">
        <w:t>korist</w:t>
      </w:r>
      <w:r w:rsidR="0025744E">
        <w:t xml:space="preserve"> </w:t>
      </w:r>
      <w:r w:rsidRPr="00B07847">
        <w:t>za:</w:t>
      </w:r>
    </w:p>
    <w:p w14:paraId="3F6D9CC3" w14:textId="493815F4"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pridobitev</w:t>
      </w:r>
      <w:r w:rsidR="0025744E">
        <w:t xml:space="preserve"> </w:t>
      </w:r>
      <w:r w:rsidRPr="00B07847">
        <w:t>posla</w:t>
      </w:r>
      <w:r w:rsidR="0025744E">
        <w:t xml:space="preserve"> </w:t>
      </w:r>
      <w:r w:rsidRPr="00B07847">
        <w:t>ali</w:t>
      </w:r>
    </w:p>
    <w:p w14:paraId="6B23BCE1" w14:textId="19E63266"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za</w:t>
      </w:r>
      <w:r w:rsidR="0025744E">
        <w:t xml:space="preserve"> </w:t>
      </w:r>
      <w:r w:rsidRPr="00B07847">
        <w:t>sklenitev</w:t>
      </w:r>
      <w:r w:rsidR="0025744E">
        <w:t xml:space="preserve"> </w:t>
      </w:r>
      <w:r w:rsidRPr="00B07847">
        <w:t>posla</w:t>
      </w:r>
      <w:r w:rsidR="0025744E">
        <w:t xml:space="preserve"> </w:t>
      </w:r>
      <w:r w:rsidRPr="00B07847">
        <w:t>pod</w:t>
      </w:r>
      <w:r w:rsidR="0025744E">
        <w:t xml:space="preserve"> </w:t>
      </w:r>
      <w:r w:rsidRPr="00B07847">
        <w:t>ugodnejšimi</w:t>
      </w:r>
      <w:r w:rsidR="0025744E">
        <w:t xml:space="preserve"> </w:t>
      </w:r>
      <w:r w:rsidRPr="00B07847">
        <w:t>pogoji</w:t>
      </w:r>
      <w:r w:rsidR="0025744E">
        <w:t xml:space="preserve"> </w:t>
      </w:r>
      <w:r w:rsidRPr="00B07847">
        <w:t>ali</w:t>
      </w:r>
    </w:p>
    <w:p w14:paraId="5511EDFC" w14:textId="54E7AF61"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za</w:t>
      </w:r>
      <w:r w:rsidR="0025744E">
        <w:t xml:space="preserve"> </w:t>
      </w:r>
      <w:r w:rsidRPr="00B07847">
        <w:t>opustitev</w:t>
      </w:r>
      <w:r w:rsidR="0025744E">
        <w:t xml:space="preserve"> </w:t>
      </w:r>
      <w:r w:rsidRPr="00B07847">
        <w:t>dolžnega</w:t>
      </w:r>
      <w:r w:rsidR="0025744E">
        <w:t xml:space="preserve"> </w:t>
      </w:r>
      <w:r w:rsidRPr="00B07847">
        <w:t>nadzora</w:t>
      </w:r>
      <w:r w:rsidR="0025744E">
        <w:t xml:space="preserve"> </w:t>
      </w:r>
      <w:r w:rsidRPr="00B07847">
        <w:t>nad</w:t>
      </w:r>
      <w:r w:rsidR="0025744E">
        <w:t xml:space="preserve"> </w:t>
      </w:r>
      <w:r w:rsidRPr="00B07847">
        <w:t>izvajanjem</w:t>
      </w:r>
      <w:r w:rsidR="0025744E">
        <w:t xml:space="preserve"> </w:t>
      </w:r>
      <w:r w:rsidRPr="00B07847">
        <w:t>pogodbenih</w:t>
      </w:r>
      <w:r w:rsidR="0025744E">
        <w:t xml:space="preserve"> </w:t>
      </w:r>
      <w:r w:rsidRPr="00B07847">
        <w:t>obveznosti</w:t>
      </w:r>
      <w:r w:rsidR="0025744E">
        <w:t xml:space="preserve"> </w:t>
      </w:r>
      <w:r w:rsidRPr="00B07847">
        <w:t>ali</w:t>
      </w:r>
    </w:p>
    <w:p w14:paraId="2BE3CC44" w14:textId="45630CA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za</w:t>
      </w:r>
      <w:r w:rsidR="0025744E">
        <w:t xml:space="preserve"> </w:t>
      </w:r>
      <w:r w:rsidRPr="00B07847">
        <w:t>drugo</w:t>
      </w:r>
      <w:r w:rsidR="0025744E">
        <w:t xml:space="preserve"> </w:t>
      </w:r>
      <w:r w:rsidRPr="00B07847">
        <w:t>ravnanje</w:t>
      </w:r>
      <w:r w:rsidR="0025744E">
        <w:t xml:space="preserve"> </w:t>
      </w:r>
      <w:r w:rsidRPr="00B07847">
        <w:t>ali</w:t>
      </w:r>
      <w:r w:rsidR="0025744E">
        <w:t xml:space="preserve"> </w:t>
      </w:r>
      <w:r w:rsidRPr="00B07847">
        <w:t>opustitev,</w:t>
      </w:r>
      <w:r w:rsidR="0025744E">
        <w:t xml:space="preserve"> </w:t>
      </w:r>
      <w:r w:rsidRPr="00B07847">
        <w:t>s</w:t>
      </w:r>
      <w:r w:rsidR="0025744E">
        <w:t xml:space="preserve"> </w:t>
      </w:r>
      <w:r w:rsidRPr="00B07847">
        <w:t>katerim</w:t>
      </w:r>
      <w:r w:rsidR="0025744E">
        <w:t xml:space="preserve"> </w:t>
      </w:r>
      <w:r w:rsidRPr="00B07847">
        <w:t>je</w:t>
      </w:r>
      <w:r w:rsidR="0025744E">
        <w:t xml:space="preserve"> </w:t>
      </w:r>
      <w:r w:rsidRPr="00B07847">
        <w:t>organu</w:t>
      </w:r>
      <w:r w:rsidR="0025744E">
        <w:t xml:space="preserve"> </w:t>
      </w:r>
      <w:r w:rsidRPr="00B07847">
        <w:t>ali</w:t>
      </w:r>
      <w:r w:rsidR="0025744E">
        <w:t xml:space="preserve"> </w:t>
      </w:r>
      <w:r w:rsidRPr="00B07847">
        <w:t>organizaciji</w:t>
      </w:r>
      <w:r w:rsidR="0025744E">
        <w:t xml:space="preserve"> </w:t>
      </w:r>
      <w:r w:rsidRPr="00B07847">
        <w:t>iz</w:t>
      </w:r>
      <w:r w:rsidR="0025744E">
        <w:t xml:space="preserve"> </w:t>
      </w:r>
      <w:r w:rsidRPr="00B07847">
        <w:t>javnega</w:t>
      </w:r>
      <w:r w:rsidR="0025744E">
        <w:t xml:space="preserve"> </w:t>
      </w:r>
      <w:r w:rsidRPr="00B07847">
        <w:t>sektorja</w:t>
      </w:r>
      <w:r w:rsidR="0025744E">
        <w:t xml:space="preserve"> </w:t>
      </w:r>
      <w:r w:rsidRPr="00B07847">
        <w:t>povzročena</w:t>
      </w:r>
      <w:r w:rsidR="0025744E">
        <w:t xml:space="preserve"> </w:t>
      </w:r>
      <w:r w:rsidRPr="00B07847">
        <w:t>škoda</w:t>
      </w:r>
      <w:r w:rsidR="0025744E">
        <w:t xml:space="preserve"> </w:t>
      </w:r>
      <w:r w:rsidRPr="00B07847">
        <w:t>ali</w:t>
      </w:r>
      <w:r w:rsidR="0025744E">
        <w:t xml:space="preserve"> </w:t>
      </w:r>
      <w:r w:rsidRPr="00B07847">
        <w:t>je</w:t>
      </w:r>
      <w:r w:rsidR="0025744E">
        <w:t xml:space="preserve"> </w:t>
      </w:r>
      <w:r w:rsidRPr="00B07847">
        <w:t>omogočena</w:t>
      </w:r>
      <w:r w:rsidR="0025744E">
        <w:t xml:space="preserve"> </w:t>
      </w:r>
      <w:r w:rsidRPr="00B07847">
        <w:t>pridobitev</w:t>
      </w:r>
      <w:r w:rsidR="0025744E">
        <w:t xml:space="preserve"> </w:t>
      </w:r>
      <w:r w:rsidRPr="00B07847">
        <w:t>nedovoljene</w:t>
      </w:r>
      <w:r w:rsidR="0025744E">
        <w:t xml:space="preserve"> </w:t>
      </w:r>
      <w:r w:rsidRPr="00B07847">
        <w:t>koristi</w:t>
      </w:r>
      <w:r w:rsidR="0025744E">
        <w:t xml:space="preserve"> </w:t>
      </w:r>
      <w:r w:rsidRPr="00B07847">
        <w:t>predstavniku</w:t>
      </w:r>
      <w:r w:rsidR="0025744E">
        <w:t xml:space="preserve"> </w:t>
      </w:r>
      <w:r w:rsidRPr="00B07847">
        <w:t>organa,</w:t>
      </w:r>
      <w:r w:rsidR="0025744E">
        <w:t xml:space="preserve"> </w:t>
      </w:r>
      <w:r w:rsidRPr="00B07847">
        <w:t>posredniku</w:t>
      </w:r>
      <w:r w:rsidR="0025744E">
        <w:t xml:space="preserve"> </w:t>
      </w:r>
      <w:r w:rsidRPr="00B07847">
        <w:t>organa</w:t>
      </w:r>
      <w:r w:rsidR="0025744E">
        <w:t xml:space="preserve"> </w:t>
      </w:r>
      <w:r w:rsidRPr="00B07847">
        <w:t>ali</w:t>
      </w:r>
      <w:r w:rsidR="0025744E">
        <w:t xml:space="preserve"> </w:t>
      </w:r>
      <w:r w:rsidRPr="00B07847">
        <w:t>organizacije</w:t>
      </w:r>
      <w:r w:rsidR="0025744E">
        <w:t xml:space="preserve"> </w:t>
      </w:r>
      <w:r w:rsidRPr="00B07847">
        <w:t>iz</w:t>
      </w:r>
      <w:r w:rsidR="0025744E">
        <w:t xml:space="preserve"> </w:t>
      </w:r>
      <w:r w:rsidRPr="00B07847">
        <w:t>javnega</w:t>
      </w:r>
      <w:r w:rsidR="0025744E">
        <w:t xml:space="preserve"> </w:t>
      </w:r>
      <w:r w:rsidRPr="00B07847">
        <w:t>sektorja,</w:t>
      </w:r>
      <w:r w:rsidR="0025744E">
        <w:t xml:space="preserve"> </w:t>
      </w:r>
      <w:r w:rsidRPr="00B07847">
        <w:t>drugi</w:t>
      </w:r>
      <w:r w:rsidR="0025744E">
        <w:t xml:space="preserve"> </w:t>
      </w:r>
      <w:r w:rsidRPr="00B07847">
        <w:t>pogodbeni</w:t>
      </w:r>
      <w:r w:rsidR="0025744E">
        <w:t xml:space="preserve"> </w:t>
      </w:r>
      <w:r w:rsidRPr="00B07847">
        <w:t>stranki</w:t>
      </w:r>
      <w:r w:rsidR="0025744E">
        <w:t xml:space="preserve"> </w:t>
      </w:r>
      <w:r w:rsidRPr="00B07847">
        <w:t>ali</w:t>
      </w:r>
      <w:r w:rsidR="0025744E">
        <w:t xml:space="preserve"> </w:t>
      </w:r>
      <w:r w:rsidRPr="00B07847">
        <w:t>njenemu</w:t>
      </w:r>
      <w:r w:rsidR="0025744E">
        <w:t xml:space="preserve"> </w:t>
      </w:r>
      <w:r w:rsidRPr="00B07847">
        <w:t>predstavniku,</w:t>
      </w:r>
      <w:r w:rsidR="0025744E">
        <w:t xml:space="preserve"> </w:t>
      </w:r>
      <w:r w:rsidRPr="00B07847">
        <w:t>zastopniku,</w:t>
      </w:r>
      <w:r w:rsidR="0025744E">
        <w:t xml:space="preserve"> </w:t>
      </w:r>
      <w:r w:rsidRPr="00B07847">
        <w:t>posredniku.</w:t>
      </w:r>
    </w:p>
    <w:p w14:paraId="5D201FDF" w14:textId="77777777" w:rsidR="00585344" w:rsidRPr="00B07847" w:rsidRDefault="00585344" w:rsidP="00B07847">
      <w:pPr>
        <w:spacing w:line="276" w:lineRule="auto"/>
        <w:jc w:val="both"/>
      </w:pPr>
    </w:p>
    <w:p w14:paraId="34739FAE" w14:textId="0C501A9E" w:rsidR="00353275" w:rsidRPr="00B07847" w:rsidRDefault="00353275" w:rsidP="00B07847">
      <w:pPr>
        <w:spacing w:line="276" w:lineRule="auto"/>
        <w:jc w:val="both"/>
      </w:pPr>
      <w:r w:rsidRPr="00B07847">
        <w:t>POSLOVNA</w:t>
      </w:r>
      <w:r w:rsidR="0025744E">
        <w:t xml:space="preserve"> </w:t>
      </w:r>
      <w:r w:rsidRPr="00B07847">
        <w:t>SKRIVNOST</w:t>
      </w:r>
      <w:r w:rsidR="0025744E">
        <w:t xml:space="preserve"> </w:t>
      </w:r>
      <w:r w:rsidRPr="00B07847">
        <w:t>IN</w:t>
      </w:r>
      <w:r w:rsidR="0025744E">
        <w:t xml:space="preserve"> </w:t>
      </w:r>
      <w:r w:rsidRPr="00B07847">
        <w:t>VAROVANJE</w:t>
      </w:r>
      <w:r w:rsidR="0025744E">
        <w:t xml:space="preserve"> </w:t>
      </w:r>
      <w:r w:rsidRPr="00B07847">
        <w:t>PODATKOV</w:t>
      </w:r>
    </w:p>
    <w:p w14:paraId="52C19EBE" w14:textId="77777777" w:rsidR="00353275" w:rsidRPr="00B07847" w:rsidRDefault="00353275" w:rsidP="00B07847">
      <w:pPr>
        <w:spacing w:line="276" w:lineRule="auto"/>
        <w:jc w:val="both"/>
      </w:pPr>
    </w:p>
    <w:p w14:paraId="68F3B244" w14:textId="77777777" w:rsidR="00A05CE7" w:rsidRPr="00B07847" w:rsidRDefault="00A05CE7" w:rsidP="001566D4">
      <w:pPr>
        <w:numPr>
          <w:ilvl w:val="0"/>
          <w:numId w:val="9"/>
        </w:numPr>
        <w:spacing w:line="276" w:lineRule="auto"/>
        <w:jc w:val="both"/>
      </w:pPr>
      <w:r w:rsidRPr="00B07847">
        <w:t>člen</w:t>
      </w:r>
    </w:p>
    <w:p w14:paraId="680AD356" w14:textId="73E9638B" w:rsidR="00585344" w:rsidRPr="00B07847" w:rsidRDefault="00585344" w:rsidP="00B07847">
      <w:pPr>
        <w:overflowPunct w:val="0"/>
        <w:autoSpaceDE w:val="0"/>
        <w:autoSpaceDN w:val="0"/>
        <w:adjustRightInd w:val="0"/>
        <w:spacing w:line="276" w:lineRule="auto"/>
        <w:jc w:val="both"/>
        <w:textAlignment w:val="baseline"/>
      </w:pPr>
      <w:r w:rsidRPr="00B07847">
        <w:lastRenderedPageBreak/>
        <w:t>Pogodbeni</w:t>
      </w:r>
      <w:r w:rsidR="0025744E">
        <w:t xml:space="preserve"> </w:t>
      </w:r>
      <w:r w:rsidRPr="00B07847">
        <w:t>stranki</w:t>
      </w:r>
      <w:r w:rsidR="0025744E">
        <w:t xml:space="preserve"> </w:t>
      </w:r>
      <w:r w:rsidRPr="00B07847">
        <w:t>sta</w:t>
      </w:r>
      <w:r w:rsidR="0025744E">
        <w:t xml:space="preserve"> </w:t>
      </w:r>
      <w:r w:rsidRPr="00B07847">
        <w:t>sporazumni,</w:t>
      </w:r>
      <w:r w:rsidR="0025744E">
        <w:t xml:space="preserve"> </w:t>
      </w:r>
      <w:r w:rsidRPr="00B07847">
        <w:t>da</w:t>
      </w:r>
      <w:r w:rsidR="0025744E">
        <w:t xml:space="preserve"> </w:t>
      </w:r>
      <w:r w:rsidRPr="00B07847">
        <w:t>vsi</w:t>
      </w:r>
      <w:r w:rsidR="0025744E">
        <w:t xml:space="preserve"> </w:t>
      </w:r>
      <w:r w:rsidRPr="00B07847">
        <w:t>podatki,</w:t>
      </w:r>
      <w:r w:rsidR="0025744E">
        <w:t xml:space="preserve"> </w:t>
      </w:r>
      <w:r w:rsidRPr="00B07847">
        <w:t>do</w:t>
      </w:r>
      <w:r w:rsidR="0025744E">
        <w:t xml:space="preserve"> </w:t>
      </w:r>
      <w:r w:rsidRPr="00B07847">
        <w:t>katerih</w:t>
      </w:r>
      <w:r w:rsidR="0025744E">
        <w:t xml:space="preserve"> </w:t>
      </w:r>
      <w:r w:rsidRPr="00B07847">
        <w:t>bi</w:t>
      </w:r>
      <w:r w:rsidR="0025744E">
        <w:t xml:space="preserve"> </w:t>
      </w:r>
      <w:r w:rsidRPr="00B07847">
        <w:t>prišli</w:t>
      </w:r>
      <w:r w:rsidR="0025744E">
        <w:t xml:space="preserve"> </w:t>
      </w:r>
      <w:r w:rsidRPr="00B07847">
        <w:t>z</w:t>
      </w:r>
      <w:r w:rsidR="0025744E">
        <w:t xml:space="preserve"> </w:t>
      </w:r>
      <w:r w:rsidRPr="00B07847">
        <w:t>izvedbo</w:t>
      </w:r>
      <w:r w:rsidR="0025744E">
        <w:t xml:space="preserve"> </w:t>
      </w:r>
      <w:r w:rsidRPr="00B07847">
        <w:t>te</w:t>
      </w:r>
      <w:r w:rsidR="0025744E">
        <w:t xml:space="preserve"> </w:t>
      </w:r>
      <w:r w:rsidRPr="00B07847">
        <w:t>pogodbe</w:t>
      </w:r>
      <w:r w:rsidR="0025744E">
        <w:t xml:space="preserve"> </w:t>
      </w:r>
      <w:r w:rsidRPr="00B07847">
        <w:t>(kot</w:t>
      </w:r>
      <w:r w:rsidR="0025744E">
        <w:t xml:space="preserve"> </w:t>
      </w:r>
      <w:r w:rsidRPr="00B07847">
        <w:t>npr.</w:t>
      </w:r>
      <w:r w:rsidR="0025744E">
        <w:t xml:space="preserve"> </w:t>
      </w:r>
      <w:r w:rsidRPr="00B07847">
        <w:t>nastavitve</w:t>
      </w:r>
      <w:r w:rsidR="0025744E">
        <w:t xml:space="preserve"> </w:t>
      </w:r>
      <w:r w:rsidRPr="00B07847">
        <w:t>opreme,</w:t>
      </w:r>
      <w:r w:rsidR="0025744E">
        <w:t xml:space="preserve"> </w:t>
      </w:r>
      <w:r w:rsidRPr="00B07847">
        <w:t>namen</w:t>
      </w:r>
      <w:r w:rsidR="0025744E">
        <w:t xml:space="preserve"> </w:t>
      </w:r>
      <w:r w:rsidRPr="00B07847">
        <w:t>uporabe,</w:t>
      </w:r>
      <w:r w:rsidR="0025744E">
        <w:t xml:space="preserve"> </w:t>
      </w:r>
      <w:r w:rsidRPr="00B07847">
        <w:t>podatki</w:t>
      </w:r>
      <w:r w:rsidR="0025744E">
        <w:t xml:space="preserve"> </w:t>
      </w:r>
      <w:r w:rsidRPr="00B07847">
        <w:t>na</w:t>
      </w:r>
      <w:r w:rsidR="0025744E">
        <w:t xml:space="preserve"> </w:t>
      </w:r>
      <w:r w:rsidRPr="00B07847">
        <w:t>pomnilniških</w:t>
      </w:r>
      <w:r w:rsidR="0025744E">
        <w:t xml:space="preserve"> </w:t>
      </w:r>
      <w:r w:rsidRPr="00B07847">
        <w:t>medijih</w:t>
      </w:r>
      <w:r w:rsidR="0025744E">
        <w:t xml:space="preserve"> </w:t>
      </w:r>
      <w:r w:rsidRPr="00B07847">
        <w:t>ipd.),</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in</w:t>
      </w:r>
      <w:r w:rsidR="0025744E">
        <w:t xml:space="preserve"> </w:t>
      </w:r>
      <w:r w:rsidRPr="00B07847">
        <w:t>se</w:t>
      </w:r>
      <w:r w:rsidR="0025744E">
        <w:t xml:space="preserve"> </w:t>
      </w:r>
      <w:r w:rsidRPr="00B07847">
        <w:t>zavezujeta,</w:t>
      </w:r>
      <w:r w:rsidR="0025744E">
        <w:t xml:space="preserve"> </w:t>
      </w:r>
      <w:r w:rsidRPr="00B07847">
        <w:t>da</w:t>
      </w:r>
      <w:r w:rsidR="0025744E">
        <w:t xml:space="preserve"> </w:t>
      </w:r>
      <w:r w:rsidRPr="00B07847">
        <w:t>bosta</w:t>
      </w:r>
      <w:r w:rsidR="0025744E">
        <w:t xml:space="preserve"> </w:t>
      </w:r>
      <w:r w:rsidRPr="00B07847">
        <w:t>vse</w:t>
      </w:r>
      <w:r w:rsidR="0025744E">
        <w:t xml:space="preserve"> </w:t>
      </w:r>
      <w:r w:rsidRPr="00B07847">
        <w:t>podatke</w:t>
      </w:r>
      <w:r w:rsidR="0025744E">
        <w:t xml:space="preserve"> </w:t>
      </w:r>
      <w:r w:rsidRPr="00B07847">
        <w:t>skrbno</w:t>
      </w:r>
      <w:r w:rsidR="0025744E">
        <w:t xml:space="preserve"> </w:t>
      </w:r>
      <w:r w:rsidRPr="00B07847">
        <w:t>varovali.</w:t>
      </w:r>
      <w:r w:rsidR="0025744E">
        <w:t xml:space="preserve"> </w:t>
      </w:r>
      <w:r w:rsidRPr="00B07847">
        <w:t>Prav</w:t>
      </w:r>
      <w:r w:rsidR="0025744E">
        <w:t xml:space="preserve"> </w:t>
      </w:r>
      <w:r w:rsidRPr="00B07847">
        <w:t>tako</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vsi</w:t>
      </w:r>
      <w:r w:rsidR="0025744E">
        <w:t xml:space="preserve"> </w:t>
      </w:r>
      <w:r w:rsidRPr="00B07847">
        <w:t>podatki,</w:t>
      </w:r>
      <w:r w:rsidR="0025744E">
        <w:t xml:space="preserve"> </w:t>
      </w:r>
      <w:r w:rsidRPr="00B07847">
        <w:t>do</w:t>
      </w:r>
      <w:r w:rsidR="0025744E">
        <w:t xml:space="preserve"> </w:t>
      </w:r>
      <w:r w:rsidRPr="00B07847">
        <w:t>katerih</w:t>
      </w:r>
      <w:r w:rsidR="0025744E">
        <w:t xml:space="preserve"> </w:t>
      </w:r>
      <w:r w:rsidRPr="00B07847">
        <w:t>bo</w:t>
      </w:r>
      <w:r w:rsidR="0025744E">
        <w:t xml:space="preserve"> </w:t>
      </w:r>
      <w:r w:rsidRPr="00B07847">
        <w:t>izvajalec</w:t>
      </w:r>
      <w:r w:rsidR="0025744E">
        <w:t xml:space="preserve"> </w:t>
      </w:r>
      <w:r w:rsidRPr="00B07847">
        <w:t>prišel</w:t>
      </w:r>
      <w:r w:rsidR="0025744E">
        <w:t xml:space="preserve"> </w:t>
      </w:r>
      <w:r w:rsidRPr="00B07847">
        <w:t>med</w:t>
      </w:r>
      <w:r w:rsidR="0025744E">
        <w:t xml:space="preserve"> </w:t>
      </w:r>
      <w:r w:rsidRPr="00B07847">
        <w:t>in</w:t>
      </w:r>
      <w:r w:rsidR="0025744E">
        <w:t xml:space="preserve"> </w:t>
      </w:r>
      <w:r w:rsidRPr="00B07847">
        <w:t>po</w:t>
      </w:r>
      <w:r w:rsidR="0025744E">
        <w:t xml:space="preserve"> </w:t>
      </w:r>
      <w:r w:rsidRPr="00B07847">
        <w:t>poteku</w:t>
      </w:r>
      <w:r w:rsidR="0025744E">
        <w:t xml:space="preserve"> </w:t>
      </w:r>
      <w:r w:rsidRPr="00B07847">
        <w:t>garancijskega</w:t>
      </w:r>
      <w:r w:rsidR="0025744E">
        <w:t xml:space="preserve"> </w:t>
      </w:r>
      <w:r w:rsidRPr="00B07847">
        <w:t>vzdrževanja</w:t>
      </w:r>
      <w:r w:rsidR="0025744E">
        <w:t xml:space="preserve"> </w:t>
      </w:r>
      <w:r w:rsidRPr="00B07847">
        <w:t>blaga,</w:t>
      </w:r>
      <w:r w:rsidR="0025744E">
        <w:t xml:space="preserve"> </w:t>
      </w:r>
      <w:r w:rsidRPr="00B07847">
        <w:t>zato</w:t>
      </w:r>
      <w:r w:rsidR="0025744E">
        <w:t xml:space="preserve"> </w:t>
      </w:r>
      <w:r w:rsidRPr="00B07847">
        <w:t>se</w:t>
      </w:r>
      <w:r w:rsidR="0025744E">
        <w:t xml:space="preserve"> </w:t>
      </w:r>
      <w:r w:rsidRPr="00B07847">
        <w:t>izvajalec</w:t>
      </w:r>
      <w:r w:rsidR="0025744E">
        <w:t xml:space="preserve"> </w:t>
      </w:r>
      <w:r w:rsidRPr="00B07847">
        <w:t>zavezuje,</w:t>
      </w:r>
      <w:r w:rsidR="0025744E">
        <w:t xml:space="preserve"> </w:t>
      </w:r>
      <w:r w:rsidRPr="00B07847">
        <w:t>da</w:t>
      </w:r>
      <w:r w:rsidR="0025744E">
        <w:t xml:space="preserve"> </w:t>
      </w:r>
      <w:r w:rsidRPr="00B07847">
        <w:t>bo</w:t>
      </w:r>
      <w:r w:rsidR="0025744E">
        <w:t xml:space="preserve"> </w:t>
      </w:r>
      <w:r w:rsidRPr="00B07847">
        <w:t>vse</w:t>
      </w:r>
      <w:r w:rsidR="0025744E">
        <w:t xml:space="preserve"> </w:t>
      </w:r>
      <w:r w:rsidRPr="00B07847">
        <w:t>podatke</w:t>
      </w:r>
      <w:r w:rsidR="0025744E">
        <w:t xml:space="preserve"> </w:t>
      </w:r>
      <w:r w:rsidRPr="00B07847">
        <w:t>varoval</w:t>
      </w:r>
      <w:r w:rsidR="0025744E">
        <w:t xml:space="preserve"> </w:t>
      </w:r>
      <w:r w:rsidRPr="00B07847">
        <w:t>kot</w:t>
      </w:r>
      <w:r w:rsidR="0025744E">
        <w:t xml:space="preserve"> </w:t>
      </w:r>
      <w:r w:rsidRPr="00B07847">
        <w:t>poslovno</w:t>
      </w:r>
      <w:r w:rsidR="0025744E">
        <w:t xml:space="preserve"> </w:t>
      </w:r>
      <w:r w:rsidRPr="00B07847">
        <w:t>skrivnost</w:t>
      </w:r>
      <w:r w:rsidR="0025744E">
        <w:t xml:space="preserve"> </w:t>
      </w:r>
      <w:r w:rsidRPr="00B07847">
        <w:t>in</w:t>
      </w:r>
      <w:r w:rsidR="0025744E">
        <w:t xml:space="preserve"> </w:t>
      </w:r>
      <w:r w:rsidRPr="00B07847">
        <w:t>jih</w:t>
      </w:r>
      <w:r w:rsidR="0025744E">
        <w:t xml:space="preserve"> </w:t>
      </w:r>
      <w:r w:rsidRPr="00B07847">
        <w:t>uporabljal</w:t>
      </w:r>
      <w:r w:rsidR="0025744E">
        <w:t xml:space="preserve"> </w:t>
      </w:r>
      <w:r w:rsidRPr="00B07847">
        <w:t>izključno</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izvedbo</w:t>
      </w:r>
      <w:r w:rsidR="0025744E">
        <w:t xml:space="preserve"> </w:t>
      </w:r>
      <w:r w:rsidRPr="00B07847">
        <w:t>te</w:t>
      </w:r>
      <w:r w:rsidR="0025744E">
        <w:t xml:space="preserve"> </w:t>
      </w:r>
      <w:r w:rsidRPr="00B07847">
        <w:t>pogodbe.</w:t>
      </w:r>
    </w:p>
    <w:p w14:paraId="025A7505" w14:textId="77777777" w:rsidR="00E76E19" w:rsidRPr="00B07847" w:rsidRDefault="00E76E19" w:rsidP="00B07847">
      <w:pPr>
        <w:overflowPunct w:val="0"/>
        <w:autoSpaceDE w:val="0"/>
        <w:autoSpaceDN w:val="0"/>
        <w:adjustRightInd w:val="0"/>
        <w:spacing w:line="276" w:lineRule="auto"/>
        <w:jc w:val="both"/>
        <w:textAlignment w:val="baseline"/>
      </w:pPr>
    </w:p>
    <w:p w14:paraId="6347EE12" w14:textId="248F2598" w:rsidR="00585344" w:rsidRPr="00B07847" w:rsidRDefault="00585344"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je</w:t>
      </w:r>
      <w:r w:rsidR="0025744E">
        <w:t xml:space="preserve"> </w:t>
      </w:r>
      <w:r w:rsidRPr="00B07847">
        <w:t>dolžan</w:t>
      </w:r>
      <w:r w:rsidR="0025744E">
        <w:t xml:space="preserve"> </w:t>
      </w:r>
      <w:r w:rsidRPr="00B07847">
        <w:t>obvestiti</w:t>
      </w:r>
      <w:r w:rsidR="0025744E">
        <w:t xml:space="preserve"> </w:t>
      </w:r>
      <w:r w:rsidRPr="00B07847">
        <w:t>svoje</w:t>
      </w:r>
      <w:r w:rsidR="0025744E">
        <w:t xml:space="preserve"> </w:t>
      </w:r>
      <w:r w:rsidRPr="00B07847">
        <w:t>delavce,</w:t>
      </w:r>
      <w:r w:rsidR="0025744E">
        <w:t xml:space="preserve"> </w:t>
      </w:r>
      <w:r w:rsidRPr="00B07847">
        <w:t>da</w:t>
      </w:r>
      <w:r w:rsidR="0025744E">
        <w:t xml:space="preserve"> </w:t>
      </w:r>
      <w:r w:rsidRPr="00B07847">
        <w:t>lahko</w:t>
      </w:r>
      <w:r w:rsidR="0025744E">
        <w:t xml:space="preserve"> </w:t>
      </w:r>
      <w:r w:rsidRPr="00B07847">
        <w:t>pri</w:t>
      </w:r>
      <w:r w:rsidR="0025744E">
        <w:t xml:space="preserve"> </w:t>
      </w:r>
      <w:r w:rsidRPr="00B07847">
        <w:t>svojem</w:t>
      </w:r>
      <w:r w:rsidR="0025744E">
        <w:t xml:space="preserve"> </w:t>
      </w:r>
      <w:r w:rsidRPr="00B07847">
        <w:t>delu</w:t>
      </w:r>
      <w:r w:rsidR="0025744E">
        <w:t xml:space="preserve"> </w:t>
      </w:r>
      <w:r w:rsidRPr="00B07847">
        <w:t>pridejo</w:t>
      </w:r>
      <w:r w:rsidR="0025744E">
        <w:t xml:space="preserve"> </w:t>
      </w:r>
      <w:r w:rsidRPr="00B07847">
        <w:t>v</w:t>
      </w:r>
      <w:r w:rsidR="0025744E">
        <w:t xml:space="preserve"> </w:t>
      </w:r>
      <w:r w:rsidRPr="00B07847">
        <w:t>stik</w:t>
      </w:r>
      <w:r w:rsidR="0025744E">
        <w:t xml:space="preserve"> </w:t>
      </w:r>
      <w:r w:rsidRPr="00B07847">
        <w:t>z</w:t>
      </w:r>
      <w:r w:rsidR="0025744E">
        <w:t xml:space="preserve"> </w:t>
      </w:r>
      <w:r w:rsidRPr="00B07847">
        <w:t>zaupnimi</w:t>
      </w:r>
      <w:r w:rsidR="0025744E">
        <w:t xml:space="preserve"> </w:t>
      </w:r>
      <w:r w:rsidRPr="00B07847">
        <w:t>podatki</w:t>
      </w:r>
      <w:r w:rsidR="0025744E">
        <w:t xml:space="preserve"> </w:t>
      </w:r>
      <w:r w:rsidRPr="00B07847">
        <w:t>in</w:t>
      </w:r>
      <w:r w:rsidR="0025744E">
        <w:t xml:space="preserve"> </w:t>
      </w:r>
      <w:r w:rsidRPr="00B07847">
        <w:t>jih</w:t>
      </w:r>
      <w:r w:rsidR="0025744E">
        <w:t xml:space="preserve"> </w:t>
      </w:r>
      <w:r w:rsidRPr="00B07847">
        <w:t>zavezati,</w:t>
      </w:r>
      <w:r w:rsidR="0025744E">
        <w:t xml:space="preserve"> </w:t>
      </w:r>
      <w:r w:rsidRPr="00B07847">
        <w:t>da</w:t>
      </w:r>
      <w:r w:rsidR="0025744E">
        <w:t xml:space="preserve"> </w:t>
      </w:r>
      <w:r w:rsidRPr="00B07847">
        <w:t>varujejo</w:t>
      </w:r>
      <w:r w:rsidR="0025744E">
        <w:t xml:space="preserve"> </w:t>
      </w:r>
      <w:r w:rsidRPr="00B07847">
        <w:t>podatke,</w:t>
      </w:r>
      <w:r w:rsidR="0025744E">
        <w:t xml:space="preserve"> </w:t>
      </w:r>
      <w:r w:rsidRPr="00B07847">
        <w:t>ki</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sicer</w:t>
      </w:r>
      <w:r w:rsidR="0025744E">
        <w:t xml:space="preserve"> </w:t>
      </w:r>
      <w:r w:rsidRPr="00B07847">
        <w:t>bodo</w:t>
      </w:r>
      <w:r w:rsidR="0025744E">
        <w:t xml:space="preserve"> </w:t>
      </w:r>
      <w:r w:rsidRPr="00B07847">
        <w:t>odškodninsko</w:t>
      </w:r>
      <w:r w:rsidR="0025744E">
        <w:t xml:space="preserve"> </w:t>
      </w:r>
      <w:r w:rsidRPr="00B07847">
        <w:t>in</w:t>
      </w:r>
      <w:r w:rsidR="0025744E">
        <w:t xml:space="preserve"> </w:t>
      </w:r>
      <w:r w:rsidRPr="00B07847">
        <w:t>kazensko</w:t>
      </w:r>
      <w:r w:rsidR="0025744E">
        <w:t xml:space="preserve"> </w:t>
      </w:r>
      <w:r w:rsidRPr="00B07847">
        <w:t>odgovorni.</w:t>
      </w:r>
    </w:p>
    <w:p w14:paraId="59851DA7" w14:textId="77777777" w:rsidR="00E76E19" w:rsidRPr="00B07847" w:rsidRDefault="00E76E19" w:rsidP="00B07847">
      <w:pPr>
        <w:overflowPunct w:val="0"/>
        <w:autoSpaceDE w:val="0"/>
        <w:autoSpaceDN w:val="0"/>
        <w:adjustRightInd w:val="0"/>
        <w:spacing w:line="276" w:lineRule="auto"/>
        <w:jc w:val="both"/>
        <w:textAlignment w:val="baseline"/>
      </w:pPr>
    </w:p>
    <w:p w14:paraId="62CF7CD6" w14:textId="57FCB4A8" w:rsidR="00585344" w:rsidRPr="00B07847" w:rsidRDefault="00585344"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mora</w:t>
      </w:r>
      <w:r w:rsidR="0025744E">
        <w:t xml:space="preserve"> </w:t>
      </w:r>
      <w:r w:rsidRPr="00B07847">
        <w:t>naročnika</w:t>
      </w:r>
      <w:r w:rsidR="0025744E">
        <w:t xml:space="preserve"> </w:t>
      </w:r>
      <w:r w:rsidRPr="00B07847">
        <w:t>takoj</w:t>
      </w:r>
      <w:r w:rsidR="0025744E">
        <w:t xml:space="preserve"> </w:t>
      </w:r>
      <w:r w:rsidRPr="00B07847">
        <w:t>obvestiti</w:t>
      </w:r>
      <w:r w:rsidR="0025744E">
        <w:t xml:space="preserve"> </w:t>
      </w:r>
      <w:r w:rsidRPr="00B07847">
        <w:t>o</w:t>
      </w:r>
      <w:r w:rsidR="0025744E">
        <w:t xml:space="preserve"> </w:t>
      </w:r>
      <w:r w:rsidRPr="00B07847">
        <w:t>vsakem</w:t>
      </w:r>
      <w:r w:rsidR="0025744E">
        <w:t xml:space="preserve"> </w:t>
      </w:r>
      <w:r w:rsidRPr="00B07847">
        <w:t>disciplinskem</w:t>
      </w:r>
      <w:r w:rsidR="0025744E">
        <w:t xml:space="preserve"> </w:t>
      </w:r>
      <w:r w:rsidRPr="00B07847">
        <w:t>ali</w:t>
      </w:r>
      <w:r w:rsidR="0025744E">
        <w:t xml:space="preserve"> </w:t>
      </w:r>
      <w:r w:rsidRPr="00B07847">
        <w:t>drugem</w:t>
      </w:r>
      <w:r w:rsidR="0025744E">
        <w:t xml:space="preserve"> </w:t>
      </w:r>
      <w:r w:rsidRPr="00B07847">
        <w:t>postopku</w:t>
      </w:r>
      <w:r w:rsidR="0025744E">
        <w:t xml:space="preserve"> </w:t>
      </w:r>
      <w:r w:rsidRPr="00B07847">
        <w:t>zaradi</w:t>
      </w:r>
      <w:r w:rsidR="0025744E">
        <w:t xml:space="preserve"> </w:t>
      </w:r>
      <w:r w:rsidRPr="00B07847">
        <w:t>kršitev</w:t>
      </w:r>
      <w:r w:rsidR="0025744E">
        <w:t xml:space="preserve"> </w:t>
      </w:r>
      <w:r w:rsidRPr="00B07847">
        <w:t>delovnih</w:t>
      </w:r>
      <w:r w:rsidR="0025744E">
        <w:t xml:space="preserve"> </w:t>
      </w:r>
      <w:r w:rsidRPr="00B07847">
        <w:t>obveznosti,</w:t>
      </w:r>
      <w:r w:rsidR="0025744E">
        <w:t xml:space="preserve"> </w:t>
      </w:r>
      <w:r w:rsidRPr="00B07847">
        <w:t>ki</w:t>
      </w:r>
      <w:r w:rsidR="0025744E">
        <w:t xml:space="preserve"> </w:t>
      </w:r>
      <w:r w:rsidRPr="00B07847">
        <w:t>ga</w:t>
      </w:r>
      <w:r w:rsidR="0025744E">
        <w:t xml:space="preserve"> </w:t>
      </w:r>
      <w:r w:rsidRPr="00B07847">
        <w:t>je</w:t>
      </w:r>
      <w:r w:rsidR="0025744E">
        <w:t xml:space="preserve"> </w:t>
      </w:r>
      <w:r w:rsidRPr="00B07847">
        <w:t>zoper</w:t>
      </w:r>
      <w:r w:rsidR="0025744E">
        <w:t xml:space="preserve"> </w:t>
      </w:r>
      <w:r w:rsidRPr="00B07847">
        <w:t>svojega</w:t>
      </w:r>
      <w:r w:rsidR="0025744E">
        <w:t xml:space="preserve"> </w:t>
      </w:r>
      <w:r w:rsidRPr="00B07847">
        <w:t>delavca</w:t>
      </w:r>
      <w:r w:rsidR="0025744E">
        <w:t xml:space="preserve"> </w:t>
      </w:r>
      <w:r w:rsidRPr="00B07847">
        <w:t>sprožil</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izvajanjem</w:t>
      </w:r>
      <w:r w:rsidR="0025744E">
        <w:t xml:space="preserve"> </w:t>
      </w:r>
      <w:r w:rsidRPr="00B07847">
        <w:t>del</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Izvajalec</w:t>
      </w:r>
      <w:r w:rsidR="0025744E">
        <w:t xml:space="preserve"> </w:t>
      </w:r>
      <w:r w:rsidRPr="00B07847">
        <w:t>je</w:t>
      </w:r>
      <w:r w:rsidR="0025744E">
        <w:t xml:space="preserve"> </w:t>
      </w:r>
      <w:r w:rsidRPr="00B07847">
        <w:t>dolžan</w:t>
      </w:r>
      <w:r w:rsidR="0025744E">
        <w:t xml:space="preserve"> </w:t>
      </w:r>
      <w:r w:rsidRPr="00B07847">
        <w:t>na</w:t>
      </w:r>
      <w:r w:rsidR="0025744E">
        <w:t xml:space="preserve"> </w:t>
      </w:r>
      <w:r w:rsidRPr="00B07847">
        <w:t>zahtevo</w:t>
      </w:r>
      <w:r w:rsidR="0025744E">
        <w:t xml:space="preserve"> </w:t>
      </w:r>
      <w:r w:rsidRPr="00B07847">
        <w:t>naročnika</w:t>
      </w:r>
      <w:r w:rsidR="0025744E">
        <w:t xml:space="preserve"> </w:t>
      </w:r>
      <w:r w:rsidRPr="00B07847">
        <w:t>nadomestiti</w:t>
      </w:r>
      <w:r w:rsidR="0025744E">
        <w:t xml:space="preserve"> </w:t>
      </w:r>
      <w:r w:rsidRPr="00B07847">
        <w:t>delavca,</w:t>
      </w:r>
      <w:r w:rsidR="0025744E">
        <w:t xml:space="preserve"> </w:t>
      </w:r>
      <w:r w:rsidRPr="00B07847">
        <w:t>če</w:t>
      </w:r>
      <w:r w:rsidR="0025744E">
        <w:t xml:space="preserve"> </w:t>
      </w:r>
      <w:r w:rsidRPr="00B07847">
        <w:t>naročnik</w:t>
      </w:r>
      <w:r w:rsidR="0025744E">
        <w:t xml:space="preserve"> </w:t>
      </w:r>
      <w:r w:rsidRPr="00B07847">
        <w:t>izkaže,</w:t>
      </w:r>
      <w:r w:rsidR="0025744E">
        <w:t xml:space="preserve"> </w:t>
      </w:r>
      <w:r w:rsidRPr="00B07847">
        <w:t>da</w:t>
      </w:r>
      <w:r w:rsidR="0025744E">
        <w:t xml:space="preserve"> </w:t>
      </w:r>
      <w:r w:rsidRPr="00B07847">
        <w:t>je</w:t>
      </w:r>
      <w:r w:rsidR="0025744E">
        <w:t xml:space="preserve"> </w:t>
      </w:r>
      <w:r w:rsidRPr="00B07847">
        <w:t>delavec</w:t>
      </w:r>
      <w:r w:rsidR="0025744E">
        <w:t xml:space="preserve"> </w:t>
      </w:r>
      <w:r w:rsidRPr="00B07847">
        <w:t>ravnal</w:t>
      </w:r>
      <w:r w:rsidR="0025744E">
        <w:t xml:space="preserve"> </w:t>
      </w:r>
      <w:r w:rsidRPr="00B07847">
        <w:t>ali</w:t>
      </w:r>
      <w:r w:rsidR="0025744E">
        <w:t xml:space="preserve"> </w:t>
      </w:r>
      <w:r w:rsidRPr="00B07847">
        <w:t>poskušal</w:t>
      </w:r>
      <w:r w:rsidR="0025744E">
        <w:t xml:space="preserve"> </w:t>
      </w:r>
      <w:r w:rsidRPr="00B07847">
        <w:t>ravnati</w:t>
      </w:r>
      <w:r w:rsidR="0025744E">
        <w:t xml:space="preserve"> </w:t>
      </w:r>
      <w:r w:rsidRPr="00B07847">
        <w:t>v</w:t>
      </w:r>
      <w:r w:rsidR="0025744E">
        <w:t xml:space="preserve"> </w:t>
      </w:r>
      <w:r w:rsidRPr="00B07847">
        <w:t>nasprotju</w:t>
      </w:r>
      <w:r w:rsidR="0025744E">
        <w:t xml:space="preserve"> </w:t>
      </w:r>
      <w:r w:rsidRPr="00B07847">
        <w:t>z</w:t>
      </w:r>
      <w:r w:rsidR="0025744E">
        <w:t xml:space="preserve"> </w:t>
      </w:r>
      <w:r w:rsidRPr="00B07847">
        <w:t>določbami</w:t>
      </w:r>
      <w:r w:rsidR="0025744E">
        <w:t xml:space="preserve"> </w:t>
      </w:r>
      <w:r w:rsidRPr="00B07847">
        <w:t>te</w:t>
      </w:r>
      <w:r w:rsidR="0025744E">
        <w:t xml:space="preserve"> </w:t>
      </w:r>
      <w:r w:rsidRPr="00B07847">
        <w:t>pogodbe.</w:t>
      </w:r>
      <w:r w:rsidR="0025744E">
        <w:t xml:space="preserve"> </w:t>
      </w:r>
    </w:p>
    <w:p w14:paraId="4CF51088" w14:textId="77777777" w:rsidR="00E76E19" w:rsidRPr="00B07847" w:rsidRDefault="00E76E19" w:rsidP="00B07847">
      <w:pPr>
        <w:overflowPunct w:val="0"/>
        <w:autoSpaceDE w:val="0"/>
        <w:autoSpaceDN w:val="0"/>
        <w:adjustRightInd w:val="0"/>
        <w:spacing w:line="276" w:lineRule="auto"/>
        <w:jc w:val="both"/>
        <w:textAlignment w:val="baseline"/>
      </w:pPr>
    </w:p>
    <w:p w14:paraId="708815BC" w14:textId="0A32F783" w:rsidR="00585344" w:rsidRPr="00B07847" w:rsidRDefault="00585344" w:rsidP="00B07847">
      <w:pPr>
        <w:overflowPunct w:val="0"/>
        <w:autoSpaceDE w:val="0"/>
        <w:autoSpaceDN w:val="0"/>
        <w:adjustRightInd w:val="0"/>
        <w:spacing w:line="276" w:lineRule="auto"/>
        <w:jc w:val="both"/>
        <w:textAlignment w:val="baseline"/>
      </w:pPr>
      <w:r w:rsidRPr="00B07847">
        <w:t>Za</w:t>
      </w:r>
      <w:r w:rsidR="0025744E">
        <w:t xml:space="preserve"> </w:t>
      </w:r>
      <w:r w:rsidRPr="00B07847">
        <w:t>izvajalca,</w:t>
      </w:r>
      <w:r w:rsidR="0025744E">
        <w:t xml:space="preserve"> </w:t>
      </w:r>
      <w:r w:rsidRPr="00B07847">
        <w:t>ki</w:t>
      </w:r>
      <w:r w:rsidR="0025744E">
        <w:t xml:space="preserve"> </w:t>
      </w:r>
      <w:r w:rsidRPr="00B07847">
        <w:t>opravlja</w:t>
      </w:r>
      <w:r w:rsidR="0025744E">
        <w:t xml:space="preserve"> </w:t>
      </w:r>
      <w:r w:rsidRPr="00B07847">
        <w:t>za</w:t>
      </w:r>
      <w:r w:rsidR="0025744E">
        <w:t xml:space="preserve"> </w:t>
      </w:r>
      <w:r w:rsidRPr="00B07847">
        <w:t>naročnika</w:t>
      </w:r>
      <w:r w:rsidR="0025744E">
        <w:t xml:space="preserve"> </w:t>
      </w:r>
      <w:r w:rsidRPr="00B07847">
        <w:t>pogodbene</w:t>
      </w:r>
      <w:r w:rsidR="0025744E">
        <w:t xml:space="preserve"> </w:t>
      </w:r>
      <w:r w:rsidRPr="00B07847">
        <w:t>obveznosti,</w:t>
      </w:r>
      <w:r w:rsidR="0025744E">
        <w:t xml:space="preserve"> </w:t>
      </w:r>
      <w:r w:rsidRPr="00B07847">
        <w:t>velja</w:t>
      </w:r>
      <w:r w:rsidR="0025744E">
        <w:t xml:space="preserve"> </w:t>
      </w:r>
      <w:r w:rsidRPr="00B07847">
        <w:t>glede</w:t>
      </w:r>
      <w:r w:rsidR="0025744E">
        <w:t xml:space="preserve"> </w:t>
      </w:r>
      <w:r w:rsidRPr="00B07847">
        <w:t>teh</w:t>
      </w:r>
      <w:r w:rsidR="0025744E">
        <w:t xml:space="preserve"> </w:t>
      </w:r>
      <w:r w:rsidRPr="00B07847">
        <w:t>obveznosti</w:t>
      </w:r>
      <w:r w:rsidR="0025744E">
        <w:t xml:space="preserve"> </w:t>
      </w:r>
      <w:r w:rsidRPr="00B07847">
        <w:t>enako</w:t>
      </w:r>
      <w:r w:rsidR="0025744E">
        <w:t xml:space="preserve"> </w:t>
      </w:r>
      <w:r w:rsidRPr="00B07847">
        <w:t>strog</w:t>
      </w:r>
      <w:r w:rsidR="0025744E">
        <w:t xml:space="preserve"> </w:t>
      </w:r>
      <w:r w:rsidRPr="00B07847">
        <w:t>način</w:t>
      </w:r>
      <w:r w:rsidR="0025744E">
        <w:t xml:space="preserve"> </w:t>
      </w:r>
      <w:r w:rsidRPr="00B07847">
        <w:t>varovanja</w:t>
      </w:r>
      <w:r w:rsidR="0025744E">
        <w:t xml:space="preserve"> </w:t>
      </w:r>
      <w:r w:rsidRPr="00B07847">
        <w:t>podatkov,</w:t>
      </w:r>
      <w:r w:rsidR="0025744E">
        <w:t xml:space="preserve"> </w:t>
      </w:r>
      <w:r w:rsidRPr="00B07847">
        <w:t>kot</w:t>
      </w:r>
      <w:r w:rsidR="0025744E">
        <w:t xml:space="preserve"> </w:t>
      </w:r>
      <w:r w:rsidRPr="00B07847">
        <w:t>jih</w:t>
      </w:r>
      <w:r w:rsidR="0025744E">
        <w:t xml:space="preserve"> </w:t>
      </w:r>
      <w:r w:rsidRPr="00B07847">
        <w:t>ima</w:t>
      </w:r>
      <w:r w:rsidR="0025744E">
        <w:t xml:space="preserve"> </w:t>
      </w:r>
      <w:r w:rsidRPr="00B07847">
        <w:t>naročnik.</w:t>
      </w:r>
    </w:p>
    <w:p w14:paraId="2FB6AF74" w14:textId="77777777" w:rsidR="00E76E19" w:rsidRPr="00B07847" w:rsidRDefault="00E76E19" w:rsidP="00B07847">
      <w:pPr>
        <w:keepNext/>
        <w:keepLines/>
        <w:widowControl w:val="0"/>
        <w:tabs>
          <w:tab w:val="num" w:pos="0"/>
        </w:tabs>
        <w:overflowPunct w:val="0"/>
        <w:autoSpaceDE w:val="0"/>
        <w:autoSpaceDN w:val="0"/>
        <w:adjustRightInd w:val="0"/>
        <w:spacing w:line="276" w:lineRule="auto"/>
        <w:jc w:val="both"/>
        <w:textAlignment w:val="baseline"/>
        <w:rPr>
          <w:bCs/>
          <w:noProof/>
        </w:rPr>
      </w:pPr>
    </w:p>
    <w:p w14:paraId="0E75CD2F" w14:textId="3626EC36" w:rsidR="00585344" w:rsidRPr="00B07847" w:rsidRDefault="00585344" w:rsidP="00B07847">
      <w:pPr>
        <w:keepNext/>
        <w:keepLines/>
        <w:widowControl w:val="0"/>
        <w:tabs>
          <w:tab w:val="num" w:pos="0"/>
        </w:tabs>
        <w:overflowPunct w:val="0"/>
        <w:autoSpaceDE w:val="0"/>
        <w:autoSpaceDN w:val="0"/>
        <w:adjustRightInd w:val="0"/>
        <w:spacing w:line="276" w:lineRule="auto"/>
        <w:jc w:val="both"/>
        <w:textAlignment w:val="baseline"/>
        <w:rPr>
          <w:bCs/>
          <w:noProof/>
        </w:rPr>
      </w:pPr>
      <w:r w:rsidRPr="00B07847">
        <w:rPr>
          <w:bCs/>
          <w:noProof/>
        </w:rPr>
        <w:t>Obveznost</w:t>
      </w:r>
      <w:r w:rsidR="0025744E">
        <w:rPr>
          <w:bCs/>
          <w:noProof/>
        </w:rPr>
        <w:t xml:space="preserve"> </w:t>
      </w:r>
      <w:r w:rsidRPr="00B07847">
        <w:rPr>
          <w:bCs/>
          <w:noProof/>
        </w:rPr>
        <w:t>varovanja</w:t>
      </w:r>
      <w:r w:rsidR="0025744E">
        <w:rPr>
          <w:bCs/>
          <w:noProof/>
        </w:rPr>
        <w:t xml:space="preserve"> </w:t>
      </w:r>
      <w:r w:rsidRPr="00B07847">
        <w:rPr>
          <w:bCs/>
          <w:noProof/>
        </w:rPr>
        <w:t>podatkov</w:t>
      </w:r>
      <w:r w:rsidR="0025744E">
        <w:rPr>
          <w:bCs/>
          <w:noProof/>
        </w:rPr>
        <w:t xml:space="preserve"> </w:t>
      </w:r>
      <w:r w:rsidRPr="00B07847">
        <w:rPr>
          <w:bCs/>
          <w:noProof/>
        </w:rPr>
        <w:t>se</w:t>
      </w:r>
      <w:r w:rsidR="0025744E">
        <w:rPr>
          <w:bCs/>
          <w:noProof/>
        </w:rPr>
        <w:t xml:space="preserve"> </w:t>
      </w:r>
      <w:r w:rsidRPr="00B07847">
        <w:rPr>
          <w:bCs/>
          <w:noProof/>
        </w:rPr>
        <w:t>nanašata</w:t>
      </w:r>
      <w:r w:rsidR="0025744E">
        <w:rPr>
          <w:bCs/>
          <w:noProof/>
        </w:rPr>
        <w:t xml:space="preserve"> </w:t>
      </w:r>
      <w:r w:rsidRPr="00B07847">
        <w:rPr>
          <w:bCs/>
          <w:noProof/>
        </w:rPr>
        <w:t>tako</w:t>
      </w:r>
      <w:r w:rsidR="0025744E">
        <w:rPr>
          <w:bCs/>
          <w:noProof/>
        </w:rPr>
        <w:t xml:space="preserve"> </w:t>
      </w:r>
      <w:r w:rsidRPr="00B07847">
        <w:rPr>
          <w:bCs/>
          <w:noProof/>
        </w:rPr>
        <w:t>na</w:t>
      </w:r>
      <w:r w:rsidR="0025744E">
        <w:rPr>
          <w:bCs/>
          <w:noProof/>
        </w:rPr>
        <w:t xml:space="preserve"> </w:t>
      </w:r>
      <w:r w:rsidRPr="00B07847">
        <w:rPr>
          <w:bCs/>
          <w:noProof/>
        </w:rPr>
        <w:t>čas</w:t>
      </w:r>
      <w:r w:rsidR="0025744E">
        <w:rPr>
          <w:bCs/>
          <w:noProof/>
        </w:rPr>
        <w:t xml:space="preserve"> </w:t>
      </w:r>
      <w:r w:rsidRPr="00B07847">
        <w:rPr>
          <w:bCs/>
          <w:noProof/>
        </w:rPr>
        <w:t>izvrševanja</w:t>
      </w:r>
      <w:r w:rsidR="0025744E">
        <w:rPr>
          <w:bCs/>
          <w:noProof/>
        </w:rPr>
        <w:t xml:space="preserve"> </w:t>
      </w:r>
      <w:r w:rsidRPr="00B07847">
        <w:rPr>
          <w:bCs/>
          <w:noProof/>
        </w:rPr>
        <w:t>pogodbe,</w:t>
      </w:r>
      <w:r w:rsidR="0025744E">
        <w:rPr>
          <w:bCs/>
          <w:noProof/>
        </w:rPr>
        <w:t xml:space="preserve"> </w:t>
      </w:r>
      <w:r w:rsidRPr="00B07847">
        <w:rPr>
          <w:bCs/>
          <w:noProof/>
        </w:rPr>
        <w:t>kot</w:t>
      </w:r>
      <w:r w:rsidR="0025744E">
        <w:rPr>
          <w:bCs/>
          <w:noProof/>
        </w:rPr>
        <w:t xml:space="preserve"> </w:t>
      </w:r>
      <w:r w:rsidRPr="00B07847">
        <w:rPr>
          <w:bCs/>
          <w:noProof/>
        </w:rPr>
        <w:t>tudi</w:t>
      </w:r>
      <w:r w:rsidR="0025744E">
        <w:rPr>
          <w:bCs/>
          <w:noProof/>
        </w:rPr>
        <w:t xml:space="preserve"> </w:t>
      </w:r>
      <w:r w:rsidRPr="00B07847">
        <w:rPr>
          <w:bCs/>
          <w:noProof/>
        </w:rPr>
        <w:t>za</w:t>
      </w:r>
      <w:r w:rsidR="0025744E">
        <w:rPr>
          <w:bCs/>
          <w:noProof/>
        </w:rPr>
        <w:t xml:space="preserve"> </w:t>
      </w:r>
      <w:r w:rsidRPr="00B07847">
        <w:rPr>
          <w:bCs/>
          <w:noProof/>
        </w:rPr>
        <w:t>čas</w:t>
      </w:r>
      <w:r w:rsidR="0025744E">
        <w:rPr>
          <w:bCs/>
          <w:noProof/>
        </w:rPr>
        <w:t xml:space="preserve"> </w:t>
      </w:r>
      <w:r w:rsidRPr="00B07847">
        <w:rPr>
          <w:bCs/>
          <w:noProof/>
        </w:rPr>
        <w:t>po</w:t>
      </w:r>
      <w:r w:rsidR="0025744E">
        <w:rPr>
          <w:bCs/>
          <w:noProof/>
        </w:rPr>
        <w:t xml:space="preserve"> </w:t>
      </w:r>
      <w:r w:rsidRPr="00B07847">
        <w:rPr>
          <w:bCs/>
          <w:noProof/>
        </w:rPr>
        <w:t>tem.</w:t>
      </w:r>
      <w:r w:rsidR="0025744E">
        <w:rPr>
          <w:bCs/>
          <w:noProof/>
        </w:rPr>
        <w:t xml:space="preserve"> </w:t>
      </w:r>
      <w:r w:rsidRPr="00B07847">
        <w:rPr>
          <w:bCs/>
          <w:noProof/>
        </w:rPr>
        <w:t>V</w:t>
      </w:r>
      <w:r w:rsidR="0025744E">
        <w:rPr>
          <w:bCs/>
          <w:noProof/>
        </w:rPr>
        <w:t xml:space="preserve"> </w:t>
      </w:r>
      <w:r w:rsidRPr="00B07847">
        <w:rPr>
          <w:bCs/>
          <w:noProof/>
        </w:rPr>
        <w:t>primeru</w:t>
      </w:r>
      <w:r w:rsidR="0025744E">
        <w:rPr>
          <w:bCs/>
          <w:noProof/>
        </w:rPr>
        <w:t xml:space="preserve"> </w:t>
      </w:r>
      <w:r w:rsidRPr="00B07847">
        <w:rPr>
          <w:bCs/>
          <w:noProof/>
        </w:rPr>
        <w:t>kršitve</w:t>
      </w:r>
      <w:r w:rsidR="0025744E">
        <w:rPr>
          <w:bCs/>
          <w:noProof/>
        </w:rPr>
        <w:t xml:space="preserve"> </w:t>
      </w:r>
      <w:r w:rsidRPr="00B07847">
        <w:rPr>
          <w:bCs/>
          <w:noProof/>
        </w:rPr>
        <w:t>določb</w:t>
      </w:r>
      <w:r w:rsidR="0025744E">
        <w:rPr>
          <w:bCs/>
          <w:noProof/>
        </w:rPr>
        <w:t xml:space="preserve"> </w:t>
      </w:r>
      <w:r w:rsidRPr="00B07847">
        <w:rPr>
          <w:bCs/>
          <w:noProof/>
        </w:rPr>
        <w:t>o</w:t>
      </w:r>
      <w:r w:rsidR="0025744E">
        <w:rPr>
          <w:bCs/>
          <w:noProof/>
        </w:rPr>
        <w:t xml:space="preserve"> </w:t>
      </w:r>
      <w:r w:rsidRPr="00B07847">
        <w:rPr>
          <w:bCs/>
          <w:noProof/>
        </w:rPr>
        <w:t>varovanju</w:t>
      </w:r>
      <w:r w:rsidR="0025744E">
        <w:rPr>
          <w:bCs/>
          <w:noProof/>
        </w:rPr>
        <w:t xml:space="preserve"> </w:t>
      </w:r>
      <w:r w:rsidRPr="00B07847">
        <w:rPr>
          <w:bCs/>
          <w:noProof/>
        </w:rPr>
        <w:t>poslovne</w:t>
      </w:r>
      <w:r w:rsidR="0025744E">
        <w:rPr>
          <w:bCs/>
          <w:noProof/>
        </w:rPr>
        <w:t xml:space="preserve"> </w:t>
      </w:r>
      <w:r w:rsidRPr="00B07847">
        <w:rPr>
          <w:bCs/>
          <w:noProof/>
        </w:rPr>
        <w:t>skrivnosti,</w:t>
      </w:r>
      <w:r w:rsidR="0025744E">
        <w:rPr>
          <w:bCs/>
          <w:noProof/>
        </w:rPr>
        <w:t xml:space="preserve"> </w:t>
      </w:r>
      <w:r w:rsidRPr="00B07847">
        <w:rPr>
          <w:bCs/>
          <w:noProof/>
        </w:rPr>
        <w:t>je</w:t>
      </w:r>
      <w:r w:rsidR="0025744E">
        <w:rPr>
          <w:bCs/>
          <w:noProof/>
        </w:rPr>
        <w:t xml:space="preserve"> </w:t>
      </w:r>
      <w:r w:rsidRPr="00B07847">
        <w:rPr>
          <w:bCs/>
          <w:noProof/>
        </w:rPr>
        <w:t>izvajalec</w:t>
      </w:r>
      <w:r w:rsidR="0025744E">
        <w:rPr>
          <w:bCs/>
          <w:noProof/>
        </w:rPr>
        <w:t xml:space="preserve"> </w:t>
      </w:r>
      <w:r w:rsidRPr="00B07847">
        <w:rPr>
          <w:bCs/>
          <w:noProof/>
        </w:rPr>
        <w:t>naročniku</w:t>
      </w:r>
      <w:r w:rsidR="0025744E">
        <w:rPr>
          <w:bCs/>
          <w:noProof/>
        </w:rPr>
        <w:t xml:space="preserve"> </w:t>
      </w:r>
      <w:r w:rsidRPr="00B07847">
        <w:rPr>
          <w:bCs/>
          <w:noProof/>
        </w:rPr>
        <w:t>odškodninsko</w:t>
      </w:r>
      <w:r w:rsidR="0025744E">
        <w:rPr>
          <w:bCs/>
          <w:noProof/>
        </w:rPr>
        <w:t xml:space="preserve"> </w:t>
      </w:r>
      <w:r w:rsidRPr="00B07847">
        <w:rPr>
          <w:bCs/>
          <w:noProof/>
        </w:rPr>
        <w:t>odgovoren</w:t>
      </w:r>
      <w:r w:rsidR="0025744E">
        <w:rPr>
          <w:bCs/>
          <w:noProof/>
        </w:rPr>
        <w:t xml:space="preserve"> </w:t>
      </w:r>
      <w:r w:rsidRPr="00B07847">
        <w:rPr>
          <w:bCs/>
          <w:noProof/>
        </w:rPr>
        <w:t>za</w:t>
      </w:r>
      <w:r w:rsidR="0025744E">
        <w:rPr>
          <w:bCs/>
          <w:noProof/>
        </w:rPr>
        <w:t xml:space="preserve"> </w:t>
      </w:r>
      <w:r w:rsidRPr="00B07847">
        <w:rPr>
          <w:bCs/>
          <w:noProof/>
        </w:rPr>
        <w:t>vso</w:t>
      </w:r>
      <w:r w:rsidR="0025744E">
        <w:rPr>
          <w:bCs/>
          <w:noProof/>
        </w:rPr>
        <w:t xml:space="preserve"> </w:t>
      </w:r>
      <w:r w:rsidRPr="00B07847">
        <w:rPr>
          <w:bCs/>
          <w:noProof/>
        </w:rPr>
        <w:t>posredno</w:t>
      </w:r>
      <w:r w:rsidR="0025744E">
        <w:rPr>
          <w:bCs/>
          <w:noProof/>
        </w:rPr>
        <w:t xml:space="preserve"> </w:t>
      </w:r>
      <w:r w:rsidRPr="00B07847">
        <w:rPr>
          <w:bCs/>
          <w:noProof/>
        </w:rPr>
        <w:t>in</w:t>
      </w:r>
      <w:r w:rsidR="0025744E">
        <w:rPr>
          <w:bCs/>
          <w:noProof/>
        </w:rPr>
        <w:t xml:space="preserve"> </w:t>
      </w:r>
      <w:r w:rsidRPr="00B07847">
        <w:rPr>
          <w:bCs/>
          <w:noProof/>
        </w:rPr>
        <w:t>neposredno</w:t>
      </w:r>
      <w:r w:rsidR="0025744E">
        <w:rPr>
          <w:bCs/>
          <w:noProof/>
        </w:rPr>
        <w:t xml:space="preserve"> </w:t>
      </w:r>
      <w:r w:rsidRPr="00B07847">
        <w:rPr>
          <w:bCs/>
          <w:noProof/>
        </w:rPr>
        <w:t>škodo.</w:t>
      </w:r>
    </w:p>
    <w:p w14:paraId="584D47F5" w14:textId="77777777" w:rsidR="00353275" w:rsidRPr="00B07847" w:rsidRDefault="00353275" w:rsidP="00B07847">
      <w:pPr>
        <w:autoSpaceDE w:val="0"/>
        <w:autoSpaceDN w:val="0"/>
        <w:adjustRightInd w:val="0"/>
        <w:spacing w:line="276" w:lineRule="auto"/>
        <w:jc w:val="both"/>
      </w:pPr>
    </w:p>
    <w:p w14:paraId="27CE7193" w14:textId="5FD2CFA0" w:rsidR="00353275" w:rsidRPr="00B07847" w:rsidRDefault="00353275" w:rsidP="00B07847">
      <w:pPr>
        <w:spacing w:line="276" w:lineRule="auto"/>
        <w:jc w:val="both"/>
      </w:pPr>
      <w:r w:rsidRPr="00B07847">
        <w:t>KONČNE</w:t>
      </w:r>
      <w:r w:rsidR="0025744E">
        <w:t xml:space="preserve"> </w:t>
      </w:r>
      <w:r w:rsidRPr="00B07847">
        <w:t>DOLOČBE</w:t>
      </w:r>
    </w:p>
    <w:p w14:paraId="35E7D9A3" w14:textId="77777777" w:rsidR="00353275" w:rsidRPr="00B07847" w:rsidRDefault="00353275" w:rsidP="00B07847">
      <w:pPr>
        <w:autoSpaceDE w:val="0"/>
        <w:autoSpaceDN w:val="0"/>
        <w:adjustRightInd w:val="0"/>
        <w:spacing w:line="276" w:lineRule="auto"/>
        <w:jc w:val="both"/>
      </w:pPr>
    </w:p>
    <w:p w14:paraId="1A9515C3" w14:textId="77777777" w:rsidR="00A05CE7" w:rsidRPr="00B07847" w:rsidRDefault="00A05CE7" w:rsidP="001566D4">
      <w:pPr>
        <w:numPr>
          <w:ilvl w:val="0"/>
          <w:numId w:val="9"/>
        </w:numPr>
        <w:spacing w:line="276" w:lineRule="auto"/>
        <w:jc w:val="both"/>
      </w:pPr>
      <w:r w:rsidRPr="00B07847">
        <w:t>člen</w:t>
      </w:r>
    </w:p>
    <w:p w14:paraId="6470A19F" w14:textId="72B7A633" w:rsidR="00130153" w:rsidRPr="00B07847" w:rsidRDefault="00585344" w:rsidP="00B07847">
      <w:pPr>
        <w:overflowPunct w:val="0"/>
        <w:autoSpaceDE w:val="0"/>
        <w:autoSpaceDN w:val="0"/>
        <w:adjustRightInd w:val="0"/>
        <w:spacing w:line="276" w:lineRule="auto"/>
        <w:jc w:val="both"/>
        <w:textAlignment w:val="baseline"/>
      </w:pPr>
      <w:r w:rsidRPr="00B07847">
        <w:t>Pogodba</w:t>
      </w:r>
      <w:r w:rsidR="0025744E">
        <w:t xml:space="preserve"> </w:t>
      </w:r>
      <w:r w:rsidRPr="00B07847">
        <w:t>je</w:t>
      </w:r>
      <w:r w:rsidR="0025744E">
        <w:t xml:space="preserve"> </w:t>
      </w:r>
      <w:r w:rsidRPr="00B07847">
        <w:t>sklenjena</w:t>
      </w:r>
      <w:r w:rsidR="0025744E">
        <w:t xml:space="preserve"> </w:t>
      </w:r>
      <w:r w:rsidRPr="00B07847">
        <w:t>z</w:t>
      </w:r>
      <w:r w:rsidR="0025744E">
        <w:t xml:space="preserve"> </w:t>
      </w:r>
      <w:r w:rsidRPr="00B07847">
        <w:t>dnem</w:t>
      </w:r>
      <w:r w:rsidR="0025744E">
        <w:t xml:space="preserve"> </w:t>
      </w:r>
      <w:r w:rsidRPr="00B07847">
        <w:t>podpisa</w:t>
      </w:r>
      <w:r w:rsidR="0025744E">
        <w:t xml:space="preserve"> </w:t>
      </w:r>
      <w:r w:rsidRPr="00B07847">
        <w:t>zadnje</w:t>
      </w:r>
      <w:r w:rsidR="0025744E">
        <w:t xml:space="preserve"> </w:t>
      </w:r>
      <w:r w:rsidRPr="00B07847">
        <w:t>od</w:t>
      </w:r>
      <w:r w:rsidR="0025744E">
        <w:t xml:space="preserve"> </w:t>
      </w:r>
      <w:r w:rsidRPr="00B07847">
        <w:t>obeh</w:t>
      </w:r>
      <w:r w:rsidR="0025744E">
        <w:t xml:space="preserve"> </w:t>
      </w:r>
      <w:r w:rsidRPr="00B07847">
        <w:t>pogodbenih</w:t>
      </w:r>
      <w:r w:rsidR="0025744E">
        <w:t xml:space="preserve"> </w:t>
      </w:r>
      <w:r w:rsidRPr="00B07847">
        <w:t>strank.</w:t>
      </w:r>
      <w:r w:rsidR="0025744E">
        <w:t xml:space="preserve"> </w:t>
      </w:r>
      <w:r w:rsidR="00130153" w:rsidRPr="00B07847">
        <w:t>Pogodba</w:t>
      </w:r>
      <w:r w:rsidR="0025744E">
        <w:t xml:space="preserve"> </w:t>
      </w:r>
      <w:r w:rsidR="00130153" w:rsidRPr="00B07847">
        <w:t>je</w:t>
      </w:r>
      <w:r w:rsidR="0025744E">
        <w:t xml:space="preserve"> </w:t>
      </w:r>
      <w:r w:rsidR="00130153" w:rsidRPr="00B07847">
        <w:t>sklenjena</w:t>
      </w:r>
      <w:r w:rsidR="0025744E">
        <w:t xml:space="preserve"> </w:t>
      </w:r>
      <w:r w:rsidR="00130153" w:rsidRPr="00B07847">
        <w:t>pod</w:t>
      </w:r>
      <w:r w:rsidR="0025744E">
        <w:t xml:space="preserve"> </w:t>
      </w:r>
      <w:proofErr w:type="spellStart"/>
      <w:r w:rsidR="00130153" w:rsidRPr="00B07847">
        <w:t>odložnim</w:t>
      </w:r>
      <w:proofErr w:type="spellEnd"/>
      <w:r w:rsidR="0025744E">
        <w:t xml:space="preserve"> </w:t>
      </w:r>
      <w:r w:rsidR="00130153" w:rsidRPr="00B07847">
        <w:t>pogojem</w:t>
      </w:r>
      <w:r w:rsidR="0025744E">
        <w:t xml:space="preserve"> </w:t>
      </w:r>
      <w:r w:rsidR="00130153" w:rsidRPr="00B07847">
        <w:t>predložitve</w:t>
      </w:r>
      <w:r w:rsidR="0025744E">
        <w:t xml:space="preserve"> </w:t>
      </w:r>
      <w:r w:rsidR="00130153" w:rsidRPr="00B07847">
        <w:t>finančnega</w:t>
      </w:r>
      <w:r w:rsidR="0025744E">
        <w:t xml:space="preserve"> </w:t>
      </w:r>
      <w:r w:rsidR="00130153" w:rsidRPr="00B07847">
        <w:t>zavarovanja</w:t>
      </w:r>
      <w:r w:rsidR="0025744E">
        <w:t xml:space="preserve"> </w:t>
      </w:r>
      <w:r w:rsidR="00130153" w:rsidRPr="00B07847">
        <w:t>za</w:t>
      </w:r>
      <w:r w:rsidR="0025744E">
        <w:t xml:space="preserve"> </w:t>
      </w:r>
      <w:r w:rsidR="00130153" w:rsidRPr="00B07847">
        <w:t>dobro</w:t>
      </w:r>
      <w:r w:rsidR="0025744E">
        <w:t xml:space="preserve"> </w:t>
      </w:r>
      <w:r w:rsidR="00130153" w:rsidRPr="00B07847">
        <w:t>izvedbo</w:t>
      </w:r>
      <w:r w:rsidR="0025744E">
        <w:t xml:space="preserve"> </w:t>
      </w:r>
      <w:r w:rsidR="00130153" w:rsidRPr="00B07847">
        <w:t>pogodbenih</w:t>
      </w:r>
      <w:r w:rsidR="0025744E">
        <w:t xml:space="preserve"> </w:t>
      </w:r>
      <w:r w:rsidR="00130153" w:rsidRPr="00B07847">
        <w:t>obveznosti.</w:t>
      </w:r>
      <w:r w:rsidR="0025744E">
        <w:t xml:space="preserve"> </w:t>
      </w:r>
    </w:p>
    <w:p w14:paraId="4FF52B0D"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0B8166D8" w14:textId="467EE487" w:rsidR="00130153" w:rsidRPr="00B07847" w:rsidRDefault="00130153" w:rsidP="00B07847">
      <w:pPr>
        <w:spacing w:line="276" w:lineRule="auto"/>
        <w:jc w:val="both"/>
        <w:rPr>
          <w:rFonts w:eastAsia="Arial Unicode MS"/>
          <w:kern w:val="2"/>
        </w:rPr>
      </w:pPr>
      <w:r w:rsidRPr="00B07847">
        <w:rPr>
          <w:rFonts w:eastAsia="Arial Unicode MS"/>
        </w:rPr>
        <w:t>Pogodba</w:t>
      </w:r>
      <w:r w:rsidR="0025744E">
        <w:rPr>
          <w:rFonts w:eastAsia="Arial Unicode MS"/>
        </w:rPr>
        <w:t xml:space="preserve"> </w:t>
      </w:r>
      <w:r w:rsidRPr="00B07847">
        <w:rPr>
          <w:rFonts w:eastAsia="Arial Unicode MS"/>
        </w:rPr>
        <w:t>se</w:t>
      </w:r>
      <w:r w:rsidR="0025744E">
        <w:rPr>
          <w:rFonts w:eastAsia="Arial Unicode MS"/>
        </w:rPr>
        <w:t xml:space="preserve"> </w:t>
      </w:r>
      <w:r w:rsidRPr="00B07847">
        <w:rPr>
          <w:rFonts w:eastAsia="Arial Unicode MS"/>
        </w:rPr>
        <w:t>lahko</w:t>
      </w:r>
      <w:r w:rsidR="0025744E">
        <w:rPr>
          <w:rFonts w:eastAsia="Arial Unicode MS"/>
        </w:rPr>
        <w:t xml:space="preserve"> </w:t>
      </w:r>
      <w:r w:rsidRPr="00B07847">
        <w:rPr>
          <w:rFonts w:eastAsia="Arial Unicode MS"/>
        </w:rPr>
        <w:t>spremeni</w:t>
      </w:r>
      <w:r w:rsidR="0025744E">
        <w:rPr>
          <w:rFonts w:eastAsia="Arial Unicode MS"/>
        </w:rPr>
        <w:t xml:space="preserve"> </w:t>
      </w:r>
      <w:r w:rsidRPr="00B07847">
        <w:rPr>
          <w:rFonts w:eastAsia="Arial Unicode MS"/>
        </w:rPr>
        <w:t>ali</w:t>
      </w:r>
      <w:r w:rsidR="0025744E">
        <w:rPr>
          <w:rFonts w:eastAsia="Arial Unicode MS"/>
        </w:rPr>
        <w:t xml:space="preserve"> </w:t>
      </w:r>
      <w:r w:rsidRPr="00B07847">
        <w:rPr>
          <w:rFonts w:eastAsia="Arial Unicode MS"/>
        </w:rPr>
        <w:t>dopolni</w:t>
      </w:r>
      <w:r w:rsidR="0025744E">
        <w:rPr>
          <w:rFonts w:eastAsia="Arial Unicode MS"/>
        </w:rPr>
        <w:t xml:space="preserve"> </w:t>
      </w:r>
      <w:r w:rsidRPr="00B07847">
        <w:rPr>
          <w:rFonts w:eastAsia="Arial Unicode MS"/>
        </w:rPr>
        <w:t>s</w:t>
      </w:r>
      <w:r w:rsidR="0025744E">
        <w:rPr>
          <w:rFonts w:eastAsia="Arial Unicode MS"/>
        </w:rPr>
        <w:t xml:space="preserve"> </w:t>
      </w:r>
      <w:r w:rsidRPr="00B07847">
        <w:rPr>
          <w:rFonts w:eastAsia="Arial Unicode MS"/>
        </w:rPr>
        <w:t>pisnim</w:t>
      </w:r>
      <w:r w:rsidR="0025744E">
        <w:rPr>
          <w:rFonts w:eastAsia="Arial Unicode MS"/>
        </w:rPr>
        <w:t xml:space="preserve"> </w:t>
      </w:r>
      <w:r w:rsidRPr="00B07847">
        <w:rPr>
          <w:rFonts w:eastAsia="Arial Unicode MS"/>
        </w:rPr>
        <w:t>aneksom,</w:t>
      </w:r>
      <w:r w:rsidR="0025744E">
        <w:rPr>
          <w:rFonts w:eastAsia="Arial Unicode MS"/>
        </w:rPr>
        <w:t xml:space="preserve"> </w:t>
      </w:r>
      <w:r w:rsidRPr="00B07847">
        <w:rPr>
          <w:rFonts w:eastAsia="Arial Unicode MS"/>
        </w:rPr>
        <w:t>ki</w:t>
      </w:r>
      <w:r w:rsidR="0025744E">
        <w:rPr>
          <w:rFonts w:eastAsia="Arial Unicode MS"/>
        </w:rPr>
        <w:t xml:space="preserve"> </w:t>
      </w:r>
      <w:r w:rsidRPr="00B07847">
        <w:rPr>
          <w:rFonts w:eastAsia="Arial Unicode MS"/>
        </w:rPr>
        <w:t>ga</w:t>
      </w:r>
      <w:r w:rsidR="0025744E">
        <w:rPr>
          <w:rFonts w:eastAsia="Arial Unicode MS"/>
        </w:rPr>
        <w:t xml:space="preserve"> </w:t>
      </w:r>
      <w:r w:rsidRPr="00B07847">
        <w:rPr>
          <w:rFonts w:eastAsia="Arial Unicode MS"/>
        </w:rPr>
        <w:t>sprejmeta</w:t>
      </w:r>
      <w:r w:rsidR="0025744E">
        <w:rPr>
          <w:rFonts w:eastAsia="Arial Unicode MS"/>
        </w:rPr>
        <w:t xml:space="preserve"> </w:t>
      </w:r>
      <w:r w:rsidRPr="00B07847">
        <w:rPr>
          <w:rFonts w:eastAsia="Arial Unicode MS"/>
        </w:rPr>
        <w:t>in</w:t>
      </w:r>
      <w:r w:rsidR="0025744E">
        <w:rPr>
          <w:rFonts w:eastAsia="Arial Unicode MS"/>
        </w:rPr>
        <w:t xml:space="preserve"> </w:t>
      </w:r>
      <w:r w:rsidRPr="00B07847">
        <w:rPr>
          <w:rFonts w:eastAsia="Arial Unicode MS"/>
        </w:rPr>
        <w:t>podpišeta</w:t>
      </w:r>
      <w:r w:rsidR="0025744E">
        <w:rPr>
          <w:rFonts w:eastAsia="Arial Unicode MS"/>
        </w:rPr>
        <w:t xml:space="preserve"> </w:t>
      </w:r>
      <w:r w:rsidRPr="00B07847">
        <w:rPr>
          <w:rFonts w:eastAsia="Arial Unicode MS"/>
        </w:rPr>
        <w:t>obe</w:t>
      </w:r>
      <w:r w:rsidR="0025744E">
        <w:rPr>
          <w:rFonts w:eastAsia="Arial Unicode MS"/>
        </w:rPr>
        <w:t xml:space="preserve"> </w:t>
      </w:r>
      <w:r w:rsidRPr="00B07847">
        <w:rPr>
          <w:rFonts w:eastAsia="Arial Unicode MS"/>
        </w:rPr>
        <w:t>pogodbeni</w:t>
      </w:r>
      <w:r w:rsidR="0025744E">
        <w:rPr>
          <w:rFonts w:eastAsia="Arial Unicode MS"/>
        </w:rPr>
        <w:t xml:space="preserve"> </w:t>
      </w:r>
      <w:r w:rsidRPr="00B07847">
        <w:rPr>
          <w:rFonts w:eastAsia="Arial Unicode MS"/>
        </w:rPr>
        <w:t>stranki.</w:t>
      </w:r>
      <w:r w:rsidR="0025744E">
        <w:rPr>
          <w:rFonts w:eastAsia="Arial Unicode MS"/>
        </w:rPr>
        <w:t xml:space="preserve"> </w:t>
      </w:r>
      <w:r w:rsidRPr="00B07847">
        <w:rPr>
          <w:rFonts w:eastAsia="Arial Unicode MS"/>
        </w:rPr>
        <w:t>Če</w:t>
      </w:r>
      <w:r w:rsidR="0025744E">
        <w:rPr>
          <w:rFonts w:eastAsia="Arial Unicode MS"/>
        </w:rPr>
        <w:t xml:space="preserve"> </w:t>
      </w:r>
      <w:r w:rsidRPr="00B07847">
        <w:rPr>
          <w:rFonts w:eastAsia="Arial Unicode MS"/>
        </w:rPr>
        <w:t>katerakoli</w:t>
      </w:r>
      <w:r w:rsidR="0025744E">
        <w:rPr>
          <w:rFonts w:eastAsia="Arial Unicode MS"/>
        </w:rPr>
        <w:t xml:space="preserve"> </w:t>
      </w:r>
      <w:r w:rsidRPr="00B07847">
        <w:rPr>
          <w:rFonts w:eastAsia="Arial Unicode MS"/>
        </w:rPr>
        <w:t>od</w:t>
      </w:r>
      <w:r w:rsidR="0025744E">
        <w:rPr>
          <w:rFonts w:eastAsia="Arial Unicode MS"/>
        </w:rPr>
        <w:t xml:space="preserve"> </w:t>
      </w:r>
      <w:r w:rsidRPr="00B07847">
        <w:rPr>
          <w:rFonts w:eastAsia="Arial Unicode MS"/>
        </w:rPr>
        <w:t>pogodbenih</w:t>
      </w:r>
      <w:r w:rsidR="0025744E">
        <w:rPr>
          <w:rFonts w:eastAsia="Arial Unicode MS"/>
        </w:rPr>
        <w:t xml:space="preserve"> </w:t>
      </w:r>
      <w:r w:rsidRPr="00B07847">
        <w:rPr>
          <w:rFonts w:eastAsia="Arial Unicode MS"/>
        </w:rPr>
        <w:t>določb</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ali</w:t>
      </w:r>
      <w:r w:rsidR="0025744E">
        <w:rPr>
          <w:rFonts w:eastAsia="Arial Unicode MS"/>
        </w:rPr>
        <w:t xml:space="preserve"> </w:t>
      </w:r>
      <w:r w:rsidRPr="00B07847">
        <w:rPr>
          <w:rFonts w:eastAsia="Arial Unicode MS"/>
        </w:rPr>
        <w:t>postane</w:t>
      </w:r>
      <w:r w:rsidR="0025744E">
        <w:rPr>
          <w:rFonts w:eastAsia="Arial Unicode MS"/>
        </w:rPr>
        <w:t xml:space="preserve"> </w:t>
      </w:r>
      <w:r w:rsidRPr="00B07847">
        <w:rPr>
          <w:rFonts w:eastAsia="Arial Unicode MS"/>
        </w:rPr>
        <w:t>neveljavna,</w:t>
      </w:r>
      <w:r w:rsidR="0025744E">
        <w:rPr>
          <w:rFonts w:eastAsia="Arial Unicode MS"/>
        </w:rPr>
        <w:t xml:space="preserve"> </w:t>
      </w:r>
      <w:r w:rsidRPr="00B07847">
        <w:rPr>
          <w:rFonts w:eastAsia="Arial Unicode MS"/>
        </w:rPr>
        <w:t>to</w:t>
      </w:r>
      <w:r w:rsidR="0025744E">
        <w:rPr>
          <w:rFonts w:eastAsia="Arial Unicode MS"/>
        </w:rPr>
        <w:t xml:space="preserve"> </w:t>
      </w:r>
      <w:r w:rsidRPr="00B07847">
        <w:rPr>
          <w:rFonts w:eastAsia="Arial Unicode MS"/>
        </w:rPr>
        <w:t>ne</w:t>
      </w:r>
      <w:r w:rsidR="0025744E">
        <w:rPr>
          <w:rFonts w:eastAsia="Arial Unicode MS"/>
        </w:rPr>
        <w:t xml:space="preserve"> </w:t>
      </w:r>
      <w:r w:rsidRPr="00B07847">
        <w:rPr>
          <w:rFonts w:eastAsia="Arial Unicode MS"/>
        </w:rPr>
        <w:t>vpliva</w:t>
      </w:r>
      <w:r w:rsidR="0025744E">
        <w:rPr>
          <w:rFonts w:eastAsia="Arial Unicode MS"/>
        </w:rPr>
        <w:t xml:space="preserve"> </w:t>
      </w:r>
      <w:r w:rsidRPr="00B07847">
        <w:rPr>
          <w:rFonts w:eastAsia="Arial Unicode MS"/>
        </w:rPr>
        <w:t>na</w:t>
      </w:r>
      <w:r w:rsidR="0025744E">
        <w:rPr>
          <w:rFonts w:eastAsia="Arial Unicode MS"/>
        </w:rPr>
        <w:t xml:space="preserve"> </w:t>
      </w:r>
      <w:r w:rsidRPr="00B07847">
        <w:rPr>
          <w:rFonts w:eastAsia="Arial Unicode MS"/>
        </w:rPr>
        <w:t>ostale</w:t>
      </w:r>
      <w:r w:rsidR="0025744E">
        <w:rPr>
          <w:rFonts w:eastAsia="Arial Unicode MS"/>
        </w:rPr>
        <w:t xml:space="preserve"> </w:t>
      </w:r>
      <w:r w:rsidRPr="00B07847">
        <w:rPr>
          <w:rFonts w:eastAsia="Arial Unicode MS"/>
        </w:rPr>
        <w:t>določbe.</w:t>
      </w:r>
      <w:r w:rsidR="0025744E">
        <w:rPr>
          <w:rFonts w:eastAsia="Arial Unicode MS"/>
        </w:rPr>
        <w:t xml:space="preserve"> </w:t>
      </w:r>
      <w:r w:rsidRPr="00B07847">
        <w:rPr>
          <w:rFonts w:eastAsia="Arial Unicode MS"/>
        </w:rPr>
        <w:t>Neveljavna</w:t>
      </w:r>
      <w:r w:rsidR="0025744E">
        <w:rPr>
          <w:rFonts w:eastAsia="Arial Unicode MS"/>
        </w:rPr>
        <w:t xml:space="preserve"> </w:t>
      </w:r>
      <w:r w:rsidRPr="00B07847">
        <w:rPr>
          <w:rFonts w:eastAsia="Arial Unicode MS"/>
        </w:rPr>
        <w:t>določba</w:t>
      </w:r>
      <w:r w:rsidR="0025744E">
        <w:rPr>
          <w:rFonts w:eastAsia="Arial Unicode MS"/>
        </w:rPr>
        <w:t xml:space="preserve"> </w:t>
      </w:r>
      <w:r w:rsidRPr="00B07847">
        <w:rPr>
          <w:rFonts w:eastAsia="Arial Unicode MS"/>
        </w:rPr>
        <w:t>se</w:t>
      </w:r>
      <w:r w:rsidR="0025744E">
        <w:rPr>
          <w:rFonts w:eastAsia="Arial Unicode MS"/>
        </w:rPr>
        <w:t xml:space="preserve"> </w:t>
      </w:r>
      <w:r w:rsidRPr="00B07847">
        <w:rPr>
          <w:rFonts w:eastAsia="Arial Unicode MS"/>
        </w:rPr>
        <w:t>nadomesti</w:t>
      </w:r>
      <w:r w:rsidR="0025744E">
        <w:rPr>
          <w:rFonts w:eastAsia="Arial Unicode MS"/>
        </w:rPr>
        <w:t xml:space="preserve"> </w:t>
      </w:r>
      <w:r w:rsidRPr="00B07847">
        <w:rPr>
          <w:rFonts w:eastAsia="Arial Unicode MS"/>
        </w:rPr>
        <w:t>z</w:t>
      </w:r>
      <w:r w:rsidR="0025744E">
        <w:rPr>
          <w:rFonts w:eastAsia="Arial Unicode MS"/>
        </w:rPr>
        <w:t xml:space="preserve"> </w:t>
      </w:r>
      <w:r w:rsidRPr="00B07847">
        <w:rPr>
          <w:rFonts w:eastAsia="Arial Unicode MS"/>
        </w:rPr>
        <w:t>veljavno,</w:t>
      </w:r>
      <w:r w:rsidR="0025744E">
        <w:rPr>
          <w:rFonts w:eastAsia="Arial Unicode MS"/>
        </w:rPr>
        <w:t xml:space="preserve"> </w:t>
      </w:r>
      <w:r w:rsidRPr="00B07847">
        <w:rPr>
          <w:rFonts w:eastAsia="Arial Unicode MS"/>
        </w:rPr>
        <w:t>ki</w:t>
      </w:r>
      <w:r w:rsidR="0025744E">
        <w:rPr>
          <w:rFonts w:eastAsia="Arial Unicode MS"/>
        </w:rPr>
        <w:t xml:space="preserve"> </w:t>
      </w:r>
      <w:r w:rsidRPr="00B07847">
        <w:rPr>
          <w:rFonts w:eastAsia="Arial Unicode MS"/>
        </w:rPr>
        <w:t>mora</w:t>
      </w:r>
      <w:r w:rsidR="0025744E">
        <w:rPr>
          <w:rFonts w:eastAsia="Arial Unicode MS"/>
        </w:rPr>
        <w:t xml:space="preserve"> </w:t>
      </w:r>
      <w:r w:rsidRPr="00B07847">
        <w:rPr>
          <w:rFonts w:eastAsia="Arial Unicode MS"/>
        </w:rPr>
        <w:t>čimbolj</w:t>
      </w:r>
      <w:r w:rsidR="0025744E">
        <w:rPr>
          <w:rFonts w:eastAsia="Arial Unicode MS"/>
        </w:rPr>
        <w:t xml:space="preserve"> </w:t>
      </w:r>
      <w:r w:rsidRPr="00B07847">
        <w:rPr>
          <w:rFonts w:eastAsia="Arial Unicode MS"/>
        </w:rPr>
        <w:t>ustrezati</w:t>
      </w:r>
      <w:r w:rsidR="0025744E">
        <w:rPr>
          <w:rFonts w:eastAsia="Arial Unicode MS"/>
        </w:rPr>
        <w:t xml:space="preserve"> </w:t>
      </w:r>
      <w:r w:rsidRPr="00B07847">
        <w:rPr>
          <w:rFonts w:eastAsia="Arial Unicode MS"/>
        </w:rPr>
        <w:t>namenu,</w:t>
      </w:r>
      <w:r w:rsidR="0025744E">
        <w:rPr>
          <w:rFonts w:eastAsia="Arial Unicode MS"/>
        </w:rPr>
        <w:t xml:space="preserve"> </w:t>
      </w:r>
      <w:r w:rsidRPr="00B07847">
        <w:rPr>
          <w:rFonts w:eastAsia="Arial Unicode MS"/>
        </w:rPr>
        <w:t>ki</w:t>
      </w:r>
      <w:r w:rsidR="0025744E">
        <w:rPr>
          <w:rFonts w:eastAsia="Arial Unicode MS"/>
        </w:rPr>
        <w:t xml:space="preserve"> </w:t>
      </w:r>
      <w:r w:rsidRPr="00B07847">
        <w:rPr>
          <w:rFonts w:eastAsia="Arial Unicode MS"/>
        </w:rPr>
        <w:t>ga</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želela</w:t>
      </w:r>
      <w:r w:rsidR="0025744E">
        <w:rPr>
          <w:rFonts w:eastAsia="Arial Unicode MS"/>
        </w:rPr>
        <w:t xml:space="preserve"> </w:t>
      </w:r>
      <w:r w:rsidRPr="00B07847">
        <w:rPr>
          <w:rFonts w:eastAsia="Arial Unicode MS"/>
        </w:rPr>
        <w:t>doseči</w:t>
      </w:r>
      <w:r w:rsidR="0025744E">
        <w:rPr>
          <w:rFonts w:eastAsia="Arial Unicode MS"/>
        </w:rPr>
        <w:t xml:space="preserve"> </w:t>
      </w:r>
      <w:r w:rsidRPr="00B07847">
        <w:rPr>
          <w:rFonts w:eastAsia="Arial Unicode MS"/>
        </w:rPr>
        <w:t>neveljavna</w:t>
      </w:r>
      <w:r w:rsidR="0025744E">
        <w:rPr>
          <w:rFonts w:eastAsia="Arial Unicode MS"/>
        </w:rPr>
        <w:t xml:space="preserve"> </w:t>
      </w:r>
      <w:r w:rsidRPr="00B07847">
        <w:rPr>
          <w:rFonts w:eastAsia="Arial Unicode MS"/>
        </w:rPr>
        <w:t>določba.</w:t>
      </w:r>
    </w:p>
    <w:p w14:paraId="7E532D21" w14:textId="68991CDE" w:rsidR="00130153" w:rsidRPr="00B07847" w:rsidRDefault="00130153" w:rsidP="00B07847">
      <w:pPr>
        <w:spacing w:line="276" w:lineRule="auto"/>
        <w:jc w:val="both"/>
        <w:rPr>
          <w:rFonts w:cs="ArialMT"/>
        </w:rPr>
      </w:pPr>
      <w:r w:rsidRPr="00B07847">
        <w:rPr>
          <w:rFonts w:cs="ArialMT"/>
        </w:rPr>
        <w:t>Za</w:t>
      </w:r>
      <w:r w:rsidR="0025744E">
        <w:rPr>
          <w:rFonts w:cs="ArialMT"/>
        </w:rPr>
        <w:t xml:space="preserve"> </w:t>
      </w:r>
      <w:r w:rsidRPr="00B07847">
        <w:rPr>
          <w:rFonts w:cs="ArialMT"/>
        </w:rPr>
        <w:t>spremembo</w:t>
      </w:r>
      <w:r w:rsidR="0025744E">
        <w:rPr>
          <w:rFonts w:cs="ArialMT"/>
        </w:rPr>
        <w:t xml:space="preserve"> </w:t>
      </w:r>
      <w:r w:rsidRPr="00B07847">
        <w:rPr>
          <w:rFonts w:cs="ArialMT"/>
        </w:rPr>
        <w:t>skrbnikov</w:t>
      </w:r>
      <w:r w:rsidR="0025744E">
        <w:rPr>
          <w:rFonts w:cs="ArialMT"/>
        </w:rPr>
        <w:t xml:space="preserve"> </w:t>
      </w:r>
      <w:r w:rsidRPr="00B07847">
        <w:rPr>
          <w:rFonts w:cs="ArialMT"/>
        </w:rPr>
        <w:t>in</w:t>
      </w:r>
      <w:r w:rsidR="0025744E">
        <w:rPr>
          <w:rFonts w:cs="ArialMT"/>
        </w:rPr>
        <w:t xml:space="preserve"> </w:t>
      </w:r>
      <w:r w:rsidRPr="00B07847">
        <w:rPr>
          <w:rFonts w:cs="ArialMT"/>
        </w:rPr>
        <w:t>pooblaščenih</w:t>
      </w:r>
      <w:r w:rsidR="0025744E">
        <w:rPr>
          <w:rFonts w:cs="ArialMT"/>
        </w:rPr>
        <w:t xml:space="preserve"> </w:t>
      </w:r>
      <w:r w:rsidRPr="00B07847">
        <w:rPr>
          <w:rFonts w:cs="ArialMT"/>
        </w:rPr>
        <w:t>oseb</w:t>
      </w:r>
      <w:r w:rsidR="0025744E">
        <w:rPr>
          <w:rFonts w:cs="ArialMT"/>
        </w:rPr>
        <w:t xml:space="preserve"> </w:t>
      </w:r>
      <w:r w:rsidRPr="00B07847">
        <w:rPr>
          <w:rFonts w:cs="ArialMT"/>
        </w:rPr>
        <w:t>iz</w:t>
      </w:r>
      <w:r w:rsidR="0025744E">
        <w:rPr>
          <w:rFonts w:cs="ArialMT"/>
        </w:rPr>
        <w:t xml:space="preserve"> </w:t>
      </w:r>
      <w:r w:rsidRPr="00B07847">
        <w:rPr>
          <w:rFonts w:cs="ArialMT"/>
        </w:rPr>
        <w:t>te</w:t>
      </w:r>
      <w:r w:rsidR="0025744E">
        <w:rPr>
          <w:rFonts w:cs="ArialMT"/>
        </w:rPr>
        <w:t xml:space="preserve"> </w:t>
      </w:r>
      <w:r w:rsidRPr="00B07847">
        <w:rPr>
          <w:rFonts w:cs="ArialMT"/>
        </w:rPr>
        <w:t>pogodbe,</w:t>
      </w:r>
      <w:r w:rsidR="0025744E">
        <w:rPr>
          <w:rFonts w:cs="ArialMT"/>
        </w:rPr>
        <w:t xml:space="preserve"> </w:t>
      </w:r>
      <w:r w:rsidRPr="00B07847">
        <w:rPr>
          <w:rFonts w:cs="ArialMT"/>
        </w:rPr>
        <w:t>je</w:t>
      </w:r>
      <w:r w:rsidR="0025744E">
        <w:rPr>
          <w:rFonts w:cs="ArialMT"/>
        </w:rPr>
        <w:t xml:space="preserve"> </w:t>
      </w:r>
      <w:r w:rsidRPr="00B07847">
        <w:rPr>
          <w:rFonts w:cs="ArialMT"/>
        </w:rPr>
        <w:t>dovolj</w:t>
      </w:r>
      <w:r w:rsidR="0025744E">
        <w:rPr>
          <w:rFonts w:cs="ArialMT"/>
        </w:rPr>
        <w:t xml:space="preserve"> </w:t>
      </w:r>
      <w:r w:rsidRPr="00B07847">
        <w:rPr>
          <w:rFonts w:cs="ArialMT"/>
        </w:rPr>
        <w:t>pisno</w:t>
      </w:r>
      <w:r w:rsidR="0025744E">
        <w:rPr>
          <w:rFonts w:cs="ArialMT"/>
        </w:rPr>
        <w:t xml:space="preserve"> </w:t>
      </w:r>
      <w:r w:rsidRPr="00B07847">
        <w:rPr>
          <w:rFonts w:cs="ArialMT"/>
        </w:rPr>
        <w:t>obvestilo</w:t>
      </w:r>
      <w:r w:rsidR="0025744E">
        <w:rPr>
          <w:rFonts w:cs="ArialMT"/>
        </w:rPr>
        <w:t xml:space="preserve"> </w:t>
      </w:r>
      <w:r w:rsidRPr="00B07847">
        <w:rPr>
          <w:rFonts w:cs="ArialMT"/>
        </w:rPr>
        <w:t>ene</w:t>
      </w:r>
      <w:r w:rsidR="0025744E">
        <w:rPr>
          <w:rFonts w:cs="ArialMT"/>
        </w:rPr>
        <w:t xml:space="preserve"> </w:t>
      </w:r>
      <w:r w:rsidRPr="00B07847">
        <w:rPr>
          <w:rFonts w:cs="ArialMT"/>
        </w:rPr>
        <w:t>stranke</w:t>
      </w:r>
      <w:r w:rsidR="0025744E">
        <w:rPr>
          <w:rFonts w:cs="ArialMT"/>
        </w:rPr>
        <w:t xml:space="preserve"> </w:t>
      </w:r>
      <w:r w:rsidRPr="00B07847">
        <w:rPr>
          <w:rFonts w:cs="ArialMT"/>
        </w:rPr>
        <w:t>drugi</w:t>
      </w:r>
      <w:r w:rsidR="0025744E">
        <w:rPr>
          <w:rFonts w:cs="ArialMT"/>
        </w:rPr>
        <w:t xml:space="preserve"> </w:t>
      </w:r>
      <w:r w:rsidRPr="00B07847">
        <w:rPr>
          <w:rFonts w:cs="ArialMT"/>
        </w:rPr>
        <w:t>stranki.</w:t>
      </w:r>
    </w:p>
    <w:p w14:paraId="57F741D3"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43A518CA" w14:textId="331CD470" w:rsidR="00F73A55" w:rsidRPr="00B07847" w:rsidRDefault="00F73A55" w:rsidP="00B07847">
      <w:pPr>
        <w:overflowPunct w:val="0"/>
        <w:autoSpaceDE w:val="0"/>
        <w:autoSpaceDN w:val="0"/>
        <w:adjustRightInd w:val="0"/>
        <w:spacing w:line="276" w:lineRule="auto"/>
        <w:jc w:val="both"/>
        <w:textAlignment w:val="baseline"/>
        <w:rPr>
          <w:rFonts w:cs="Calibri"/>
        </w:rPr>
      </w:pPr>
      <w:r w:rsidRPr="00B07847">
        <w:rPr>
          <w:rFonts w:cs="Calibri"/>
        </w:rPr>
        <w:t>Ta</w:t>
      </w:r>
      <w:r w:rsidR="0025744E">
        <w:rPr>
          <w:rFonts w:cs="Calibri"/>
        </w:rPr>
        <w:t xml:space="preserve"> </w:t>
      </w:r>
      <w:r w:rsidRPr="00B07847">
        <w:rPr>
          <w:rFonts w:cs="Calibri"/>
        </w:rPr>
        <w:t>pogodba</w:t>
      </w:r>
      <w:r w:rsidR="0025744E">
        <w:rPr>
          <w:rFonts w:cs="Calibri"/>
        </w:rPr>
        <w:t xml:space="preserve"> </w:t>
      </w:r>
      <w:r w:rsidRPr="00B07847">
        <w:rPr>
          <w:rFonts w:cs="Calibri"/>
        </w:rPr>
        <w:t>je</w:t>
      </w:r>
      <w:r w:rsidR="0025744E">
        <w:rPr>
          <w:rFonts w:cs="Calibri"/>
        </w:rPr>
        <w:t xml:space="preserve"> </w:t>
      </w:r>
      <w:r w:rsidRPr="00B07847">
        <w:rPr>
          <w:rFonts w:cs="Calibri"/>
        </w:rPr>
        <w:t>sklenjena</w:t>
      </w:r>
      <w:r w:rsidR="0025744E">
        <w:rPr>
          <w:rFonts w:cs="Calibri"/>
        </w:rPr>
        <w:t xml:space="preserve"> </w:t>
      </w:r>
      <w:r w:rsidRPr="00B07847">
        <w:rPr>
          <w:rFonts w:cs="Calibri"/>
        </w:rPr>
        <w:t>pod</w:t>
      </w:r>
      <w:r w:rsidR="0025744E">
        <w:rPr>
          <w:rFonts w:cs="Calibri"/>
        </w:rPr>
        <w:t xml:space="preserve"> </w:t>
      </w:r>
      <w:r w:rsidRPr="00B07847">
        <w:rPr>
          <w:rFonts w:cs="Calibri"/>
        </w:rPr>
        <w:t>razveznim</w:t>
      </w:r>
      <w:r w:rsidR="0025744E">
        <w:rPr>
          <w:rFonts w:cs="Calibri"/>
        </w:rPr>
        <w:t xml:space="preserve"> </w:t>
      </w:r>
      <w:r w:rsidRPr="00B07847">
        <w:rPr>
          <w:rFonts w:cs="Calibri"/>
        </w:rPr>
        <w:t>pogojem,</w:t>
      </w:r>
      <w:r w:rsidR="0025744E">
        <w:rPr>
          <w:rFonts w:cs="Calibri"/>
        </w:rPr>
        <w:t xml:space="preserve"> </w:t>
      </w:r>
      <w:r w:rsidRPr="00B07847">
        <w:rPr>
          <w:rFonts w:cs="Calibri"/>
        </w:rPr>
        <w:t>ki</w:t>
      </w:r>
      <w:r w:rsidR="0025744E">
        <w:rPr>
          <w:rFonts w:cs="Calibri"/>
        </w:rPr>
        <w:t xml:space="preserve"> </w:t>
      </w:r>
      <w:r w:rsidRPr="00B07847">
        <w:rPr>
          <w:rFonts w:cs="Calibri"/>
        </w:rPr>
        <w:t>se</w:t>
      </w:r>
      <w:r w:rsidR="0025744E">
        <w:rPr>
          <w:rFonts w:cs="Calibri"/>
        </w:rPr>
        <w:t xml:space="preserve"> </w:t>
      </w:r>
      <w:r w:rsidRPr="00B07847">
        <w:rPr>
          <w:rFonts w:cs="Calibri"/>
        </w:rPr>
        <w:t>uresniči</w:t>
      </w:r>
      <w:r w:rsidR="0025744E">
        <w:rPr>
          <w:rFonts w:cs="Calibri"/>
        </w:rPr>
        <w:t xml:space="preserve"> </w:t>
      </w:r>
      <w:r w:rsidRPr="00B07847">
        <w:rPr>
          <w:rFonts w:cs="Calibri"/>
        </w:rPr>
        <w:t>v</w:t>
      </w:r>
      <w:r w:rsidR="0025744E">
        <w:rPr>
          <w:rFonts w:cs="Calibri"/>
        </w:rPr>
        <w:t xml:space="preserve"> </w:t>
      </w:r>
      <w:r w:rsidRPr="00B07847">
        <w:rPr>
          <w:rFonts w:cs="Calibri"/>
        </w:rPr>
        <w:t>primeru</w:t>
      </w:r>
      <w:r w:rsidR="0025744E">
        <w:rPr>
          <w:rFonts w:cs="Calibri"/>
        </w:rPr>
        <w:t xml:space="preserve"> </w:t>
      </w:r>
      <w:r w:rsidRPr="00B07847">
        <w:rPr>
          <w:rFonts w:cs="Calibri"/>
        </w:rPr>
        <w:t>izpolnitve</w:t>
      </w:r>
      <w:r w:rsidR="0025744E">
        <w:rPr>
          <w:rFonts w:cs="Calibri"/>
        </w:rPr>
        <w:t xml:space="preserve"> </w:t>
      </w:r>
      <w:r w:rsidRPr="00B07847">
        <w:rPr>
          <w:rFonts w:cs="Calibri"/>
        </w:rPr>
        <w:t>ene</w:t>
      </w:r>
      <w:r w:rsidR="0025744E">
        <w:rPr>
          <w:rFonts w:cs="Calibri"/>
        </w:rPr>
        <w:t xml:space="preserve"> </w:t>
      </w:r>
      <w:r w:rsidRPr="00B07847">
        <w:rPr>
          <w:rFonts w:cs="Calibri"/>
        </w:rPr>
        <w:t>od</w:t>
      </w:r>
      <w:r w:rsidR="0025744E">
        <w:rPr>
          <w:rFonts w:cs="Calibri"/>
        </w:rPr>
        <w:t xml:space="preserve"> </w:t>
      </w:r>
      <w:r w:rsidRPr="00B07847">
        <w:rPr>
          <w:rFonts w:cs="Calibri"/>
        </w:rPr>
        <w:t>naslednjih</w:t>
      </w:r>
      <w:r w:rsidR="0025744E">
        <w:rPr>
          <w:rFonts w:cs="Calibri"/>
        </w:rPr>
        <w:t xml:space="preserve"> </w:t>
      </w:r>
      <w:r w:rsidRPr="00B07847">
        <w:rPr>
          <w:rFonts w:cs="Calibri"/>
        </w:rPr>
        <w:t>okoliščin:</w:t>
      </w:r>
      <w:r w:rsidR="0025744E">
        <w:rPr>
          <w:rFonts w:cs="Calibri"/>
        </w:rPr>
        <w:t xml:space="preserve"> </w:t>
      </w:r>
    </w:p>
    <w:p w14:paraId="2FB4CEC2" w14:textId="12157996"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če</w:t>
      </w:r>
      <w:r w:rsidR="0025744E">
        <w:rPr>
          <w:rFonts w:cs="Calibri"/>
        </w:rPr>
        <w:t xml:space="preserve"> </w:t>
      </w:r>
      <w:r w:rsidRPr="00B07847">
        <w:rPr>
          <w:rFonts w:cs="Calibri"/>
        </w:rPr>
        <w:t>bo</w:t>
      </w:r>
      <w:r w:rsidR="0025744E">
        <w:rPr>
          <w:rFonts w:cs="Calibri"/>
        </w:rPr>
        <w:t xml:space="preserve"> </w:t>
      </w:r>
      <w:r w:rsidRPr="00B07847">
        <w:rPr>
          <w:rFonts w:cs="Calibri"/>
        </w:rPr>
        <w:t>naročnik</w:t>
      </w:r>
      <w:r w:rsidR="0025744E">
        <w:rPr>
          <w:rFonts w:cs="Calibri"/>
        </w:rPr>
        <w:t xml:space="preserve"> </w:t>
      </w:r>
      <w:r w:rsidRPr="00B07847">
        <w:rPr>
          <w:rFonts w:cs="Calibri"/>
        </w:rPr>
        <w:t>seznanjen,</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sodišče</w:t>
      </w:r>
      <w:r w:rsidR="0025744E">
        <w:rPr>
          <w:rFonts w:cs="Calibri"/>
        </w:rPr>
        <w:t xml:space="preserve"> </w:t>
      </w:r>
      <w:r w:rsidRPr="00B07847">
        <w:rPr>
          <w:rFonts w:cs="Calibri"/>
        </w:rPr>
        <w:t>s</w:t>
      </w:r>
      <w:r w:rsidR="0025744E">
        <w:rPr>
          <w:rFonts w:cs="Calibri"/>
        </w:rPr>
        <w:t xml:space="preserve"> </w:t>
      </w:r>
      <w:r w:rsidRPr="00B07847">
        <w:rPr>
          <w:rFonts w:cs="Calibri"/>
        </w:rPr>
        <w:t>pravnomočno</w:t>
      </w:r>
      <w:r w:rsidR="0025744E">
        <w:rPr>
          <w:rFonts w:cs="Calibri"/>
        </w:rPr>
        <w:t xml:space="preserve"> </w:t>
      </w:r>
      <w:r w:rsidRPr="00B07847">
        <w:rPr>
          <w:rFonts w:cs="Calibri"/>
        </w:rPr>
        <w:t>odločitvijo</w:t>
      </w:r>
      <w:r w:rsidR="0025744E">
        <w:rPr>
          <w:rFonts w:cs="Calibri"/>
        </w:rPr>
        <w:t xml:space="preserve"> </w:t>
      </w:r>
      <w:r w:rsidRPr="00B07847">
        <w:rPr>
          <w:rFonts w:cs="Calibri"/>
        </w:rPr>
        <w:t>ugotovilo</w:t>
      </w:r>
      <w:r w:rsidR="0025744E">
        <w:rPr>
          <w:rFonts w:cs="Calibri"/>
        </w:rPr>
        <w:t xml:space="preserve"> </w:t>
      </w:r>
      <w:r w:rsidRPr="00B07847">
        <w:rPr>
          <w:rFonts w:cs="Calibri"/>
        </w:rPr>
        <w:t>kršitev</w:t>
      </w:r>
      <w:r w:rsidR="0025744E">
        <w:rPr>
          <w:rFonts w:cs="Calibri"/>
        </w:rPr>
        <w:t xml:space="preserve"> </w:t>
      </w:r>
      <w:r w:rsidRPr="00B07847">
        <w:rPr>
          <w:rFonts w:cs="Calibri"/>
        </w:rPr>
        <w:t>obveznosti</w:t>
      </w:r>
      <w:r w:rsidR="0025744E">
        <w:rPr>
          <w:rFonts w:cs="Calibri"/>
        </w:rPr>
        <w:t xml:space="preserve"> </w:t>
      </w:r>
      <w:r w:rsidRPr="00B07847">
        <w:rPr>
          <w:rFonts w:cs="Calibri"/>
        </w:rPr>
        <w:t>delovne,</w:t>
      </w:r>
      <w:r w:rsidR="0025744E">
        <w:rPr>
          <w:rFonts w:cs="Calibri"/>
        </w:rPr>
        <w:t xml:space="preserve"> </w:t>
      </w:r>
      <w:proofErr w:type="spellStart"/>
      <w:r w:rsidRPr="00B07847">
        <w:rPr>
          <w:rFonts w:cs="Calibri"/>
        </w:rPr>
        <w:t>okoljske</w:t>
      </w:r>
      <w:proofErr w:type="spellEnd"/>
      <w:r w:rsidR="0025744E">
        <w:rPr>
          <w:rFonts w:cs="Calibri"/>
        </w:rPr>
        <w:t xml:space="preserve"> </w:t>
      </w:r>
      <w:r w:rsidRPr="00B07847">
        <w:rPr>
          <w:rFonts w:cs="Calibri"/>
        </w:rPr>
        <w:t>ali</w:t>
      </w:r>
      <w:r w:rsidR="0025744E">
        <w:rPr>
          <w:rFonts w:cs="Calibri"/>
        </w:rPr>
        <w:t xml:space="preserve"> </w:t>
      </w:r>
      <w:r w:rsidRPr="00B07847">
        <w:rPr>
          <w:rFonts w:cs="Calibri"/>
        </w:rPr>
        <w:t>socialne</w:t>
      </w:r>
      <w:r w:rsidR="0025744E">
        <w:rPr>
          <w:rFonts w:cs="Calibri"/>
        </w:rPr>
        <w:t xml:space="preserve"> </w:t>
      </w:r>
      <w:r w:rsidRPr="00B07847">
        <w:rPr>
          <w:rFonts w:cs="Calibri"/>
        </w:rPr>
        <w:t>zakonodaje</w:t>
      </w:r>
      <w:r w:rsidR="0025744E">
        <w:rPr>
          <w:rFonts w:cs="Calibri"/>
        </w:rPr>
        <w:t xml:space="preserve"> </w:t>
      </w:r>
      <w:r w:rsidRPr="00B07847">
        <w:rPr>
          <w:rFonts w:cs="Calibri"/>
        </w:rPr>
        <w:t>s</w:t>
      </w:r>
      <w:r w:rsidR="0025744E">
        <w:rPr>
          <w:rFonts w:cs="Calibri"/>
        </w:rPr>
        <w:t xml:space="preserve"> </w:t>
      </w:r>
      <w:r w:rsidRPr="00B07847">
        <w:rPr>
          <w:rFonts w:cs="Calibri"/>
        </w:rPr>
        <w:t>strani</w:t>
      </w:r>
      <w:r w:rsidR="0025744E">
        <w:rPr>
          <w:rFonts w:cs="Calibri"/>
        </w:rPr>
        <w:t xml:space="preserve"> </w:t>
      </w:r>
      <w:r w:rsidRPr="00B07847">
        <w:rPr>
          <w:rFonts w:cs="Calibri"/>
        </w:rPr>
        <w:t>dobavitelja</w:t>
      </w:r>
      <w:r w:rsidR="0025744E">
        <w:rPr>
          <w:rFonts w:cs="Calibri"/>
        </w:rPr>
        <w:t xml:space="preserve"> </w:t>
      </w:r>
      <w:r w:rsidRPr="00B07847">
        <w:rPr>
          <w:rFonts w:cs="Calibri"/>
        </w:rPr>
        <w:t>ali</w:t>
      </w:r>
      <w:r w:rsidR="0025744E">
        <w:rPr>
          <w:rFonts w:cs="Calibri"/>
        </w:rPr>
        <w:t xml:space="preserve"> </w:t>
      </w:r>
    </w:p>
    <w:p w14:paraId="466CA5FE" w14:textId="6773AA9D"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če</w:t>
      </w:r>
      <w:r w:rsidR="0025744E">
        <w:rPr>
          <w:rFonts w:cs="Calibri"/>
        </w:rPr>
        <w:t xml:space="preserve"> </w:t>
      </w:r>
      <w:r w:rsidRPr="00B07847">
        <w:rPr>
          <w:rFonts w:cs="Calibri"/>
        </w:rPr>
        <w:t>bo</w:t>
      </w:r>
      <w:r w:rsidR="0025744E">
        <w:rPr>
          <w:rFonts w:cs="Calibri"/>
        </w:rPr>
        <w:t xml:space="preserve"> </w:t>
      </w:r>
      <w:r w:rsidRPr="00B07847">
        <w:rPr>
          <w:rFonts w:cs="Calibri"/>
        </w:rPr>
        <w:t>naročnik</w:t>
      </w:r>
      <w:r w:rsidR="0025744E">
        <w:rPr>
          <w:rFonts w:cs="Calibri"/>
        </w:rPr>
        <w:t xml:space="preserve"> </w:t>
      </w:r>
      <w:r w:rsidRPr="00B07847">
        <w:rPr>
          <w:rFonts w:cs="Calibri"/>
        </w:rPr>
        <w:t>seznanjen,</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pristojni</w:t>
      </w:r>
      <w:r w:rsidR="0025744E">
        <w:rPr>
          <w:rFonts w:cs="Calibri"/>
        </w:rPr>
        <w:t xml:space="preserve"> </w:t>
      </w:r>
      <w:r w:rsidRPr="00B07847">
        <w:rPr>
          <w:rFonts w:cs="Calibri"/>
        </w:rPr>
        <w:t>državni</w:t>
      </w:r>
      <w:r w:rsidR="0025744E">
        <w:rPr>
          <w:rFonts w:cs="Calibri"/>
        </w:rPr>
        <w:t xml:space="preserve"> </w:t>
      </w:r>
      <w:r w:rsidRPr="00B07847">
        <w:rPr>
          <w:rFonts w:cs="Calibri"/>
        </w:rPr>
        <w:t>organ</w:t>
      </w:r>
      <w:r w:rsidR="0025744E">
        <w:rPr>
          <w:rFonts w:cs="Calibri"/>
        </w:rPr>
        <w:t xml:space="preserve"> </w:t>
      </w:r>
      <w:r w:rsidRPr="00B07847">
        <w:rPr>
          <w:rFonts w:cs="Calibri"/>
        </w:rPr>
        <w:t>pri</w:t>
      </w:r>
      <w:r w:rsidR="0025744E">
        <w:rPr>
          <w:rFonts w:cs="Calibri"/>
        </w:rPr>
        <w:t xml:space="preserve"> </w:t>
      </w:r>
      <w:r w:rsidRPr="00B07847">
        <w:rPr>
          <w:rFonts w:cs="Calibri"/>
        </w:rPr>
        <w:t>dobavitelju</w:t>
      </w:r>
      <w:r w:rsidR="0025744E">
        <w:rPr>
          <w:rFonts w:cs="Calibri"/>
        </w:rPr>
        <w:t xml:space="preserve"> </w:t>
      </w:r>
      <w:r w:rsidRPr="00B07847">
        <w:rPr>
          <w:rFonts w:cs="Calibri"/>
        </w:rPr>
        <w:t>v</w:t>
      </w:r>
      <w:r w:rsidR="0025744E">
        <w:rPr>
          <w:rFonts w:cs="Calibri"/>
        </w:rPr>
        <w:t xml:space="preserve"> </w:t>
      </w:r>
      <w:r w:rsidRPr="00B07847">
        <w:rPr>
          <w:rFonts w:cs="Calibri"/>
        </w:rPr>
        <w:t>času</w:t>
      </w:r>
      <w:r w:rsidR="0025744E">
        <w:rPr>
          <w:rFonts w:cs="Calibri"/>
        </w:rPr>
        <w:t xml:space="preserve"> </w:t>
      </w:r>
      <w:r w:rsidRPr="00B07847">
        <w:rPr>
          <w:rFonts w:cs="Calibri"/>
        </w:rPr>
        <w:t>izvajanja</w:t>
      </w:r>
      <w:r w:rsidR="0025744E">
        <w:rPr>
          <w:rFonts w:cs="Calibri"/>
        </w:rPr>
        <w:t xml:space="preserve"> </w:t>
      </w:r>
      <w:r w:rsidRPr="00B07847">
        <w:rPr>
          <w:rFonts w:cs="Calibri"/>
        </w:rPr>
        <w:t>pogodbe</w:t>
      </w:r>
      <w:r w:rsidR="0025744E">
        <w:rPr>
          <w:rFonts w:cs="Calibri"/>
        </w:rPr>
        <w:t xml:space="preserve"> </w:t>
      </w:r>
      <w:r w:rsidRPr="00B07847">
        <w:rPr>
          <w:rFonts w:cs="Calibri"/>
        </w:rPr>
        <w:t>ugotovil</w:t>
      </w:r>
      <w:r w:rsidR="0025744E">
        <w:rPr>
          <w:rFonts w:cs="Calibri"/>
        </w:rPr>
        <w:t xml:space="preserve"> </w:t>
      </w:r>
      <w:r w:rsidRPr="00B07847">
        <w:rPr>
          <w:rFonts w:cs="Calibri"/>
        </w:rPr>
        <w:t>najmanj</w:t>
      </w:r>
      <w:r w:rsidR="0025744E">
        <w:rPr>
          <w:rFonts w:cs="Calibri"/>
        </w:rPr>
        <w:t xml:space="preserve"> </w:t>
      </w:r>
      <w:r w:rsidRPr="00B07847">
        <w:rPr>
          <w:rFonts w:cs="Calibri"/>
        </w:rPr>
        <w:t>dve</w:t>
      </w:r>
      <w:r w:rsidR="0025744E">
        <w:rPr>
          <w:rFonts w:cs="Calibri"/>
        </w:rPr>
        <w:t xml:space="preserve"> </w:t>
      </w:r>
      <w:r w:rsidRPr="00B07847">
        <w:rPr>
          <w:rFonts w:cs="Calibri"/>
        </w:rPr>
        <w:t>kršitvi</w:t>
      </w:r>
      <w:r w:rsidR="0025744E">
        <w:rPr>
          <w:rFonts w:cs="Calibri"/>
        </w:rPr>
        <w:t xml:space="preserve"> </w:t>
      </w:r>
      <w:r w:rsidRPr="00B07847">
        <w:rPr>
          <w:rFonts w:cs="Calibri"/>
        </w:rPr>
        <w:t>v</w:t>
      </w:r>
      <w:r w:rsidR="0025744E">
        <w:rPr>
          <w:rFonts w:cs="Calibri"/>
        </w:rPr>
        <w:t xml:space="preserve"> </w:t>
      </w:r>
      <w:r w:rsidRPr="00B07847">
        <w:rPr>
          <w:rFonts w:cs="Calibri"/>
        </w:rPr>
        <w:t>zvezi</w:t>
      </w:r>
      <w:r w:rsidR="0025744E">
        <w:rPr>
          <w:rFonts w:cs="Calibri"/>
        </w:rPr>
        <w:t xml:space="preserve"> </w:t>
      </w:r>
      <w:r w:rsidRPr="00B07847">
        <w:rPr>
          <w:rFonts w:cs="Calibri"/>
        </w:rPr>
        <w:t>s:</w:t>
      </w:r>
      <w:r w:rsidR="0025744E">
        <w:rPr>
          <w:rFonts w:cs="Calibri"/>
        </w:rPr>
        <w:t xml:space="preserve"> </w:t>
      </w:r>
    </w:p>
    <w:p w14:paraId="5128DFFB" w14:textId="08E717D7"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plačilom</w:t>
      </w:r>
      <w:r w:rsidR="0025744E">
        <w:rPr>
          <w:rFonts w:cs="Calibri"/>
        </w:rPr>
        <w:t xml:space="preserve"> </w:t>
      </w:r>
      <w:r w:rsidRPr="00B07847">
        <w:rPr>
          <w:rFonts w:cs="Calibri"/>
        </w:rPr>
        <w:t>za</w:t>
      </w:r>
      <w:r w:rsidR="0025744E">
        <w:rPr>
          <w:rFonts w:cs="Calibri"/>
        </w:rPr>
        <w:t xml:space="preserve"> </w:t>
      </w:r>
      <w:r w:rsidRPr="00B07847">
        <w:rPr>
          <w:rFonts w:cs="Calibri"/>
        </w:rPr>
        <w:t>delo,</w:t>
      </w:r>
      <w:r w:rsidR="0025744E">
        <w:rPr>
          <w:rFonts w:cs="Calibri"/>
        </w:rPr>
        <w:t xml:space="preserve"> </w:t>
      </w:r>
    </w:p>
    <w:p w14:paraId="282590CD" w14:textId="203A69D7"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delovnim</w:t>
      </w:r>
      <w:r w:rsidR="0025744E">
        <w:rPr>
          <w:rFonts w:cs="Calibri"/>
        </w:rPr>
        <w:t xml:space="preserve"> </w:t>
      </w:r>
      <w:r w:rsidRPr="00B07847">
        <w:rPr>
          <w:rFonts w:cs="Calibri"/>
        </w:rPr>
        <w:t>časom,</w:t>
      </w:r>
      <w:r w:rsidR="0025744E">
        <w:rPr>
          <w:rFonts w:cs="Calibri"/>
        </w:rPr>
        <w:t xml:space="preserve"> </w:t>
      </w:r>
    </w:p>
    <w:p w14:paraId="4430E289" w14:textId="6C8C5535"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lastRenderedPageBreak/>
        <w:t>-</w:t>
      </w:r>
      <w:r w:rsidRPr="00B07847">
        <w:rPr>
          <w:rFonts w:cs="Calibri"/>
        </w:rPr>
        <w:tab/>
        <w:t>počitki,</w:t>
      </w:r>
      <w:r w:rsidR="0025744E">
        <w:rPr>
          <w:rFonts w:cs="Calibri"/>
        </w:rPr>
        <w:t xml:space="preserve"> </w:t>
      </w:r>
    </w:p>
    <w:p w14:paraId="226F8859" w14:textId="1AE6C7E9"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opravljanjem</w:t>
      </w:r>
      <w:r w:rsidR="0025744E">
        <w:rPr>
          <w:rFonts w:cs="Calibri"/>
        </w:rPr>
        <w:t xml:space="preserve"> </w:t>
      </w:r>
      <w:r w:rsidRPr="00B07847">
        <w:rPr>
          <w:rFonts w:cs="Calibri"/>
        </w:rPr>
        <w:t>dela</w:t>
      </w:r>
      <w:r w:rsidR="0025744E">
        <w:rPr>
          <w:rFonts w:cs="Calibri"/>
        </w:rPr>
        <w:t xml:space="preserve"> </w:t>
      </w:r>
      <w:r w:rsidRPr="00B07847">
        <w:rPr>
          <w:rFonts w:cs="Calibri"/>
        </w:rPr>
        <w:t>na</w:t>
      </w:r>
      <w:r w:rsidR="0025744E">
        <w:rPr>
          <w:rFonts w:cs="Calibri"/>
        </w:rPr>
        <w:t xml:space="preserve"> </w:t>
      </w:r>
      <w:r w:rsidRPr="00B07847">
        <w:rPr>
          <w:rFonts w:cs="Calibri"/>
        </w:rPr>
        <w:t>podlagi</w:t>
      </w:r>
      <w:r w:rsidR="0025744E">
        <w:rPr>
          <w:rFonts w:cs="Calibri"/>
        </w:rPr>
        <w:t xml:space="preserve"> </w:t>
      </w:r>
      <w:r w:rsidRPr="00B07847">
        <w:rPr>
          <w:rFonts w:cs="Calibri"/>
        </w:rPr>
        <w:t>pogodb</w:t>
      </w:r>
      <w:r w:rsidR="0025744E">
        <w:rPr>
          <w:rFonts w:cs="Calibri"/>
        </w:rPr>
        <w:t xml:space="preserve"> </w:t>
      </w:r>
      <w:r w:rsidRPr="00B07847">
        <w:rPr>
          <w:rFonts w:cs="Calibri"/>
        </w:rPr>
        <w:t>civilnega</w:t>
      </w:r>
      <w:r w:rsidR="0025744E">
        <w:rPr>
          <w:rFonts w:cs="Calibri"/>
        </w:rPr>
        <w:t xml:space="preserve"> </w:t>
      </w:r>
      <w:r w:rsidRPr="00B07847">
        <w:rPr>
          <w:rFonts w:cs="Calibri"/>
        </w:rPr>
        <w:t>prava</w:t>
      </w:r>
      <w:r w:rsidR="0025744E">
        <w:rPr>
          <w:rFonts w:cs="Calibri"/>
        </w:rPr>
        <w:t xml:space="preserve"> </w:t>
      </w:r>
      <w:r w:rsidRPr="00B07847">
        <w:rPr>
          <w:rFonts w:cs="Calibri"/>
        </w:rPr>
        <w:t>kljub</w:t>
      </w:r>
      <w:r w:rsidR="0025744E">
        <w:rPr>
          <w:rFonts w:cs="Calibri"/>
        </w:rPr>
        <w:t xml:space="preserve"> </w:t>
      </w:r>
      <w:r w:rsidRPr="00B07847">
        <w:rPr>
          <w:rFonts w:cs="Calibri"/>
        </w:rPr>
        <w:t>obstoju</w:t>
      </w:r>
      <w:r w:rsidR="0025744E">
        <w:rPr>
          <w:rFonts w:cs="Calibri"/>
        </w:rPr>
        <w:t xml:space="preserve"> </w:t>
      </w:r>
      <w:r w:rsidRPr="00B07847">
        <w:rPr>
          <w:rFonts w:cs="Calibri"/>
        </w:rPr>
        <w:t>elementov</w:t>
      </w:r>
      <w:r w:rsidR="0025744E">
        <w:rPr>
          <w:rFonts w:cs="Calibri"/>
        </w:rPr>
        <w:t xml:space="preserve"> </w:t>
      </w:r>
      <w:r w:rsidRPr="00B07847">
        <w:rPr>
          <w:rFonts w:cs="Calibri"/>
        </w:rPr>
        <w:t>delovnega</w:t>
      </w:r>
      <w:r w:rsidR="0025744E">
        <w:rPr>
          <w:rFonts w:cs="Calibri"/>
        </w:rPr>
        <w:t xml:space="preserve"> </w:t>
      </w:r>
      <w:r w:rsidRPr="00B07847">
        <w:rPr>
          <w:rFonts w:cs="Calibri"/>
        </w:rPr>
        <w:t>razmerja</w:t>
      </w:r>
      <w:r w:rsidR="0025744E">
        <w:rPr>
          <w:rFonts w:cs="Calibri"/>
        </w:rPr>
        <w:t xml:space="preserve"> </w:t>
      </w:r>
      <w:r w:rsidRPr="00B07847">
        <w:rPr>
          <w:rFonts w:cs="Calibri"/>
        </w:rPr>
        <w:t>ali</w:t>
      </w:r>
      <w:r w:rsidR="0025744E">
        <w:rPr>
          <w:rFonts w:cs="Calibri"/>
        </w:rPr>
        <w:t xml:space="preserve"> </w:t>
      </w:r>
      <w:r w:rsidRPr="00B07847">
        <w:rPr>
          <w:rFonts w:cs="Calibri"/>
        </w:rPr>
        <w:t>v</w:t>
      </w:r>
      <w:r w:rsidR="0025744E">
        <w:rPr>
          <w:rFonts w:cs="Calibri"/>
        </w:rPr>
        <w:t xml:space="preserve"> </w:t>
      </w:r>
      <w:r w:rsidRPr="00B07847">
        <w:rPr>
          <w:rFonts w:cs="Calibri"/>
        </w:rPr>
        <w:t>zvezi</w:t>
      </w:r>
      <w:r w:rsidR="0025744E">
        <w:rPr>
          <w:rFonts w:cs="Calibri"/>
        </w:rPr>
        <w:t xml:space="preserve"> </w:t>
      </w:r>
      <w:r w:rsidRPr="00B07847">
        <w:rPr>
          <w:rFonts w:cs="Calibri"/>
        </w:rPr>
        <w:t>z</w:t>
      </w:r>
      <w:r w:rsidR="0025744E">
        <w:rPr>
          <w:rFonts w:cs="Calibri"/>
        </w:rPr>
        <w:t xml:space="preserve"> </w:t>
      </w:r>
      <w:r w:rsidRPr="00B07847">
        <w:rPr>
          <w:rFonts w:cs="Calibri"/>
        </w:rPr>
        <w:t>zaposlovanjem</w:t>
      </w:r>
      <w:r w:rsidR="0025744E">
        <w:rPr>
          <w:rFonts w:cs="Calibri"/>
        </w:rPr>
        <w:t xml:space="preserve"> </w:t>
      </w:r>
      <w:r w:rsidRPr="00B07847">
        <w:rPr>
          <w:rFonts w:cs="Calibri"/>
        </w:rPr>
        <w:t>na</w:t>
      </w:r>
      <w:r w:rsidR="0025744E">
        <w:rPr>
          <w:rFonts w:cs="Calibri"/>
        </w:rPr>
        <w:t xml:space="preserve"> </w:t>
      </w:r>
      <w:r w:rsidRPr="00B07847">
        <w:rPr>
          <w:rFonts w:cs="Calibri"/>
        </w:rPr>
        <w:t>črno</w:t>
      </w:r>
      <w:r w:rsidR="0025744E">
        <w:rPr>
          <w:rFonts w:cs="Calibri"/>
        </w:rPr>
        <w:t xml:space="preserve"> </w:t>
      </w:r>
    </w:p>
    <w:p w14:paraId="2BCE8B5C" w14:textId="59B4D692"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in</w:t>
      </w:r>
      <w:r w:rsidR="0025744E">
        <w:rPr>
          <w:rFonts w:cs="Calibri"/>
        </w:rPr>
        <w:t xml:space="preserve"> </w:t>
      </w:r>
      <w:r w:rsidRPr="00B07847">
        <w:rPr>
          <w:rFonts w:cs="Calibri"/>
        </w:rPr>
        <w:t>za</w:t>
      </w:r>
      <w:r w:rsidR="0025744E">
        <w:rPr>
          <w:rFonts w:cs="Calibri"/>
        </w:rPr>
        <w:t xml:space="preserve"> </w:t>
      </w:r>
      <w:r w:rsidRPr="00B07847">
        <w:rPr>
          <w:rFonts w:cs="Calibri"/>
        </w:rPr>
        <w:t>kateri</w:t>
      </w:r>
      <w:r w:rsidR="0025744E">
        <w:rPr>
          <w:rFonts w:cs="Calibri"/>
        </w:rPr>
        <w:t xml:space="preserve"> </w:t>
      </w:r>
      <w:r w:rsidRPr="00B07847">
        <w:rPr>
          <w:rFonts w:cs="Calibri"/>
        </w:rPr>
        <w:t>mu</w:t>
      </w:r>
      <w:r w:rsidR="0025744E">
        <w:rPr>
          <w:rFonts w:cs="Calibri"/>
        </w:rPr>
        <w:t xml:space="preserve"> </w:t>
      </w:r>
      <w:r w:rsidRPr="00B07847">
        <w:rPr>
          <w:rFonts w:cs="Calibri"/>
        </w:rPr>
        <w:t>je</w:t>
      </w:r>
      <w:r w:rsidR="0025744E">
        <w:rPr>
          <w:rFonts w:cs="Calibri"/>
        </w:rPr>
        <w:t xml:space="preserve"> </w:t>
      </w:r>
      <w:r w:rsidRPr="00B07847">
        <w:rPr>
          <w:rFonts w:cs="Calibri"/>
        </w:rPr>
        <w:t>bila</w:t>
      </w:r>
      <w:r w:rsidR="0025744E">
        <w:rPr>
          <w:rFonts w:cs="Calibri"/>
        </w:rPr>
        <w:t xml:space="preserve"> </w:t>
      </w:r>
      <w:r w:rsidRPr="00B07847">
        <w:rPr>
          <w:rFonts w:cs="Calibri"/>
        </w:rPr>
        <w:t>s</w:t>
      </w:r>
      <w:r w:rsidR="0025744E">
        <w:rPr>
          <w:rFonts w:cs="Calibri"/>
        </w:rPr>
        <w:t xml:space="preserve"> </w:t>
      </w:r>
      <w:r w:rsidRPr="00B07847">
        <w:rPr>
          <w:rFonts w:cs="Calibri"/>
        </w:rPr>
        <w:t>pravnomočno</w:t>
      </w:r>
      <w:r w:rsidR="0025744E">
        <w:rPr>
          <w:rFonts w:cs="Calibri"/>
        </w:rPr>
        <w:t xml:space="preserve"> </w:t>
      </w:r>
      <w:r w:rsidRPr="00B07847">
        <w:rPr>
          <w:rFonts w:cs="Calibri"/>
        </w:rPr>
        <w:t>odločitvijo</w:t>
      </w:r>
      <w:r w:rsidR="0025744E">
        <w:rPr>
          <w:rFonts w:cs="Calibri"/>
        </w:rPr>
        <w:t xml:space="preserve"> </w:t>
      </w:r>
      <w:r w:rsidRPr="00B07847">
        <w:rPr>
          <w:rFonts w:cs="Calibri"/>
        </w:rPr>
        <w:t>ali</w:t>
      </w:r>
      <w:r w:rsidR="0025744E">
        <w:rPr>
          <w:rFonts w:cs="Calibri"/>
        </w:rPr>
        <w:t xml:space="preserve"> </w:t>
      </w:r>
      <w:r w:rsidRPr="00B07847">
        <w:rPr>
          <w:rFonts w:cs="Calibri"/>
        </w:rPr>
        <w:t>več</w:t>
      </w:r>
      <w:r w:rsidR="0025744E">
        <w:rPr>
          <w:rFonts w:cs="Calibri"/>
        </w:rPr>
        <w:t xml:space="preserve"> </w:t>
      </w:r>
      <w:r w:rsidRPr="00B07847">
        <w:rPr>
          <w:rFonts w:cs="Calibri"/>
        </w:rPr>
        <w:t>pravnomočnimi</w:t>
      </w:r>
      <w:r w:rsidR="0025744E">
        <w:rPr>
          <w:rFonts w:cs="Calibri"/>
        </w:rPr>
        <w:t xml:space="preserve"> </w:t>
      </w:r>
      <w:r w:rsidRPr="00B07847">
        <w:rPr>
          <w:rFonts w:cs="Calibri"/>
        </w:rPr>
        <w:t>odločitvami</w:t>
      </w:r>
      <w:r w:rsidR="0025744E">
        <w:rPr>
          <w:rFonts w:cs="Calibri"/>
        </w:rPr>
        <w:t xml:space="preserve"> </w:t>
      </w:r>
      <w:r w:rsidRPr="00B07847">
        <w:rPr>
          <w:rFonts w:cs="Calibri"/>
        </w:rPr>
        <w:t>izrečena</w:t>
      </w:r>
      <w:r w:rsidR="0025744E">
        <w:rPr>
          <w:rFonts w:cs="Calibri"/>
        </w:rPr>
        <w:t xml:space="preserve"> </w:t>
      </w:r>
      <w:r w:rsidRPr="00B07847">
        <w:rPr>
          <w:rFonts w:cs="Calibri"/>
        </w:rPr>
        <w:t>globa</w:t>
      </w:r>
      <w:r w:rsidR="0025744E">
        <w:rPr>
          <w:rFonts w:cs="Calibri"/>
        </w:rPr>
        <w:t xml:space="preserve"> </w:t>
      </w:r>
      <w:r w:rsidRPr="00B07847">
        <w:rPr>
          <w:rFonts w:cs="Calibri"/>
        </w:rPr>
        <w:t>za</w:t>
      </w:r>
      <w:r w:rsidR="0025744E">
        <w:rPr>
          <w:rFonts w:cs="Calibri"/>
        </w:rPr>
        <w:t xml:space="preserve"> </w:t>
      </w:r>
      <w:r w:rsidRPr="00B07847">
        <w:rPr>
          <w:rFonts w:cs="Calibri"/>
        </w:rPr>
        <w:t>prekršek,</w:t>
      </w:r>
      <w:r w:rsidR="0025744E">
        <w:rPr>
          <w:rFonts w:cs="Calibri"/>
        </w:rPr>
        <w:t xml:space="preserve"> </w:t>
      </w:r>
      <w:r w:rsidRPr="00B07847">
        <w:rPr>
          <w:rFonts w:cs="Calibri"/>
        </w:rPr>
        <w:t>in</w:t>
      </w:r>
      <w:r w:rsidR="0025744E">
        <w:rPr>
          <w:rFonts w:cs="Calibri"/>
        </w:rPr>
        <w:t xml:space="preserve"> </w:t>
      </w:r>
      <w:r w:rsidRPr="00B07847">
        <w:rPr>
          <w:rFonts w:cs="Calibri"/>
        </w:rPr>
        <w:t>pod</w:t>
      </w:r>
      <w:r w:rsidR="0025744E">
        <w:rPr>
          <w:rFonts w:cs="Calibri"/>
        </w:rPr>
        <w:t xml:space="preserve"> </w:t>
      </w:r>
      <w:r w:rsidRPr="00B07847">
        <w:rPr>
          <w:rFonts w:cs="Calibri"/>
        </w:rPr>
        <w:t>pogojem,</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od</w:t>
      </w:r>
      <w:r w:rsidR="0025744E">
        <w:rPr>
          <w:rFonts w:cs="Calibri"/>
        </w:rPr>
        <w:t xml:space="preserve"> </w:t>
      </w:r>
      <w:r w:rsidRPr="00B07847">
        <w:rPr>
          <w:rFonts w:cs="Calibri"/>
        </w:rPr>
        <w:t>seznanitve</w:t>
      </w:r>
      <w:r w:rsidR="0025744E">
        <w:rPr>
          <w:rFonts w:cs="Calibri"/>
        </w:rPr>
        <w:t xml:space="preserve"> </w:t>
      </w:r>
      <w:r w:rsidRPr="00B07847">
        <w:rPr>
          <w:rFonts w:cs="Calibri"/>
        </w:rPr>
        <w:t>s</w:t>
      </w:r>
      <w:r w:rsidR="0025744E">
        <w:rPr>
          <w:rFonts w:cs="Calibri"/>
        </w:rPr>
        <w:t xml:space="preserve"> </w:t>
      </w:r>
      <w:r w:rsidRPr="00B07847">
        <w:rPr>
          <w:rFonts w:cs="Calibri"/>
        </w:rPr>
        <w:t>kršitvijo</w:t>
      </w:r>
      <w:r w:rsidR="0025744E">
        <w:rPr>
          <w:rFonts w:cs="Calibri"/>
        </w:rPr>
        <w:t xml:space="preserve"> </w:t>
      </w:r>
      <w:r w:rsidRPr="00B07847">
        <w:rPr>
          <w:rFonts w:cs="Calibri"/>
        </w:rPr>
        <w:t>in</w:t>
      </w:r>
      <w:r w:rsidR="0025744E">
        <w:rPr>
          <w:rFonts w:cs="Calibri"/>
        </w:rPr>
        <w:t xml:space="preserve"> </w:t>
      </w:r>
      <w:r w:rsidRPr="00B07847">
        <w:rPr>
          <w:rFonts w:cs="Calibri"/>
        </w:rPr>
        <w:t>do</w:t>
      </w:r>
      <w:r w:rsidR="0025744E">
        <w:rPr>
          <w:rFonts w:cs="Calibri"/>
        </w:rPr>
        <w:t xml:space="preserve"> </w:t>
      </w:r>
      <w:r w:rsidRPr="00B07847">
        <w:rPr>
          <w:rFonts w:cs="Calibri"/>
        </w:rPr>
        <w:t>izteka</w:t>
      </w:r>
      <w:r w:rsidR="0025744E">
        <w:rPr>
          <w:rFonts w:cs="Calibri"/>
        </w:rPr>
        <w:t xml:space="preserve"> </w:t>
      </w:r>
      <w:r w:rsidRPr="00B07847">
        <w:rPr>
          <w:rFonts w:cs="Calibri"/>
        </w:rPr>
        <w:t>veljavnosti</w:t>
      </w:r>
      <w:r w:rsidR="0025744E">
        <w:rPr>
          <w:rFonts w:cs="Calibri"/>
        </w:rPr>
        <w:t xml:space="preserve"> </w:t>
      </w:r>
      <w:r w:rsidRPr="00B07847">
        <w:rPr>
          <w:rFonts w:cs="Calibri"/>
        </w:rPr>
        <w:t>pogodbe</w:t>
      </w:r>
      <w:r w:rsidR="0025744E">
        <w:rPr>
          <w:rFonts w:cs="Calibri"/>
        </w:rPr>
        <w:t xml:space="preserve"> </w:t>
      </w:r>
      <w:r w:rsidRPr="00B07847">
        <w:rPr>
          <w:rFonts w:cs="Calibri"/>
        </w:rPr>
        <w:t>še</w:t>
      </w:r>
      <w:r w:rsidR="0025744E">
        <w:rPr>
          <w:rFonts w:cs="Calibri"/>
        </w:rPr>
        <w:t xml:space="preserve"> </w:t>
      </w:r>
      <w:r w:rsidRPr="00B07847">
        <w:rPr>
          <w:rFonts w:cs="Calibri"/>
        </w:rPr>
        <w:t>najmanj</w:t>
      </w:r>
      <w:r w:rsidR="0025744E">
        <w:rPr>
          <w:rFonts w:cs="Calibri"/>
        </w:rPr>
        <w:t xml:space="preserve"> </w:t>
      </w:r>
      <w:r w:rsidRPr="00B07847">
        <w:rPr>
          <w:rFonts w:cs="Calibri"/>
        </w:rPr>
        <w:t>šest</w:t>
      </w:r>
      <w:r w:rsidR="0025744E">
        <w:rPr>
          <w:rFonts w:cs="Calibri"/>
        </w:rPr>
        <w:t xml:space="preserve"> </w:t>
      </w:r>
      <w:r w:rsidRPr="00B07847">
        <w:rPr>
          <w:rFonts w:cs="Calibri"/>
        </w:rPr>
        <w:t>mesecev.</w:t>
      </w:r>
      <w:r w:rsidR="0025744E">
        <w:rPr>
          <w:rFonts w:cs="Calibri"/>
        </w:rPr>
        <w:t xml:space="preserve"> </w:t>
      </w:r>
    </w:p>
    <w:p w14:paraId="2DC517C6" w14:textId="77777777" w:rsidR="00F73A55" w:rsidRPr="00B07847" w:rsidRDefault="00F73A55" w:rsidP="00B07847">
      <w:pPr>
        <w:overflowPunct w:val="0"/>
        <w:autoSpaceDE w:val="0"/>
        <w:autoSpaceDN w:val="0"/>
        <w:adjustRightInd w:val="0"/>
        <w:spacing w:line="276" w:lineRule="auto"/>
        <w:jc w:val="both"/>
        <w:textAlignment w:val="baseline"/>
        <w:rPr>
          <w:rFonts w:cs="Calibri"/>
        </w:rPr>
      </w:pPr>
    </w:p>
    <w:p w14:paraId="7D2DC81D" w14:textId="68FC3925" w:rsidR="00F73A55" w:rsidRPr="00B07847" w:rsidRDefault="00F73A55" w:rsidP="00B07847">
      <w:pPr>
        <w:overflowPunct w:val="0"/>
        <w:autoSpaceDE w:val="0"/>
        <w:autoSpaceDN w:val="0"/>
        <w:adjustRightInd w:val="0"/>
        <w:spacing w:line="276" w:lineRule="auto"/>
        <w:jc w:val="both"/>
        <w:textAlignment w:val="baseline"/>
        <w:rPr>
          <w:rFonts w:cs="Calibri"/>
        </w:rPr>
      </w:pPr>
      <w:r w:rsidRPr="00B07847">
        <w:rPr>
          <w:rFonts w:cs="Calibri"/>
        </w:rPr>
        <w:t>V</w:t>
      </w:r>
      <w:r w:rsidR="0025744E">
        <w:rPr>
          <w:rFonts w:cs="Calibri"/>
        </w:rPr>
        <w:t xml:space="preserve"> </w:t>
      </w:r>
      <w:r w:rsidRPr="00B07847">
        <w:rPr>
          <w:rFonts w:cs="Calibri"/>
        </w:rPr>
        <w:t>primeru</w:t>
      </w:r>
      <w:r w:rsidR="0025744E">
        <w:rPr>
          <w:rFonts w:cs="Calibri"/>
        </w:rPr>
        <w:t xml:space="preserve"> </w:t>
      </w:r>
      <w:r w:rsidRPr="00B07847">
        <w:rPr>
          <w:rFonts w:cs="Calibri"/>
        </w:rPr>
        <w:t>izpolnitve</w:t>
      </w:r>
      <w:r w:rsidR="0025744E">
        <w:rPr>
          <w:rFonts w:cs="Calibri"/>
        </w:rPr>
        <w:t xml:space="preserve"> </w:t>
      </w:r>
      <w:r w:rsidRPr="00B07847">
        <w:rPr>
          <w:rFonts w:cs="Calibri"/>
        </w:rPr>
        <w:t>okoliščine</w:t>
      </w:r>
      <w:r w:rsidR="0025744E">
        <w:rPr>
          <w:rFonts w:cs="Calibri"/>
        </w:rPr>
        <w:t xml:space="preserve"> </w:t>
      </w:r>
      <w:r w:rsidRPr="00B07847">
        <w:rPr>
          <w:rFonts w:cs="Calibri"/>
        </w:rPr>
        <w:t>in</w:t>
      </w:r>
      <w:r w:rsidR="0025744E">
        <w:rPr>
          <w:rFonts w:cs="Calibri"/>
        </w:rPr>
        <w:t xml:space="preserve"> </w:t>
      </w:r>
      <w:r w:rsidRPr="00B07847">
        <w:rPr>
          <w:rFonts w:cs="Calibri"/>
        </w:rPr>
        <w:t>pogojev</w:t>
      </w:r>
      <w:r w:rsidR="0025744E">
        <w:rPr>
          <w:rFonts w:cs="Calibri"/>
        </w:rPr>
        <w:t xml:space="preserve"> </w:t>
      </w:r>
      <w:r w:rsidRPr="00B07847">
        <w:rPr>
          <w:rFonts w:cs="Calibri"/>
        </w:rPr>
        <w:t>iz</w:t>
      </w:r>
      <w:r w:rsidR="0025744E">
        <w:rPr>
          <w:rFonts w:cs="Calibri"/>
        </w:rPr>
        <w:t xml:space="preserve"> </w:t>
      </w:r>
      <w:r w:rsidRPr="00B07847">
        <w:rPr>
          <w:rFonts w:cs="Calibri"/>
        </w:rPr>
        <w:t>prejšnjega</w:t>
      </w:r>
      <w:r w:rsidR="0025744E">
        <w:rPr>
          <w:rFonts w:cs="Calibri"/>
        </w:rPr>
        <w:t xml:space="preserve"> </w:t>
      </w:r>
      <w:r w:rsidRPr="00B07847">
        <w:rPr>
          <w:rFonts w:cs="Calibri"/>
        </w:rPr>
        <w:t>odstavka</w:t>
      </w:r>
      <w:r w:rsidR="0025744E">
        <w:rPr>
          <w:rFonts w:cs="Calibri"/>
        </w:rPr>
        <w:t xml:space="preserve"> </w:t>
      </w:r>
      <w:r w:rsidRPr="00B07847">
        <w:rPr>
          <w:rFonts w:cs="Calibri"/>
        </w:rPr>
        <w:t>se</w:t>
      </w:r>
      <w:r w:rsidR="0025744E">
        <w:rPr>
          <w:rFonts w:cs="Calibri"/>
        </w:rPr>
        <w:t xml:space="preserve"> </w:t>
      </w:r>
      <w:r w:rsidRPr="00B07847">
        <w:rPr>
          <w:rFonts w:cs="Calibri"/>
        </w:rPr>
        <w:t>šteje,</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pogodba</w:t>
      </w:r>
      <w:r w:rsidR="0025744E">
        <w:rPr>
          <w:rFonts w:cs="Calibri"/>
        </w:rPr>
        <w:t xml:space="preserve"> </w:t>
      </w:r>
      <w:r w:rsidRPr="00B07847">
        <w:rPr>
          <w:rFonts w:cs="Calibri"/>
        </w:rPr>
        <w:t>razvezana</w:t>
      </w:r>
      <w:r w:rsidR="0025744E">
        <w:rPr>
          <w:rFonts w:cs="Calibri"/>
        </w:rPr>
        <w:t xml:space="preserve"> </w:t>
      </w:r>
      <w:r w:rsidRPr="00B07847">
        <w:rPr>
          <w:rFonts w:cs="Calibri"/>
        </w:rPr>
        <w:t>z</w:t>
      </w:r>
      <w:r w:rsidR="0025744E">
        <w:rPr>
          <w:rFonts w:cs="Calibri"/>
        </w:rPr>
        <w:t xml:space="preserve"> </w:t>
      </w:r>
      <w:r w:rsidRPr="00B07847">
        <w:rPr>
          <w:rFonts w:cs="Calibri"/>
        </w:rPr>
        <w:t>dnem</w:t>
      </w:r>
      <w:r w:rsidR="0025744E">
        <w:rPr>
          <w:rFonts w:cs="Calibri"/>
        </w:rPr>
        <w:t xml:space="preserve"> </w:t>
      </w:r>
      <w:r w:rsidRPr="00B07847">
        <w:rPr>
          <w:rFonts w:cs="Calibri"/>
        </w:rPr>
        <w:t>sklenitve</w:t>
      </w:r>
      <w:r w:rsidR="0025744E">
        <w:rPr>
          <w:rFonts w:cs="Calibri"/>
        </w:rPr>
        <w:t xml:space="preserve"> </w:t>
      </w:r>
      <w:r w:rsidRPr="00B07847">
        <w:rPr>
          <w:rFonts w:cs="Calibri"/>
        </w:rPr>
        <w:t>nove</w:t>
      </w:r>
      <w:r w:rsidR="0025744E">
        <w:rPr>
          <w:rFonts w:cs="Calibri"/>
        </w:rPr>
        <w:t xml:space="preserve"> </w:t>
      </w:r>
      <w:r w:rsidRPr="00B07847">
        <w:rPr>
          <w:rFonts w:cs="Calibri"/>
        </w:rPr>
        <w:t>pogodbe</w:t>
      </w:r>
      <w:r w:rsidR="0025744E">
        <w:rPr>
          <w:rFonts w:cs="Calibri"/>
        </w:rPr>
        <w:t xml:space="preserve"> </w:t>
      </w:r>
      <w:r w:rsidRPr="00B07847">
        <w:rPr>
          <w:rFonts w:cs="Calibri"/>
        </w:rPr>
        <w:t>o</w:t>
      </w:r>
      <w:r w:rsidR="0025744E">
        <w:rPr>
          <w:rFonts w:cs="Calibri"/>
        </w:rPr>
        <w:t xml:space="preserve"> </w:t>
      </w:r>
      <w:r w:rsidRPr="00B07847">
        <w:rPr>
          <w:rFonts w:cs="Calibri"/>
        </w:rPr>
        <w:t>izvedbi</w:t>
      </w:r>
      <w:r w:rsidR="0025744E">
        <w:rPr>
          <w:rFonts w:cs="Calibri"/>
        </w:rPr>
        <w:t xml:space="preserve"> </w:t>
      </w:r>
      <w:r w:rsidRPr="00B07847">
        <w:rPr>
          <w:rFonts w:cs="Calibri"/>
        </w:rPr>
        <w:t>javnega</w:t>
      </w:r>
      <w:r w:rsidR="0025744E">
        <w:rPr>
          <w:rFonts w:cs="Calibri"/>
        </w:rPr>
        <w:t xml:space="preserve"> </w:t>
      </w:r>
      <w:r w:rsidRPr="00B07847">
        <w:rPr>
          <w:rFonts w:cs="Calibri"/>
        </w:rPr>
        <w:t>naročila</w:t>
      </w:r>
      <w:r w:rsidR="0025744E">
        <w:rPr>
          <w:rFonts w:cs="Calibri"/>
        </w:rPr>
        <w:t xml:space="preserve"> </w:t>
      </w:r>
      <w:r w:rsidRPr="00B07847">
        <w:rPr>
          <w:rFonts w:cs="Calibri"/>
        </w:rPr>
        <w:t>za</w:t>
      </w:r>
      <w:r w:rsidR="0025744E">
        <w:rPr>
          <w:rFonts w:cs="Calibri"/>
        </w:rPr>
        <w:t xml:space="preserve"> </w:t>
      </w:r>
      <w:r w:rsidRPr="00B07847">
        <w:rPr>
          <w:rFonts w:cs="Calibri"/>
        </w:rPr>
        <w:t>predmetno</w:t>
      </w:r>
      <w:r w:rsidR="0025744E">
        <w:rPr>
          <w:rFonts w:cs="Calibri"/>
        </w:rPr>
        <w:t xml:space="preserve"> </w:t>
      </w:r>
      <w:r w:rsidRPr="00B07847">
        <w:rPr>
          <w:rFonts w:cs="Calibri"/>
        </w:rPr>
        <w:t>naročilo.</w:t>
      </w:r>
      <w:r w:rsidR="0025744E">
        <w:rPr>
          <w:rFonts w:cs="Calibri"/>
        </w:rPr>
        <w:t xml:space="preserve"> </w:t>
      </w:r>
      <w:r w:rsidRPr="00B07847">
        <w:rPr>
          <w:rFonts w:cs="Calibri"/>
        </w:rPr>
        <w:t>O</w:t>
      </w:r>
      <w:r w:rsidR="0025744E">
        <w:rPr>
          <w:rFonts w:cs="Calibri"/>
        </w:rPr>
        <w:t xml:space="preserve"> </w:t>
      </w:r>
      <w:r w:rsidRPr="00B07847">
        <w:rPr>
          <w:rFonts w:cs="Calibri"/>
        </w:rPr>
        <w:t>datumu</w:t>
      </w:r>
      <w:r w:rsidR="0025744E">
        <w:rPr>
          <w:rFonts w:cs="Calibri"/>
        </w:rPr>
        <w:t xml:space="preserve"> </w:t>
      </w:r>
      <w:r w:rsidRPr="00B07847">
        <w:rPr>
          <w:rFonts w:cs="Calibri"/>
        </w:rPr>
        <w:t>sklenitve</w:t>
      </w:r>
      <w:r w:rsidR="0025744E">
        <w:rPr>
          <w:rFonts w:cs="Calibri"/>
        </w:rPr>
        <w:t xml:space="preserve"> </w:t>
      </w:r>
      <w:r w:rsidRPr="00B07847">
        <w:rPr>
          <w:rFonts w:cs="Calibri"/>
        </w:rPr>
        <w:t>nove</w:t>
      </w:r>
      <w:r w:rsidR="0025744E">
        <w:rPr>
          <w:rFonts w:cs="Calibri"/>
        </w:rPr>
        <w:t xml:space="preserve"> </w:t>
      </w:r>
      <w:r w:rsidRPr="00B07847">
        <w:rPr>
          <w:rFonts w:cs="Calibri"/>
        </w:rPr>
        <w:t>pogodbe</w:t>
      </w:r>
      <w:r w:rsidR="0025744E">
        <w:rPr>
          <w:rFonts w:cs="Calibri"/>
        </w:rPr>
        <w:t xml:space="preserve"> </w:t>
      </w:r>
      <w:r w:rsidRPr="00B07847">
        <w:rPr>
          <w:rFonts w:cs="Calibri"/>
        </w:rPr>
        <w:t>bo</w:t>
      </w:r>
      <w:r w:rsidR="0025744E">
        <w:rPr>
          <w:rFonts w:cs="Calibri"/>
        </w:rPr>
        <w:t xml:space="preserve"> </w:t>
      </w:r>
      <w:r w:rsidRPr="00B07847">
        <w:rPr>
          <w:rFonts w:cs="Calibri"/>
        </w:rPr>
        <w:t>naročnik</w:t>
      </w:r>
      <w:r w:rsidR="0025744E">
        <w:rPr>
          <w:rFonts w:cs="Calibri"/>
        </w:rPr>
        <w:t xml:space="preserve"> </w:t>
      </w:r>
      <w:r w:rsidRPr="00B07847">
        <w:rPr>
          <w:rFonts w:cs="Calibri"/>
        </w:rPr>
        <w:t>obvestil</w:t>
      </w:r>
      <w:r w:rsidR="0025744E">
        <w:rPr>
          <w:rFonts w:cs="Calibri"/>
        </w:rPr>
        <w:t xml:space="preserve"> </w:t>
      </w:r>
      <w:r w:rsidRPr="00B07847">
        <w:rPr>
          <w:rFonts w:cs="Calibri"/>
        </w:rPr>
        <w:t>dobavitelja.</w:t>
      </w:r>
    </w:p>
    <w:p w14:paraId="606301C9" w14:textId="77777777" w:rsidR="00F73A55" w:rsidRPr="00B07847" w:rsidRDefault="00F73A55" w:rsidP="00B07847">
      <w:pPr>
        <w:overflowPunct w:val="0"/>
        <w:autoSpaceDE w:val="0"/>
        <w:autoSpaceDN w:val="0"/>
        <w:adjustRightInd w:val="0"/>
        <w:spacing w:line="276" w:lineRule="auto"/>
        <w:jc w:val="both"/>
        <w:textAlignment w:val="baseline"/>
        <w:rPr>
          <w:rFonts w:cs="Calibri"/>
        </w:rPr>
      </w:pPr>
    </w:p>
    <w:p w14:paraId="51486298" w14:textId="672ACCE5" w:rsidR="00F73A55" w:rsidRPr="00B07847" w:rsidRDefault="00F73A55" w:rsidP="00B07847">
      <w:pPr>
        <w:overflowPunct w:val="0"/>
        <w:autoSpaceDE w:val="0"/>
        <w:autoSpaceDN w:val="0"/>
        <w:adjustRightInd w:val="0"/>
        <w:spacing w:line="276" w:lineRule="auto"/>
        <w:jc w:val="both"/>
        <w:textAlignment w:val="baseline"/>
        <w:rPr>
          <w:rFonts w:cs="Calibri"/>
        </w:rPr>
      </w:pPr>
      <w:r w:rsidRPr="00B07847">
        <w:rPr>
          <w:rFonts w:cs="Calibri"/>
        </w:rPr>
        <w:t>Če</w:t>
      </w:r>
      <w:r w:rsidR="0025744E">
        <w:rPr>
          <w:rFonts w:cs="Calibri"/>
        </w:rPr>
        <w:t xml:space="preserve"> </w:t>
      </w:r>
      <w:r w:rsidRPr="00B07847">
        <w:rPr>
          <w:rFonts w:cs="Calibri"/>
        </w:rPr>
        <w:t>naročnik</w:t>
      </w:r>
      <w:r w:rsidR="0025744E">
        <w:rPr>
          <w:rFonts w:cs="Calibri"/>
        </w:rPr>
        <w:t xml:space="preserve"> </w:t>
      </w:r>
      <w:r w:rsidRPr="00B07847">
        <w:rPr>
          <w:rFonts w:cs="Calibri"/>
        </w:rPr>
        <w:t>v</w:t>
      </w:r>
      <w:r w:rsidR="0025744E">
        <w:rPr>
          <w:rFonts w:cs="Calibri"/>
        </w:rPr>
        <w:t xml:space="preserve"> </w:t>
      </w:r>
      <w:r w:rsidRPr="00B07847">
        <w:rPr>
          <w:rFonts w:cs="Calibri"/>
        </w:rPr>
        <w:t>roku</w:t>
      </w:r>
      <w:r w:rsidR="0025744E">
        <w:rPr>
          <w:rFonts w:cs="Calibri"/>
        </w:rPr>
        <w:t xml:space="preserve"> </w:t>
      </w:r>
      <w:r w:rsidRPr="00B07847">
        <w:rPr>
          <w:rFonts w:cs="Calibri"/>
        </w:rPr>
        <w:t>30</w:t>
      </w:r>
      <w:r w:rsidR="0025744E">
        <w:rPr>
          <w:rFonts w:cs="Calibri"/>
        </w:rPr>
        <w:t xml:space="preserve"> </w:t>
      </w:r>
      <w:r w:rsidRPr="00B07847">
        <w:rPr>
          <w:rFonts w:cs="Calibri"/>
        </w:rPr>
        <w:t>dni</w:t>
      </w:r>
      <w:r w:rsidR="0025744E">
        <w:rPr>
          <w:rFonts w:cs="Calibri"/>
        </w:rPr>
        <w:t xml:space="preserve"> </w:t>
      </w:r>
      <w:r w:rsidRPr="00B07847">
        <w:rPr>
          <w:rFonts w:cs="Calibri"/>
        </w:rPr>
        <w:t>od</w:t>
      </w:r>
      <w:r w:rsidR="0025744E">
        <w:rPr>
          <w:rFonts w:cs="Calibri"/>
        </w:rPr>
        <w:t xml:space="preserve"> </w:t>
      </w:r>
      <w:r w:rsidRPr="00B07847">
        <w:rPr>
          <w:rFonts w:cs="Calibri"/>
        </w:rPr>
        <w:t>seznanitve</w:t>
      </w:r>
      <w:r w:rsidR="0025744E">
        <w:rPr>
          <w:rFonts w:cs="Calibri"/>
        </w:rPr>
        <w:t xml:space="preserve"> </w:t>
      </w:r>
      <w:r w:rsidRPr="00B07847">
        <w:rPr>
          <w:rFonts w:cs="Calibri"/>
        </w:rPr>
        <w:t>s</w:t>
      </w:r>
      <w:r w:rsidR="0025744E">
        <w:rPr>
          <w:rFonts w:cs="Calibri"/>
        </w:rPr>
        <w:t xml:space="preserve"> </w:t>
      </w:r>
      <w:r w:rsidRPr="00B07847">
        <w:rPr>
          <w:rFonts w:cs="Calibri"/>
        </w:rPr>
        <w:t>kršitvijo</w:t>
      </w:r>
      <w:r w:rsidR="0025744E">
        <w:rPr>
          <w:rFonts w:cs="Calibri"/>
        </w:rPr>
        <w:t xml:space="preserve"> </w:t>
      </w:r>
      <w:r w:rsidRPr="00B07847">
        <w:rPr>
          <w:rFonts w:cs="Calibri"/>
        </w:rPr>
        <w:t>ne</w:t>
      </w:r>
      <w:r w:rsidR="0025744E">
        <w:rPr>
          <w:rFonts w:cs="Calibri"/>
        </w:rPr>
        <w:t xml:space="preserve"> </w:t>
      </w:r>
      <w:r w:rsidRPr="00B07847">
        <w:rPr>
          <w:rFonts w:cs="Calibri"/>
        </w:rPr>
        <w:t>začne</w:t>
      </w:r>
      <w:r w:rsidR="0025744E">
        <w:rPr>
          <w:rFonts w:cs="Calibri"/>
        </w:rPr>
        <w:t xml:space="preserve"> </w:t>
      </w:r>
      <w:r w:rsidRPr="00B07847">
        <w:rPr>
          <w:rFonts w:cs="Calibri"/>
        </w:rPr>
        <w:t>novega</w:t>
      </w:r>
      <w:r w:rsidR="0025744E">
        <w:rPr>
          <w:rFonts w:cs="Calibri"/>
        </w:rPr>
        <w:t xml:space="preserve"> </w:t>
      </w:r>
      <w:r w:rsidRPr="00B07847">
        <w:rPr>
          <w:rFonts w:cs="Calibri"/>
        </w:rPr>
        <w:t>postopka</w:t>
      </w:r>
      <w:r w:rsidR="0025744E">
        <w:rPr>
          <w:rFonts w:cs="Calibri"/>
        </w:rPr>
        <w:t xml:space="preserve"> </w:t>
      </w:r>
      <w:r w:rsidRPr="00B07847">
        <w:rPr>
          <w:rFonts w:cs="Calibri"/>
        </w:rPr>
        <w:t>javnega</w:t>
      </w:r>
      <w:r w:rsidR="0025744E">
        <w:rPr>
          <w:rFonts w:cs="Calibri"/>
        </w:rPr>
        <w:t xml:space="preserve"> </w:t>
      </w:r>
      <w:r w:rsidRPr="00B07847">
        <w:rPr>
          <w:rFonts w:cs="Calibri"/>
        </w:rPr>
        <w:t>naročila,</w:t>
      </w:r>
      <w:r w:rsidR="0025744E">
        <w:rPr>
          <w:rFonts w:cs="Calibri"/>
        </w:rPr>
        <w:t xml:space="preserve"> </w:t>
      </w:r>
      <w:r w:rsidRPr="00B07847">
        <w:rPr>
          <w:rFonts w:cs="Calibri"/>
        </w:rPr>
        <w:t>se</w:t>
      </w:r>
      <w:r w:rsidR="0025744E">
        <w:rPr>
          <w:rFonts w:cs="Calibri"/>
        </w:rPr>
        <w:t xml:space="preserve"> </w:t>
      </w:r>
      <w:r w:rsidRPr="00B07847">
        <w:rPr>
          <w:rFonts w:cs="Calibri"/>
        </w:rPr>
        <w:t>šteje,</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pogodba</w:t>
      </w:r>
      <w:r w:rsidR="0025744E">
        <w:rPr>
          <w:rFonts w:cs="Calibri"/>
        </w:rPr>
        <w:t xml:space="preserve"> </w:t>
      </w:r>
      <w:r w:rsidRPr="00B07847">
        <w:rPr>
          <w:rFonts w:cs="Calibri"/>
        </w:rPr>
        <w:t>razvezana</w:t>
      </w:r>
      <w:r w:rsidR="0025744E">
        <w:rPr>
          <w:rFonts w:cs="Calibri"/>
        </w:rPr>
        <w:t xml:space="preserve"> </w:t>
      </w:r>
      <w:r w:rsidRPr="00B07847">
        <w:rPr>
          <w:rFonts w:cs="Calibri"/>
        </w:rPr>
        <w:t>trideseti</w:t>
      </w:r>
      <w:r w:rsidR="0025744E">
        <w:rPr>
          <w:rFonts w:cs="Calibri"/>
        </w:rPr>
        <w:t xml:space="preserve"> </w:t>
      </w:r>
      <w:r w:rsidRPr="00B07847">
        <w:rPr>
          <w:rFonts w:cs="Calibri"/>
        </w:rPr>
        <w:t>dan</w:t>
      </w:r>
      <w:r w:rsidR="0025744E">
        <w:rPr>
          <w:rFonts w:cs="Calibri"/>
        </w:rPr>
        <w:t xml:space="preserve"> </w:t>
      </w:r>
      <w:r w:rsidRPr="00B07847">
        <w:rPr>
          <w:rFonts w:cs="Calibri"/>
        </w:rPr>
        <w:t>od</w:t>
      </w:r>
      <w:r w:rsidR="0025744E">
        <w:rPr>
          <w:rFonts w:cs="Calibri"/>
        </w:rPr>
        <w:t xml:space="preserve"> </w:t>
      </w:r>
      <w:r w:rsidRPr="00B07847">
        <w:rPr>
          <w:rFonts w:cs="Calibri"/>
        </w:rPr>
        <w:t>seznanitve</w:t>
      </w:r>
      <w:r w:rsidR="0025744E">
        <w:rPr>
          <w:rFonts w:cs="Calibri"/>
        </w:rPr>
        <w:t xml:space="preserve"> </w:t>
      </w:r>
      <w:r w:rsidRPr="00B07847">
        <w:rPr>
          <w:rFonts w:cs="Calibri"/>
        </w:rPr>
        <w:t>s</w:t>
      </w:r>
      <w:r w:rsidR="0025744E">
        <w:rPr>
          <w:rFonts w:cs="Calibri"/>
        </w:rPr>
        <w:t xml:space="preserve"> </w:t>
      </w:r>
      <w:r w:rsidRPr="00B07847">
        <w:rPr>
          <w:rFonts w:cs="Calibri"/>
        </w:rPr>
        <w:t>kršitvijo.</w:t>
      </w:r>
      <w:r w:rsidR="0025744E">
        <w:rPr>
          <w:rFonts w:cs="Calibri"/>
        </w:rPr>
        <w:t xml:space="preserve"> </w:t>
      </w:r>
    </w:p>
    <w:p w14:paraId="60FB549B" w14:textId="77777777" w:rsidR="00E76E19" w:rsidRPr="00B07847" w:rsidRDefault="00E76E19" w:rsidP="00B07847">
      <w:pPr>
        <w:overflowPunct w:val="0"/>
        <w:autoSpaceDE w:val="0"/>
        <w:autoSpaceDN w:val="0"/>
        <w:adjustRightInd w:val="0"/>
        <w:spacing w:line="276" w:lineRule="auto"/>
        <w:jc w:val="both"/>
        <w:textAlignment w:val="baseline"/>
      </w:pPr>
    </w:p>
    <w:p w14:paraId="24E9B406"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34AC0B5E" w14:textId="6D2D3815" w:rsidR="00585344" w:rsidRPr="00B07847" w:rsidRDefault="00585344" w:rsidP="00B07847">
      <w:pPr>
        <w:overflowPunct w:val="0"/>
        <w:autoSpaceDE w:val="0"/>
        <w:autoSpaceDN w:val="0"/>
        <w:adjustRightInd w:val="0"/>
        <w:spacing w:line="276" w:lineRule="auto"/>
        <w:jc w:val="both"/>
        <w:textAlignment w:val="baseline"/>
      </w:pPr>
      <w:r w:rsidRPr="00B07847">
        <w:t>Katerakoli</w:t>
      </w:r>
      <w:r w:rsidR="0025744E">
        <w:t xml:space="preserve"> </w:t>
      </w:r>
      <w:r w:rsidRPr="00B07847">
        <w:t>od</w:t>
      </w:r>
      <w:r w:rsidR="0025744E">
        <w:t xml:space="preserve"> </w:t>
      </w:r>
      <w:r w:rsidRPr="00B07847">
        <w:t>pogodbenih</w:t>
      </w:r>
      <w:r w:rsidR="0025744E">
        <w:t xml:space="preserve"> </w:t>
      </w:r>
      <w:r w:rsidRPr="00B07847">
        <w:t>strank</w:t>
      </w:r>
      <w:r w:rsidR="0025744E">
        <w:t xml:space="preserve"> </w:t>
      </w:r>
      <w:r w:rsidRPr="00B07847">
        <w:t>lahko</w:t>
      </w:r>
      <w:r w:rsidR="0025744E">
        <w:t xml:space="preserve"> </w:t>
      </w:r>
      <w:r w:rsidRPr="00B07847">
        <w:t>zaradi</w:t>
      </w:r>
      <w:r w:rsidR="0025744E">
        <w:t xml:space="preserve"> </w:t>
      </w:r>
      <w:r w:rsidRPr="00B07847">
        <w:t>kršitev</w:t>
      </w:r>
      <w:r w:rsidR="0025744E">
        <w:t xml:space="preserve"> </w:t>
      </w:r>
      <w:r w:rsidRPr="00B07847">
        <w:t>pogodbenih</w:t>
      </w:r>
      <w:r w:rsidR="0025744E">
        <w:t xml:space="preserve"> </w:t>
      </w:r>
      <w:r w:rsidRPr="00B07847">
        <w:t>obveznosti</w:t>
      </w:r>
      <w:r w:rsidR="0025744E">
        <w:t xml:space="preserve"> </w:t>
      </w:r>
      <w:r w:rsidRPr="00B07847">
        <w:t>s</w:t>
      </w:r>
      <w:r w:rsidR="0025744E">
        <w:t xml:space="preserve"> </w:t>
      </w:r>
      <w:r w:rsidRPr="00B07847">
        <w:t>strani</w:t>
      </w:r>
      <w:r w:rsidR="0025744E">
        <w:t xml:space="preserve"> </w:t>
      </w:r>
      <w:r w:rsidRPr="00B07847">
        <w:t>nasprotne</w:t>
      </w:r>
      <w:r w:rsidR="0025744E">
        <w:t xml:space="preserve"> </w:t>
      </w:r>
      <w:r w:rsidRPr="00B07847">
        <w:t>stranke</w:t>
      </w:r>
      <w:r w:rsidR="0025744E">
        <w:t xml:space="preserve"> </w:t>
      </w:r>
      <w:r w:rsidRPr="00B07847">
        <w:t>odstopi</w:t>
      </w:r>
      <w:r w:rsidR="0025744E">
        <w:t xml:space="preserve"> </w:t>
      </w:r>
      <w:r w:rsidRPr="00B07847">
        <w:t>od</w:t>
      </w:r>
      <w:r w:rsidR="0025744E">
        <w:t xml:space="preserve"> </w:t>
      </w:r>
      <w:r w:rsidRPr="00B07847">
        <w:t>pogodbe,</w:t>
      </w:r>
      <w:r w:rsidR="0025744E">
        <w:t xml:space="preserve"> </w:t>
      </w:r>
      <w:r w:rsidRPr="00B07847">
        <w:t>če</w:t>
      </w:r>
      <w:r w:rsidR="0025744E">
        <w:t xml:space="preserve"> </w:t>
      </w:r>
      <w:r w:rsidRPr="00B07847">
        <w:t>kršitve</w:t>
      </w:r>
      <w:r w:rsidR="0025744E">
        <w:t xml:space="preserve"> </w:t>
      </w:r>
      <w:r w:rsidRPr="00B07847">
        <w:t>ne</w:t>
      </w:r>
      <w:r w:rsidR="0025744E">
        <w:t xml:space="preserve"> </w:t>
      </w:r>
      <w:r w:rsidRPr="00B07847">
        <w:t>prenehajo</w:t>
      </w:r>
      <w:r w:rsidR="0025744E">
        <w:t xml:space="preserve"> </w:t>
      </w:r>
      <w:r w:rsidRPr="00B07847">
        <w:t>po</w:t>
      </w:r>
      <w:r w:rsidR="0025744E">
        <w:t xml:space="preserve"> </w:t>
      </w:r>
      <w:r w:rsidRPr="00B07847">
        <w:t>pisnem</w:t>
      </w:r>
      <w:r w:rsidR="0025744E">
        <w:t xml:space="preserve"> </w:t>
      </w:r>
      <w:r w:rsidRPr="00B07847">
        <w:t>opominu.</w:t>
      </w:r>
      <w:r w:rsidR="0025744E">
        <w:t xml:space="preserve"> </w:t>
      </w:r>
      <w:r w:rsidRPr="00B07847">
        <w:t>V</w:t>
      </w:r>
      <w:r w:rsidR="0025744E">
        <w:t xml:space="preserve"> </w:t>
      </w:r>
      <w:r w:rsidRPr="00B07847">
        <w:t>primeru</w:t>
      </w:r>
      <w:r w:rsidR="0025744E">
        <w:t xml:space="preserve"> </w:t>
      </w:r>
      <w:r w:rsidRPr="00B07847">
        <w:t>odstopa</w:t>
      </w:r>
      <w:r w:rsidR="0025744E">
        <w:t xml:space="preserve"> </w:t>
      </w:r>
      <w:r w:rsidRPr="00B07847">
        <w:t>sta</w:t>
      </w:r>
      <w:r w:rsidR="0025744E">
        <w:t xml:space="preserve"> </w:t>
      </w:r>
      <w:r w:rsidRPr="00B07847">
        <w:t>pogodbeni</w:t>
      </w:r>
      <w:r w:rsidR="0025744E">
        <w:t xml:space="preserve"> </w:t>
      </w:r>
      <w:r w:rsidRPr="00B07847">
        <w:t>stranki</w:t>
      </w:r>
      <w:r w:rsidR="0025744E">
        <w:t xml:space="preserve"> </w:t>
      </w:r>
      <w:r w:rsidRPr="00B07847">
        <w:t>dolžni</w:t>
      </w:r>
      <w:r w:rsidR="0025744E">
        <w:t xml:space="preserve"> </w:t>
      </w:r>
      <w:r w:rsidRPr="00B07847">
        <w:t>poravnati</w:t>
      </w:r>
      <w:r w:rsidR="0025744E">
        <w:t xml:space="preserve"> </w:t>
      </w:r>
      <w:r w:rsidRPr="00B07847">
        <w:t>medsebojne</w:t>
      </w:r>
      <w:r w:rsidR="0025744E">
        <w:t xml:space="preserve"> </w:t>
      </w:r>
      <w:r w:rsidRPr="00B07847">
        <w:t>obveznosti</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in</w:t>
      </w:r>
      <w:r w:rsidR="0025744E">
        <w:t xml:space="preserve"> </w:t>
      </w:r>
      <w:r w:rsidRPr="00B07847">
        <w:t>nastalo</w:t>
      </w:r>
      <w:r w:rsidR="0025744E">
        <w:t xml:space="preserve"> </w:t>
      </w:r>
      <w:r w:rsidRPr="00B07847">
        <w:t>škodo.</w:t>
      </w:r>
    </w:p>
    <w:p w14:paraId="473CF009" w14:textId="77777777" w:rsidR="00E76E19" w:rsidRPr="00B07847" w:rsidRDefault="00E76E19" w:rsidP="00B07847">
      <w:pPr>
        <w:overflowPunct w:val="0"/>
        <w:autoSpaceDE w:val="0"/>
        <w:autoSpaceDN w:val="0"/>
        <w:adjustRightInd w:val="0"/>
        <w:spacing w:line="276" w:lineRule="auto"/>
        <w:jc w:val="both"/>
        <w:textAlignment w:val="baseline"/>
      </w:pPr>
    </w:p>
    <w:p w14:paraId="07D16FC6"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08B9C4FE" w14:textId="0AEC5A07" w:rsidR="00585344" w:rsidRPr="00B07847" w:rsidRDefault="00585344" w:rsidP="00B07847">
      <w:pPr>
        <w:overflowPunct w:val="0"/>
        <w:autoSpaceDE w:val="0"/>
        <w:autoSpaceDN w:val="0"/>
        <w:adjustRightInd w:val="0"/>
        <w:spacing w:line="276" w:lineRule="auto"/>
        <w:jc w:val="both"/>
        <w:textAlignment w:val="baseline"/>
      </w:pPr>
      <w:r w:rsidRPr="00B07847">
        <w:t>Pogodbeni</w:t>
      </w:r>
      <w:r w:rsidR="0025744E">
        <w:t xml:space="preserve"> </w:t>
      </w:r>
      <w:r w:rsidRPr="00B07847">
        <w:t>stranki</w:t>
      </w:r>
      <w:r w:rsidR="0025744E">
        <w:t xml:space="preserve"> </w:t>
      </w:r>
      <w:r w:rsidRPr="00B07847">
        <w:t>se</w:t>
      </w:r>
      <w:r w:rsidR="0025744E">
        <w:t xml:space="preserve"> </w:t>
      </w:r>
      <w:r w:rsidRPr="00B07847">
        <w:t>dogovorita,</w:t>
      </w:r>
      <w:r w:rsidR="0025744E">
        <w:t xml:space="preserve"> </w:t>
      </w:r>
      <w:r w:rsidRPr="00B07847">
        <w:t>da</w:t>
      </w:r>
      <w:r w:rsidR="0025744E">
        <w:t xml:space="preserve"> </w:t>
      </w:r>
      <w:r w:rsidRPr="00B07847">
        <w:t>bosta</w:t>
      </w:r>
      <w:r w:rsidR="0025744E">
        <w:t xml:space="preserve"> </w:t>
      </w:r>
      <w:r w:rsidRPr="00B07847">
        <w:t>poskušali</w:t>
      </w:r>
      <w:r w:rsidR="0025744E">
        <w:t xml:space="preserve"> </w:t>
      </w:r>
      <w:r w:rsidRPr="00B07847">
        <w:t>vse</w:t>
      </w:r>
      <w:r w:rsidR="0025744E">
        <w:t xml:space="preserve"> </w:t>
      </w:r>
      <w:r w:rsidRPr="00B07847">
        <w:t>spore</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rešiti</w:t>
      </w:r>
      <w:r w:rsidR="0025744E">
        <w:t xml:space="preserve"> </w:t>
      </w:r>
      <w:r w:rsidRPr="00B07847">
        <w:t>sporazumno</w:t>
      </w:r>
      <w:r w:rsidR="0025744E">
        <w:t xml:space="preserve"> </w:t>
      </w:r>
      <w:r w:rsidRPr="00B07847">
        <w:t>z</w:t>
      </w:r>
      <w:r w:rsidR="0025744E">
        <w:t xml:space="preserve"> </w:t>
      </w:r>
      <w:r w:rsidRPr="00B07847">
        <w:t>neposrednimi</w:t>
      </w:r>
      <w:r w:rsidR="0025744E">
        <w:t xml:space="preserve"> </w:t>
      </w:r>
      <w:r w:rsidRPr="00B07847">
        <w:t>pogovori</w:t>
      </w:r>
      <w:r w:rsidR="0025744E">
        <w:t xml:space="preserve"> </w:t>
      </w:r>
      <w:r w:rsidRPr="00B07847">
        <w:t>med</w:t>
      </w:r>
      <w:r w:rsidR="0025744E">
        <w:t xml:space="preserve"> </w:t>
      </w:r>
      <w:r w:rsidRPr="00B07847">
        <w:t>pooblaščenimi</w:t>
      </w:r>
      <w:r w:rsidR="0025744E">
        <w:t xml:space="preserve"> </w:t>
      </w:r>
      <w:r w:rsidRPr="00B07847">
        <w:t>predstavniki</w:t>
      </w:r>
      <w:r w:rsidR="0025744E">
        <w:t xml:space="preserve"> </w:t>
      </w:r>
      <w:r w:rsidRPr="00B07847">
        <w:t>obeh</w:t>
      </w:r>
      <w:r w:rsidR="0025744E">
        <w:t xml:space="preserve"> </w:t>
      </w:r>
      <w:r w:rsidRPr="00B07847">
        <w:t>pogodbenih</w:t>
      </w:r>
      <w:r w:rsidR="0025744E">
        <w:t xml:space="preserve"> </w:t>
      </w:r>
      <w:r w:rsidRPr="00B07847">
        <w:t>strank.</w:t>
      </w:r>
      <w:r w:rsidR="0025744E">
        <w:t xml:space="preserve"> </w:t>
      </w:r>
      <w:r w:rsidRPr="00B07847">
        <w:t>V</w:t>
      </w:r>
      <w:r w:rsidR="0025744E">
        <w:t xml:space="preserve"> </w:t>
      </w:r>
      <w:r w:rsidRPr="00B07847">
        <w:t>kolikor</w:t>
      </w:r>
      <w:r w:rsidR="0025744E">
        <w:t xml:space="preserve"> </w:t>
      </w:r>
      <w:r w:rsidRPr="00B07847">
        <w:t>sporazum</w:t>
      </w:r>
      <w:r w:rsidR="0025744E">
        <w:t xml:space="preserve"> </w:t>
      </w:r>
      <w:r w:rsidRPr="00B07847">
        <w:t>med</w:t>
      </w:r>
      <w:r w:rsidR="0025744E">
        <w:t xml:space="preserve"> </w:t>
      </w:r>
      <w:r w:rsidRPr="00B07847">
        <w:t>strankama</w:t>
      </w:r>
      <w:r w:rsidR="0025744E">
        <w:t xml:space="preserve"> </w:t>
      </w:r>
      <w:r w:rsidRPr="00B07847">
        <w:t>ne</w:t>
      </w:r>
      <w:r w:rsidR="0025744E">
        <w:t xml:space="preserve"> </w:t>
      </w:r>
      <w:r w:rsidRPr="00B07847">
        <w:t>bi</w:t>
      </w:r>
      <w:r w:rsidR="0025744E">
        <w:t xml:space="preserve"> </w:t>
      </w:r>
      <w:r w:rsidRPr="00B07847">
        <w:t>bil</w:t>
      </w:r>
      <w:r w:rsidR="0025744E">
        <w:t xml:space="preserve"> </w:t>
      </w:r>
      <w:r w:rsidRPr="00B07847">
        <w:t>mogoč,</w:t>
      </w:r>
      <w:r w:rsidR="0025744E">
        <w:t xml:space="preserve"> </w:t>
      </w:r>
      <w:r w:rsidRPr="00B07847">
        <w:t>se</w:t>
      </w:r>
      <w:r w:rsidR="0025744E">
        <w:t xml:space="preserve"> </w:t>
      </w:r>
      <w:r w:rsidRPr="00B07847">
        <w:t>pogodbeni</w:t>
      </w:r>
      <w:r w:rsidR="0025744E">
        <w:t xml:space="preserve"> </w:t>
      </w:r>
      <w:r w:rsidRPr="00B07847">
        <w:t>stranki</w:t>
      </w:r>
      <w:r w:rsidR="0025744E">
        <w:t xml:space="preserve"> </w:t>
      </w:r>
      <w:r w:rsidRPr="00B07847">
        <w:t>dogovorita,</w:t>
      </w:r>
      <w:r w:rsidR="0025744E">
        <w:t xml:space="preserve"> </w:t>
      </w:r>
      <w:r w:rsidRPr="00B07847">
        <w:t>da</w:t>
      </w:r>
      <w:r w:rsidR="0025744E">
        <w:t xml:space="preserve"> </w:t>
      </w:r>
      <w:r w:rsidRPr="00B07847">
        <w:t>bo</w:t>
      </w:r>
      <w:r w:rsidR="0025744E">
        <w:t xml:space="preserve"> </w:t>
      </w:r>
      <w:r w:rsidRPr="00B07847">
        <w:t>o</w:t>
      </w:r>
      <w:r w:rsidR="0025744E">
        <w:t xml:space="preserve"> </w:t>
      </w:r>
      <w:r w:rsidRPr="00B07847">
        <w:t>sporih</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odločalo</w:t>
      </w:r>
      <w:r w:rsidR="0025744E">
        <w:t xml:space="preserve"> </w:t>
      </w:r>
      <w:r w:rsidRPr="00B07847">
        <w:t>stvarno</w:t>
      </w:r>
      <w:r w:rsidR="0025744E">
        <w:t xml:space="preserve"> </w:t>
      </w:r>
      <w:r w:rsidRPr="00B07847">
        <w:t>pristojno</w:t>
      </w:r>
      <w:r w:rsidR="0025744E">
        <w:t xml:space="preserve"> </w:t>
      </w:r>
      <w:r w:rsidRPr="00B07847">
        <w:t>sodišče</w:t>
      </w:r>
      <w:r w:rsidR="0025744E">
        <w:t xml:space="preserve"> </w:t>
      </w:r>
      <w:r w:rsidRPr="00B07847">
        <w:t>v</w:t>
      </w:r>
      <w:r w:rsidR="0025744E">
        <w:t xml:space="preserve"> </w:t>
      </w:r>
      <w:r w:rsidRPr="00B07847">
        <w:t>Ljubljani</w:t>
      </w:r>
      <w:r w:rsidR="0025744E">
        <w:t xml:space="preserve"> </w:t>
      </w:r>
      <w:r w:rsidRPr="00B07847">
        <w:t>po</w:t>
      </w:r>
      <w:r w:rsidR="0025744E">
        <w:t xml:space="preserve"> </w:t>
      </w:r>
      <w:r w:rsidRPr="00B07847">
        <w:t>slovenskem</w:t>
      </w:r>
      <w:r w:rsidR="0025744E">
        <w:t xml:space="preserve"> </w:t>
      </w:r>
      <w:r w:rsidRPr="00B07847">
        <w:t>pravu.</w:t>
      </w:r>
      <w:r w:rsidR="0025744E">
        <w:t xml:space="preserve"> </w:t>
      </w:r>
    </w:p>
    <w:p w14:paraId="59C6F161" w14:textId="77777777" w:rsidR="00E76E19" w:rsidRPr="00B07847" w:rsidRDefault="00E76E19" w:rsidP="00B07847">
      <w:pPr>
        <w:overflowPunct w:val="0"/>
        <w:autoSpaceDE w:val="0"/>
        <w:autoSpaceDN w:val="0"/>
        <w:adjustRightInd w:val="0"/>
        <w:spacing w:line="276" w:lineRule="auto"/>
        <w:jc w:val="both"/>
        <w:textAlignment w:val="baseline"/>
      </w:pPr>
    </w:p>
    <w:p w14:paraId="4026FD6A" w14:textId="5D715865" w:rsidR="00585344" w:rsidRPr="00B07847" w:rsidRDefault="00585344" w:rsidP="00B07847">
      <w:pPr>
        <w:overflowPunct w:val="0"/>
        <w:autoSpaceDE w:val="0"/>
        <w:autoSpaceDN w:val="0"/>
        <w:adjustRightInd w:val="0"/>
        <w:spacing w:line="276" w:lineRule="auto"/>
        <w:jc w:val="both"/>
        <w:textAlignment w:val="baseline"/>
      </w:pPr>
      <w:r w:rsidRPr="00B07847">
        <w:t>Pogodba</w:t>
      </w:r>
      <w:r w:rsidR="0025744E">
        <w:t xml:space="preserve"> </w:t>
      </w:r>
      <w:r w:rsidRPr="00B07847">
        <w:t>je</w:t>
      </w:r>
      <w:r w:rsidR="0025744E">
        <w:t xml:space="preserve"> </w:t>
      </w:r>
      <w:r w:rsidRPr="00B07847">
        <w:t>sestavljena</w:t>
      </w:r>
      <w:r w:rsidR="0025744E">
        <w:t xml:space="preserve"> </w:t>
      </w:r>
      <w:r w:rsidRPr="00B07847">
        <w:t>v</w:t>
      </w:r>
      <w:r w:rsidR="0025744E">
        <w:t xml:space="preserve"> </w:t>
      </w:r>
      <w:r w:rsidR="005B41A2" w:rsidRPr="00B07847">
        <w:t>dveh</w:t>
      </w:r>
      <w:r w:rsidR="0025744E">
        <w:t xml:space="preserve"> </w:t>
      </w:r>
      <w:r w:rsidRPr="00B07847">
        <w:t>enakovrednih</w:t>
      </w:r>
      <w:r w:rsidR="0025744E">
        <w:t xml:space="preserve"> </w:t>
      </w:r>
      <w:r w:rsidRPr="00B07847">
        <w:t>izvodih,</w:t>
      </w:r>
      <w:r w:rsidR="0025744E">
        <w:t xml:space="preserve"> </w:t>
      </w:r>
      <w:r w:rsidRPr="00B07847">
        <w:t>od</w:t>
      </w:r>
      <w:r w:rsidR="0025744E">
        <w:t xml:space="preserve"> </w:t>
      </w:r>
      <w:r w:rsidRPr="00B07847">
        <w:t>katerih</w:t>
      </w:r>
      <w:r w:rsidR="0025744E">
        <w:t xml:space="preserve"> </w:t>
      </w:r>
      <w:r w:rsidRPr="00B07847">
        <w:t>prejme</w:t>
      </w:r>
      <w:r w:rsidR="0025744E">
        <w:t xml:space="preserve"> </w:t>
      </w:r>
      <w:r w:rsidRPr="00B07847">
        <w:t>vsaka</w:t>
      </w:r>
      <w:r w:rsidR="0025744E">
        <w:t xml:space="preserve"> </w:t>
      </w:r>
      <w:r w:rsidRPr="00B07847">
        <w:t>pogodbena</w:t>
      </w:r>
      <w:r w:rsidR="0025744E">
        <w:t xml:space="preserve"> </w:t>
      </w:r>
      <w:r w:rsidRPr="00B07847">
        <w:t>stranka</w:t>
      </w:r>
      <w:r w:rsidR="0025744E">
        <w:t xml:space="preserve"> </w:t>
      </w:r>
      <w:r w:rsidRPr="00B07847">
        <w:t>dva</w:t>
      </w:r>
      <w:r w:rsidR="0025744E">
        <w:t xml:space="preserve"> </w:t>
      </w:r>
      <w:r w:rsidRPr="00B07847">
        <w:t>izvoda.</w:t>
      </w:r>
    </w:p>
    <w:p w14:paraId="32D4A9EB" w14:textId="77777777" w:rsidR="00585344" w:rsidRPr="00B07847" w:rsidRDefault="00585344" w:rsidP="00B07847">
      <w:pPr>
        <w:spacing w:line="276" w:lineRule="auto"/>
        <w:jc w:val="both"/>
      </w:pPr>
    </w:p>
    <w:p w14:paraId="2387711E" w14:textId="77777777" w:rsidR="0090605D" w:rsidRPr="00B07847" w:rsidRDefault="0090605D" w:rsidP="00B07847">
      <w:pPr>
        <w:spacing w:line="276" w:lineRule="auto"/>
        <w:jc w:val="both"/>
      </w:pPr>
    </w:p>
    <w:p w14:paraId="1E0B5016" w14:textId="77777777" w:rsidR="00E76E19" w:rsidRPr="00B07847" w:rsidRDefault="00E76E19" w:rsidP="00B07847">
      <w:pPr>
        <w:spacing w:line="276" w:lineRule="auto"/>
        <w:jc w:val="both"/>
      </w:pPr>
    </w:p>
    <w:p w14:paraId="330C1AB5" w14:textId="739CBD98" w:rsidR="00585344" w:rsidRPr="00B07847" w:rsidRDefault="00585344" w:rsidP="00B07847">
      <w:pPr>
        <w:spacing w:line="276" w:lineRule="auto"/>
        <w:jc w:val="both"/>
      </w:pPr>
      <w:r w:rsidRPr="00B07847">
        <w:t>NAROČNIK:</w:t>
      </w:r>
      <w:r w:rsidR="008415EC">
        <w:t xml:space="preserve">                                     </w:t>
      </w:r>
      <w:r w:rsidR="00A4325D">
        <w:tab/>
      </w:r>
      <w:r w:rsidR="00A4325D">
        <w:tab/>
      </w:r>
      <w:r w:rsidR="00A4325D">
        <w:tab/>
      </w:r>
      <w:r w:rsidR="008415EC">
        <w:t xml:space="preserve"> </w:t>
      </w:r>
      <w:r w:rsidRPr="00B07847">
        <w:t>PRODAJALEC:</w:t>
      </w:r>
    </w:p>
    <w:p w14:paraId="72696CDD" w14:textId="66234DDB" w:rsidR="00585344" w:rsidRPr="00B07847" w:rsidRDefault="00585344" w:rsidP="00B07847">
      <w:pPr>
        <w:spacing w:line="276" w:lineRule="auto"/>
        <w:jc w:val="both"/>
      </w:pPr>
      <w:r w:rsidRPr="00B07847">
        <w:t>Univerza</w:t>
      </w:r>
      <w:r w:rsidR="0025744E">
        <w:t xml:space="preserve"> </w:t>
      </w:r>
      <w:r w:rsidRPr="00B07847">
        <w:t>v</w:t>
      </w:r>
      <w:r w:rsidR="0025744E">
        <w:t xml:space="preserve"> </w:t>
      </w:r>
      <w:r w:rsidRPr="00B07847">
        <w:t>Ljubljani</w:t>
      </w:r>
    </w:p>
    <w:p w14:paraId="518255B1" w14:textId="7B379A16" w:rsidR="00585344" w:rsidRPr="00B07847" w:rsidRDefault="00585344" w:rsidP="00B07847">
      <w:pPr>
        <w:spacing w:line="276" w:lineRule="auto"/>
        <w:jc w:val="both"/>
      </w:pPr>
      <w:r w:rsidRPr="00B07847">
        <w:t>Medicinska</w:t>
      </w:r>
      <w:r w:rsidR="0025744E">
        <w:t xml:space="preserve"> </w:t>
      </w:r>
      <w:r w:rsidRPr="00B07847">
        <w:t>fakulteta</w:t>
      </w:r>
    </w:p>
    <w:p w14:paraId="101E4770" w14:textId="2B002873" w:rsidR="00585344" w:rsidRPr="00B07847" w:rsidRDefault="00585344" w:rsidP="00B07847">
      <w:pPr>
        <w:spacing w:line="276" w:lineRule="auto"/>
        <w:jc w:val="both"/>
      </w:pPr>
      <w:r w:rsidRPr="00B07847">
        <w:t>Vrazov</w:t>
      </w:r>
      <w:r w:rsidR="0025744E">
        <w:t xml:space="preserve"> </w:t>
      </w:r>
      <w:r w:rsidRPr="00B07847">
        <w:t>trg</w:t>
      </w:r>
      <w:r w:rsidR="0025744E">
        <w:t xml:space="preserve"> </w:t>
      </w:r>
      <w:r w:rsidRPr="00B07847">
        <w:t>002</w:t>
      </w:r>
    </w:p>
    <w:p w14:paraId="74A748E2" w14:textId="24B229C1" w:rsidR="00585344" w:rsidRPr="00B07847" w:rsidRDefault="00585344" w:rsidP="00B07847">
      <w:pPr>
        <w:spacing w:line="276" w:lineRule="auto"/>
        <w:jc w:val="both"/>
      </w:pPr>
      <w:r w:rsidRPr="00B07847">
        <w:t>1000</w:t>
      </w:r>
      <w:r w:rsidR="0025744E">
        <w:t xml:space="preserve"> </w:t>
      </w:r>
      <w:r w:rsidRPr="00B07847">
        <w:t>Ljubljana</w:t>
      </w:r>
    </w:p>
    <w:p w14:paraId="50A404F4" w14:textId="77777777" w:rsidR="00585344" w:rsidRPr="00B07847" w:rsidRDefault="00585344" w:rsidP="00B07847">
      <w:pPr>
        <w:spacing w:line="276" w:lineRule="auto"/>
        <w:jc w:val="both"/>
      </w:pPr>
    </w:p>
    <w:p w14:paraId="3F5EF269" w14:textId="4E7FE9BD" w:rsidR="00585344" w:rsidRPr="00B07847" w:rsidRDefault="00585344" w:rsidP="00B07847">
      <w:pPr>
        <w:spacing w:line="276" w:lineRule="auto"/>
        <w:jc w:val="both"/>
      </w:pPr>
      <w:r w:rsidRPr="00B07847">
        <w:t>V/na</w:t>
      </w:r>
      <w:r w:rsidR="008415EC">
        <w:t xml:space="preserve">           </w:t>
      </w:r>
      <w:r w:rsidRPr="00B07847">
        <w:t>,</w:t>
      </w:r>
      <w:r w:rsidR="0025744E">
        <w:t xml:space="preserve"> </w:t>
      </w:r>
      <w:r w:rsidRPr="00B07847">
        <w:t>dne</w:t>
      </w:r>
      <w:r w:rsidR="008415EC">
        <w:t xml:space="preserve">                            </w:t>
      </w:r>
      <w:r w:rsidR="00A4325D">
        <w:tab/>
      </w:r>
      <w:r w:rsidR="00A4325D">
        <w:tab/>
      </w:r>
      <w:r w:rsidR="00A4325D">
        <w:tab/>
      </w:r>
      <w:r w:rsidR="00A4325D">
        <w:tab/>
      </w:r>
      <w:r w:rsidR="008415EC">
        <w:t xml:space="preserve">  </w:t>
      </w:r>
      <w:r w:rsidRPr="00B07847">
        <w:t>V/na</w:t>
      </w:r>
      <w:r w:rsidR="008415EC">
        <w:t xml:space="preserve">           </w:t>
      </w:r>
      <w:r w:rsidRPr="00B07847">
        <w:t>,</w:t>
      </w:r>
      <w:r w:rsidR="0025744E">
        <w:t xml:space="preserve"> </w:t>
      </w:r>
      <w:r w:rsidRPr="00B07847">
        <w:t>dne</w:t>
      </w:r>
      <w:r w:rsidR="008415EC">
        <w:t xml:space="preserve">  </w:t>
      </w:r>
    </w:p>
    <w:p w14:paraId="388683F5" w14:textId="58C88BEA" w:rsidR="00585344" w:rsidRPr="00B07847" w:rsidRDefault="008415EC" w:rsidP="00B07847">
      <w:pPr>
        <w:spacing w:line="276" w:lineRule="auto"/>
        <w:jc w:val="both"/>
      </w:pPr>
      <w:r>
        <w:t xml:space="preserve"> </w:t>
      </w:r>
    </w:p>
    <w:p w14:paraId="1B81115E" w14:textId="3AD752A5" w:rsidR="00585344" w:rsidRPr="00B07847" w:rsidRDefault="00585344" w:rsidP="00B07847">
      <w:pPr>
        <w:spacing w:line="276" w:lineRule="auto"/>
        <w:jc w:val="both"/>
      </w:pPr>
      <w:r w:rsidRPr="00B07847">
        <w:t>Ime</w:t>
      </w:r>
      <w:r w:rsidR="0025744E">
        <w:t xml:space="preserve"> </w:t>
      </w:r>
      <w:r w:rsidRPr="00B07847">
        <w:t>in</w:t>
      </w:r>
      <w:r w:rsidR="0025744E">
        <w:t xml:space="preserve"> </w:t>
      </w:r>
      <w:r w:rsidRPr="00B07847">
        <w:t>priimek:</w:t>
      </w:r>
      <w:r w:rsidR="008415EC">
        <w:t xml:space="preserve">                                   </w:t>
      </w:r>
      <w:r w:rsidR="00A4325D">
        <w:tab/>
      </w:r>
      <w:r w:rsidR="00A4325D">
        <w:tab/>
      </w:r>
      <w:r w:rsidR="00A4325D">
        <w:tab/>
      </w:r>
      <w:r w:rsidR="00A4325D">
        <w:tab/>
      </w:r>
      <w:r w:rsidR="008415EC">
        <w:t xml:space="preserve"> </w:t>
      </w:r>
      <w:r w:rsidRPr="00B07847">
        <w:t>Ime</w:t>
      </w:r>
      <w:r w:rsidR="0025744E">
        <w:t xml:space="preserve"> </w:t>
      </w:r>
      <w:r w:rsidRPr="00B07847">
        <w:t>in</w:t>
      </w:r>
      <w:r w:rsidR="0025744E">
        <w:t xml:space="preserve"> </w:t>
      </w:r>
      <w:r w:rsidRPr="00B07847">
        <w:t>priimek:</w:t>
      </w:r>
    </w:p>
    <w:p w14:paraId="418401F0" w14:textId="1616D661" w:rsidR="00585344" w:rsidRPr="00B07847" w:rsidRDefault="00585344" w:rsidP="00B07847">
      <w:pPr>
        <w:spacing w:line="276" w:lineRule="auto"/>
        <w:jc w:val="both"/>
      </w:pPr>
      <w:r w:rsidRPr="00B07847">
        <w:t>Dekan:</w:t>
      </w:r>
      <w:r w:rsidR="0025744E">
        <w:t xml:space="preserve"> </w:t>
      </w:r>
      <w:r w:rsidRPr="00B07847">
        <w:t>prof.</w:t>
      </w:r>
      <w:r w:rsidR="0025744E">
        <w:t xml:space="preserve"> </w:t>
      </w:r>
      <w:r w:rsidRPr="00B07847">
        <w:t>dr.</w:t>
      </w:r>
      <w:r w:rsidR="0025744E">
        <w:t xml:space="preserve"> </w:t>
      </w:r>
      <w:r w:rsidRPr="00B07847">
        <w:t>Igor</w:t>
      </w:r>
      <w:r w:rsidR="0025744E">
        <w:t xml:space="preserve"> </w:t>
      </w:r>
      <w:r w:rsidRPr="00B07847">
        <w:t>Švab,</w:t>
      </w:r>
      <w:r w:rsidR="0025744E">
        <w:t xml:space="preserve"> </w:t>
      </w:r>
      <w:r w:rsidRPr="00B07847">
        <w:t>dr.</w:t>
      </w:r>
      <w:r w:rsidR="0025744E">
        <w:t xml:space="preserve"> </w:t>
      </w:r>
      <w:r w:rsidRPr="00B07847">
        <w:t>med.</w:t>
      </w:r>
    </w:p>
    <w:p w14:paraId="004B3646" w14:textId="41F964E0" w:rsidR="000C18D6" w:rsidRPr="00B07847" w:rsidRDefault="00585344" w:rsidP="00B07847">
      <w:pPr>
        <w:spacing w:line="276" w:lineRule="auto"/>
        <w:jc w:val="both"/>
      </w:pPr>
      <w:r w:rsidRPr="00B07847">
        <w:t>Žig</w:t>
      </w:r>
      <w:r w:rsidR="0025744E">
        <w:t xml:space="preserve"> </w:t>
      </w:r>
      <w:r w:rsidRPr="00B07847">
        <w:t>in</w:t>
      </w:r>
      <w:r w:rsidR="0025744E">
        <w:t xml:space="preserve"> </w:t>
      </w:r>
      <w:r w:rsidRPr="00B07847">
        <w:t>podpis:</w:t>
      </w:r>
      <w:r w:rsidR="008415EC">
        <w:t xml:space="preserve">                                      </w:t>
      </w:r>
      <w:r w:rsidR="0025744E">
        <w:t xml:space="preserve"> </w:t>
      </w:r>
      <w:r w:rsidR="00A4325D">
        <w:tab/>
      </w:r>
      <w:r w:rsidR="00A4325D">
        <w:tab/>
      </w:r>
      <w:r w:rsidR="00A4325D">
        <w:tab/>
      </w:r>
      <w:r w:rsidRPr="00B07847">
        <w:t>Žig</w:t>
      </w:r>
      <w:r w:rsidR="0025744E">
        <w:t xml:space="preserve"> </w:t>
      </w:r>
      <w:r w:rsidRPr="00B07847">
        <w:t>in</w:t>
      </w:r>
      <w:r w:rsidR="0025744E">
        <w:t xml:space="preserve"> </w:t>
      </w:r>
      <w:r w:rsidRPr="00B07847">
        <w:t>podpis:</w:t>
      </w:r>
      <w:r w:rsidR="008415EC">
        <w:t xml:space="preserve">    </w:t>
      </w:r>
    </w:p>
    <w:p w14:paraId="606DC5FD" w14:textId="77777777" w:rsidR="000C18D6" w:rsidRPr="00B07847" w:rsidRDefault="000C18D6" w:rsidP="00B07847">
      <w:pPr>
        <w:spacing w:line="276" w:lineRule="auto"/>
        <w:jc w:val="both"/>
      </w:pPr>
    </w:p>
    <w:p w14:paraId="6E515B58" w14:textId="77777777" w:rsidR="000C18D6" w:rsidRPr="00B07847" w:rsidRDefault="000C18D6" w:rsidP="00B07847">
      <w:pPr>
        <w:spacing w:line="276" w:lineRule="auto"/>
        <w:jc w:val="both"/>
      </w:pPr>
    </w:p>
    <w:p w14:paraId="422A1E6D" w14:textId="77777777" w:rsidR="000C18D6" w:rsidRPr="00B07847" w:rsidRDefault="000C18D6" w:rsidP="00B07847">
      <w:pPr>
        <w:spacing w:line="276" w:lineRule="auto"/>
        <w:jc w:val="both"/>
      </w:pPr>
    </w:p>
    <w:p w14:paraId="394A9FF1" w14:textId="48B69347" w:rsidR="000C18D6" w:rsidRDefault="000C18D6" w:rsidP="00B07847">
      <w:pPr>
        <w:spacing w:line="276" w:lineRule="auto"/>
        <w:jc w:val="both"/>
      </w:pPr>
    </w:p>
    <w:p w14:paraId="1F3CD3A0" w14:textId="7B8F69E1" w:rsidR="00324E9E" w:rsidRDefault="00324E9E" w:rsidP="00B07847">
      <w:pPr>
        <w:spacing w:line="276" w:lineRule="auto"/>
        <w:jc w:val="both"/>
      </w:pPr>
    </w:p>
    <w:p w14:paraId="47DDC4E3" w14:textId="21D724E3" w:rsidR="00324E9E" w:rsidRDefault="00324E9E" w:rsidP="00B07847">
      <w:pPr>
        <w:spacing w:line="276" w:lineRule="auto"/>
        <w:jc w:val="both"/>
      </w:pPr>
    </w:p>
    <w:p w14:paraId="55AEEBEF" w14:textId="77777777" w:rsidR="00324E9E" w:rsidRPr="00B07847" w:rsidRDefault="00324E9E" w:rsidP="00B07847">
      <w:pPr>
        <w:spacing w:line="276" w:lineRule="auto"/>
        <w:jc w:val="both"/>
      </w:pPr>
    </w:p>
    <w:p w14:paraId="7EE6C2A1" w14:textId="3AF9DE3A" w:rsidR="000C18D6" w:rsidRPr="00B07847" w:rsidRDefault="000C18D6" w:rsidP="00B07847">
      <w:pPr>
        <w:spacing w:after="26" w:line="276" w:lineRule="auto"/>
        <w:ind w:left="366" w:right="1375" w:hanging="360"/>
        <w:jc w:val="both"/>
        <w:rPr>
          <w:rFonts w:eastAsia="Segoe UI Symbol" w:cs="Segoe UI Symbol"/>
          <w:color w:val="000000"/>
        </w:rPr>
      </w:pPr>
      <w:r w:rsidRPr="00B07847">
        <w:rPr>
          <w:rFonts w:eastAsia="Garamond" w:cs="Garamond"/>
          <w:color w:val="000000"/>
        </w:rPr>
        <w:t>Priloge,</w:t>
      </w:r>
      <w:r w:rsidR="0025744E">
        <w:rPr>
          <w:rFonts w:eastAsia="Garamond" w:cs="Garamond"/>
          <w:color w:val="000000"/>
        </w:rPr>
        <w:t xml:space="preserve"> </w:t>
      </w:r>
      <w:r w:rsidRPr="00B07847">
        <w:rPr>
          <w:rFonts w:eastAsia="Garamond" w:cs="Garamond"/>
          <w:color w:val="000000"/>
        </w:rPr>
        <w:t>ki</w:t>
      </w:r>
      <w:r w:rsidR="0025744E">
        <w:rPr>
          <w:rFonts w:eastAsia="Garamond" w:cs="Garamond"/>
          <w:color w:val="000000"/>
        </w:rPr>
        <w:t xml:space="preserve"> </w:t>
      </w:r>
      <w:r w:rsidRPr="00B07847">
        <w:rPr>
          <w:rFonts w:eastAsia="Garamond" w:cs="Garamond"/>
          <w:color w:val="000000"/>
        </w:rPr>
        <w:t>so</w:t>
      </w:r>
      <w:r w:rsidR="0025744E">
        <w:rPr>
          <w:rFonts w:eastAsia="Garamond" w:cs="Garamond"/>
          <w:color w:val="000000"/>
        </w:rPr>
        <w:t xml:space="preserve"> </w:t>
      </w:r>
      <w:r w:rsidRPr="00B07847">
        <w:rPr>
          <w:rFonts w:eastAsia="Garamond" w:cs="Garamond"/>
          <w:color w:val="000000"/>
        </w:rPr>
        <w:t>sestavni</w:t>
      </w:r>
      <w:r w:rsidR="0025744E">
        <w:rPr>
          <w:rFonts w:eastAsia="Garamond" w:cs="Garamond"/>
          <w:color w:val="000000"/>
        </w:rPr>
        <w:t xml:space="preserve"> </w:t>
      </w:r>
      <w:r w:rsidRPr="00B07847">
        <w:rPr>
          <w:rFonts w:eastAsia="Garamond" w:cs="Garamond"/>
          <w:color w:val="000000"/>
        </w:rPr>
        <w:t>del</w:t>
      </w:r>
      <w:r w:rsidR="0025744E">
        <w:rPr>
          <w:rFonts w:eastAsia="Garamond" w:cs="Garamond"/>
          <w:color w:val="000000"/>
        </w:rPr>
        <w:t xml:space="preserve"> </w:t>
      </w:r>
      <w:r w:rsidRPr="00B07847">
        <w:rPr>
          <w:rFonts w:eastAsia="Garamond" w:cs="Garamond"/>
          <w:color w:val="000000"/>
        </w:rPr>
        <w:t>te</w:t>
      </w:r>
      <w:r w:rsidR="0025744E">
        <w:rPr>
          <w:rFonts w:eastAsia="Garamond" w:cs="Garamond"/>
          <w:color w:val="000000"/>
        </w:rPr>
        <w:t xml:space="preserve"> </w:t>
      </w:r>
      <w:r w:rsidRPr="00B07847">
        <w:rPr>
          <w:rFonts w:eastAsia="Garamond" w:cs="Garamond"/>
          <w:color w:val="000000"/>
        </w:rPr>
        <w:t>pogodbe</w:t>
      </w:r>
      <w:r w:rsidR="0025744E">
        <w:rPr>
          <w:rFonts w:eastAsia="Garamond" w:cs="Garamond"/>
          <w:color w:val="000000"/>
        </w:rPr>
        <w:t xml:space="preserve"> </w:t>
      </w:r>
      <w:r w:rsidRPr="00B07847">
        <w:rPr>
          <w:rFonts w:eastAsia="Garamond" w:cs="Garamond"/>
          <w:color w:val="000000"/>
        </w:rPr>
        <w:t>(nahajajo</w:t>
      </w:r>
      <w:r w:rsidR="0025744E">
        <w:rPr>
          <w:rFonts w:eastAsia="Garamond" w:cs="Garamond"/>
          <w:color w:val="000000"/>
        </w:rPr>
        <w:t xml:space="preserve"> </w:t>
      </w:r>
      <w:r w:rsidRPr="00B07847">
        <w:rPr>
          <w:rFonts w:eastAsia="Garamond" w:cs="Garamond"/>
          <w:color w:val="000000"/>
        </w:rPr>
        <w:t>se</w:t>
      </w:r>
      <w:r w:rsidR="0025744E">
        <w:rPr>
          <w:rFonts w:eastAsia="Garamond" w:cs="Garamond"/>
          <w:color w:val="000000"/>
        </w:rPr>
        <w:t xml:space="preserve"> </w:t>
      </w:r>
      <w:r w:rsidRPr="00B07847">
        <w:rPr>
          <w:rFonts w:eastAsia="Garamond" w:cs="Garamond"/>
          <w:color w:val="000000"/>
        </w:rPr>
        <w:t>v</w:t>
      </w:r>
      <w:r w:rsidR="0025744E">
        <w:rPr>
          <w:rFonts w:eastAsia="Garamond" w:cs="Garamond"/>
          <w:color w:val="000000"/>
        </w:rPr>
        <w:t xml:space="preserve"> </w:t>
      </w:r>
      <w:r w:rsidRPr="00B07847">
        <w:rPr>
          <w:rFonts w:eastAsia="Garamond" w:cs="Garamond"/>
          <w:color w:val="000000"/>
        </w:rPr>
        <w:t>arhivu</w:t>
      </w:r>
      <w:r w:rsidR="0025744E">
        <w:rPr>
          <w:rFonts w:eastAsia="Garamond" w:cs="Garamond"/>
          <w:color w:val="000000"/>
        </w:rPr>
        <w:t xml:space="preserve"> </w:t>
      </w:r>
      <w:r w:rsidRPr="00B07847">
        <w:rPr>
          <w:rFonts w:eastAsia="Garamond" w:cs="Garamond"/>
          <w:color w:val="000000"/>
        </w:rPr>
        <w:t>naročnika):</w:t>
      </w:r>
      <w:r w:rsidR="0025744E">
        <w:rPr>
          <w:rFonts w:eastAsia="Garamond" w:cs="Garamond"/>
          <w:color w:val="000000"/>
        </w:rPr>
        <w:t xml:space="preserve"> </w:t>
      </w:r>
    </w:p>
    <w:p w14:paraId="75C591C5" w14:textId="15D4B56D" w:rsidR="000C18D6" w:rsidRPr="00B07847" w:rsidRDefault="000C18D6" w:rsidP="001566D4">
      <w:pPr>
        <w:numPr>
          <w:ilvl w:val="0"/>
          <w:numId w:val="23"/>
        </w:numPr>
        <w:spacing w:after="3" w:line="276" w:lineRule="auto"/>
        <w:ind w:right="55"/>
        <w:jc w:val="both"/>
        <w:rPr>
          <w:rFonts w:eastAsia="Garamond" w:cs="Garamond"/>
          <w:color w:val="000000"/>
        </w:rPr>
      </w:pPr>
      <w:r w:rsidRPr="00B07847">
        <w:rPr>
          <w:rFonts w:eastAsia="Garamond" w:cs="Garamond"/>
          <w:color w:val="000000"/>
        </w:rPr>
        <w:t>Priloga</w:t>
      </w:r>
      <w:r w:rsidR="0025744E">
        <w:rPr>
          <w:rFonts w:eastAsia="Garamond" w:cs="Garamond"/>
          <w:color w:val="000000"/>
        </w:rPr>
        <w:t xml:space="preserve"> </w:t>
      </w:r>
      <w:r w:rsidRPr="00B07847">
        <w:rPr>
          <w:rFonts w:eastAsia="Garamond" w:cs="Garamond"/>
          <w:color w:val="000000"/>
        </w:rPr>
        <w:t>1:</w:t>
      </w:r>
      <w:r w:rsidR="0025744E">
        <w:rPr>
          <w:rFonts w:eastAsia="Garamond" w:cs="Garamond"/>
          <w:color w:val="000000"/>
        </w:rPr>
        <w:t xml:space="preserve"> </w:t>
      </w:r>
      <w:r w:rsidRPr="00B07847">
        <w:rPr>
          <w:rFonts w:eastAsia="Garamond" w:cs="Garamond"/>
          <w:color w:val="000000"/>
        </w:rPr>
        <w:t>D</w:t>
      </w:r>
      <w:r w:rsidRPr="00B07847">
        <w:rPr>
          <w:rFonts w:cs="Arial"/>
        </w:rPr>
        <w:t>okumentacija</w:t>
      </w:r>
      <w:r w:rsidR="0025744E">
        <w:rPr>
          <w:rFonts w:cs="Arial"/>
        </w:rPr>
        <w:t xml:space="preserve"> </w:t>
      </w:r>
      <w:r w:rsidRPr="00B07847">
        <w:rPr>
          <w:rFonts w:cs="Arial"/>
        </w:rPr>
        <w:t>v</w:t>
      </w:r>
      <w:r w:rsidR="0025744E">
        <w:rPr>
          <w:rFonts w:cs="Arial"/>
        </w:rPr>
        <w:t xml:space="preserve"> </w:t>
      </w:r>
      <w:r w:rsidRPr="00B07847">
        <w:rPr>
          <w:rFonts w:cs="Arial"/>
        </w:rPr>
        <w:t>zvezi</w:t>
      </w:r>
      <w:r w:rsidR="0025744E">
        <w:rPr>
          <w:rFonts w:cs="Arial"/>
        </w:rPr>
        <w:t xml:space="preserve"> </w:t>
      </w:r>
      <w:r w:rsidRPr="00B07847">
        <w:rPr>
          <w:rFonts w:cs="Arial"/>
        </w:rPr>
        <w:t>z</w:t>
      </w:r>
      <w:r w:rsidR="0025744E">
        <w:rPr>
          <w:rFonts w:cs="Arial"/>
        </w:rPr>
        <w:t xml:space="preserve"> </w:t>
      </w:r>
      <w:r w:rsidRPr="00B07847">
        <w:rPr>
          <w:rFonts w:cs="Arial"/>
        </w:rPr>
        <w:t>oddajo</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eastAsia="Garamond" w:cs="Garamond"/>
          <w:color w:val="000000"/>
        </w:rPr>
        <w:t xml:space="preserve"> </w:t>
      </w:r>
      <w:r w:rsidRPr="00B07847">
        <w:rPr>
          <w:rFonts w:eastAsia="Garamond" w:cs="Garamond"/>
          <w:color w:val="000000"/>
        </w:rPr>
        <w:t>št.</w:t>
      </w:r>
      <w:r w:rsidR="0025744E">
        <w:rPr>
          <w:rFonts w:eastAsia="Garamond" w:cs="Garamond"/>
          <w:color w:val="000000"/>
        </w:rPr>
        <w:t xml:space="preserve"> </w:t>
      </w:r>
      <w:r w:rsidRPr="00B07847">
        <w:rPr>
          <w:rFonts w:eastAsia="Garamond" w:cs="Garamond"/>
          <w:color w:val="000000"/>
        </w:rPr>
        <w:t>091-</w:t>
      </w:r>
      <w:r w:rsidR="0028488F" w:rsidRPr="00B07847">
        <w:rPr>
          <w:rFonts w:eastAsia="Garamond" w:cs="Garamond"/>
          <w:color w:val="000000"/>
        </w:rPr>
        <w:t>1</w:t>
      </w:r>
      <w:r w:rsidR="00F57808">
        <w:rPr>
          <w:rFonts w:eastAsia="Garamond" w:cs="Garamond"/>
          <w:color w:val="000000"/>
        </w:rPr>
        <w:t>7</w:t>
      </w:r>
      <w:r w:rsidRPr="00B07847">
        <w:rPr>
          <w:rFonts w:eastAsia="Garamond" w:cs="Garamond"/>
          <w:color w:val="000000"/>
        </w:rPr>
        <w:t>-1/2</w:t>
      </w:r>
      <w:r w:rsidR="0028488F" w:rsidRPr="00B07847">
        <w:rPr>
          <w:rFonts w:eastAsia="Garamond" w:cs="Garamond"/>
          <w:color w:val="000000"/>
        </w:rPr>
        <w:t>2</w:t>
      </w:r>
    </w:p>
    <w:p w14:paraId="3776395D" w14:textId="75E53968" w:rsidR="000C18D6" w:rsidRPr="00B07847" w:rsidRDefault="000C18D6" w:rsidP="001566D4">
      <w:pPr>
        <w:numPr>
          <w:ilvl w:val="0"/>
          <w:numId w:val="23"/>
        </w:numPr>
        <w:spacing w:after="3" w:line="276" w:lineRule="auto"/>
        <w:ind w:right="55"/>
        <w:jc w:val="both"/>
        <w:rPr>
          <w:rFonts w:eastAsia="Garamond" w:cs="Garamond"/>
          <w:color w:val="000000"/>
        </w:rPr>
      </w:pPr>
      <w:r w:rsidRPr="00B07847">
        <w:rPr>
          <w:rFonts w:eastAsia="Garamond" w:cs="Garamond"/>
          <w:color w:val="000000"/>
        </w:rPr>
        <w:t>Priloga</w:t>
      </w:r>
      <w:r w:rsidR="0025744E">
        <w:rPr>
          <w:rFonts w:eastAsia="Garamond" w:cs="Garamond"/>
          <w:color w:val="000000"/>
        </w:rPr>
        <w:t xml:space="preserve"> </w:t>
      </w:r>
      <w:r w:rsidR="00324E9E">
        <w:rPr>
          <w:rFonts w:eastAsia="Garamond" w:cs="Garamond"/>
          <w:color w:val="000000"/>
        </w:rPr>
        <w:t>2</w:t>
      </w:r>
      <w:r w:rsidRPr="00B07847">
        <w:rPr>
          <w:rFonts w:eastAsia="Garamond" w:cs="Garamond"/>
          <w:color w:val="000000"/>
        </w:rPr>
        <w:t>:</w:t>
      </w:r>
      <w:r w:rsidR="0025744E">
        <w:rPr>
          <w:rFonts w:eastAsia="Garamond" w:cs="Garamond"/>
          <w:color w:val="000000"/>
        </w:rPr>
        <w:t xml:space="preserve"> </w:t>
      </w:r>
      <w:r w:rsidRPr="00B07847">
        <w:rPr>
          <w:rFonts w:eastAsia="Garamond" w:cs="Garamond"/>
          <w:color w:val="000000"/>
        </w:rPr>
        <w:t>Ponudbena</w:t>
      </w:r>
      <w:r w:rsidR="0025744E">
        <w:rPr>
          <w:rFonts w:eastAsia="Garamond" w:cs="Garamond"/>
          <w:color w:val="000000"/>
        </w:rPr>
        <w:t xml:space="preserve"> </w:t>
      </w:r>
      <w:r w:rsidRPr="00B07847">
        <w:rPr>
          <w:rFonts w:eastAsia="Garamond" w:cs="Garamond"/>
          <w:color w:val="000000"/>
        </w:rPr>
        <w:t>dokumentacija</w:t>
      </w:r>
      <w:r w:rsidR="0025744E">
        <w:rPr>
          <w:rFonts w:eastAsia="Garamond" w:cs="Garamond"/>
          <w:color w:val="000000"/>
        </w:rPr>
        <w:t xml:space="preserve"> </w:t>
      </w:r>
      <w:r w:rsidRPr="00B07847">
        <w:rPr>
          <w:rFonts w:eastAsia="Garamond" w:cs="Garamond"/>
          <w:color w:val="000000"/>
        </w:rPr>
        <w:t>izvajalca</w:t>
      </w:r>
      <w:r w:rsidR="0025744E">
        <w:rPr>
          <w:rFonts w:eastAsia="Garamond" w:cs="Garamond"/>
          <w:color w:val="000000"/>
        </w:rPr>
        <w:t xml:space="preserve"> </w:t>
      </w:r>
      <w:r w:rsidRPr="00B07847">
        <w:rPr>
          <w:rFonts w:eastAsia="Garamond" w:cs="Garamond"/>
          <w:color w:val="000000"/>
        </w:rPr>
        <w:t>z</w:t>
      </w:r>
      <w:r w:rsidR="0025744E">
        <w:rPr>
          <w:rFonts w:eastAsia="Garamond" w:cs="Garamond"/>
          <w:color w:val="000000"/>
        </w:rPr>
        <w:t xml:space="preserve"> </w:t>
      </w:r>
      <w:r w:rsidRPr="00B07847">
        <w:rPr>
          <w:rFonts w:eastAsia="Garamond" w:cs="Garamond"/>
          <w:color w:val="000000"/>
        </w:rPr>
        <w:t>dne</w:t>
      </w:r>
      <w:r w:rsidR="0025744E">
        <w:rPr>
          <w:rFonts w:eastAsia="Garamond" w:cs="Garamond"/>
          <w:color w:val="000000"/>
        </w:rPr>
        <w:t xml:space="preserve"> </w:t>
      </w:r>
      <w:r w:rsidRPr="00B07847">
        <w:rPr>
          <w:rFonts w:eastAsia="Garamond" w:cs="Garamond"/>
          <w:color w:val="000000"/>
        </w:rPr>
        <w:t>_______..</w:t>
      </w:r>
    </w:p>
    <w:p w14:paraId="4D8375EF" w14:textId="77777777" w:rsidR="000C18D6" w:rsidRPr="00B07847" w:rsidRDefault="000C18D6" w:rsidP="00B07847">
      <w:pPr>
        <w:spacing w:line="276" w:lineRule="auto"/>
        <w:ind w:left="21"/>
        <w:rPr>
          <w:rFonts w:eastAsia="Garamond" w:cs="Garamond"/>
          <w:color w:val="000000"/>
        </w:rPr>
      </w:pPr>
    </w:p>
    <w:p w14:paraId="475020CC" w14:textId="16A049D6" w:rsidR="000C18D6" w:rsidRPr="00B07847" w:rsidRDefault="000C18D6" w:rsidP="00B07847">
      <w:pPr>
        <w:spacing w:after="78" w:line="276" w:lineRule="auto"/>
        <w:ind w:left="16" w:right="55" w:hanging="10"/>
        <w:jc w:val="both"/>
        <w:rPr>
          <w:rFonts w:eastAsia="Garamond" w:cs="Garamond"/>
          <w:color w:val="000000"/>
        </w:rPr>
      </w:pPr>
      <w:r w:rsidRPr="00B07847">
        <w:rPr>
          <w:rFonts w:eastAsia="Garamond" w:cs="Garamond"/>
          <w:color w:val="000000"/>
        </w:rPr>
        <w:t>Priloge,</w:t>
      </w:r>
      <w:r w:rsidR="0025744E">
        <w:rPr>
          <w:rFonts w:eastAsia="Garamond" w:cs="Garamond"/>
          <w:color w:val="000000"/>
        </w:rPr>
        <w:t xml:space="preserve"> </w:t>
      </w:r>
      <w:r w:rsidRPr="00B07847">
        <w:rPr>
          <w:rFonts w:eastAsia="Garamond" w:cs="Garamond"/>
          <w:color w:val="000000"/>
        </w:rPr>
        <w:t>ki</w:t>
      </w:r>
      <w:r w:rsidR="0025744E">
        <w:rPr>
          <w:rFonts w:eastAsia="Garamond" w:cs="Garamond"/>
          <w:color w:val="000000"/>
        </w:rPr>
        <w:t xml:space="preserve"> </w:t>
      </w:r>
      <w:r w:rsidRPr="00B07847">
        <w:rPr>
          <w:rFonts w:eastAsia="Garamond" w:cs="Garamond"/>
          <w:color w:val="000000"/>
        </w:rPr>
        <w:t>so</w:t>
      </w:r>
      <w:r w:rsidR="0025744E">
        <w:rPr>
          <w:rFonts w:eastAsia="Garamond" w:cs="Garamond"/>
          <w:color w:val="000000"/>
        </w:rPr>
        <w:t xml:space="preserve"> </w:t>
      </w:r>
      <w:r w:rsidRPr="00B07847">
        <w:rPr>
          <w:rFonts w:eastAsia="Garamond" w:cs="Garamond"/>
          <w:color w:val="000000"/>
        </w:rPr>
        <w:t>priložene</w:t>
      </w:r>
      <w:r w:rsidR="0025744E">
        <w:rPr>
          <w:rFonts w:eastAsia="Garamond" w:cs="Garamond"/>
          <w:color w:val="000000"/>
        </w:rPr>
        <w:t xml:space="preserve"> </w:t>
      </w:r>
      <w:r w:rsidRPr="00B07847">
        <w:rPr>
          <w:rFonts w:eastAsia="Garamond" w:cs="Garamond"/>
          <w:color w:val="000000"/>
        </w:rPr>
        <w:t>pogodbi:</w:t>
      </w:r>
      <w:r w:rsidR="0025744E">
        <w:rPr>
          <w:rFonts w:eastAsia="Garamond" w:cs="Garamond"/>
          <w:color w:val="000000"/>
        </w:rPr>
        <w:t xml:space="preserve"> </w:t>
      </w:r>
    </w:p>
    <w:p w14:paraId="68071D2E" w14:textId="28DC117E" w:rsidR="000C18D6" w:rsidRPr="00B07847" w:rsidRDefault="000C18D6" w:rsidP="001566D4">
      <w:pPr>
        <w:numPr>
          <w:ilvl w:val="0"/>
          <w:numId w:val="23"/>
        </w:numPr>
        <w:spacing w:after="3" w:line="276" w:lineRule="auto"/>
        <w:ind w:right="55"/>
        <w:jc w:val="both"/>
        <w:rPr>
          <w:rFonts w:eastAsia="Garamond" w:cs="Garamond"/>
          <w:color w:val="000000"/>
        </w:rPr>
      </w:pPr>
      <w:r w:rsidRPr="00B07847">
        <w:rPr>
          <w:rFonts w:eastAsia="Garamond" w:cs="Garamond"/>
          <w:color w:val="000000"/>
        </w:rPr>
        <w:t>Priloga</w:t>
      </w:r>
      <w:r w:rsidR="0025744E">
        <w:rPr>
          <w:rFonts w:eastAsia="Garamond" w:cs="Garamond"/>
          <w:color w:val="000000"/>
        </w:rPr>
        <w:t xml:space="preserve"> </w:t>
      </w:r>
      <w:r w:rsidRPr="00B07847">
        <w:rPr>
          <w:rFonts w:eastAsia="Garamond" w:cs="Garamond"/>
          <w:color w:val="000000"/>
        </w:rPr>
        <w:t>2:</w:t>
      </w:r>
      <w:r w:rsidR="0025744E">
        <w:rPr>
          <w:rFonts w:eastAsia="Garamond" w:cs="Garamond"/>
          <w:color w:val="000000"/>
        </w:rPr>
        <w:t xml:space="preserve"> </w:t>
      </w:r>
      <w:r w:rsidRPr="00B07847">
        <w:rPr>
          <w:rFonts w:eastAsia="Garamond" w:cs="Garamond"/>
          <w:color w:val="000000"/>
        </w:rPr>
        <w:t>Predračun</w:t>
      </w:r>
      <w:r w:rsidR="0025744E">
        <w:rPr>
          <w:rFonts w:eastAsia="Garamond" w:cs="Garamond"/>
          <w:color w:val="000000"/>
        </w:rPr>
        <w:t xml:space="preserve"> </w:t>
      </w:r>
      <w:r w:rsidRPr="00B07847">
        <w:rPr>
          <w:rFonts w:eastAsia="Garamond" w:cs="Garamond"/>
          <w:color w:val="000000"/>
        </w:rPr>
        <w:t>št.</w:t>
      </w:r>
      <w:r w:rsidR="008415EC">
        <w:rPr>
          <w:rFonts w:eastAsia="Garamond" w:cs="Garamond"/>
          <w:color w:val="000000"/>
        </w:rPr>
        <w:t xml:space="preserve"> </w:t>
      </w:r>
      <w:r w:rsidRPr="00B07847">
        <w:rPr>
          <w:rFonts w:eastAsia="Garamond" w:cs="Garamond"/>
          <w:color w:val="000000"/>
        </w:rPr>
        <w:t>____________.</w:t>
      </w:r>
    </w:p>
    <w:p w14:paraId="73F75D34" w14:textId="1F0A3ABF" w:rsidR="000C18D6" w:rsidRPr="00B07847" w:rsidRDefault="0025744E" w:rsidP="00B07847">
      <w:pPr>
        <w:spacing w:line="276" w:lineRule="auto"/>
        <w:ind w:left="741"/>
        <w:rPr>
          <w:rFonts w:eastAsia="Garamond" w:cs="Garamond"/>
          <w:color w:val="000000"/>
        </w:rPr>
      </w:pPr>
      <w:r>
        <w:rPr>
          <w:rFonts w:eastAsia="Garamond" w:cs="Garamond"/>
          <w:color w:val="000000"/>
        </w:rPr>
        <w:t xml:space="preserve"> </w:t>
      </w:r>
    </w:p>
    <w:p w14:paraId="73BF7884" w14:textId="1763589F" w:rsidR="000C18D6" w:rsidRPr="00B07847" w:rsidRDefault="000C18D6" w:rsidP="00B07847">
      <w:pPr>
        <w:spacing w:after="79" w:line="276" w:lineRule="auto"/>
        <w:ind w:left="16" w:right="55" w:hanging="10"/>
        <w:jc w:val="both"/>
        <w:rPr>
          <w:rFonts w:eastAsia="Garamond" w:cs="Garamond"/>
        </w:rPr>
      </w:pPr>
      <w:r w:rsidRPr="00B07847">
        <w:rPr>
          <w:rFonts w:eastAsia="Garamond" w:cs="Garamond"/>
          <w:color w:val="000000"/>
        </w:rPr>
        <w:t>Priloge,</w:t>
      </w:r>
      <w:r w:rsidR="0025744E">
        <w:rPr>
          <w:rFonts w:eastAsia="Garamond" w:cs="Garamond"/>
          <w:color w:val="000000"/>
        </w:rPr>
        <w:t xml:space="preserve"> </w:t>
      </w:r>
      <w:r w:rsidRPr="00B07847">
        <w:rPr>
          <w:rFonts w:eastAsia="Garamond" w:cs="Garamond"/>
        </w:rPr>
        <w:t>ki</w:t>
      </w:r>
      <w:r w:rsidR="0025744E">
        <w:rPr>
          <w:rFonts w:eastAsia="Garamond" w:cs="Garamond"/>
        </w:rPr>
        <w:t xml:space="preserve"> </w:t>
      </w:r>
      <w:r w:rsidRPr="00B07847">
        <w:rPr>
          <w:rFonts w:eastAsia="Garamond" w:cs="Garamond"/>
        </w:rPr>
        <w:t>jih</w:t>
      </w:r>
      <w:r w:rsidR="0025744E">
        <w:rPr>
          <w:rFonts w:eastAsia="Garamond" w:cs="Garamond"/>
        </w:rPr>
        <w:t xml:space="preserve"> </w:t>
      </w:r>
      <w:r w:rsidRPr="00B07847">
        <w:rPr>
          <w:rFonts w:eastAsia="Garamond" w:cs="Garamond"/>
        </w:rPr>
        <w:t>izvajalec</w:t>
      </w:r>
      <w:r w:rsidR="0025744E">
        <w:rPr>
          <w:rFonts w:eastAsia="Garamond" w:cs="Garamond"/>
        </w:rPr>
        <w:t xml:space="preserve"> </w:t>
      </w:r>
      <w:r w:rsidRPr="00B07847">
        <w:rPr>
          <w:rFonts w:eastAsia="Garamond" w:cs="Garamond"/>
        </w:rPr>
        <w:t>izpolni</w:t>
      </w:r>
      <w:r w:rsidR="0025744E">
        <w:rPr>
          <w:rFonts w:eastAsia="Garamond" w:cs="Garamond"/>
        </w:rPr>
        <w:t xml:space="preserve"> </w:t>
      </w:r>
      <w:r w:rsidRPr="00B07847">
        <w:rPr>
          <w:rFonts w:eastAsia="Garamond" w:cs="Garamond"/>
        </w:rPr>
        <w:t>in</w:t>
      </w:r>
      <w:r w:rsidR="0025744E">
        <w:rPr>
          <w:rFonts w:eastAsia="Garamond" w:cs="Garamond"/>
        </w:rPr>
        <w:t xml:space="preserve"> </w:t>
      </w:r>
      <w:r w:rsidRPr="00B07847">
        <w:rPr>
          <w:rFonts w:eastAsia="Garamond" w:cs="Garamond"/>
        </w:rPr>
        <w:t>priloži</w:t>
      </w:r>
      <w:r w:rsidR="0025744E">
        <w:rPr>
          <w:rFonts w:eastAsia="Garamond" w:cs="Garamond"/>
        </w:rPr>
        <w:t xml:space="preserve"> </w:t>
      </w:r>
      <w:r w:rsidRPr="00B07847">
        <w:rPr>
          <w:rFonts w:eastAsia="Garamond" w:cs="Garamond"/>
        </w:rPr>
        <w:t>podpisani</w:t>
      </w:r>
      <w:r w:rsidR="0025744E">
        <w:rPr>
          <w:rFonts w:eastAsia="Garamond" w:cs="Garamond"/>
        </w:rPr>
        <w:t xml:space="preserve"> </w:t>
      </w:r>
      <w:r w:rsidRPr="00B07847">
        <w:rPr>
          <w:rFonts w:eastAsia="Garamond" w:cs="Garamond"/>
        </w:rPr>
        <w:t>pogodbi:</w:t>
      </w:r>
      <w:r w:rsidR="0025744E">
        <w:rPr>
          <w:rFonts w:eastAsia="Garamond" w:cs="Garamond"/>
        </w:rPr>
        <w:t xml:space="preserve"> </w:t>
      </w:r>
    </w:p>
    <w:p w14:paraId="137F5E0F" w14:textId="5C4487F2" w:rsidR="000C18D6" w:rsidRPr="00B07847" w:rsidRDefault="000C18D6" w:rsidP="001566D4">
      <w:pPr>
        <w:numPr>
          <w:ilvl w:val="0"/>
          <w:numId w:val="23"/>
        </w:numPr>
        <w:spacing w:after="3" w:line="276" w:lineRule="auto"/>
        <w:ind w:right="55"/>
        <w:jc w:val="both"/>
        <w:rPr>
          <w:rFonts w:eastAsia="Garamond" w:cs="Garamond"/>
        </w:rPr>
      </w:pPr>
      <w:r w:rsidRPr="00B07847">
        <w:rPr>
          <w:rFonts w:eastAsia="Garamond" w:cs="Garamond"/>
        </w:rPr>
        <w:t>Priloga</w:t>
      </w:r>
      <w:r w:rsidR="0025744E">
        <w:rPr>
          <w:rFonts w:eastAsia="Garamond" w:cs="Garamond"/>
        </w:rPr>
        <w:t xml:space="preserve"> </w:t>
      </w:r>
      <w:r w:rsidRPr="00B07847">
        <w:rPr>
          <w:rFonts w:eastAsia="Garamond" w:cs="Garamond"/>
        </w:rPr>
        <w:t>3:</w:t>
      </w:r>
      <w:r w:rsidR="0025744E">
        <w:rPr>
          <w:rFonts w:eastAsia="Garamond" w:cs="Garamond"/>
        </w:rPr>
        <w:t xml:space="preserve"> </w:t>
      </w:r>
      <w:r w:rsidRPr="00B07847">
        <w:rPr>
          <w:rFonts w:eastAsia="Garamond" w:cs="Garamond"/>
        </w:rPr>
        <w:t>Izjava</w:t>
      </w:r>
      <w:r w:rsidR="0025744E">
        <w:rPr>
          <w:rFonts w:eastAsia="Garamond" w:cs="Garamond"/>
        </w:rPr>
        <w:t xml:space="preserve"> </w:t>
      </w:r>
      <w:r w:rsidRPr="00B07847">
        <w:rPr>
          <w:rFonts w:eastAsia="Garamond" w:cs="Garamond"/>
        </w:rPr>
        <w:t>o</w:t>
      </w:r>
      <w:r w:rsidR="0025744E">
        <w:rPr>
          <w:rFonts w:eastAsia="Garamond" w:cs="Garamond"/>
        </w:rPr>
        <w:t xml:space="preserve"> </w:t>
      </w:r>
      <w:r w:rsidRPr="00B07847">
        <w:rPr>
          <w:rFonts w:eastAsia="Garamond" w:cs="Garamond"/>
        </w:rPr>
        <w:t>udeležbi</w:t>
      </w:r>
      <w:r w:rsidR="0025744E">
        <w:rPr>
          <w:rFonts w:eastAsia="Garamond" w:cs="Garamond"/>
        </w:rPr>
        <w:t xml:space="preserve"> </w:t>
      </w:r>
      <w:r w:rsidRPr="00B07847">
        <w:rPr>
          <w:rFonts w:eastAsia="Garamond" w:cs="Garamond"/>
        </w:rPr>
        <w:t>fizičnih</w:t>
      </w:r>
      <w:r w:rsidR="0025744E">
        <w:rPr>
          <w:rFonts w:eastAsia="Garamond" w:cs="Garamond"/>
        </w:rPr>
        <w:t xml:space="preserve"> </w:t>
      </w:r>
      <w:r w:rsidRPr="00B07847">
        <w:rPr>
          <w:rFonts w:eastAsia="Garamond" w:cs="Garamond"/>
        </w:rPr>
        <w:t>in</w:t>
      </w:r>
      <w:r w:rsidR="0025744E">
        <w:rPr>
          <w:rFonts w:eastAsia="Garamond" w:cs="Garamond"/>
        </w:rPr>
        <w:t xml:space="preserve"> </w:t>
      </w:r>
      <w:r w:rsidRPr="00B07847">
        <w:rPr>
          <w:rFonts w:eastAsia="Garamond" w:cs="Garamond"/>
        </w:rPr>
        <w:t>pravnih</w:t>
      </w:r>
      <w:r w:rsidR="0025744E">
        <w:rPr>
          <w:rFonts w:eastAsia="Garamond" w:cs="Garamond"/>
        </w:rPr>
        <w:t xml:space="preserve"> </w:t>
      </w:r>
      <w:r w:rsidRPr="00B07847">
        <w:rPr>
          <w:rFonts w:eastAsia="Garamond" w:cs="Garamond"/>
        </w:rPr>
        <w:t>oseb</w:t>
      </w:r>
      <w:r w:rsidR="0025744E">
        <w:rPr>
          <w:rFonts w:eastAsia="Garamond" w:cs="Garamond"/>
        </w:rPr>
        <w:t xml:space="preserve"> </w:t>
      </w:r>
      <w:r w:rsidRPr="00B07847">
        <w:rPr>
          <w:rFonts w:eastAsia="Garamond" w:cs="Garamond"/>
        </w:rPr>
        <w:t>v</w:t>
      </w:r>
      <w:r w:rsidR="0025744E">
        <w:rPr>
          <w:rFonts w:eastAsia="Garamond" w:cs="Garamond"/>
        </w:rPr>
        <w:t xml:space="preserve"> </w:t>
      </w:r>
      <w:r w:rsidRPr="00B07847">
        <w:rPr>
          <w:rFonts w:eastAsia="Garamond" w:cs="Garamond"/>
        </w:rPr>
        <w:t>lastništvu</w:t>
      </w:r>
      <w:r w:rsidR="0025744E">
        <w:rPr>
          <w:rFonts w:eastAsia="Garamond" w:cs="Garamond"/>
        </w:rPr>
        <w:t xml:space="preserve"> </w:t>
      </w:r>
      <w:r w:rsidRPr="00B07847">
        <w:rPr>
          <w:rFonts w:eastAsia="Garamond" w:cs="Garamond"/>
        </w:rPr>
        <w:t>ponudnika</w:t>
      </w:r>
    </w:p>
    <w:p w14:paraId="560F241C" w14:textId="12000E84" w:rsidR="007447D6" w:rsidRPr="00B07847" w:rsidRDefault="00CD6FF8" w:rsidP="00F76348">
      <w:pPr>
        <w:pStyle w:val="Naslov1"/>
        <w:rPr>
          <w:b w:val="0"/>
          <w:caps/>
          <w:spacing w:val="5"/>
          <w:kern w:val="28"/>
        </w:rPr>
      </w:pPr>
      <w:r w:rsidRPr="00B07847">
        <w:br w:type="page"/>
      </w:r>
    </w:p>
    <w:p w14:paraId="349F2961" w14:textId="0A0B7DF3" w:rsidR="001B01D6" w:rsidRPr="00F16D4B" w:rsidRDefault="001B01D6" w:rsidP="004A0B20">
      <w:pPr>
        <w:pStyle w:val="Naslov1"/>
        <w:rPr>
          <w:lang w:val="es-ES"/>
        </w:rPr>
      </w:pPr>
      <w:bookmarkStart w:id="120" w:name="_Toc98493236"/>
      <w:bookmarkStart w:id="121" w:name="_Toc104208903"/>
      <w:r w:rsidRPr="00F16D4B">
        <w:rPr>
          <w:lang w:val="es-ES"/>
        </w:rPr>
        <w:lastRenderedPageBreak/>
        <w:t>OBR 1</w:t>
      </w:r>
      <w:bookmarkEnd w:id="120"/>
      <w:r>
        <w:rPr>
          <w:lang w:val="es-ES"/>
        </w:rPr>
        <w:t>0</w:t>
      </w:r>
      <w:bookmarkEnd w:id="121"/>
    </w:p>
    <w:p w14:paraId="59034275" w14:textId="77777777" w:rsidR="001B01D6" w:rsidRPr="00C47B22" w:rsidRDefault="001B01D6" w:rsidP="001B01D6">
      <w:pPr>
        <w:spacing w:line="276" w:lineRule="auto"/>
        <w:jc w:val="both"/>
        <w:rPr>
          <w:b/>
        </w:rPr>
      </w:pPr>
    </w:p>
    <w:p w14:paraId="6D1962A2" w14:textId="77777777" w:rsidR="001B01D6" w:rsidRPr="00C47B22" w:rsidRDefault="001B01D6" w:rsidP="001B01D6">
      <w:pPr>
        <w:spacing w:line="276" w:lineRule="auto"/>
        <w:contextualSpacing/>
        <w:jc w:val="center"/>
        <w:rPr>
          <w:b/>
          <w:caps/>
          <w:spacing w:val="5"/>
          <w:kern w:val="28"/>
        </w:rPr>
      </w:pPr>
      <w:r w:rsidRPr="00C47B22">
        <w:rPr>
          <w:b/>
          <w:caps/>
          <w:spacing w:val="5"/>
          <w:kern w:val="28"/>
        </w:rPr>
        <w:t xml:space="preserve">MENIČNA IZJAVA S POOBLASTILOM ZA IZPOLNITEV MENICE ZA DOBRO IZVEDBO POGODBENIH DEL </w:t>
      </w:r>
    </w:p>
    <w:p w14:paraId="01E9E2C8" w14:textId="77777777" w:rsidR="001B01D6" w:rsidRPr="00C47B22" w:rsidRDefault="001B01D6" w:rsidP="001B01D6">
      <w:pPr>
        <w:spacing w:line="276" w:lineRule="auto"/>
        <w:contextualSpacing/>
        <w:jc w:val="center"/>
        <w:rPr>
          <w:b/>
          <w:caps/>
          <w:spacing w:val="5"/>
          <w:kern w:val="28"/>
        </w:rPr>
      </w:pPr>
      <w:r w:rsidRPr="00C47B22">
        <w:rPr>
          <w:b/>
          <w:caps/>
          <w:spacing w:val="5"/>
          <w:kern w:val="28"/>
        </w:rPr>
        <w:t xml:space="preserve"> </w:t>
      </w:r>
    </w:p>
    <w:p w14:paraId="04ADC4F0" w14:textId="77777777" w:rsidR="001B01D6" w:rsidRPr="00C47B22" w:rsidRDefault="001B01D6" w:rsidP="001B01D6">
      <w:pPr>
        <w:spacing w:line="276" w:lineRule="auto"/>
        <w:contextualSpacing/>
        <w:jc w:val="center"/>
        <w:rPr>
          <w:b/>
          <w:caps/>
          <w:spacing w:val="5"/>
          <w:kern w:val="28"/>
        </w:rPr>
      </w:pPr>
    </w:p>
    <w:p w14:paraId="1968DA19" w14:textId="77777777" w:rsidR="001B01D6" w:rsidRPr="00C47B22" w:rsidRDefault="001B01D6" w:rsidP="001B01D6">
      <w:pPr>
        <w:spacing w:line="276" w:lineRule="auto"/>
        <w:jc w:val="both"/>
        <w:rPr>
          <w:rFonts w:eastAsia="Calibri"/>
        </w:rPr>
      </w:pPr>
      <w:r w:rsidRPr="00C47B22">
        <w:rPr>
          <w:rFonts w:eastAsia="Calibri"/>
        </w:rPr>
        <w:t xml:space="preserve">Podpisani </w:t>
      </w:r>
      <w:r w:rsidRPr="00C47B22">
        <w:rPr>
          <w:rFonts w:cs="Arial"/>
        </w:rPr>
        <w:t>____________________________________________</w:t>
      </w:r>
      <w:r w:rsidRPr="00C47B22">
        <w:rPr>
          <w:rFonts w:eastAsia="Calibri"/>
        </w:rPr>
        <w:t>(v nadaljevanju: pooblastitelj)</w:t>
      </w:r>
    </w:p>
    <w:p w14:paraId="6683B04F" w14:textId="75DFEBC2" w:rsidR="001B01D6" w:rsidRPr="00C47B22" w:rsidRDefault="008415EC" w:rsidP="001B01D6">
      <w:pPr>
        <w:spacing w:line="276" w:lineRule="auto"/>
        <w:jc w:val="both"/>
        <w:rPr>
          <w:rFonts w:eastAsia="Calibri"/>
        </w:rPr>
      </w:pPr>
      <w:r>
        <w:rPr>
          <w:rFonts w:eastAsia="Calibri"/>
        </w:rPr>
        <w:t xml:space="preserve">        </w:t>
      </w:r>
      <w:r w:rsidR="001B01D6" w:rsidRPr="00C47B22">
        <w:rPr>
          <w:rFonts w:eastAsia="Calibri"/>
        </w:rPr>
        <w:t>(naziv in naslov pravne osebe, ime in priimek zakonitega zastopnika)</w:t>
      </w:r>
    </w:p>
    <w:p w14:paraId="650FC357" w14:textId="77777777" w:rsidR="001B01D6" w:rsidRPr="00C47B22" w:rsidRDefault="001B01D6" w:rsidP="001B01D6">
      <w:pPr>
        <w:spacing w:line="276" w:lineRule="auto"/>
        <w:jc w:val="both"/>
        <w:rPr>
          <w:rFonts w:eastAsia="Calibri"/>
        </w:rPr>
      </w:pPr>
    </w:p>
    <w:p w14:paraId="28C5D3B2" w14:textId="6833AB82" w:rsidR="001B01D6" w:rsidRPr="00C47B22" w:rsidRDefault="001B01D6" w:rsidP="001B01D6">
      <w:pPr>
        <w:spacing w:line="276" w:lineRule="auto"/>
        <w:jc w:val="both"/>
        <w:rPr>
          <w:rFonts w:eastAsia="Calibri"/>
          <w:b/>
        </w:rPr>
      </w:pPr>
      <w:r w:rsidRPr="00C47B22">
        <w:rPr>
          <w:rFonts w:eastAsia="Calibri"/>
        </w:rPr>
        <w:t xml:space="preserve">na podlagi dogovorjenih obveznosti določenih v </w:t>
      </w:r>
      <w:r w:rsidRPr="00C47B22">
        <w:rPr>
          <w:rFonts w:eastAsia="Calibri"/>
          <w:b/>
        </w:rPr>
        <w:t xml:space="preserve">Pogodbi št. </w:t>
      </w:r>
      <w:proofErr w:type="spellStart"/>
      <w:r w:rsidRPr="00C47B22">
        <w:rPr>
          <w:rFonts w:eastAsia="Calibri"/>
          <w:b/>
        </w:rPr>
        <w:t>Xx</w:t>
      </w:r>
      <w:proofErr w:type="spellEnd"/>
      <w:r w:rsidRPr="00C47B22">
        <w:rPr>
          <w:rFonts w:eastAsia="Calibri"/>
          <w:b/>
        </w:rPr>
        <w:t>. xx za ____________________________________________________________________</w:t>
      </w:r>
      <w:r w:rsidRPr="00C47B22">
        <w:rPr>
          <w:rFonts w:cs="Tahoma"/>
          <w:b/>
          <w:bCs/>
        </w:rPr>
        <w:t xml:space="preserve"> </w:t>
      </w:r>
      <w:proofErr w:type="spellStart"/>
      <w:r w:rsidRPr="00C47B22">
        <w:rPr>
          <w:rFonts w:eastAsia="Calibri"/>
        </w:rPr>
        <w:t>za</w:t>
      </w:r>
      <w:proofErr w:type="spellEnd"/>
      <w:r w:rsidRPr="00C47B22">
        <w:rPr>
          <w:rFonts w:eastAsia="Calibri"/>
        </w:rPr>
        <w:t xml:space="preserve"> dobro izvedbo pogodbenih obveznosti izročam eno bianco menico, ki jo prejemnik lahko unovči, v primeru, kršitve pogodbenih obveznosti.</w:t>
      </w:r>
      <w:r w:rsidR="008415EC">
        <w:rPr>
          <w:rFonts w:eastAsia="Calibri"/>
        </w:rPr>
        <w:t xml:space="preserve"> </w:t>
      </w:r>
      <w:r w:rsidRPr="00C47B22">
        <w:rPr>
          <w:rFonts w:eastAsia="Calibri"/>
        </w:rPr>
        <w:t xml:space="preserve">Pooblastitelj pooblaščam dekana Univerze v Ljubljani, Medicinske fakultete da izpolni izročeno menico v skladu z navedenim pogodbenim razmerjem, zaradi katerega je menica izdana in v skladu s tem pooblastilom. </w:t>
      </w:r>
    </w:p>
    <w:p w14:paraId="48572D81" w14:textId="77777777" w:rsidR="001B01D6" w:rsidRPr="00C47B22" w:rsidRDefault="001B01D6" w:rsidP="001B01D6">
      <w:pPr>
        <w:tabs>
          <w:tab w:val="left" w:pos="5430"/>
        </w:tabs>
        <w:spacing w:line="276" w:lineRule="auto"/>
        <w:jc w:val="both"/>
        <w:rPr>
          <w:rFonts w:eastAsia="Calibri"/>
        </w:rPr>
      </w:pPr>
      <w:r w:rsidRPr="00C47B22">
        <w:rPr>
          <w:rFonts w:eastAsia="Calibri"/>
        </w:rPr>
        <w:tab/>
      </w:r>
    </w:p>
    <w:p w14:paraId="53797F89" w14:textId="77777777" w:rsidR="001B01D6" w:rsidRPr="00C47B22" w:rsidRDefault="001B01D6" w:rsidP="001B01D6">
      <w:pPr>
        <w:spacing w:line="276" w:lineRule="auto"/>
        <w:jc w:val="both"/>
        <w:rPr>
          <w:rFonts w:eastAsia="Calibri"/>
        </w:rPr>
      </w:pPr>
      <w:r w:rsidRPr="00C47B22">
        <w:rPr>
          <w:rFonts w:eastAsia="Calibri"/>
        </w:rPr>
        <w:t>Pooblaščenec je pooblaščen, da v bianco menico vpiše naslednje podatke:</w:t>
      </w:r>
    </w:p>
    <w:p w14:paraId="771E8428"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Kot kraj izdaje menice bo vpisan sedež upnika.</w:t>
      </w:r>
    </w:p>
    <w:p w14:paraId="68C0E71E"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Kot datum izdaje menice bo vpisan datum obvestila o kršitvi pogodbenih obveznosti.</w:t>
      </w:r>
    </w:p>
    <w:p w14:paraId="4B6F5C04"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 xml:space="preserve">Menični znesek na menici bo vpisan v višini </w:t>
      </w:r>
      <w:r w:rsidRPr="00C47B22">
        <w:rPr>
          <w:rFonts w:cs="Arial"/>
        </w:rPr>
        <w:t>________________________</w:t>
      </w:r>
      <w:r w:rsidRPr="00C47B22">
        <w:t xml:space="preserve"> </w:t>
      </w:r>
      <w:r w:rsidRPr="00C47B22">
        <w:rPr>
          <w:rFonts w:eastAsia="Calibri"/>
        </w:rPr>
        <w:t>EUR in vsebuje glavnico brez stroškov in provizije.</w:t>
      </w:r>
    </w:p>
    <w:p w14:paraId="0A29D16F"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Dospelost plačila bo vpisana: vista.</w:t>
      </w:r>
    </w:p>
    <w:p w14:paraId="015449D9"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 xml:space="preserve">Kot </w:t>
      </w:r>
      <w:proofErr w:type="spellStart"/>
      <w:r w:rsidRPr="00C47B22">
        <w:rPr>
          <w:rFonts w:eastAsia="Calibri"/>
        </w:rPr>
        <w:t>remitent</w:t>
      </w:r>
      <w:proofErr w:type="spellEnd"/>
      <w:r w:rsidRPr="00C47B22">
        <w:rPr>
          <w:rFonts w:eastAsia="Calibri"/>
        </w:rPr>
        <w:t xml:space="preserve"> bo navedena Univerza v Ljubljani, Medicinska fakulteta.</w:t>
      </w:r>
    </w:p>
    <w:p w14:paraId="19A1B7FE"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Vpisane bodo menične klavzule:</w:t>
      </w:r>
    </w:p>
    <w:p w14:paraId="6C1C3A8D"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Brez protesta.</w:t>
      </w:r>
    </w:p>
    <w:p w14:paraId="11FF302B"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Brez obvestila.</w:t>
      </w:r>
    </w:p>
    <w:p w14:paraId="05E7A3F0"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Izdajatelj menice izjavlja, da ne bo ugovarjal indosiranju menice, kar pomeni, da na menici ne sme biti vpisana klavzula »ne po nalogu«.</w:t>
      </w:r>
    </w:p>
    <w:p w14:paraId="2288D826"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 xml:space="preserve">Pri klavzuli vrednost prejema bo vpisana številka javnega naročila, na podlagi katerega je izdana zadevna menica. </w:t>
      </w:r>
    </w:p>
    <w:p w14:paraId="76D8F8DA"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 xml:space="preserve">Glagol »plačajte« bo prečrtan in nadomeščen z glagolom »plačamo«. </w:t>
      </w:r>
    </w:p>
    <w:p w14:paraId="7CCFB53C"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Menica je domicilirana:</w:t>
      </w:r>
    </w:p>
    <w:p w14:paraId="4768AA52" w14:textId="77777777" w:rsidR="001B01D6" w:rsidRPr="00C47B22" w:rsidRDefault="001B01D6" w:rsidP="001B01D6">
      <w:pPr>
        <w:spacing w:line="276" w:lineRule="auto"/>
        <w:ind w:left="720"/>
        <w:jc w:val="both"/>
        <w:rPr>
          <w:rFonts w:eastAsia="Calibri"/>
        </w:rPr>
      </w:pPr>
      <w:r w:rsidRPr="00C47B22">
        <w:rPr>
          <w:rFonts w:cs="Arial"/>
        </w:rPr>
        <w:t>______________________________________________________________________</w:t>
      </w:r>
      <w:r w:rsidRPr="00C47B22">
        <w:rPr>
          <w:rFonts w:eastAsia="Calibri"/>
        </w:rPr>
        <w:t xml:space="preserve"> </w:t>
      </w:r>
    </w:p>
    <w:p w14:paraId="155AD872" w14:textId="77777777" w:rsidR="001B01D6" w:rsidRPr="00C47B22" w:rsidRDefault="001B01D6" w:rsidP="001B01D6">
      <w:pPr>
        <w:spacing w:line="276" w:lineRule="auto"/>
        <w:ind w:left="720"/>
        <w:jc w:val="both"/>
        <w:rPr>
          <w:rFonts w:eastAsia="Calibri"/>
        </w:rPr>
      </w:pPr>
      <w:r w:rsidRPr="00C47B22">
        <w:rPr>
          <w:rFonts w:eastAsia="Calibri"/>
        </w:rPr>
        <w:t>(naziv finančne institucije in št. transakcijskega računa ponudnika)</w:t>
      </w:r>
    </w:p>
    <w:p w14:paraId="592E39EC"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Veljavnost pooblastila za izpolnitev bianco menice: do izteka pogodbene obveznosti.</w:t>
      </w:r>
    </w:p>
    <w:p w14:paraId="5D70E887" w14:textId="77777777" w:rsidR="001B01D6" w:rsidRPr="00C47B22" w:rsidRDefault="001B01D6" w:rsidP="001B01D6">
      <w:pPr>
        <w:pStyle w:val="Odstavekseznama"/>
        <w:spacing w:line="276" w:lineRule="auto"/>
        <w:ind w:left="1065"/>
        <w:jc w:val="both"/>
        <w:rPr>
          <w:rFonts w:eastAsia="Calibri"/>
        </w:rPr>
      </w:pPr>
    </w:p>
    <w:p w14:paraId="4F955C0F" w14:textId="77777777" w:rsidR="001B01D6" w:rsidRPr="00C47B22" w:rsidRDefault="001B01D6" w:rsidP="001B01D6">
      <w:pPr>
        <w:spacing w:line="276" w:lineRule="auto"/>
        <w:jc w:val="both"/>
        <w:rPr>
          <w:rFonts w:eastAsia="Calibri"/>
        </w:rPr>
      </w:pPr>
      <w:r w:rsidRPr="00C47B22">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2FF97D33" w14:textId="77777777" w:rsidR="001B01D6" w:rsidRPr="00C47B22" w:rsidRDefault="001B01D6" w:rsidP="001B01D6">
      <w:pPr>
        <w:spacing w:line="276" w:lineRule="auto"/>
        <w:jc w:val="both"/>
        <w:rPr>
          <w:rFonts w:eastAsia="Calibri"/>
        </w:rPr>
      </w:pPr>
    </w:p>
    <w:p w14:paraId="1144C786" w14:textId="7A30BA06" w:rsidR="001B01D6" w:rsidRPr="00C47B22" w:rsidRDefault="001B01D6" w:rsidP="001B01D6">
      <w:pPr>
        <w:spacing w:line="276" w:lineRule="auto"/>
        <w:jc w:val="both"/>
        <w:rPr>
          <w:rFonts w:eastAsia="Calibri"/>
        </w:rPr>
      </w:pPr>
      <w:r w:rsidRPr="00C47B22">
        <w:rPr>
          <w:rFonts w:eastAsia="Calibri"/>
        </w:rPr>
        <w:lastRenderedPageBreak/>
        <w:t>Kraj in datum</w:t>
      </w:r>
      <w:r w:rsidR="008415EC">
        <w:rPr>
          <w:rFonts w:eastAsia="Calibri"/>
        </w:rPr>
        <w:t xml:space="preserve">  </w:t>
      </w:r>
      <w:r w:rsidRPr="00C47B22">
        <w:rPr>
          <w:rFonts w:eastAsia="Calibri" w:cs="Arial"/>
        </w:rPr>
        <w:fldChar w:fldCharType="begin">
          <w:ffData>
            <w:name w:val="Besedilo11"/>
            <w:enabled/>
            <w:calcOnExit w:val="0"/>
            <w:textInput/>
          </w:ffData>
        </w:fldChar>
      </w:r>
      <w:r w:rsidRPr="00C47B22">
        <w:rPr>
          <w:rFonts w:eastAsia="Calibri" w:cs="Arial"/>
        </w:rPr>
        <w:instrText xml:space="preserve"> FORMTEXT </w:instrText>
      </w:r>
      <w:r w:rsidRPr="00C47B22">
        <w:rPr>
          <w:rFonts w:eastAsia="Calibri" w:cs="Arial"/>
        </w:rPr>
      </w:r>
      <w:r w:rsidRPr="00C47B22">
        <w:rPr>
          <w:rFonts w:eastAsia="Calibri" w:cs="Arial"/>
        </w:rPr>
        <w:fldChar w:fldCharType="separate"/>
      </w:r>
      <w:r w:rsidRPr="00C47B22">
        <w:rPr>
          <w:rFonts w:eastAsia="Calibri" w:cs="Arial"/>
          <w:noProof/>
        </w:rPr>
        <w:t> </w:t>
      </w:r>
      <w:r w:rsidRPr="00C47B22">
        <w:rPr>
          <w:rFonts w:eastAsia="Calibri" w:cs="Arial"/>
          <w:noProof/>
        </w:rPr>
        <w:t> </w:t>
      </w:r>
      <w:r w:rsidRPr="00C47B22">
        <w:rPr>
          <w:rFonts w:eastAsia="Calibri" w:cs="Arial"/>
          <w:noProof/>
        </w:rPr>
        <w:t> </w:t>
      </w:r>
      <w:r w:rsidRPr="00C47B22">
        <w:rPr>
          <w:rFonts w:eastAsia="Calibri" w:cs="Arial"/>
          <w:noProof/>
        </w:rPr>
        <w:t> </w:t>
      </w:r>
      <w:r w:rsidRPr="00C47B22">
        <w:rPr>
          <w:rFonts w:eastAsia="Calibri" w:cs="Arial"/>
          <w:noProof/>
        </w:rPr>
        <w:t> </w:t>
      </w:r>
      <w:r w:rsidRPr="00C47B22">
        <w:rPr>
          <w:rFonts w:eastAsia="Calibri"/>
        </w:rPr>
        <w:fldChar w:fldCharType="end"/>
      </w:r>
      <w:r w:rsidR="008415EC">
        <w:rPr>
          <w:rFonts w:eastAsia="Calibri"/>
        </w:rPr>
        <w:t xml:space="preserve">                             </w:t>
      </w:r>
      <w:r w:rsidRPr="00C47B22">
        <w:rPr>
          <w:rFonts w:eastAsia="Calibri"/>
        </w:rPr>
        <w:t>Žig in podpis zakonitega zastopnik</w:t>
      </w:r>
    </w:p>
    <w:p w14:paraId="16A729C9" w14:textId="77777777" w:rsidR="001B01D6" w:rsidRPr="00C47B22" w:rsidRDefault="001B01D6" w:rsidP="001B01D6">
      <w:pPr>
        <w:spacing w:line="276" w:lineRule="auto"/>
        <w:jc w:val="both"/>
        <w:rPr>
          <w:rFonts w:eastAsia="Calibri"/>
          <w:b/>
          <w:u w:val="single"/>
        </w:rPr>
      </w:pPr>
      <w:r w:rsidRPr="00C47B22">
        <w:rPr>
          <w:rFonts w:eastAsia="Calibri"/>
          <w:b/>
          <w:u w:val="single"/>
        </w:rPr>
        <w:t>NAVODILO:</w:t>
      </w:r>
    </w:p>
    <w:p w14:paraId="25FAD026" w14:textId="77777777" w:rsidR="001B01D6" w:rsidRPr="00C47B22" w:rsidRDefault="001B01D6" w:rsidP="001B01D6">
      <w:pPr>
        <w:spacing w:line="276" w:lineRule="auto"/>
        <w:jc w:val="both"/>
        <w:rPr>
          <w:rFonts w:eastAsia="Calibri"/>
          <w:i/>
        </w:rPr>
      </w:pPr>
      <w:r w:rsidRPr="00C47B22">
        <w:rPr>
          <w:rFonts w:eastAsia="Calibri"/>
          <w:i/>
        </w:rPr>
        <w:t>Ponudnikov zakoniti zastopnik na meničnem obrazcu kot izdajatelja (</w:t>
      </w:r>
      <w:proofErr w:type="spellStart"/>
      <w:r w:rsidRPr="00C47B22">
        <w:rPr>
          <w:rFonts w:eastAsia="Calibri"/>
          <w:i/>
        </w:rPr>
        <w:t>trasanta</w:t>
      </w:r>
      <w:proofErr w:type="spellEnd"/>
      <w:r w:rsidRPr="00C47B22">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2100A43" w14:textId="77777777" w:rsidR="001B01D6" w:rsidRPr="00C47B22" w:rsidRDefault="001B01D6" w:rsidP="001B01D6">
      <w:pPr>
        <w:spacing w:line="276" w:lineRule="auto"/>
        <w:rPr>
          <w:b/>
        </w:rPr>
      </w:pPr>
      <w:r w:rsidRPr="00C47B22">
        <w:rPr>
          <w:b/>
        </w:rPr>
        <w:t>Priloga: menica</w:t>
      </w:r>
    </w:p>
    <w:p w14:paraId="5C66789E" w14:textId="77777777" w:rsidR="001B01D6" w:rsidRPr="00C47B22" w:rsidRDefault="001B01D6" w:rsidP="001B01D6">
      <w:pPr>
        <w:spacing w:line="276" w:lineRule="auto"/>
        <w:contextualSpacing/>
        <w:jc w:val="both"/>
        <w:rPr>
          <w:b/>
          <w:caps/>
          <w:spacing w:val="5"/>
          <w:kern w:val="28"/>
        </w:rPr>
      </w:pPr>
    </w:p>
    <w:p w14:paraId="1DECFEC9" w14:textId="77777777" w:rsidR="001B01D6" w:rsidRDefault="001B01D6">
      <w:pPr>
        <w:rPr>
          <w:rFonts w:eastAsia="Calibri"/>
          <w:b/>
          <w:bCs/>
        </w:rPr>
      </w:pPr>
      <w:r>
        <w:br w:type="page"/>
      </w:r>
    </w:p>
    <w:p w14:paraId="15A2EC10" w14:textId="4D0C1677" w:rsidR="005E11E5" w:rsidRPr="00B07847" w:rsidRDefault="005E11E5" w:rsidP="00B07847">
      <w:pPr>
        <w:pStyle w:val="Naslov1"/>
      </w:pPr>
      <w:bookmarkStart w:id="122" w:name="_Toc104208904"/>
      <w:r w:rsidRPr="00B07847">
        <w:lastRenderedPageBreak/>
        <w:t>OBR</w:t>
      </w:r>
      <w:r w:rsidR="0025744E">
        <w:t xml:space="preserve"> </w:t>
      </w:r>
      <w:r w:rsidRPr="00B07847">
        <w:t>1</w:t>
      </w:r>
      <w:r w:rsidR="001B01D6">
        <w:t>1</w:t>
      </w:r>
      <w:bookmarkEnd w:id="122"/>
    </w:p>
    <w:p w14:paraId="2646E759" w14:textId="77777777" w:rsidR="005E11E5" w:rsidRPr="00B07847" w:rsidRDefault="005E11E5" w:rsidP="00B07847">
      <w:pPr>
        <w:spacing w:line="276" w:lineRule="auto"/>
        <w:jc w:val="both"/>
        <w:rPr>
          <w:b/>
        </w:rPr>
      </w:pPr>
    </w:p>
    <w:p w14:paraId="09260A64" w14:textId="20B2C0AC" w:rsidR="005E11E5" w:rsidRPr="00B07847" w:rsidRDefault="005E11E5" w:rsidP="00B07847">
      <w:pPr>
        <w:spacing w:line="276" w:lineRule="auto"/>
        <w:contextualSpacing/>
        <w:jc w:val="center"/>
        <w:rPr>
          <w:b/>
          <w:caps/>
          <w:spacing w:val="5"/>
          <w:kern w:val="28"/>
        </w:rPr>
      </w:pPr>
      <w:r w:rsidRPr="00B07847">
        <w:rPr>
          <w:b/>
          <w:caps/>
          <w:spacing w:val="5"/>
          <w:kern w:val="28"/>
        </w:rPr>
        <w:t>MENIČNA</w:t>
      </w:r>
      <w:r w:rsidR="0025744E">
        <w:rPr>
          <w:b/>
          <w:caps/>
          <w:spacing w:val="5"/>
          <w:kern w:val="28"/>
        </w:rPr>
        <w:t xml:space="preserve"> </w:t>
      </w:r>
      <w:r w:rsidRPr="00B07847">
        <w:rPr>
          <w:b/>
          <w:caps/>
          <w:spacing w:val="5"/>
          <w:kern w:val="28"/>
        </w:rPr>
        <w:t>IZJAVA</w:t>
      </w:r>
      <w:r w:rsidR="0025744E">
        <w:rPr>
          <w:b/>
          <w:caps/>
          <w:spacing w:val="5"/>
          <w:kern w:val="28"/>
        </w:rPr>
        <w:t xml:space="preserve"> </w:t>
      </w:r>
      <w:r w:rsidRPr="00B07847">
        <w:rPr>
          <w:b/>
          <w:caps/>
          <w:spacing w:val="5"/>
          <w:kern w:val="28"/>
        </w:rPr>
        <w:t>S</w:t>
      </w:r>
      <w:r w:rsidR="0025744E">
        <w:rPr>
          <w:b/>
          <w:caps/>
          <w:spacing w:val="5"/>
          <w:kern w:val="28"/>
        </w:rPr>
        <w:t xml:space="preserve"> </w:t>
      </w:r>
      <w:r w:rsidRPr="00B07847">
        <w:rPr>
          <w:b/>
          <w:caps/>
          <w:spacing w:val="5"/>
          <w:kern w:val="28"/>
        </w:rPr>
        <w:t>POOBLASTILOM</w:t>
      </w:r>
      <w:r w:rsidR="0025744E">
        <w:rPr>
          <w:b/>
          <w:caps/>
          <w:spacing w:val="5"/>
          <w:kern w:val="28"/>
        </w:rPr>
        <w:t xml:space="preserve"> </w:t>
      </w:r>
      <w:r w:rsidRPr="00B07847">
        <w:rPr>
          <w:b/>
          <w:caps/>
          <w:spacing w:val="5"/>
          <w:kern w:val="28"/>
        </w:rPr>
        <w:t>ZA</w:t>
      </w:r>
      <w:r w:rsidR="0025744E">
        <w:rPr>
          <w:b/>
          <w:caps/>
          <w:spacing w:val="5"/>
          <w:kern w:val="28"/>
        </w:rPr>
        <w:t xml:space="preserve"> </w:t>
      </w:r>
      <w:r w:rsidRPr="00B07847">
        <w:rPr>
          <w:b/>
          <w:caps/>
          <w:spacing w:val="5"/>
          <w:kern w:val="28"/>
        </w:rPr>
        <w:t>IZPOLNITEV</w:t>
      </w:r>
      <w:r w:rsidR="0025744E">
        <w:rPr>
          <w:b/>
          <w:caps/>
          <w:spacing w:val="5"/>
          <w:kern w:val="28"/>
        </w:rPr>
        <w:t xml:space="preserve"> </w:t>
      </w:r>
      <w:r w:rsidRPr="00B07847">
        <w:rPr>
          <w:b/>
          <w:caps/>
          <w:spacing w:val="5"/>
          <w:kern w:val="28"/>
        </w:rPr>
        <w:t>MENICE</w:t>
      </w:r>
      <w:r w:rsidR="0025744E">
        <w:rPr>
          <w:b/>
          <w:caps/>
          <w:spacing w:val="5"/>
          <w:kern w:val="28"/>
        </w:rPr>
        <w:t xml:space="preserve"> </w:t>
      </w:r>
      <w:r w:rsidRPr="00B07847">
        <w:rPr>
          <w:b/>
          <w:caps/>
          <w:spacing w:val="5"/>
          <w:kern w:val="28"/>
        </w:rPr>
        <w:t>ZA</w:t>
      </w:r>
      <w:r w:rsidR="0025744E">
        <w:rPr>
          <w:b/>
          <w:caps/>
          <w:spacing w:val="5"/>
          <w:kern w:val="28"/>
        </w:rPr>
        <w:t xml:space="preserve"> </w:t>
      </w:r>
      <w:r w:rsidRPr="00B07847">
        <w:rPr>
          <w:b/>
          <w:caps/>
          <w:spacing w:val="5"/>
          <w:kern w:val="28"/>
        </w:rPr>
        <w:t>ODPRAVO</w:t>
      </w:r>
      <w:r w:rsidR="0025744E">
        <w:rPr>
          <w:b/>
          <w:caps/>
          <w:spacing w:val="5"/>
          <w:kern w:val="28"/>
        </w:rPr>
        <w:t xml:space="preserve"> </w:t>
      </w:r>
      <w:r w:rsidRPr="00B07847">
        <w:rPr>
          <w:b/>
          <w:caps/>
          <w:spacing w:val="5"/>
          <w:kern w:val="28"/>
        </w:rPr>
        <w:t>NAPAK</w:t>
      </w:r>
      <w:r w:rsidR="0025744E">
        <w:rPr>
          <w:b/>
          <w:caps/>
          <w:spacing w:val="5"/>
          <w:kern w:val="28"/>
        </w:rPr>
        <w:t xml:space="preserve"> </w:t>
      </w:r>
      <w:r w:rsidRPr="00B07847">
        <w:rPr>
          <w:b/>
          <w:caps/>
          <w:spacing w:val="5"/>
          <w:kern w:val="28"/>
        </w:rPr>
        <w:t>V</w:t>
      </w:r>
      <w:r w:rsidR="0025744E">
        <w:rPr>
          <w:b/>
          <w:caps/>
          <w:spacing w:val="5"/>
          <w:kern w:val="28"/>
        </w:rPr>
        <w:t xml:space="preserve"> </w:t>
      </w:r>
      <w:r w:rsidRPr="00B07847">
        <w:rPr>
          <w:b/>
          <w:caps/>
          <w:spacing w:val="5"/>
          <w:kern w:val="28"/>
        </w:rPr>
        <w:t>GARANCIJSKEM</w:t>
      </w:r>
      <w:r w:rsidR="0025744E">
        <w:rPr>
          <w:b/>
          <w:caps/>
          <w:spacing w:val="5"/>
          <w:kern w:val="28"/>
        </w:rPr>
        <w:t xml:space="preserve"> </w:t>
      </w:r>
      <w:r w:rsidRPr="00B07847">
        <w:rPr>
          <w:b/>
          <w:caps/>
          <w:spacing w:val="5"/>
          <w:kern w:val="28"/>
        </w:rPr>
        <w:t>ROKU</w:t>
      </w:r>
    </w:p>
    <w:p w14:paraId="136955A1" w14:textId="144E2C1E" w:rsidR="005E11E5" w:rsidRPr="00B07847" w:rsidRDefault="0025744E" w:rsidP="00B07847">
      <w:pPr>
        <w:spacing w:line="276" w:lineRule="auto"/>
        <w:contextualSpacing/>
        <w:jc w:val="center"/>
        <w:rPr>
          <w:b/>
          <w:caps/>
          <w:spacing w:val="5"/>
          <w:kern w:val="28"/>
        </w:rPr>
      </w:pPr>
      <w:r>
        <w:rPr>
          <w:b/>
          <w:caps/>
          <w:spacing w:val="5"/>
          <w:kern w:val="28"/>
        </w:rPr>
        <w:t xml:space="preserve"> </w:t>
      </w:r>
    </w:p>
    <w:p w14:paraId="4B06B6E9" w14:textId="77777777" w:rsidR="005E11E5" w:rsidRPr="00B07847" w:rsidRDefault="005E11E5" w:rsidP="00B07847">
      <w:pPr>
        <w:spacing w:line="276" w:lineRule="auto"/>
        <w:contextualSpacing/>
        <w:jc w:val="center"/>
        <w:rPr>
          <w:b/>
          <w:caps/>
          <w:spacing w:val="5"/>
          <w:kern w:val="28"/>
        </w:rPr>
      </w:pPr>
    </w:p>
    <w:p w14:paraId="5BA3F60A" w14:textId="3579CF5C" w:rsidR="005E11E5" w:rsidRPr="00B07847" w:rsidRDefault="005E11E5" w:rsidP="00B07847">
      <w:pPr>
        <w:spacing w:line="276" w:lineRule="auto"/>
        <w:jc w:val="both"/>
        <w:rPr>
          <w:rFonts w:eastAsia="Calibri"/>
        </w:rPr>
      </w:pPr>
      <w:r w:rsidRPr="00B07847">
        <w:rPr>
          <w:rFonts w:eastAsia="Calibri"/>
        </w:rPr>
        <w:t>Podpisani</w:t>
      </w:r>
      <w:r w:rsidR="0025744E">
        <w:rPr>
          <w:rFonts w:eastAsia="Calibri"/>
        </w:rPr>
        <w:t xml:space="preserve"> </w:t>
      </w:r>
      <w:r w:rsidRPr="00B07847">
        <w:rPr>
          <w:rFonts w:cs="Arial"/>
        </w:rPr>
        <w:t>____________________________________________</w:t>
      </w:r>
      <w:r w:rsidRPr="00B07847">
        <w:rPr>
          <w:rFonts w:eastAsia="Calibri"/>
        </w:rPr>
        <w:t>(v</w:t>
      </w:r>
      <w:r w:rsidR="0025744E">
        <w:rPr>
          <w:rFonts w:eastAsia="Calibri"/>
        </w:rPr>
        <w:t xml:space="preserve"> </w:t>
      </w:r>
      <w:r w:rsidRPr="00B07847">
        <w:rPr>
          <w:rFonts w:eastAsia="Calibri"/>
        </w:rPr>
        <w:t>nadaljevanju:</w:t>
      </w:r>
      <w:r w:rsidR="0025744E">
        <w:rPr>
          <w:rFonts w:eastAsia="Calibri"/>
        </w:rPr>
        <w:t xml:space="preserve"> </w:t>
      </w:r>
      <w:r w:rsidRPr="00B07847">
        <w:rPr>
          <w:rFonts w:eastAsia="Calibri"/>
        </w:rPr>
        <w:t>pooblastitelj)</w:t>
      </w:r>
    </w:p>
    <w:p w14:paraId="3C22BEF7" w14:textId="772F5D1C" w:rsidR="005E11E5" w:rsidRPr="00B07847" w:rsidRDefault="008415EC" w:rsidP="00B07847">
      <w:pPr>
        <w:spacing w:line="276" w:lineRule="auto"/>
        <w:jc w:val="both"/>
        <w:rPr>
          <w:rFonts w:eastAsia="Calibri"/>
        </w:rPr>
      </w:pPr>
      <w:r>
        <w:rPr>
          <w:rFonts w:eastAsia="Calibri"/>
        </w:rPr>
        <w:t xml:space="preserve">        </w:t>
      </w:r>
      <w:r w:rsidR="005E11E5" w:rsidRPr="00B07847">
        <w:rPr>
          <w:rFonts w:eastAsia="Calibri"/>
        </w:rPr>
        <w:t>(naziv</w:t>
      </w:r>
      <w:r w:rsidR="0025744E">
        <w:rPr>
          <w:rFonts w:eastAsia="Calibri"/>
        </w:rPr>
        <w:t xml:space="preserve"> </w:t>
      </w:r>
      <w:r w:rsidR="005E11E5" w:rsidRPr="00B07847">
        <w:rPr>
          <w:rFonts w:eastAsia="Calibri"/>
        </w:rPr>
        <w:t>in</w:t>
      </w:r>
      <w:r w:rsidR="0025744E">
        <w:rPr>
          <w:rFonts w:eastAsia="Calibri"/>
        </w:rPr>
        <w:t xml:space="preserve"> </w:t>
      </w:r>
      <w:r w:rsidR="005E11E5" w:rsidRPr="00B07847">
        <w:rPr>
          <w:rFonts w:eastAsia="Calibri"/>
        </w:rPr>
        <w:t>naslov</w:t>
      </w:r>
      <w:r w:rsidR="0025744E">
        <w:rPr>
          <w:rFonts w:eastAsia="Calibri"/>
        </w:rPr>
        <w:t xml:space="preserve"> </w:t>
      </w:r>
      <w:r w:rsidR="005E11E5" w:rsidRPr="00B07847">
        <w:rPr>
          <w:rFonts w:eastAsia="Calibri"/>
        </w:rPr>
        <w:t>pravne</w:t>
      </w:r>
      <w:r w:rsidR="0025744E">
        <w:rPr>
          <w:rFonts w:eastAsia="Calibri"/>
        </w:rPr>
        <w:t xml:space="preserve"> </w:t>
      </w:r>
      <w:r w:rsidR="005E11E5" w:rsidRPr="00B07847">
        <w:rPr>
          <w:rFonts w:eastAsia="Calibri"/>
        </w:rPr>
        <w:t>osebe,</w:t>
      </w:r>
      <w:r w:rsidR="0025744E">
        <w:rPr>
          <w:rFonts w:eastAsia="Calibri"/>
        </w:rPr>
        <w:t xml:space="preserve"> </w:t>
      </w:r>
      <w:r w:rsidR="005E11E5" w:rsidRPr="00B07847">
        <w:rPr>
          <w:rFonts w:eastAsia="Calibri"/>
        </w:rPr>
        <w:t>ime</w:t>
      </w:r>
      <w:r w:rsidR="0025744E">
        <w:rPr>
          <w:rFonts w:eastAsia="Calibri"/>
        </w:rPr>
        <w:t xml:space="preserve"> </w:t>
      </w:r>
      <w:r w:rsidR="005E11E5" w:rsidRPr="00B07847">
        <w:rPr>
          <w:rFonts w:eastAsia="Calibri"/>
        </w:rPr>
        <w:t>in</w:t>
      </w:r>
      <w:r w:rsidR="0025744E">
        <w:rPr>
          <w:rFonts w:eastAsia="Calibri"/>
        </w:rPr>
        <w:t xml:space="preserve"> </w:t>
      </w:r>
      <w:r w:rsidR="005E11E5" w:rsidRPr="00B07847">
        <w:rPr>
          <w:rFonts w:eastAsia="Calibri"/>
        </w:rPr>
        <w:t>priimek</w:t>
      </w:r>
      <w:r w:rsidR="0025744E">
        <w:rPr>
          <w:rFonts w:eastAsia="Calibri"/>
        </w:rPr>
        <w:t xml:space="preserve"> </w:t>
      </w:r>
      <w:r w:rsidR="005E11E5" w:rsidRPr="00B07847">
        <w:rPr>
          <w:rFonts w:eastAsia="Calibri"/>
        </w:rPr>
        <w:t>zakonitega</w:t>
      </w:r>
      <w:r w:rsidR="0025744E">
        <w:rPr>
          <w:rFonts w:eastAsia="Calibri"/>
        </w:rPr>
        <w:t xml:space="preserve"> </w:t>
      </w:r>
      <w:r w:rsidR="005E11E5" w:rsidRPr="00B07847">
        <w:rPr>
          <w:rFonts w:eastAsia="Calibri"/>
        </w:rPr>
        <w:t>zastopnika)</w:t>
      </w:r>
    </w:p>
    <w:p w14:paraId="1C04E1B3" w14:textId="77777777" w:rsidR="005E11E5" w:rsidRPr="00B07847" w:rsidRDefault="005E11E5" w:rsidP="00B07847">
      <w:pPr>
        <w:spacing w:line="276" w:lineRule="auto"/>
        <w:jc w:val="both"/>
        <w:rPr>
          <w:rFonts w:eastAsia="Calibri"/>
        </w:rPr>
      </w:pPr>
    </w:p>
    <w:p w14:paraId="02534CF3" w14:textId="6BD34CBA" w:rsidR="005E11E5" w:rsidRPr="00B07847" w:rsidRDefault="005E11E5" w:rsidP="00B07847">
      <w:pPr>
        <w:spacing w:line="276" w:lineRule="auto"/>
        <w:jc w:val="both"/>
        <w:rPr>
          <w:rFonts w:eastAsia="Calibri"/>
          <w:b/>
        </w:rPr>
      </w:pPr>
      <w:r w:rsidRPr="00B07847">
        <w:rPr>
          <w:rFonts w:eastAsia="Calibri"/>
        </w:rPr>
        <w:t>na</w:t>
      </w:r>
      <w:r w:rsidR="0025744E">
        <w:rPr>
          <w:rFonts w:eastAsia="Calibri"/>
        </w:rPr>
        <w:t xml:space="preserve"> </w:t>
      </w:r>
      <w:r w:rsidRPr="00B07847">
        <w:rPr>
          <w:rFonts w:eastAsia="Calibri"/>
        </w:rPr>
        <w:t>podlagi</w:t>
      </w:r>
      <w:r w:rsidR="0025744E">
        <w:rPr>
          <w:rFonts w:eastAsia="Calibri"/>
        </w:rPr>
        <w:t xml:space="preserve"> </w:t>
      </w:r>
      <w:r w:rsidRPr="00B07847">
        <w:rPr>
          <w:rFonts w:eastAsia="Calibri"/>
        </w:rPr>
        <w:t>dogovorjenih</w:t>
      </w:r>
      <w:r w:rsidR="0025744E">
        <w:rPr>
          <w:rFonts w:eastAsia="Calibri"/>
        </w:rPr>
        <w:t xml:space="preserve"> </w:t>
      </w:r>
      <w:r w:rsidRPr="00B07847">
        <w:rPr>
          <w:rFonts w:eastAsia="Calibri"/>
        </w:rPr>
        <w:t>obveznosti</w:t>
      </w:r>
      <w:r w:rsidR="0025744E">
        <w:rPr>
          <w:rFonts w:eastAsia="Calibri"/>
        </w:rPr>
        <w:t xml:space="preserve"> </w:t>
      </w:r>
      <w:r w:rsidRPr="00B07847">
        <w:rPr>
          <w:rFonts w:eastAsia="Calibri"/>
        </w:rPr>
        <w:t>določenih</w:t>
      </w:r>
      <w:r w:rsidR="0025744E">
        <w:rPr>
          <w:rFonts w:eastAsia="Calibri"/>
        </w:rPr>
        <w:t xml:space="preserve"> </w:t>
      </w:r>
      <w:r w:rsidRPr="00B07847">
        <w:rPr>
          <w:rFonts w:eastAsia="Calibri"/>
        </w:rPr>
        <w:t>v</w:t>
      </w:r>
      <w:r w:rsidR="0025744E">
        <w:rPr>
          <w:rFonts w:eastAsia="Calibri"/>
        </w:rPr>
        <w:t xml:space="preserve"> </w:t>
      </w:r>
      <w:r w:rsidRPr="00B07847">
        <w:rPr>
          <w:rFonts w:eastAsia="Calibri"/>
          <w:b/>
        </w:rPr>
        <w:t>Pogodbi</w:t>
      </w:r>
      <w:r w:rsidR="0025744E">
        <w:rPr>
          <w:rFonts w:eastAsia="Calibri"/>
          <w:b/>
        </w:rPr>
        <w:t xml:space="preserve"> </w:t>
      </w:r>
      <w:r w:rsidRPr="00B07847">
        <w:rPr>
          <w:rFonts w:eastAsia="Calibri"/>
          <w:b/>
        </w:rPr>
        <w:t>št.</w:t>
      </w:r>
      <w:r w:rsidR="0025744E">
        <w:rPr>
          <w:rFonts w:eastAsia="Calibri"/>
          <w:b/>
        </w:rPr>
        <w:t xml:space="preserve"> </w:t>
      </w:r>
      <w:proofErr w:type="spellStart"/>
      <w:r w:rsidRPr="00B07847">
        <w:rPr>
          <w:rFonts w:eastAsia="Calibri"/>
          <w:b/>
        </w:rPr>
        <w:t>Xx</w:t>
      </w:r>
      <w:proofErr w:type="spellEnd"/>
      <w:r w:rsidRPr="00B07847">
        <w:rPr>
          <w:rFonts w:eastAsia="Calibri"/>
          <w:b/>
        </w:rPr>
        <w:t>.</w:t>
      </w:r>
      <w:r w:rsidR="0025744E">
        <w:rPr>
          <w:rFonts w:eastAsia="Calibri"/>
          <w:b/>
        </w:rPr>
        <w:t xml:space="preserve"> </w:t>
      </w:r>
      <w:r w:rsidRPr="00B07847">
        <w:rPr>
          <w:rFonts w:eastAsia="Calibri"/>
          <w:b/>
        </w:rPr>
        <w:t>xx</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____________________________________________________________________</w:t>
      </w:r>
      <w:r w:rsidR="0025744E">
        <w:rPr>
          <w:rFonts w:cs="Tahoma"/>
          <w:b/>
          <w:bCs/>
        </w:rPr>
        <w:t xml:space="preserve"> </w:t>
      </w:r>
      <w:proofErr w:type="spellStart"/>
      <w:r w:rsidRPr="00B07847">
        <w:rPr>
          <w:rFonts w:eastAsia="Calibri"/>
        </w:rPr>
        <w:t>za</w:t>
      </w:r>
      <w:proofErr w:type="spellEnd"/>
      <w:r w:rsidR="0025744E">
        <w:rPr>
          <w:rFonts w:eastAsia="Calibri"/>
        </w:rPr>
        <w:t xml:space="preserve"> </w:t>
      </w:r>
      <w:r w:rsidRPr="00B07847">
        <w:rPr>
          <w:rFonts w:eastAsia="Calibri"/>
        </w:rPr>
        <w:t>dobro</w:t>
      </w:r>
      <w:r w:rsidR="0025744E">
        <w:rPr>
          <w:rFonts w:eastAsia="Calibri"/>
        </w:rPr>
        <w:t xml:space="preserve"> </w:t>
      </w:r>
      <w:r w:rsidRPr="00B07847">
        <w:rPr>
          <w:rFonts w:eastAsia="Calibri"/>
        </w:rPr>
        <w:t>izvedbo</w:t>
      </w:r>
      <w:r w:rsidR="0025744E">
        <w:rPr>
          <w:rFonts w:eastAsia="Calibri"/>
        </w:rPr>
        <w:t xml:space="preserve"> </w:t>
      </w:r>
      <w:r w:rsidRPr="00B07847">
        <w:rPr>
          <w:rFonts w:eastAsia="Calibri"/>
        </w:rPr>
        <w:t>pogodbenih</w:t>
      </w:r>
      <w:r w:rsidR="0025744E">
        <w:rPr>
          <w:rFonts w:eastAsia="Calibri"/>
        </w:rPr>
        <w:t xml:space="preserve"> </w:t>
      </w:r>
      <w:r w:rsidRPr="00B07847">
        <w:rPr>
          <w:rFonts w:eastAsia="Calibri"/>
        </w:rPr>
        <w:t>obveznosti</w:t>
      </w:r>
      <w:r w:rsidR="0025744E">
        <w:rPr>
          <w:rFonts w:eastAsia="Calibri"/>
        </w:rPr>
        <w:t xml:space="preserve"> </w:t>
      </w:r>
      <w:r w:rsidRPr="00B07847">
        <w:rPr>
          <w:rFonts w:eastAsia="Calibri"/>
        </w:rPr>
        <w:t>izročam</w:t>
      </w:r>
      <w:r w:rsidR="0025744E">
        <w:rPr>
          <w:rFonts w:eastAsia="Calibri"/>
        </w:rPr>
        <w:t xml:space="preserve"> </w:t>
      </w:r>
      <w:r w:rsidRPr="00B07847">
        <w:rPr>
          <w:rFonts w:eastAsia="Calibri"/>
        </w:rPr>
        <w:t>eno</w:t>
      </w:r>
      <w:r w:rsidR="0025744E">
        <w:rPr>
          <w:rFonts w:eastAsia="Calibri"/>
        </w:rPr>
        <w:t xml:space="preserve"> </w:t>
      </w:r>
      <w:r w:rsidRPr="00B07847">
        <w:rPr>
          <w:rFonts w:eastAsia="Calibri"/>
        </w:rPr>
        <w:t>bianco</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jo</w:t>
      </w:r>
      <w:r w:rsidR="0025744E">
        <w:rPr>
          <w:rFonts w:eastAsia="Calibri"/>
        </w:rPr>
        <w:t xml:space="preserve"> </w:t>
      </w:r>
      <w:r w:rsidRPr="00B07847">
        <w:rPr>
          <w:rFonts w:eastAsia="Calibri"/>
        </w:rPr>
        <w:t>prejemnik</w:t>
      </w:r>
      <w:r w:rsidR="0025744E">
        <w:rPr>
          <w:rFonts w:eastAsia="Calibri"/>
        </w:rPr>
        <w:t xml:space="preserve"> </w:t>
      </w:r>
      <w:r w:rsidRPr="00B07847">
        <w:rPr>
          <w:rFonts w:eastAsia="Calibri"/>
        </w:rPr>
        <w:t>lahko</w:t>
      </w:r>
      <w:r w:rsidR="0025744E">
        <w:rPr>
          <w:rFonts w:eastAsia="Calibri"/>
        </w:rPr>
        <w:t xml:space="preserve"> </w:t>
      </w:r>
      <w:r w:rsidRPr="00B07847">
        <w:rPr>
          <w:rFonts w:eastAsia="Calibri"/>
        </w:rPr>
        <w:t>unovči,</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primeru,</w:t>
      </w:r>
      <w:r w:rsidR="0025744E">
        <w:rPr>
          <w:rFonts w:eastAsia="Calibri"/>
        </w:rPr>
        <w:t xml:space="preserve"> </w:t>
      </w:r>
      <w:r w:rsidRPr="00B07847">
        <w:rPr>
          <w:rFonts w:eastAsia="Calibri"/>
        </w:rPr>
        <w:t>kršitve</w:t>
      </w:r>
      <w:r w:rsidR="0025744E">
        <w:rPr>
          <w:rFonts w:eastAsia="Calibri"/>
        </w:rPr>
        <w:t xml:space="preserve"> </w:t>
      </w:r>
      <w:r w:rsidRPr="00B07847">
        <w:rPr>
          <w:rFonts w:eastAsia="Calibri"/>
        </w:rPr>
        <w:t>pogodbenih</w:t>
      </w:r>
      <w:r w:rsidR="0025744E">
        <w:rPr>
          <w:rFonts w:eastAsia="Calibri"/>
        </w:rPr>
        <w:t xml:space="preserve"> </w:t>
      </w:r>
      <w:r w:rsidRPr="00B07847">
        <w:rPr>
          <w:rFonts w:eastAsia="Calibri"/>
        </w:rPr>
        <w:t>obveznosti.</w:t>
      </w:r>
      <w:r w:rsidR="008415EC">
        <w:rPr>
          <w:rFonts w:eastAsia="Calibri"/>
        </w:rPr>
        <w:t xml:space="preserve"> </w:t>
      </w:r>
      <w:r w:rsidRPr="00B07847">
        <w:rPr>
          <w:rFonts w:eastAsia="Calibri"/>
        </w:rPr>
        <w:t>Pooblastitelj</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dekana</w:t>
      </w:r>
      <w:r w:rsidR="0025744E">
        <w:rPr>
          <w:rFonts w:eastAsia="Calibri"/>
        </w:rPr>
        <w:t xml:space="preserve"> </w:t>
      </w:r>
      <w:r w:rsidRPr="00B07847">
        <w:rPr>
          <w:rFonts w:eastAsia="Calibri"/>
        </w:rPr>
        <w:t>Univerze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Medicinske</w:t>
      </w:r>
      <w:r w:rsidR="0025744E">
        <w:rPr>
          <w:rFonts w:eastAsia="Calibri"/>
        </w:rPr>
        <w:t xml:space="preserve"> </w:t>
      </w:r>
      <w:r w:rsidRPr="00B07847">
        <w:rPr>
          <w:rFonts w:eastAsia="Calibri"/>
        </w:rPr>
        <w:t>fakultete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izpolni</w:t>
      </w:r>
      <w:r w:rsidR="0025744E">
        <w:rPr>
          <w:rFonts w:eastAsia="Calibri"/>
        </w:rPr>
        <w:t xml:space="preserve"> </w:t>
      </w:r>
      <w:r w:rsidRPr="00B07847">
        <w:rPr>
          <w:rFonts w:eastAsia="Calibri"/>
        </w:rPr>
        <w:t>izročeno</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skladu</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navedenim</w:t>
      </w:r>
      <w:r w:rsidR="0025744E">
        <w:rPr>
          <w:rFonts w:eastAsia="Calibri"/>
        </w:rPr>
        <w:t xml:space="preserve"> </w:t>
      </w:r>
      <w:r w:rsidRPr="00B07847">
        <w:rPr>
          <w:rFonts w:eastAsia="Calibri"/>
        </w:rPr>
        <w:t>pogodbenim</w:t>
      </w:r>
      <w:r w:rsidR="0025744E">
        <w:rPr>
          <w:rFonts w:eastAsia="Calibri"/>
        </w:rPr>
        <w:t xml:space="preserve"> </w:t>
      </w:r>
      <w:r w:rsidRPr="00B07847">
        <w:rPr>
          <w:rFonts w:eastAsia="Calibri"/>
        </w:rPr>
        <w:t>razmerjem,</w:t>
      </w:r>
      <w:r w:rsidR="0025744E">
        <w:rPr>
          <w:rFonts w:eastAsia="Calibri"/>
        </w:rPr>
        <w:t xml:space="preserve"> </w:t>
      </w:r>
      <w:r w:rsidRPr="00B07847">
        <w:rPr>
          <w:rFonts w:eastAsia="Calibri"/>
        </w:rPr>
        <w:t>zaradi</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menica</w:t>
      </w:r>
      <w:r w:rsidR="0025744E">
        <w:rPr>
          <w:rFonts w:eastAsia="Calibri"/>
        </w:rPr>
        <w:t xml:space="preserve"> </w:t>
      </w:r>
      <w:r w:rsidRPr="00B07847">
        <w:rPr>
          <w:rFonts w:eastAsia="Calibri"/>
        </w:rPr>
        <w:t>izdana</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skladu</w:t>
      </w:r>
      <w:r w:rsidR="0025744E">
        <w:rPr>
          <w:rFonts w:eastAsia="Calibri"/>
        </w:rPr>
        <w:t xml:space="preserve"> </w:t>
      </w:r>
      <w:r w:rsidRPr="00B07847">
        <w:rPr>
          <w:rFonts w:eastAsia="Calibri"/>
        </w:rPr>
        <w:t>s</w:t>
      </w:r>
      <w:r w:rsidR="0025744E">
        <w:rPr>
          <w:rFonts w:eastAsia="Calibri"/>
        </w:rPr>
        <w:t xml:space="preserve"> </w:t>
      </w:r>
      <w:r w:rsidRPr="00B07847">
        <w:rPr>
          <w:rFonts w:eastAsia="Calibri"/>
        </w:rPr>
        <w:t>tem</w:t>
      </w:r>
      <w:r w:rsidR="0025744E">
        <w:rPr>
          <w:rFonts w:eastAsia="Calibri"/>
        </w:rPr>
        <w:t xml:space="preserve"> </w:t>
      </w:r>
      <w:r w:rsidRPr="00B07847">
        <w:rPr>
          <w:rFonts w:eastAsia="Calibri"/>
        </w:rPr>
        <w:t>pooblastilom.</w:t>
      </w:r>
      <w:r w:rsidR="0025744E">
        <w:rPr>
          <w:rFonts w:eastAsia="Calibri"/>
        </w:rPr>
        <w:t xml:space="preserve"> </w:t>
      </w:r>
    </w:p>
    <w:p w14:paraId="50BBAD3D" w14:textId="77777777" w:rsidR="005E11E5" w:rsidRPr="00B07847" w:rsidRDefault="005E11E5" w:rsidP="00B07847">
      <w:pPr>
        <w:tabs>
          <w:tab w:val="left" w:pos="5430"/>
        </w:tabs>
        <w:spacing w:line="276" w:lineRule="auto"/>
        <w:jc w:val="both"/>
        <w:rPr>
          <w:rFonts w:eastAsia="Calibri"/>
        </w:rPr>
      </w:pPr>
      <w:r w:rsidRPr="00B07847">
        <w:rPr>
          <w:rFonts w:eastAsia="Calibri"/>
        </w:rPr>
        <w:tab/>
      </w:r>
    </w:p>
    <w:p w14:paraId="4AF1E862" w14:textId="55BEF84D" w:rsidR="005E11E5" w:rsidRPr="00B07847" w:rsidRDefault="005E11E5" w:rsidP="00B07847">
      <w:pPr>
        <w:spacing w:line="276" w:lineRule="auto"/>
        <w:jc w:val="both"/>
        <w:rPr>
          <w:rFonts w:eastAsia="Calibri"/>
        </w:rPr>
      </w:pPr>
      <w:r w:rsidRPr="00B07847">
        <w:rPr>
          <w:rFonts w:eastAsia="Calibri"/>
        </w:rPr>
        <w:t>Pooblaščenec</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pooblaščen,</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bianco</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vpiše</w:t>
      </w:r>
      <w:r w:rsidR="0025744E">
        <w:rPr>
          <w:rFonts w:eastAsia="Calibri"/>
        </w:rPr>
        <w:t xml:space="preserve"> </w:t>
      </w:r>
      <w:r w:rsidRPr="00B07847">
        <w:rPr>
          <w:rFonts w:eastAsia="Calibri"/>
        </w:rPr>
        <w:t>naslednje</w:t>
      </w:r>
      <w:r w:rsidR="0025744E">
        <w:rPr>
          <w:rFonts w:eastAsia="Calibri"/>
        </w:rPr>
        <w:t xml:space="preserve"> </w:t>
      </w:r>
      <w:r w:rsidRPr="00B07847">
        <w:rPr>
          <w:rFonts w:eastAsia="Calibri"/>
        </w:rPr>
        <w:t>podatke:</w:t>
      </w:r>
    </w:p>
    <w:p w14:paraId="3D6CE5AC" w14:textId="2CC1635D" w:rsidR="005E11E5" w:rsidRPr="00B07847" w:rsidRDefault="005E11E5" w:rsidP="001566D4">
      <w:pPr>
        <w:numPr>
          <w:ilvl w:val="0"/>
          <w:numId w:val="21"/>
        </w:numPr>
        <w:spacing w:line="276" w:lineRule="auto"/>
        <w:contextualSpacing/>
        <w:jc w:val="both"/>
        <w:rPr>
          <w:rFonts w:eastAsia="Calibri"/>
        </w:rPr>
      </w:pPr>
      <w:r w:rsidRPr="00B07847">
        <w:rPr>
          <w:rFonts w:eastAsia="Calibri"/>
        </w:rPr>
        <w:t>Kot</w:t>
      </w:r>
      <w:r w:rsidR="0025744E">
        <w:rPr>
          <w:rFonts w:eastAsia="Calibri"/>
        </w:rPr>
        <w:t xml:space="preserve"> </w:t>
      </w:r>
      <w:r w:rsidRPr="00B07847">
        <w:rPr>
          <w:rFonts w:eastAsia="Calibri"/>
        </w:rPr>
        <w:t>kraj</w:t>
      </w:r>
      <w:r w:rsidR="0025744E">
        <w:rPr>
          <w:rFonts w:eastAsia="Calibri"/>
        </w:rPr>
        <w:t xml:space="preserve"> </w:t>
      </w:r>
      <w:r w:rsidRPr="00B07847">
        <w:rPr>
          <w:rFonts w:eastAsia="Calibri"/>
        </w:rPr>
        <w:t>izdaje</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w:t>
      </w:r>
      <w:r w:rsidR="0025744E">
        <w:rPr>
          <w:rFonts w:eastAsia="Calibri"/>
        </w:rPr>
        <w:t xml:space="preserve"> </w:t>
      </w:r>
      <w:r w:rsidRPr="00B07847">
        <w:rPr>
          <w:rFonts w:eastAsia="Calibri"/>
        </w:rPr>
        <w:t>sedež</w:t>
      </w:r>
      <w:r w:rsidR="0025744E">
        <w:rPr>
          <w:rFonts w:eastAsia="Calibri"/>
        </w:rPr>
        <w:t xml:space="preserve"> </w:t>
      </w:r>
      <w:r w:rsidRPr="00B07847">
        <w:rPr>
          <w:rFonts w:eastAsia="Calibri"/>
        </w:rPr>
        <w:t>upnika.</w:t>
      </w:r>
    </w:p>
    <w:p w14:paraId="15B3CACF" w14:textId="12BCF91F" w:rsidR="005E11E5" w:rsidRPr="00B07847" w:rsidRDefault="005E11E5" w:rsidP="001566D4">
      <w:pPr>
        <w:numPr>
          <w:ilvl w:val="0"/>
          <w:numId w:val="21"/>
        </w:numPr>
        <w:spacing w:line="276" w:lineRule="auto"/>
        <w:contextualSpacing/>
        <w:jc w:val="both"/>
        <w:rPr>
          <w:rFonts w:eastAsia="Calibri"/>
        </w:rPr>
      </w:pPr>
      <w:r w:rsidRPr="00B07847">
        <w:rPr>
          <w:rFonts w:eastAsia="Calibri"/>
        </w:rPr>
        <w:t>Kot</w:t>
      </w:r>
      <w:r w:rsidR="0025744E">
        <w:rPr>
          <w:rFonts w:eastAsia="Calibri"/>
        </w:rPr>
        <w:t xml:space="preserve"> </w:t>
      </w:r>
      <w:r w:rsidRPr="00B07847">
        <w:rPr>
          <w:rFonts w:eastAsia="Calibri"/>
        </w:rPr>
        <w:t>datum</w:t>
      </w:r>
      <w:r w:rsidR="0025744E">
        <w:rPr>
          <w:rFonts w:eastAsia="Calibri"/>
        </w:rPr>
        <w:t xml:space="preserve"> </w:t>
      </w:r>
      <w:r w:rsidRPr="00B07847">
        <w:rPr>
          <w:rFonts w:eastAsia="Calibri"/>
        </w:rPr>
        <w:t>izdaje</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w:t>
      </w:r>
      <w:r w:rsidR="0025744E">
        <w:rPr>
          <w:rFonts w:eastAsia="Calibri"/>
        </w:rPr>
        <w:t xml:space="preserve"> </w:t>
      </w:r>
      <w:r w:rsidRPr="00B07847">
        <w:rPr>
          <w:rFonts w:eastAsia="Calibri"/>
        </w:rPr>
        <w:t>datum</w:t>
      </w:r>
      <w:r w:rsidR="0025744E">
        <w:rPr>
          <w:rFonts w:eastAsia="Calibri"/>
        </w:rPr>
        <w:t xml:space="preserve"> </w:t>
      </w:r>
      <w:r w:rsidRPr="00B07847">
        <w:rPr>
          <w:rFonts w:eastAsia="Calibri"/>
        </w:rPr>
        <w:t>obvestila</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kršitvi</w:t>
      </w:r>
      <w:r w:rsidR="0025744E">
        <w:rPr>
          <w:rFonts w:eastAsia="Calibri"/>
        </w:rPr>
        <w:t xml:space="preserve"> </w:t>
      </w:r>
      <w:r w:rsidRPr="00B07847">
        <w:rPr>
          <w:rFonts w:eastAsia="Calibri"/>
        </w:rPr>
        <w:t>pogodbenih</w:t>
      </w:r>
      <w:r w:rsidR="0025744E">
        <w:rPr>
          <w:rFonts w:eastAsia="Calibri"/>
        </w:rPr>
        <w:t xml:space="preserve"> </w:t>
      </w:r>
      <w:r w:rsidRPr="00B07847">
        <w:rPr>
          <w:rFonts w:eastAsia="Calibri"/>
        </w:rPr>
        <w:t>obveznosti.</w:t>
      </w:r>
    </w:p>
    <w:p w14:paraId="2D781A14" w14:textId="682321E4" w:rsidR="005E11E5" w:rsidRPr="00B07847" w:rsidRDefault="005E11E5" w:rsidP="001566D4">
      <w:pPr>
        <w:numPr>
          <w:ilvl w:val="0"/>
          <w:numId w:val="21"/>
        </w:numPr>
        <w:spacing w:line="276" w:lineRule="auto"/>
        <w:contextualSpacing/>
        <w:jc w:val="both"/>
        <w:rPr>
          <w:rFonts w:eastAsia="Calibri"/>
        </w:rPr>
      </w:pPr>
      <w:r w:rsidRPr="00B07847">
        <w:rPr>
          <w:rFonts w:eastAsia="Calibri"/>
        </w:rPr>
        <w:t>Menični</w:t>
      </w:r>
      <w:r w:rsidR="0025744E">
        <w:rPr>
          <w:rFonts w:eastAsia="Calibri"/>
        </w:rPr>
        <w:t xml:space="preserve"> </w:t>
      </w:r>
      <w:r w:rsidRPr="00B07847">
        <w:rPr>
          <w:rFonts w:eastAsia="Calibri"/>
        </w:rPr>
        <w:t>znesek</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menici</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višini</w:t>
      </w:r>
      <w:r w:rsidR="0025744E">
        <w:rPr>
          <w:rFonts w:eastAsia="Calibri"/>
        </w:rPr>
        <w:t xml:space="preserve"> </w:t>
      </w:r>
      <w:r w:rsidRPr="00B07847">
        <w:rPr>
          <w:rFonts w:cs="Arial"/>
        </w:rPr>
        <w:t>________________________</w:t>
      </w:r>
      <w:r w:rsidR="0025744E">
        <w:t xml:space="preserve"> </w:t>
      </w:r>
      <w:r w:rsidRPr="00B07847">
        <w:rPr>
          <w:rFonts w:eastAsia="Calibri"/>
        </w:rPr>
        <w:t>EUR</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vsebuje</w:t>
      </w:r>
      <w:r w:rsidR="0025744E">
        <w:rPr>
          <w:rFonts w:eastAsia="Calibri"/>
        </w:rPr>
        <w:t xml:space="preserve"> </w:t>
      </w:r>
      <w:r w:rsidRPr="00B07847">
        <w:rPr>
          <w:rFonts w:eastAsia="Calibri"/>
        </w:rPr>
        <w:t>glavnico</w:t>
      </w:r>
      <w:r w:rsidR="0025744E">
        <w:rPr>
          <w:rFonts w:eastAsia="Calibri"/>
        </w:rPr>
        <w:t xml:space="preserve"> </w:t>
      </w:r>
      <w:r w:rsidRPr="00B07847">
        <w:rPr>
          <w:rFonts w:eastAsia="Calibri"/>
        </w:rPr>
        <w:t>brez</w:t>
      </w:r>
      <w:r w:rsidR="0025744E">
        <w:rPr>
          <w:rFonts w:eastAsia="Calibri"/>
        </w:rPr>
        <w:t xml:space="preserve"> </w:t>
      </w:r>
      <w:r w:rsidRPr="00B07847">
        <w:rPr>
          <w:rFonts w:eastAsia="Calibri"/>
        </w:rPr>
        <w:t>stroškov</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provizije.</w:t>
      </w:r>
    </w:p>
    <w:p w14:paraId="738D318D" w14:textId="681A99C0" w:rsidR="005E11E5" w:rsidRPr="00B07847" w:rsidRDefault="005E11E5" w:rsidP="001566D4">
      <w:pPr>
        <w:numPr>
          <w:ilvl w:val="0"/>
          <w:numId w:val="21"/>
        </w:numPr>
        <w:spacing w:line="276" w:lineRule="auto"/>
        <w:contextualSpacing/>
        <w:jc w:val="both"/>
        <w:rPr>
          <w:rFonts w:eastAsia="Calibri"/>
        </w:rPr>
      </w:pPr>
      <w:r w:rsidRPr="00B07847">
        <w:rPr>
          <w:rFonts w:eastAsia="Calibri"/>
        </w:rPr>
        <w:t>Dospelost</w:t>
      </w:r>
      <w:r w:rsidR="0025744E">
        <w:rPr>
          <w:rFonts w:eastAsia="Calibri"/>
        </w:rPr>
        <w:t xml:space="preserve"> </w:t>
      </w:r>
      <w:r w:rsidRPr="00B07847">
        <w:rPr>
          <w:rFonts w:eastAsia="Calibri"/>
        </w:rPr>
        <w:t>plačila</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vpisana:</w:t>
      </w:r>
      <w:r w:rsidR="0025744E">
        <w:rPr>
          <w:rFonts w:eastAsia="Calibri"/>
        </w:rPr>
        <w:t xml:space="preserve"> </w:t>
      </w:r>
      <w:r w:rsidRPr="00B07847">
        <w:rPr>
          <w:rFonts w:eastAsia="Calibri"/>
        </w:rPr>
        <w:t>vista.</w:t>
      </w:r>
    </w:p>
    <w:p w14:paraId="0AB2E896" w14:textId="704D8EAD" w:rsidR="005E11E5" w:rsidRPr="00B07847" w:rsidRDefault="005E11E5" w:rsidP="001566D4">
      <w:pPr>
        <w:numPr>
          <w:ilvl w:val="0"/>
          <w:numId w:val="21"/>
        </w:numPr>
        <w:spacing w:line="276" w:lineRule="auto"/>
        <w:contextualSpacing/>
        <w:jc w:val="both"/>
        <w:rPr>
          <w:rFonts w:eastAsia="Calibri"/>
        </w:rPr>
      </w:pPr>
      <w:r w:rsidRPr="00B07847">
        <w:rPr>
          <w:rFonts w:eastAsia="Calibri"/>
        </w:rPr>
        <w:t>Kot</w:t>
      </w:r>
      <w:r w:rsidR="0025744E">
        <w:rPr>
          <w:rFonts w:eastAsia="Calibri"/>
        </w:rPr>
        <w:t xml:space="preserve"> </w:t>
      </w:r>
      <w:proofErr w:type="spellStart"/>
      <w:r w:rsidRPr="00B07847">
        <w:rPr>
          <w:rFonts w:eastAsia="Calibri"/>
        </w:rPr>
        <w:t>remitent</w:t>
      </w:r>
      <w:proofErr w:type="spellEnd"/>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navedena</w:t>
      </w:r>
      <w:r w:rsidR="0025744E">
        <w:rPr>
          <w:rFonts w:eastAsia="Calibri"/>
        </w:rPr>
        <w:t xml:space="preserve"> </w:t>
      </w:r>
      <w:r w:rsidRPr="00B07847">
        <w:rPr>
          <w:rFonts w:eastAsia="Calibri"/>
        </w:rPr>
        <w:t>Univerza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Medicinska</w:t>
      </w:r>
      <w:r w:rsidR="0025744E">
        <w:rPr>
          <w:rFonts w:eastAsia="Calibri"/>
        </w:rPr>
        <w:t xml:space="preserve"> </w:t>
      </w:r>
      <w:r w:rsidRPr="00B07847">
        <w:rPr>
          <w:rFonts w:eastAsia="Calibri"/>
        </w:rPr>
        <w:t>fakulteta.</w:t>
      </w:r>
    </w:p>
    <w:p w14:paraId="0C91676F" w14:textId="091299DB" w:rsidR="005E11E5" w:rsidRPr="00B07847" w:rsidRDefault="005E11E5" w:rsidP="001566D4">
      <w:pPr>
        <w:numPr>
          <w:ilvl w:val="0"/>
          <w:numId w:val="21"/>
        </w:numPr>
        <w:spacing w:line="276" w:lineRule="auto"/>
        <w:contextualSpacing/>
        <w:jc w:val="both"/>
        <w:rPr>
          <w:rFonts w:eastAsia="Calibri"/>
        </w:rPr>
      </w:pPr>
      <w:r w:rsidRPr="00B07847">
        <w:rPr>
          <w:rFonts w:eastAsia="Calibri"/>
        </w:rPr>
        <w:t>Vpisane</w:t>
      </w:r>
      <w:r w:rsidR="0025744E">
        <w:rPr>
          <w:rFonts w:eastAsia="Calibri"/>
        </w:rPr>
        <w:t xml:space="preserve"> </w:t>
      </w:r>
      <w:r w:rsidRPr="00B07847">
        <w:rPr>
          <w:rFonts w:eastAsia="Calibri"/>
        </w:rPr>
        <w:t>bodo</w:t>
      </w:r>
      <w:r w:rsidR="0025744E">
        <w:rPr>
          <w:rFonts w:eastAsia="Calibri"/>
        </w:rPr>
        <w:t xml:space="preserve"> </w:t>
      </w:r>
      <w:r w:rsidRPr="00B07847">
        <w:rPr>
          <w:rFonts w:eastAsia="Calibri"/>
        </w:rPr>
        <w:t>menične</w:t>
      </w:r>
      <w:r w:rsidR="0025744E">
        <w:rPr>
          <w:rFonts w:eastAsia="Calibri"/>
        </w:rPr>
        <w:t xml:space="preserve"> </w:t>
      </w:r>
      <w:r w:rsidRPr="00B07847">
        <w:rPr>
          <w:rFonts w:eastAsia="Calibri"/>
        </w:rPr>
        <w:t>klavzule:</w:t>
      </w:r>
    </w:p>
    <w:p w14:paraId="4139D5DB" w14:textId="40C75BB4" w:rsidR="005E11E5" w:rsidRPr="00B07847" w:rsidRDefault="005E11E5" w:rsidP="001566D4">
      <w:pPr>
        <w:numPr>
          <w:ilvl w:val="1"/>
          <w:numId w:val="22"/>
        </w:numPr>
        <w:spacing w:line="276" w:lineRule="auto"/>
        <w:contextualSpacing/>
        <w:jc w:val="both"/>
        <w:rPr>
          <w:rFonts w:eastAsia="Calibri"/>
        </w:rPr>
      </w:pPr>
      <w:r w:rsidRPr="00B07847">
        <w:rPr>
          <w:rFonts w:eastAsia="Calibri"/>
        </w:rPr>
        <w:t>Brez</w:t>
      </w:r>
      <w:r w:rsidR="0025744E">
        <w:rPr>
          <w:rFonts w:eastAsia="Calibri"/>
        </w:rPr>
        <w:t xml:space="preserve"> </w:t>
      </w:r>
      <w:r w:rsidRPr="00B07847">
        <w:rPr>
          <w:rFonts w:eastAsia="Calibri"/>
        </w:rPr>
        <w:t>protesta.</w:t>
      </w:r>
    </w:p>
    <w:p w14:paraId="62CE05CD" w14:textId="53C549E3" w:rsidR="005E11E5" w:rsidRPr="00B07847" w:rsidRDefault="005E11E5" w:rsidP="001566D4">
      <w:pPr>
        <w:numPr>
          <w:ilvl w:val="1"/>
          <w:numId w:val="22"/>
        </w:numPr>
        <w:spacing w:line="276" w:lineRule="auto"/>
        <w:contextualSpacing/>
        <w:jc w:val="both"/>
        <w:rPr>
          <w:rFonts w:eastAsia="Calibri"/>
        </w:rPr>
      </w:pPr>
      <w:r w:rsidRPr="00B07847">
        <w:rPr>
          <w:rFonts w:eastAsia="Calibri"/>
        </w:rPr>
        <w:t>Brez</w:t>
      </w:r>
      <w:r w:rsidR="0025744E">
        <w:rPr>
          <w:rFonts w:eastAsia="Calibri"/>
        </w:rPr>
        <w:t xml:space="preserve"> </w:t>
      </w:r>
      <w:r w:rsidRPr="00B07847">
        <w:rPr>
          <w:rFonts w:eastAsia="Calibri"/>
        </w:rPr>
        <w:t>obvestila.</w:t>
      </w:r>
    </w:p>
    <w:p w14:paraId="14C1821C" w14:textId="30F2CC2D" w:rsidR="005E11E5" w:rsidRPr="00B07847" w:rsidRDefault="005E11E5" w:rsidP="001566D4">
      <w:pPr>
        <w:numPr>
          <w:ilvl w:val="1"/>
          <w:numId w:val="22"/>
        </w:numPr>
        <w:spacing w:line="276" w:lineRule="auto"/>
        <w:contextualSpacing/>
        <w:jc w:val="both"/>
        <w:rPr>
          <w:rFonts w:eastAsia="Calibri"/>
        </w:rPr>
      </w:pPr>
      <w:r w:rsidRPr="00B07847">
        <w:rPr>
          <w:rFonts w:eastAsia="Calibri"/>
        </w:rPr>
        <w:t>Izdajatelj</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izjavlja,</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ugovarjal</w:t>
      </w:r>
      <w:r w:rsidR="0025744E">
        <w:rPr>
          <w:rFonts w:eastAsia="Calibri"/>
        </w:rPr>
        <w:t xml:space="preserve"> </w:t>
      </w:r>
      <w:r w:rsidRPr="00B07847">
        <w:rPr>
          <w:rFonts w:eastAsia="Calibri"/>
        </w:rPr>
        <w:t>indosiranju</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kar</w:t>
      </w:r>
      <w:r w:rsidR="0025744E">
        <w:rPr>
          <w:rFonts w:eastAsia="Calibri"/>
        </w:rPr>
        <w:t xml:space="preserve"> </w:t>
      </w:r>
      <w:r w:rsidRPr="00B07847">
        <w:rPr>
          <w:rFonts w:eastAsia="Calibri"/>
        </w:rPr>
        <w:t>pomeni,</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menici</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sme</w:t>
      </w:r>
      <w:r w:rsidR="0025744E">
        <w:rPr>
          <w:rFonts w:eastAsia="Calibri"/>
        </w:rPr>
        <w:t xml:space="preserve"> </w:t>
      </w:r>
      <w:r w:rsidRPr="00B07847">
        <w:rPr>
          <w:rFonts w:eastAsia="Calibri"/>
        </w:rPr>
        <w:t>biti</w:t>
      </w:r>
      <w:r w:rsidR="0025744E">
        <w:rPr>
          <w:rFonts w:eastAsia="Calibri"/>
        </w:rPr>
        <w:t xml:space="preserve"> </w:t>
      </w:r>
      <w:r w:rsidRPr="00B07847">
        <w:rPr>
          <w:rFonts w:eastAsia="Calibri"/>
        </w:rPr>
        <w:t>vpisana</w:t>
      </w:r>
      <w:r w:rsidR="0025744E">
        <w:rPr>
          <w:rFonts w:eastAsia="Calibri"/>
        </w:rPr>
        <w:t xml:space="preserve"> </w:t>
      </w:r>
      <w:r w:rsidRPr="00B07847">
        <w:rPr>
          <w:rFonts w:eastAsia="Calibri"/>
        </w:rPr>
        <w:t>klavzula</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po</w:t>
      </w:r>
      <w:r w:rsidR="0025744E">
        <w:rPr>
          <w:rFonts w:eastAsia="Calibri"/>
        </w:rPr>
        <w:t xml:space="preserve"> </w:t>
      </w:r>
      <w:r w:rsidRPr="00B07847">
        <w:rPr>
          <w:rFonts w:eastAsia="Calibri"/>
        </w:rPr>
        <w:t>nalogu«.</w:t>
      </w:r>
    </w:p>
    <w:p w14:paraId="5EA93094" w14:textId="5C7D85BE" w:rsidR="005E11E5" w:rsidRPr="00B07847" w:rsidRDefault="005E11E5" w:rsidP="001566D4">
      <w:pPr>
        <w:numPr>
          <w:ilvl w:val="1"/>
          <w:numId w:val="22"/>
        </w:numPr>
        <w:spacing w:line="276" w:lineRule="auto"/>
        <w:contextualSpacing/>
        <w:jc w:val="both"/>
        <w:rPr>
          <w:rFonts w:eastAsia="Calibri"/>
        </w:rPr>
      </w:pPr>
      <w:r w:rsidRPr="00B07847">
        <w:rPr>
          <w:rFonts w:eastAsia="Calibri"/>
        </w:rPr>
        <w:t>Pri</w:t>
      </w:r>
      <w:r w:rsidR="0025744E">
        <w:rPr>
          <w:rFonts w:eastAsia="Calibri"/>
        </w:rPr>
        <w:t xml:space="preserve"> </w:t>
      </w:r>
      <w:r w:rsidRPr="00B07847">
        <w:rPr>
          <w:rFonts w:eastAsia="Calibri"/>
        </w:rPr>
        <w:t>klavzuli</w:t>
      </w:r>
      <w:r w:rsidR="0025744E">
        <w:rPr>
          <w:rFonts w:eastAsia="Calibri"/>
        </w:rPr>
        <w:t xml:space="preserve"> </w:t>
      </w:r>
      <w:r w:rsidRPr="00B07847">
        <w:rPr>
          <w:rFonts w:eastAsia="Calibri"/>
        </w:rPr>
        <w:t>vrednost</w:t>
      </w:r>
      <w:r w:rsidR="0025744E">
        <w:rPr>
          <w:rFonts w:eastAsia="Calibri"/>
        </w:rPr>
        <w:t xml:space="preserve"> </w:t>
      </w:r>
      <w:r w:rsidRPr="00B07847">
        <w:rPr>
          <w:rFonts w:eastAsia="Calibri"/>
        </w:rPr>
        <w:t>prejema</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vpisana</w:t>
      </w:r>
      <w:r w:rsidR="0025744E">
        <w:rPr>
          <w:rFonts w:eastAsia="Calibri"/>
        </w:rPr>
        <w:t xml:space="preserve"> </w:t>
      </w:r>
      <w:r w:rsidRPr="00B07847">
        <w:rPr>
          <w:rFonts w:eastAsia="Calibri"/>
        </w:rPr>
        <w:t>številka</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naročila,</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podlagi</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izdana</w:t>
      </w:r>
      <w:r w:rsidR="0025744E">
        <w:rPr>
          <w:rFonts w:eastAsia="Calibri"/>
        </w:rPr>
        <w:t xml:space="preserve"> </w:t>
      </w:r>
      <w:r w:rsidRPr="00B07847">
        <w:rPr>
          <w:rFonts w:eastAsia="Calibri"/>
        </w:rPr>
        <w:t>zadevna</w:t>
      </w:r>
      <w:r w:rsidR="0025744E">
        <w:rPr>
          <w:rFonts w:eastAsia="Calibri"/>
        </w:rPr>
        <w:t xml:space="preserve"> </w:t>
      </w:r>
      <w:r w:rsidRPr="00B07847">
        <w:rPr>
          <w:rFonts w:eastAsia="Calibri"/>
        </w:rPr>
        <w:t>menica.</w:t>
      </w:r>
      <w:r w:rsidR="0025744E">
        <w:rPr>
          <w:rFonts w:eastAsia="Calibri"/>
        </w:rPr>
        <w:t xml:space="preserve"> </w:t>
      </w:r>
    </w:p>
    <w:p w14:paraId="1BB997C0" w14:textId="02A6EBBD" w:rsidR="005E11E5" w:rsidRPr="00B07847" w:rsidRDefault="005E11E5" w:rsidP="001566D4">
      <w:pPr>
        <w:numPr>
          <w:ilvl w:val="0"/>
          <w:numId w:val="21"/>
        </w:numPr>
        <w:spacing w:line="276" w:lineRule="auto"/>
        <w:contextualSpacing/>
        <w:jc w:val="both"/>
        <w:rPr>
          <w:rFonts w:eastAsia="Calibri"/>
        </w:rPr>
      </w:pPr>
      <w:r w:rsidRPr="00B07847">
        <w:rPr>
          <w:rFonts w:eastAsia="Calibri"/>
        </w:rPr>
        <w:t>Glagol</w:t>
      </w:r>
      <w:r w:rsidR="0025744E">
        <w:rPr>
          <w:rFonts w:eastAsia="Calibri"/>
        </w:rPr>
        <w:t xml:space="preserve"> </w:t>
      </w:r>
      <w:r w:rsidRPr="00B07847">
        <w:rPr>
          <w:rFonts w:eastAsia="Calibri"/>
        </w:rPr>
        <w:t>»plačajte«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prečrtan</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nadomeščen</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glagolom</w:t>
      </w:r>
      <w:r w:rsidR="0025744E">
        <w:rPr>
          <w:rFonts w:eastAsia="Calibri"/>
        </w:rPr>
        <w:t xml:space="preserve"> </w:t>
      </w:r>
      <w:r w:rsidRPr="00B07847">
        <w:rPr>
          <w:rFonts w:eastAsia="Calibri"/>
        </w:rPr>
        <w:t>»plačamo«.</w:t>
      </w:r>
      <w:r w:rsidR="0025744E">
        <w:rPr>
          <w:rFonts w:eastAsia="Calibri"/>
        </w:rPr>
        <w:t xml:space="preserve"> </w:t>
      </w:r>
    </w:p>
    <w:p w14:paraId="39FF6F80" w14:textId="34F4C3F1" w:rsidR="005E11E5" w:rsidRPr="00B07847" w:rsidRDefault="005E11E5" w:rsidP="001566D4">
      <w:pPr>
        <w:numPr>
          <w:ilvl w:val="0"/>
          <w:numId w:val="21"/>
        </w:numPr>
        <w:spacing w:line="276" w:lineRule="auto"/>
        <w:contextualSpacing/>
        <w:jc w:val="both"/>
        <w:rPr>
          <w:rFonts w:eastAsia="Calibri"/>
        </w:rPr>
      </w:pPr>
      <w:r w:rsidRPr="00B07847">
        <w:rPr>
          <w:rFonts w:eastAsia="Calibri"/>
        </w:rPr>
        <w:t>Menica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domicilirana:</w:t>
      </w:r>
    </w:p>
    <w:p w14:paraId="176557AC" w14:textId="03A2BBCD" w:rsidR="005E11E5" w:rsidRPr="00B07847" w:rsidRDefault="005E11E5" w:rsidP="00B07847">
      <w:pPr>
        <w:spacing w:line="276" w:lineRule="auto"/>
        <w:ind w:left="720"/>
        <w:jc w:val="both"/>
        <w:rPr>
          <w:rFonts w:eastAsia="Calibri"/>
        </w:rPr>
      </w:pPr>
      <w:r w:rsidRPr="00B07847">
        <w:rPr>
          <w:rFonts w:cs="Arial"/>
        </w:rPr>
        <w:t>______________________________________________________________________</w:t>
      </w:r>
      <w:r w:rsidR="0025744E">
        <w:rPr>
          <w:rFonts w:eastAsia="Calibri"/>
        </w:rPr>
        <w:t xml:space="preserve"> </w:t>
      </w:r>
    </w:p>
    <w:p w14:paraId="25E1109E" w14:textId="05A163B3" w:rsidR="005E11E5" w:rsidRPr="00B07847" w:rsidRDefault="005E11E5" w:rsidP="00B07847">
      <w:pPr>
        <w:spacing w:line="276" w:lineRule="auto"/>
        <w:ind w:left="720"/>
        <w:jc w:val="both"/>
        <w:rPr>
          <w:rFonts w:eastAsia="Calibri"/>
        </w:rPr>
      </w:pPr>
      <w:r w:rsidRPr="00B07847">
        <w:rPr>
          <w:rFonts w:eastAsia="Calibri"/>
        </w:rPr>
        <w:t>(naziv</w:t>
      </w:r>
      <w:r w:rsidR="0025744E">
        <w:rPr>
          <w:rFonts w:eastAsia="Calibri"/>
        </w:rPr>
        <w:t xml:space="preserve"> </w:t>
      </w:r>
      <w:r w:rsidRPr="00B07847">
        <w:rPr>
          <w:rFonts w:eastAsia="Calibri"/>
        </w:rPr>
        <w:t>finančne</w:t>
      </w:r>
      <w:r w:rsidR="0025744E">
        <w:rPr>
          <w:rFonts w:eastAsia="Calibri"/>
        </w:rPr>
        <w:t xml:space="preserve"> </w:t>
      </w:r>
      <w:r w:rsidRPr="00B07847">
        <w:rPr>
          <w:rFonts w:eastAsia="Calibri"/>
        </w:rPr>
        <w:t>institucije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transakcijskega</w:t>
      </w:r>
      <w:r w:rsidR="0025744E">
        <w:rPr>
          <w:rFonts w:eastAsia="Calibri"/>
        </w:rPr>
        <w:t xml:space="preserve"> </w:t>
      </w:r>
      <w:r w:rsidRPr="00B07847">
        <w:rPr>
          <w:rFonts w:eastAsia="Calibri"/>
        </w:rPr>
        <w:t>računa</w:t>
      </w:r>
      <w:r w:rsidR="0025744E">
        <w:rPr>
          <w:rFonts w:eastAsia="Calibri"/>
        </w:rPr>
        <w:t xml:space="preserve"> </w:t>
      </w:r>
      <w:r w:rsidRPr="00B07847">
        <w:rPr>
          <w:rFonts w:eastAsia="Calibri"/>
        </w:rPr>
        <w:t>ponudnika)</w:t>
      </w:r>
    </w:p>
    <w:p w14:paraId="46473A8A" w14:textId="632CFB90" w:rsidR="005E11E5" w:rsidRPr="00B07847" w:rsidRDefault="005E11E5" w:rsidP="001566D4">
      <w:pPr>
        <w:numPr>
          <w:ilvl w:val="0"/>
          <w:numId w:val="21"/>
        </w:numPr>
        <w:spacing w:line="276" w:lineRule="auto"/>
        <w:contextualSpacing/>
        <w:jc w:val="both"/>
        <w:rPr>
          <w:rFonts w:eastAsia="Calibri"/>
        </w:rPr>
      </w:pPr>
      <w:r w:rsidRPr="00B07847">
        <w:rPr>
          <w:rFonts w:eastAsia="Calibri"/>
        </w:rPr>
        <w:t>Veljavnost</w:t>
      </w:r>
      <w:r w:rsidR="0025744E">
        <w:rPr>
          <w:rFonts w:eastAsia="Calibri"/>
        </w:rPr>
        <w:t xml:space="preserve"> </w:t>
      </w:r>
      <w:r w:rsidRPr="00B07847">
        <w:rPr>
          <w:rFonts w:eastAsia="Calibri"/>
        </w:rPr>
        <w:t>pooblastila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izpolnitev</w:t>
      </w:r>
      <w:r w:rsidR="0025744E">
        <w:rPr>
          <w:rFonts w:eastAsia="Calibri"/>
        </w:rPr>
        <w:t xml:space="preserve"> </w:t>
      </w:r>
      <w:r w:rsidRPr="00B07847">
        <w:rPr>
          <w:rFonts w:eastAsia="Calibri"/>
        </w:rPr>
        <w:t>bianco</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do</w:t>
      </w:r>
      <w:r w:rsidR="0025744E">
        <w:rPr>
          <w:rFonts w:eastAsia="Calibri"/>
        </w:rPr>
        <w:t xml:space="preserve"> </w:t>
      </w:r>
      <w:r w:rsidRPr="00B07847">
        <w:rPr>
          <w:rFonts w:eastAsia="Calibri"/>
        </w:rPr>
        <w:t>izteka</w:t>
      </w:r>
      <w:r w:rsidR="0025744E">
        <w:rPr>
          <w:rFonts w:eastAsia="Calibri"/>
        </w:rPr>
        <w:t xml:space="preserve"> </w:t>
      </w:r>
      <w:r w:rsidRPr="00B07847">
        <w:rPr>
          <w:rFonts w:eastAsia="Calibri"/>
        </w:rPr>
        <w:t>pogodbene</w:t>
      </w:r>
      <w:r w:rsidR="0025744E">
        <w:rPr>
          <w:rFonts w:eastAsia="Calibri"/>
        </w:rPr>
        <w:t xml:space="preserve"> </w:t>
      </w:r>
      <w:r w:rsidRPr="00B07847">
        <w:rPr>
          <w:rFonts w:eastAsia="Calibri"/>
        </w:rPr>
        <w:t>obveznosti.</w:t>
      </w:r>
    </w:p>
    <w:p w14:paraId="359DA25D" w14:textId="77777777" w:rsidR="005E11E5" w:rsidRPr="00B07847" w:rsidRDefault="005E11E5" w:rsidP="00B07847">
      <w:pPr>
        <w:spacing w:line="276" w:lineRule="auto"/>
        <w:ind w:left="1065"/>
        <w:contextualSpacing/>
        <w:jc w:val="both"/>
        <w:rPr>
          <w:rFonts w:eastAsia="Calibri"/>
        </w:rPr>
      </w:pPr>
    </w:p>
    <w:p w14:paraId="7B6AA8A4" w14:textId="7DEADE6E" w:rsidR="005E11E5" w:rsidRPr="00B07847" w:rsidRDefault="005E11E5" w:rsidP="00B07847">
      <w:pPr>
        <w:spacing w:line="276" w:lineRule="auto"/>
        <w:jc w:val="both"/>
        <w:rPr>
          <w:rFonts w:eastAsia="Calibri"/>
        </w:rPr>
      </w:pPr>
      <w:r w:rsidRPr="00B07847">
        <w:rPr>
          <w:rFonts w:eastAsia="Calibri"/>
        </w:rPr>
        <w:t>Pooblaščenca</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predloži</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unovčenje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finančni</w:t>
      </w:r>
      <w:r w:rsidR="0025744E">
        <w:rPr>
          <w:rFonts w:eastAsia="Calibri"/>
        </w:rPr>
        <w:t xml:space="preserve"> </w:t>
      </w:r>
      <w:r w:rsidRPr="00B07847">
        <w:rPr>
          <w:rFonts w:eastAsia="Calibri"/>
        </w:rPr>
        <w:t>instituciji</w:t>
      </w:r>
      <w:r w:rsidR="0025744E">
        <w:rPr>
          <w:rFonts w:eastAsia="Calibri"/>
        </w:rPr>
        <w:t xml:space="preserve"> </w:t>
      </w:r>
      <w:r w:rsidRPr="00B07847">
        <w:rPr>
          <w:rFonts w:eastAsia="Calibri"/>
        </w:rPr>
        <w:t>izrecno</w:t>
      </w:r>
      <w:r w:rsidR="0025744E">
        <w:rPr>
          <w:rFonts w:eastAsia="Calibri"/>
        </w:rPr>
        <w:t xml:space="preserve"> </w:t>
      </w:r>
      <w:r w:rsidRPr="00B07847">
        <w:rPr>
          <w:rFonts w:eastAsia="Calibri"/>
        </w:rPr>
        <w:t>dovoljujem</w:t>
      </w:r>
      <w:r w:rsidR="0025744E">
        <w:rPr>
          <w:rFonts w:eastAsia="Calibri"/>
        </w:rPr>
        <w:t xml:space="preserve"> </w:t>
      </w:r>
      <w:r w:rsidRPr="00B07847">
        <w:rPr>
          <w:rFonts w:eastAsia="Calibri"/>
        </w:rPr>
        <w:t>izplačilo</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Nalog</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plačilo</w:t>
      </w:r>
      <w:r w:rsidR="0025744E">
        <w:rPr>
          <w:rFonts w:eastAsia="Calibri"/>
        </w:rPr>
        <w:t xml:space="preserve"> </w:t>
      </w:r>
      <w:r w:rsidRPr="00B07847">
        <w:rPr>
          <w:rFonts w:eastAsia="Calibri"/>
        </w:rPr>
        <w:t>oz.</w:t>
      </w:r>
      <w:r w:rsidR="0025744E">
        <w:rPr>
          <w:rFonts w:eastAsia="Calibri"/>
        </w:rPr>
        <w:t xml:space="preserve"> </w:t>
      </w:r>
      <w:r w:rsidRPr="00B07847">
        <w:rPr>
          <w:rFonts w:eastAsia="Calibri"/>
        </w:rPr>
        <w:t>pooblastilo</w:t>
      </w:r>
      <w:r w:rsidR="0025744E">
        <w:rPr>
          <w:rFonts w:eastAsia="Calibri"/>
        </w:rPr>
        <w:t xml:space="preserve"> </w:t>
      </w:r>
      <w:r w:rsidRPr="00B07847">
        <w:rPr>
          <w:rFonts w:eastAsia="Calibri"/>
        </w:rPr>
        <w:t>dajem</w:t>
      </w:r>
      <w:r w:rsidR="0025744E">
        <w:rPr>
          <w:rFonts w:eastAsia="Calibri"/>
        </w:rPr>
        <w:t xml:space="preserve"> </w:t>
      </w:r>
      <w:r w:rsidRPr="00B07847">
        <w:rPr>
          <w:rFonts w:eastAsia="Calibri"/>
        </w:rPr>
        <w:t>vsem</w:t>
      </w:r>
      <w:r w:rsidR="0025744E">
        <w:rPr>
          <w:rFonts w:eastAsia="Calibri"/>
        </w:rPr>
        <w:t xml:space="preserve"> </w:t>
      </w:r>
      <w:r w:rsidRPr="00B07847">
        <w:rPr>
          <w:rFonts w:eastAsia="Calibri"/>
        </w:rPr>
        <w:t>zgoraj</w:t>
      </w:r>
      <w:r w:rsidR="0025744E">
        <w:rPr>
          <w:rFonts w:eastAsia="Calibri"/>
        </w:rPr>
        <w:t xml:space="preserve"> </w:t>
      </w:r>
      <w:r w:rsidRPr="00B07847">
        <w:rPr>
          <w:rFonts w:eastAsia="Calibri"/>
        </w:rPr>
        <w:t>navedenim</w:t>
      </w:r>
      <w:r w:rsidR="0025744E">
        <w:rPr>
          <w:rFonts w:eastAsia="Calibri"/>
        </w:rPr>
        <w:t xml:space="preserve"> </w:t>
      </w:r>
      <w:r w:rsidRPr="00B07847">
        <w:rPr>
          <w:rFonts w:eastAsia="Calibri"/>
        </w:rPr>
        <w:t>finančnim</w:t>
      </w:r>
      <w:r w:rsidR="0025744E">
        <w:rPr>
          <w:rFonts w:eastAsia="Calibri"/>
        </w:rPr>
        <w:t xml:space="preserve"> </w:t>
      </w:r>
      <w:r w:rsidRPr="00B07847">
        <w:rPr>
          <w:rFonts w:eastAsia="Calibri"/>
        </w:rPr>
        <w:t>institucijam.</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primeru</w:t>
      </w:r>
      <w:r w:rsidR="0025744E">
        <w:rPr>
          <w:rFonts w:eastAsia="Calibri"/>
        </w:rPr>
        <w:t xml:space="preserve"> </w:t>
      </w:r>
      <w:r w:rsidRPr="00B07847">
        <w:rPr>
          <w:rFonts w:eastAsia="Calibri"/>
        </w:rPr>
        <w:t>odprtja</w:t>
      </w:r>
      <w:r w:rsidR="0025744E">
        <w:rPr>
          <w:rFonts w:eastAsia="Calibri"/>
        </w:rPr>
        <w:t xml:space="preserve"> </w:t>
      </w:r>
      <w:r w:rsidRPr="00B07847">
        <w:rPr>
          <w:rFonts w:eastAsia="Calibri"/>
        </w:rPr>
        <w:t>dodatnega</w:t>
      </w:r>
      <w:r w:rsidR="0025744E">
        <w:rPr>
          <w:rFonts w:eastAsia="Calibri"/>
        </w:rPr>
        <w:t xml:space="preserve"> </w:t>
      </w:r>
      <w:r w:rsidRPr="00B07847">
        <w:rPr>
          <w:rFonts w:eastAsia="Calibri"/>
        </w:rPr>
        <w:t>računa,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ni</w:t>
      </w:r>
      <w:r w:rsidR="0025744E">
        <w:rPr>
          <w:rFonts w:eastAsia="Calibri"/>
        </w:rPr>
        <w:t xml:space="preserve"> </w:t>
      </w:r>
      <w:r w:rsidRPr="00B07847">
        <w:rPr>
          <w:rFonts w:eastAsia="Calibri"/>
        </w:rPr>
        <w:t>zgoraj</w:t>
      </w:r>
      <w:r w:rsidR="0025744E">
        <w:rPr>
          <w:rFonts w:eastAsia="Calibri"/>
        </w:rPr>
        <w:t xml:space="preserve"> </w:t>
      </w:r>
      <w:r w:rsidRPr="00B07847">
        <w:rPr>
          <w:rFonts w:eastAsia="Calibri"/>
        </w:rPr>
        <w:t>naveden,</w:t>
      </w:r>
      <w:r w:rsidR="0025744E">
        <w:rPr>
          <w:rFonts w:eastAsia="Calibri"/>
        </w:rPr>
        <w:t xml:space="preserve"> </w:t>
      </w:r>
      <w:r w:rsidRPr="00B07847">
        <w:rPr>
          <w:rFonts w:eastAsia="Calibri"/>
        </w:rPr>
        <w:t>izrecno</w:t>
      </w:r>
      <w:r w:rsidR="0025744E">
        <w:rPr>
          <w:rFonts w:eastAsia="Calibri"/>
        </w:rPr>
        <w:t xml:space="preserve"> </w:t>
      </w:r>
      <w:r w:rsidRPr="00B07847">
        <w:rPr>
          <w:rFonts w:eastAsia="Calibri"/>
        </w:rPr>
        <w:t>dovoljujem</w:t>
      </w:r>
      <w:r w:rsidR="0025744E">
        <w:rPr>
          <w:rFonts w:eastAsia="Calibri"/>
        </w:rPr>
        <w:t xml:space="preserve"> </w:t>
      </w:r>
      <w:r w:rsidRPr="00B07847">
        <w:rPr>
          <w:rFonts w:eastAsia="Calibri"/>
        </w:rPr>
        <w:t>izplačilo</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finančno</w:t>
      </w:r>
      <w:r w:rsidR="0025744E">
        <w:rPr>
          <w:rFonts w:eastAsia="Calibri"/>
        </w:rPr>
        <w:t xml:space="preserve"> </w:t>
      </w:r>
      <w:r w:rsidRPr="00B07847">
        <w:rPr>
          <w:rFonts w:eastAsia="Calibri"/>
        </w:rPr>
        <w:t>institucijo,</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kateri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takšen</w:t>
      </w:r>
      <w:r w:rsidR="0025744E">
        <w:rPr>
          <w:rFonts w:eastAsia="Calibri"/>
        </w:rPr>
        <w:t xml:space="preserve"> </w:t>
      </w:r>
      <w:r w:rsidRPr="00B07847">
        <w:rPr>
          <w:rFonts w:eastAsia="Calibri"/>
        </w:rPr>
        <w:t>račun</w:t>
      </w:r>
      <w:r w:rsidR="0025744E">
        <w:rPr>
          <w:rFonts w:eastAsia="Calibri"/>
        </w:rPr>
        <w:t xml:space="preserve"> </w:t>
      </w:r>
      <w:r w:rsidRPr="00B07847">
        <w:rPr>
          <w:rFonts w:eastAsia="Calibri"/>
        </w:rPr>
        <w:t>odprt,</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izvede</w:t>
      </w:r>
      <w:r w:rsidR="0025744E">
        <w:rPr>
          <w:rFonts w:eastAsia="Calibri"/>
        </w:rPr>
        <w:t xml:space="preserve"> </w:t>
      </w:r>
      <w:r w:rsidRPr="00B07847">
        <w:rPr>
          <w:rFonts w:eastAsia="Calibri"/>
        </w:rPr>
        <w:t>plačilo.</w:t>
      </w:r>
      <w:r w:rsidR="0025744E">
        <w:rPr>
          <w:rFonts w:eastAsia="Calibri"/>
        </w:rPr>
        <w:t xml:space="preserve"> </w:t>
      </w:r>
      <w:r w:rsidRPr="00B07847">
        <w:rPr>
          <w:rFonts w:eastAsia="Calibri"/>
        </w:rPr>
        <w:t>Menični</w:t>
      </w:r>
      <w:r w:rsidR="0025744E">
        <w:rPr>
          <w:rFonts w:eastAsia="Calibri"/>
        </w:rPr>
        <w:t xml:space="preserve"> </w:t>
      </w:r>
      <w:r w:rsidRPr="00B07847">
        <w:rPr>
          <w:rFonts w:eastAsia="Calibri"/>
        </w:rPr>
        <w:t>znesek</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nakaže</w:t>
      </w:r>
      <w:r w:rsidR="0025744E">
        <w:rPr>
          <w:rFonts w:eastAsia="Calibri"/>
        </w:rPr>
        <w:t xml:space="preserve"> </w:t>
      </w:r>
      <w:r w:rsidRPr="00B07847">
        <w:rPr>
          <w:rFonts w:eastAsia="Calibri"/>
        </w:rPr>
        <w:t>naročniku,</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račun</w:t>
      </w:r>
      <w:r w:rsidR="0025744E">
        <w:rPr>
          <w:rFonts w:eastAsia="Calibri"/>
        </w:rPr>
        <w:t xml:space="preserve"> </w:t>
      </w:r>
      <w:r w:rsidRPr="00B07847">
        <w:rPr>
          <w:rFonts w:eastAsia="Calibri"/>
        </w:rPr>
        <w:t>Univerze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Medicinske</w:t>
      </w:r>
      <w:r w:rsidR="0025744E">
        <w:rPr>
          <w:rFonts w:eastAsia="Calibri"/>
        </w:rPr>
        <w:t xml:space="preserve"> </w:t>
      </w:r>
      <w:r w:rsidRPr="00B07847">
        <w:rPr>
          <w:rFonts w:eastAsia="Calibri"/>
        </w:rPr>
        <w:t>fakultete.</w:t>
      </w:r>
    </w:p>
    <w:p w14:paraId="45D49A22" w14:textId="77777777" w:rsidR="005E11E5" w:rsidRPr="00B07847" w:rsidRDefault="005E11E5" w:rsidP="00B07847">
      <w:pPr>
        <w:spacing w:line="276" w:lineRule="auto"/>
        <w:jc w:val="both"/>
        <w:rPr>
          <w:rFonts w:eastAsia="Calibri"/>
        </w:rPr>
      </w:pPr>
    </w:p>
    <w:p w14:paraId="0829DC40" w14:textId="1751E7FE" w:rsidR="005E11E5" w:rsidRPr="00B07847" w:rsidRDefault="005E11E5" w:rsidP="00B07847">
      <w:pPr>
        <w:spacing w:line="276" w:lineRule="auto"/>
        <w:jc w:val="both"/>
        <w:rPr>
          <w:rFonts w:eastAsia="Calibri"/>
        </w:rPr>
      </w:pPr>
      <w:r w:rsidRPr="00B07847">
        <w:rPr>
          <w:rFonts w:eastAsia="Calibri"/>
        </w:rPr>
        <w:lastRenderedPageBreak/>
        <w:t>Kraj</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datum</w:t>
      </w:r>
      <w:r w:rsidR="008415EC">
        <w:rPr>
          <w:rFonts w:eastAsia="Calibri"/>
        </w:rPr>
        <w:t xml:space="preserve">  </w:t>
      </w:r>
      <w:r w:rsidRPr="00B07847">
        <w:rPr>
          <w:rFonts w:eastAsia="Calibri" w:cs="Arial"/>
        </w:rPr>
        <w:fldChar w:fldCharType="begin">
          <w:ffData>
            <w:name w:val="Besedilo11"/>
            <w:enabled/>
            <w:calcOnExit w:val="0"/>
            <w:textInput/>
          </w:ffData>
        </w:fldChar>
      </w:r>
      <w:r w:rsidRPr="00B07847">
        <w:rPr>
          <w:rFonts w:eastAsia="Calibri" w:cs="Arial"/>
        </w:rPr>
        <w:instrText xml:space="preserve"> FORMTEXT </w:instrText>
      </w:r>
      <w:r w:rsidRPr="00B07847">
        <w:rPr>
          <w:rFonts w:eastAsia="Calibri" w:cs="Arial"/>
        </w:rPr>
      </w:r>
      <w:r w:rsidRPr="00B07847">
        <w:rPr>
          <w:rFonts w:eastAsia="Calibri" w:cs="Arial"/>
        </w:rPr>
        <w:fldChar w:fldCharType="separate"/>
      </w:r>
      <w:r w:rsidRPr="00B07847">
        <w:rPr>
          <w:rFonts w:eastAsia="Calibri" w:cs="Arial"/>
          <w:noProof/>
        </w:rPr>
        <w:t> </w:t>
      </w:r>
      <w:r w:rsidRPr="00B07847">
        <w:rPr>
          <w:rFonts w:eastAsia="Calibri" w:cs="Arial"/>
          <w:noProof/>
        </w:rPr>
        <w:t> </w:t>
      </w:r>
      <w:r w:rsidRPr="00B07847">
        <w:rPr>
          <w:rFonts w:eastAsia="Calibri" w:cs="Arial"/>
          <w:noProof/>
        </w:rPr>
        <w:t> </w:t>
      </w:r>
      <w:r w:rsidRPr="00B07847">
        <w:rPr>
          <w:rFonts w:eastAsia="Calibri" w:cs="Arial"/>
          <w:noProof/>
        </w:rPr>
        <w:t> </w:t>
      </w:r>
      <w:r w:rsidRPr="00B07847">
        <w:rPr>
          <w:rFonts w:eastAsia="Calibri" w:cs="Arial"/>
          <w:noProof/>
        </w:rPr>
        <w:t> </w:t>
      </w:r>
      <w:r w:rsidRPr="00B07847">
        <w:rPr>
          <w:rFonts w:eastAsia="Calibri"/>
        </w:rPr>
        <w:fldChar w:fldCharType="end"/>
      </w:r>
      <w:r w:rsidR="008415EC">
        <w:rPr>
          <w:rFonts w:eastAsia="Calibri"/>
        </w:rPr>
        <w:t xml:space="preserve">                             </w:t>
      </w:r>
      <w:r w:rsidRPr="00B07847">
        <w:rPr>
          <w:rFonts w:eastAsia="Calibri"/>
        </w:rPr>
        <w:t>Žig</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podpis</w:t>
      </w:r>
      <w:r w:rsidR="0025744E">
        <w:rPr>
          <w:rFonts w:eastAsia="Calibri"/>
        </w:rPr>
        <w:t xml:space="preserve"> </w:t>
      </w:r>
      <w:r w:rsidRPr="00B07847">
        <w:rPr>
          <w:rFonts w:eastAsia="Calibri"/>
        </w:rPr>
        <w:t>zakonitega</w:t>
      </w:r>
      <w:r w:rsidR="0025744E">
        <w:rPr>
          <w:rFonts w:eastAsia="Calibri"/>
        </w:rPr>
        <w:t xml:space="preserve"> </w:t>
      </w:r>
      <w:r w:rsidRPr="00B07847">
        <w:rPr>
          <w:rFonts w:eastAsia="Calibri"/>
        </w:rPr>
        <w:t>zastopnik</w:t>
      </w:r>
    </w:p>
    <w:p w14:paraId="0A6855DF" w14:textId="77777777" w:rsidR="00824F99" w:rsidRDefault="00824F99" w:rsidP="00B07847">
      <w:pPr>
        <w:spacing w:line="276" w:lineRule="auto"/>
        <w:jc w:val="both"/>
        <w:rPr>
          <w:rFonts w:eastAsia="Calibri"/>
          <w:b/>
          <w:u w:val="single"/>
        </w:rPr>
      </w:pPr>
    </w:p>
    <w:p w14:paraId="48F34B2E" w14:textId="6FCC4462" w:rsidR="005E11E5" w:rsidRPr="00B07847" w:rsidRDefault="005E11E5" w:rsidP="00B07847">
      <w:pPr>
        <w:spacing w:line="276" w:lineRule="auto"/>
        <w:jc w:val="both"/>
        <w:rPr>
          <w:rFonts w:eastAsia="Calibri"/>
          <w:b/>
          <w:u w:val="single"/>
        </w:rPr>
      </w:pPr>
      <w:r w:rsidRPr="00B07847">
        <w:rPr>
          <w:rFonts w:eastAsia="Calibri"/>
          <w:b/>
          <w:u w:val="single"/>
        </w:rPr>
        <w:t>NAVODILO:</w:t>
      </w:r>
    </w:p>
    <w:p w14:paraId="38980BF0" w14:textId="7D3BF3F5" w:rsidR="005E11E5" w:rsidRPr="00B07847" w:rsidRDefault="005E11E5" w:rsidP="00B07847">
      <w:pPr>
        <w:spacing w:line="276" w:lineRule="auto"/>
        <w:jc w:val="both"/>
        <w:rPr>
          <w:rFonts w:eastAsia="Calibri"/>
          <w:i/>
        </w:rPr>
      </w:pPr>
      <w:r w:rsidRPr="00B07847">
        <w:rPr>
          <w:rFonts w:eastAsia="Calibri"/>
          <w:i/>
        </w:rPr>
        <w:t>Ponudnikov</w:t>
      </w:r>
      <w:r w:rsidR="0025744E">
        <w:rPr>
          <w:rFonts w:eastAsia="Calibri"/>
          <w:i/>
        </w:rPr>
        <w:t xml:space="preserve"> </w:t>
      </w:r>
      <w:r w:rsidRPr="00B07847">
        <w:rPr>
          <w:rFonts w:eastAsia="Calibri"/>
          <w:i/>
        </w:rPr>
        <w:t>zakoniti</w:t>
      </w:r>
      <w:r w:rsidR="0025744E">
        <w:rPr>
          <w:rFonts w:eastAsia="Calibri"/>
          <w:i/>
        </w:rPr>
        <w:t xml:space="preserve"> </w:t>
      </w:r>
      <w:r w:rsidRPr="00B07847">
        <w:rPr>
          <w:rFonts w:eastAsia="Calibri"/>
          <w:i/>
        </w:rPr>
        <w:t>zastopnik</w:t>
      </w:r>
      <w:r w:rsidR="0025744E">
        <w:rPr>
          <w:rFonts w:eastAsia="Calibri"/>
          <w:i/>
        </w:rPr>
        <w:t xml:space="preserve"> </w:t>
      </w:r>
      <w:r w:rsidRPr="00B07847">
        <w:rPr>
          <w:rFonts w:eastAsia="Calibri"/>
          <w:i/>
        </w:rPr>
        <w:t>na</w:t>
      </w:r>
      <w:r w:rsidR="0025744E">
        <w:rPr>
          <w:rFonts w:eastAsia="Calibri"/>
          <w:i/>
        </w:rPr>
        <w:t xml:space="preserve"> </w:t>
      </w:r>
      <w:r w:rsidRPr="00B07847">
        <w:rPr>
          <w:rFonts w:eastAsia="Calibri"/>
          <w:i/>
        </w:rPr>
        <w:t>meničnem</w:t>
      </w:r>
      <w:r w:rsidR="0025744E">
        <w:rPr>
          <w:rFonts w:eastAsia="Calibri"/>
          <w:i/>
        </w:rPr>
        <w:t xml:space="preserve"> </w:t>
      </w:r>
      <w:r w:rsidRPr="00B07847">
        <w:rPr>
          <w:rFonts w:eastAsia="Calibri"/>
          <w:i/>
        </w:rPr>
        <w:t>obrazcu</w:t>
      </w:r>
      <w:r w:rsidR="0025744E">
        <w:rPr>
          <w:rFonts w:eastAsia="Calibri"/>
          <w:i/>
        </w:rPr>
        <w:t xml:space="preserve"> </w:t>
      </w:r>
      <w:r w:rsidRPr="00B07847">
        <w:rPr>
          <w:rFonts w:eastAsia="Calibri"/>
          <w:i/>
        </w:rPr>
        <w:t>kot</w:t>
      </w:r>
      <w:r w:rsidR="0025744E">
        <w:rPr>
          <w:rFonts w:eastAsia="Calibri"/>
          <w:i/>
        </w:rPr>
        <w:t xml:space="preserve"> </w:t>
      </w:r>
      <w:r w:rsidRPr="00B07847">
        <w:rPr>
          <w:rFonts w:eastAsia="Calibri"/>
          <w:i/>
        </w:rPr>
        <w:t>izdajatelja</w:t>
      </w:r>
      <w:r w:rsidR="0025744E">
        <w:rPr>
          <w:rFonts w:eastAsia="Calibri"/>
          <w:i/>
        </w:rPr>
        <w:t xml:space="preserve"> </w:t>
      </w:r>
      <w:r w:rsidRPr="00B07847">
        <w:rPr>
          <w:rFonts w:eastAsia="Calibri"/>
          <w:i/>
        </w:rPr>
        <w:t>(</w:t>
      </w:r>
      <w:proofErr w:type="spellStart"/>
      <w:r w:rsidRPr="00B07847">
        <w:rPr>
          <w:rFonts w:eastAsia="Calibri"/>
          <w:i/>
        </w:rPr>
        <w:t>trasanta</w:t>
      </w:r>
      <w:proofErr w:type="spellEnd"/>
      <w:r w:rsidRPr="00B07847">
        <w:rPr>
          <w:rFonts w:eastAsia="Calibri"/>
          <w:i/>
        </w:rPr>
        <w:t>)</w:t>
      </w:r>
      <w:r w:rsidR="0025744E">
        <w:rPr>
          <w:rFonts w:eastAsia="Calibri"/>
          <w:i/>
        </w:rPr>
        <w:t xml:space="preserve"> </w:t>
      </w:r>
      <w:r w:rsidRPr="00B07847">
        <w:rPr>
          <w:rFonts w:eastAsia="Calibri"/>
          <w:i/>
        </w:rPr>
        <w:t>navede</w:t>
      </w:r>
      <w:r w:rsidR="0025744E">
        <w:rPr>
          <w:rFonts w:eastAsia="Calibri"/>
          <w:i/>
        </w:rPr>
        <w:t xml:space="preserve"> </w:t>
      </w:r>
      <w:r w:rsidRPr="00B07847">
        <w:rPr>
          <w:rFonts w:eastAsia="Calibri"/>
          <w:i/>
        </w:rPr>
        <w:t>ime</w:t>
      </w:r>
      <w:r w:rsidR="0025744E">
        <w:rPr>
          <w:rFonts w:eastAsia="Calibri"/>
          <w:i/>
        </w:rPr>
        <w:t xml:space="preserve"> </w:t>
      </w:r>
      <w:r w:rsidRPr="00B07847">
        <w:rPr>
          <w:rFonts w:eastAsia="Calibri"/>
          <w:i/>
        </w:rPr>
        <w:t>pravne</w:t>
      </w:r>
      <w:r w:rsidR="0025744E">
        <w:rPr>
          <w:rFonts w:eastAsia="Calibri"/>
          <w:i/>
        </w:rPr>
        <w:t xml:space="preserve"> </w:t>
      </w:r>
      <w:r w:rsidRPr="00B07847">
        <w:rPr>
          <w:rFonts w:eastAsia="Calibri"/>
          <w:i/>
        </w:rPr>
        <w:t>osebe,</w:t>
      </w:r>
      <w:r w:rsidR="0025744E">
        <w:rPr>
          <w:rFonts w:eastAsia="Calibri"/>
          <w:i/>
        </w:rPr>
        <w:t xml:space="preserve"> </w:t>
      </w:r>
      <w:r w:rsidRPr="00B07847">
        <w:rPr>
          <w:rFonts w:eastAsia="Calibri"/>
          <w:i/>
        </w:rPr>
        <w:t>sedež,</w:t>
      </w:r>
      <w:r w:rsidR="0025744E">
        <w:rPr>
          <w:rFonts w:eastAsia="Calibri"/>
          <w:i/>
        </w:rPr>
        <w:t xml:space="preserve"> </w:t>
      </w:r>
      <w:r w:rsidRPr="00B07847">
        <w:rPr>
          <w:rFonts w:eastAsia="Calibri"/>
          <w:i/>
        </w:rPr>
        <w:t>ime</w:t>
      </w:r>
      <w:r w:rsidR="0025744E">
        <w:rPr>
          <w:rFonts w:eastAsia="Calibri"/>
          <w:i/>
        </w:rPr>
        <w:t xml:space="preserve"> </w:t>
      </w:r>
      <w:r w:rsidRPr="00B07847">
        <w:rPr>
          <w:rFonts w:eastAsia="Calibri"/>
          <w:i/>
        </w:rPr>
        <w:t>in</w:t>
      </w:r>
      <w:r w:rsidR="0025744E">
        <w:rPr>
          <w:rFonts w:eastAsia="Calibri"/>
          <w:i/>
        </w:rPr>
        <w:t xml:space="preserve"> </w:t>
      </w:r>
      <w:r w:rsidRPr="00B07847">
        <w:rPr>
          <w:rFonts w:eastAsia="Calibri"/>
          <w:i/>
        </w:rPr>
        <w:t>priimek</w:t>
      </w:r>
      <w:r w:rsidR="0025744E">
        <w:rPr>
          <w:rFonts w:eastAsia="Calibri"/>
          <w:i/>
        </w:rPr>
        <w:t xml:space="preserve"> </w:t>
      </w:r>
      <w:r w:rsidRPr="00B07847">
        <w:rPr>
          <w:rFonts w:eastAsia="Calibri"/>
          <w:i/>
        </w:rPr>
        <w:t>zakonitega</w:t>
      </w:r>
      <w:r w:rsidR="0025744E">
        <w:rPr>
          <w:rFonts w:eastAsia="Calibri"/>
          <w:i/>
        </w:rPr>
        <w:t xml:space="preserve"> </w:t>
      </w:r>
      <w:r w:rsidRPr="00B07847">
        <w:rPr>
          <w:rFonts w:eastAsia="Calibri"/>
          <w:i/>
        </w:rPr>
        <w:t>zastopnika,</w:t>
      </w:r>
      <w:r w:rsidR="0025744E">
        <w:rPr>
          <w:rFonts w:eastAsia="Calibri"/>
          <w:i/>
        </w:rPr>
        <w:t xml:space="preserve"> </w:t>
      </w:r>
      <w:r w:rsidRPr="00B07847">
        <w:rPr>
          <w:rFonts w:eastAsia="Calibri"/>
          <w:i/>
        </w:rPr>
        <w:t>funkcijo,</w:t>
      </w:r>
      <w:r w:rsidR="0025744E">
        <w:rPr>
          <w:rFonts w:eastAsia="Calibri"/>
          <w:i/>
        </w:rPr>
        <w:t xml:space="preserve"> </w:t>
      </w:r>
      <w:r w:rsidRPr="00B07847">
        <w:rPr>
          <w:rFonts w:eastAsia="Calibri"/>
          <w:i/>
        </w:rPr>
        <w:t>žigosa</w:t>
      </w:r>
      <w:r w:rsidR="0025744E">
        <w:rPr>
          <w:rFonts w:eastAsia="Calibri"/>
          <w:i/>
        </w:rPr>
        <w:t xml:space="preserve"> </w:t>
      </w:r>
      <w:r w:rsidRPr="00B07847">
        <w:rPr>
          <w:rFonts w:eastAsia="Calibri"/>
          <w:i/>
        </w:rPr>
        <w:t>ter</w:t>
      </w:r>
      <w:r w:rsidR="0025744E">
        <w:rPr>
          <w:rFonts w:eastAsia="Calibri"/>
          <w:i/>
        </w:rPr>
        <w:t xml:space="preserve"> </w:t>
      </w:r>
      <w:r w:rsidRPr="00B07847">
        <w:rPr>
          <w:rFonts w:eastAsia="Calibri"/>
          <w:i/>
        </w:rPr>
        <w:t>se</w:t>
      </w:r>
      <w:r w:rsidR="0025744E">
        <w:rPr>
          <w:rFonts w:eastAsia="Calibri"/>
          <w:i/>
        </w:rPr>
        <w:t xml:space="preserve"> </w:t>
      </w:r>
      <w:r w:rsidRPr="00B07847">
        <w:rPr>
          <w:rFonts w:eastAsia="Calibri"/>
          <w:i/>
        </w:rPr>
        <w:t>podpiše.</w:t>
      </w:r>
      <w:r w:rsidR="0025744E">
        <w:rPr>
          <w:rFonts w:eastAsia="Calibri"/>
          <w:i/>
        </w:rPr>
        <w:t xml:space="preserve"> </w:t>
      </w:r>
      <w:r w:rsidRPr="00B07847">
        <w:rPr>
          <w:rFonts w:eastAsia="Calibri"/>
          <w:i/>
        </w:rPr>
        <w:t>Pri</w:t>
      </w:r>
      <w:r w:rsidR="0025744E">
        <w:rPr>
          <w:rFonts w:eastAsia="Calibri"/>
          <w:i/>
        </w:rPr>
        <w:t xml:space="preserve"> </w:t>
      </w:r>
      <w:r w:rsidRPr="00B07847">
        <w:rPr>
          <w:rFonts w:eastAsia="Calibri"/>
          <w:i/>
        </w:rPr>
        <w:t>podpisu</w:t>
      </w:r>
      <w:r w:rsidR="0025744E">
        <w:rPr>
          <w:rFonts w:eastAsia="Calibri"/>
          <w:i/>
        </w:rPr>
        <w:t xml:space="preserve"> </w:t>
      </w:r>
      <w:r w:rsidRPr="00B07847">
        <w:rPr>
          <w:rFonts w:eastAsia="Calibri"/>
          <w:i/>
        </w:rPr>
        <w:t>mora</w:t>
      </w:r>
      <w:r w:rsidR="0025744E">
        <w:rPr>
          <w:rFonts w:eastAsia="Calibri"/>
          <w:i/>
        </w:rPr>
        <w:t xml:space="preserve"> </w:t>
      </w:r>
      <w:r w:rsidRPr="00B07847">
        <w:rPr>
          <w:rFonts w:eastAsia="Calibri"/>
          <w:i/>
        </w:rPr>
        <w:t>biti</w:t>
      </w:r>
      <w:r w:rsidR="0025744E">
        <w:rPr>
          <w:rFonts w:eastAsia="Calibri"/>
          <w:i/>
        </w:rPr>
        <w:t xml:space="preserve"> </w:t>
      </w:r>
      <w:r w:rsidRPr="00B07847">
        <w:rPr>
          <w:rFonts w:eastAsia="Calibri"/>
          <w:i/>
        </w:rPr>
        <w:t>podana</w:t>
      </w:r>
      <w:r w:rsidR="0025744E">
        <w:rPr>
          <w:rFonts w:eastAsia="Calibri"/>
          <w:i/>
        </w:rPr>
        <w:t xml:space="preserve"> </w:t>
      </w:r>
      <w:r w:rsidRPr="00B07847">
        <w:rPr>
          <w:rFonts w:eastAsia="Calibri"/>
          <w:i/>
        </w:rPr>
        <w:t>istovetnost</w:t>
      </w:r>
      <w:r w:rsidR="0025744E">
        <w:rPr>
          <w:rFonts w:eastAsia="Calibri"/>
          <w:i/>
        </w:rPr>
        <w:t xml:space="preserve"> </w:t>
      </w:r>
      <w:r w:rsidRPr="00B07847">
        <w:rPr>
          <w:rFonts w:eastAsia="Calibri"/>
          <w:i/>
        </w:rPr>
        <w:t>podpisnika</w:t>
      </w:r>
      <w:r w:rsidR="0025744E">
        <w:rPr>
          <w:rFonts w:eastAsia="Calibri"/>
          <w:i/>
        </w:rPr>
        <w:t xml:space="preserve"> </w:t>
      </w:r>
      <w:r w:rsidRPr="00B07847">
        <w:rPr>
          <w:rFonts w:eastAsia="Calibri"/>
          <w:i/>
        </w:rPr>
        <w:t>in</w:t>
      </w:r>
      <w:r w:rsidR="0025744E">
        <w:rPr>
          <w:rFonts w:eastAsia="Calibri"/>
          <w:i/>
        </w:rPr>
        <w:t xml:space="preserve"> </w:t>
      </w:r>
      <w:r w:rsidRPr="00B07847">
        <w:rPr>
          <w:rFonts w:eastAsia="Calibri"/>
          <w:i/>
        </w:rPr>
        <w:t>mora</w:t>
      </w:r>
      <w:r w:rsidR="0025744E">
        <w:rPr>
          <w:rFonts w:eastAsia="Calibri"/>
          <w:i/>
        </w:rPr>
        <w:t xml:space="preserve"> </w:t>
      </w:r>
      <w:r w:rsidRPr="00B07847">
        <w:rPr>
          <w:rFonts w:eastAsia="Calibri"/>
          <w:i/>
        </w:rPr>
        <w:t>predstavljati</w:t>
      </w:r>
      <w:r w:rsidR="0025744E">
        <w:rPr>
          <w:rFonts w:eastAsia="Calibri"/>
          <w:i/>
        </w:rPr>
        <w:t xml:space="preserve"> </w:t>
      </w:r>
      <w:r w:rsidRPr="00B07847">
        <w:rPr>
          <w:rFonts w:eastAsia="Calibri"/>
          <w:i/>
        </w:rPr>
        <w:t>izvedbo</w:t>
      </w:r>
      <w:r w:rsidR="0025744E">
        <w:rPr>
          <w:rFonts w:eastAsia="Calibri"/>
          <w:i/>
        </w:rPr>
        <w:t xml:space="preserve"> </w:t>
      </w:r>
      <w:r w:rsidRPr="00B07847">
        <w:rPr>
          <w:rFonts w:eastAsia="Calibri"/>
          <w:i/>
        </w:rPr>
        <w:t>priimka</w:t>
      </w:r>
      <w:r w:rsidR="0025744E">
        <w:rPr>
          <w:rFonts w:eastAsia="Calibri"/>
          <w:i/>
        </w:rPr>
        <w:t xml:space="preserve"> </w:t>
      </w:r>
      <w:r w:rsidRPr="00B07847">
        <w:rPr>
          <w:rFonts w:eastAsia="Calibri"/>
          <w:i/>
        </w:rPr>
        <w:t>in</w:t>
      </w:r>
      <w:r w:rsidR="0025744E">
        <w:rPr>
          <w:rFonts w:eastAsia="Calibri"/>
          <w:i/>
        </w:rPr>
        <w:t xml:space="preserve"> </w:t>
      </w:r>
      <w:r w:rsidRPr="00B07847">
        <w:rPr>
          <w:rFonts w:eastAsia="Calibri"/>
          <w:i/>
        </w:rPr>
        <w:t>imena</w:t>
      </w:r>
      <w:r w:rsidR="0025744E">
        <w:rPr>
          <w:rFonts w:eastAsia="Calibri"/>
          <w:i/>
        </w:rPr>
        <w:t xml:space="preserve"> </w:t>
      </w:r>
      <w:r w:rsidRPr="00B07847">
        <w:rPr>
          <w:rFonts w:eastAsia="Calibri"/>
          <w:i/>
        </w:rPr>
        <w:t>ter</w:t>
      </w:r>
      <w:r w:rsidR="0025744E">
        <w:rPr>
          <w:rFonts w:eastAsia="Calibri"/>
          <w:i/>
        </w:rPr>
        <w:t xml:space="preserve"> </w:t>
      </w:r>
      <w:r w:rsidRPr="00B07847">
        <w:rPr>
          <w:rFonts w:eastAsia="Calibri"/>
          <w:i/>
        </w:rPr>
        <w:t>mora</w:t>
      </w:r>
      <w:r w:rsidR="0025744E">
        <w:rPr>
          <w:rFonts w:eastAsia="Calibri"/>
          <w:i/>
        </w:rPr>
        <w:t xml:space="preserve"> </w:t>
      </w:r>
      <w:r w:rsidRPr="00B07847">
        <w:rPr>
          <w:rFonts w:eastAsia="Calibri"/>
          <w:i/>
        </w:rPr>
        <w:t>biti</w:t>
      </w:r>
      <w:r w:rsidR="0025744E">
        <w:rPr>
          <w:rFonts w:eastAsia="Calibri"/>
          <w:i/>
        </w:rPr>
        <w:t xml:space="preserve"> </w:t>
      </w:r>
      <w:r w:rsidRPr="00B07847">
        <w:rPr>
          <w:rFonts w:eastAsia="Calibri"/>
          <w:i/>
        </w:rPr>
        <w:t>prepoznaven</w:t>
      </w:r>
      <w:r w:rsidR="0025744E">
        <w:rPr>
          <w:rFonts w:eastAsia="Calibri"/>
          <w:i/>
        </w:rPr>
        <w:t xml:space="preserve"> </w:t>
      </w:r>
      <w:r w:rsidRPr="00B07847">
        <w:rPr>
          <w:rFonts w:eastAsia="Calibri"/>
          <w:i/>
        </w:rPr>
        <w:t>namen</w:t>
      </w:r>
      <w:r w:rsidR="0025744E">
        <w:rPr>
          <w:rFonts w:eastAsia="Calibri"/>
          <w:i/>
        </w:rPr>
        <w:t xml:space="preserve"> </w:t>
      </w:r>
      <w:r w:rsidRPr="00B07847">
        <w:rPr>
          <w:rFonts w:eastAsia="Calibri"/>
          <w:i/>
        </w:rPr>
        <w:t>podpisati</w:t>
      </w:r>
      <w:r w:rsidR="0025744E">
        <w:rPr>
          <w:rFonts w:eastAsia="Calibri"/>
          <w:i/>
        </w:rPr>
        <w:t xml:space="preserve"> </w:t>
      </w:r>
      <w:r w:rsidRPr="00B07847">
        <w:rPr>
          <w:rFonts w:eastAsia="Calibri"/>
          <w:i/>
        </w:rPr>
        <w:t>se</w:t>
      </w:r>
      <w:r w:rsidR="0025744E">
        <w:rPr>
          <w:rFonts w:eastAsia="Calibri"/>
          <w:i/>
        </w:rPr>
        <w:t xml:space="preserve"> </w:t>
      </w:r>
      <w:r w:rsidRPr="00B07847">
        <w:rPr>
          <w:rFonts w:eastAsia="Calibri"/>
          <w:i/>
        </w:rPr>
        <w:t>s</w:t>
      </w:r>
      <w:r w:rsidR="0025744E">
        <w:rPr>
          <w:rFonts w:eastAsia="Calibri"/>
          <w:i/>
        </w:rPr>
        <w:t xml:space="preserve"> </w:t>
      </w:r>
      <w:r w:rsidRPr="00B07847">
        <w:rPr>
          <w:rFonts w:eastAsia="Calibri"/>
          <w:i/>
        </w:rPr>
        <w:t>polnim</w:t>
      </w:r>
      <w:r w:rsidR="0025744E">
        <w:rPr>
          <w:rFonts w:eastAsia="Calibri"/>
          <w:i/>
        </w:rPr>
        <w:t xml:space="preserve"> </w:t>
      </w:r>
      <w:r w:rsidRPr="00B07847">
        <w:rPr>
          <w:rFonts w:eastAsia="Calibri"/>
          <w:i/>
        </w:rPr>
        <w:t>imenom.</w:t>
      </w:r>
    </w:p>
    <w:p w14:paraId="3C0EC311" w14:textId="3F9656B6" w:rsidR="005E11E5" w:rsidRPr="00B07847" w:rsidRDefault="005E11E5" w:rsidP="00B07847">
      <w:pPr>
        <w:spacing w:line="276" w:lineRule="auto"/>
        <w:rPr>
          <w:b/>
        </w:rPr>
      </w:pPr>
      <w:r w:rsidRPr="00B07847">
        <w:rPr>
          <w:b/>
        </w:rPr>
        <w:t>Priloga:</w:t>
      </w:r>
      <w:r w:rsidR="0025744E">
        <w:rPr>
          <w:b/>
        </w:rPr>
        <w:t xml:space="preserve"> </w:t>
      </w:r>
      <w:r w:rsidRPr="00B07847">
        <w:rPr>
          <w:b/>
        </w:rPr>
        <w:t>menica</w:t>
      </w:r>
    </w:p>
    <w:p w14:paraId="1D5E2497" w14:textId="77777777" w:rsidR="007447D6" w:rsidRPr="00B07847" w:rsidRDefault="007447D6" w:rsidP="00B07847">
      <w:pPr>
        <w:spacing w:line="276" w:lineRule="auto"/>
        <w:contextualSpacing/>
        <w:jc w:val="both"/>
        <w:rPr>
          <w:b/>
          <w:caps/>
          <w:spacing w:val="5"/>
          <w:kern w:val="28"/>
        </w:rPr>
      </w:pPr>
    </w:p>
    <w:p w14:paraId="3FAE7E49" w14:textId="77777777" w:rsidR="007447D6" w:rsidRPr="00B07847" w:rsidRDefault="007447D6" w:rsidP="00B07847">
      <w:pPr>
        <w:spacing w:line="276" w:lineRule="auto"/>
        <w:contextualSpacing/>
        <w:jc w:val="both"/>
        <w:rPr>
          <w:b/>
          <w:caps/>
          <w:spacing w:val="5"/>
          <w:kern w:val="28"/>
        </w:rPr>
      </w:pPr>
    </w:p>
    <w:p w14:paraId="242F90A9" w14:textId="77777777" w:rsidR="007447D6" w:rsidRPr="00B07847" w:rsidRDefault="007447D6" w:rsidP="00B07847">
      <w:pPr>
        <w:spacing w:line="276" w:lineRule="auto"/>
        <w:contextualSpacing/>
        <w:jc w:val="both"/>
        <w:rPr>
          <w:b/>
          <w:caps/>
          <w:spacing w:val="5"/>
          <w:kern w:val="28"/>
        </w:rPr>
      </w:pPr>
    </w:p>
    <w:p w14:paraId="4FCD6A93" w14:textId="77777777" w:rsidR="007447D6" w:rsidRPr="00B07847" w:rsidRDefault="007447D6" w:rsidP="00B07847">
      <w:pPr>
        <w:spacing w:line="276" w:lineRule="auto"/>
        <w:contextualSpacing/>
        <w:jc w:val="both"/>
        <w:rPr>
          <w:b/>
          <w:caps/>
          <w:spacing w:val="5"/>
          <w:kern w:val="28"/>
        </w:rPr>
      </w:pPr>
    </w:p>
    <w:p w14:paraId="167E78AC" w14:textId="77777777" w:rsidR="007447D6" w:rsidRPr="00B07847" w:rsidRDefault="007447D6" w:rsidP="00B07847">
      <w:pPr>
        <w:spacing w:line="276" w:lineRule="auto"/>
        <w:contextualSpacing/>
        <w:jc w:val="both"/>
        <w:rPr>
          <w:b/>
          <w:caps/>
          <w:spacing w:val="5"/>
          <w:kern w:val="28"/>
        </w:rPr>
      </w:pPr>
    </w:p>
    <w:p w14:paraId="0CE82E36" w14:textId="77777777" w:rsidR="007447D6" w:rsidRPr="00B07847" w:rsidRDefault="007447D6" w:rsidP="00B07847">
      <w:pPr>
        <w:spacing w:line="276" w:lineRule="auto"/>
        <w:contextualSpacing/>
        <w:jc w:val="both"/>
        <w:rPr>
          <w:b/>
          <w:caps/>
          <w:spacing w:val="5"/>
          <w:kern w:val="28"/>
        </w:rPr>
      </w:pPr>
    </w:p>
    <w:p w14:paraId="42418B49" w14:textId="77777777" w:rsidR="007447D6" w:rsidRPr="00B07847" w:rsidRDefault="007447D6" w:rsidP="00B07847">
      <w:pPr>
        <w:spacing w:line="276" w:lineRule="auto"/>
        <w:contextualSpacing/>
        <w:jc w:val="both"/>
        <w:rPr>
          <w:b/>
          <w:caps/>
          <w:spacing w:val="5"/>
          <w:kern w:val="28"/>
        </w:rPr>
      </w:pPr>
    </w:p>
    <w:p w14:paraId="678935CD" w14:textId="77777777" w:rsidR="007447D6" w:rsidRPr="00B07847" w:rsidRDefault="007447D6" w:rsidP="00B07847">
      <w:pPr>
        <w:spacing w:line="276" w:lineRule="auto"/>
        <w:contextualSpacing/>
        <w:jc w:val="both"/>
        <w:rPr>
          <w:b/>
          <w:caps/>
          <w:spacing w:val="5"/>
          <w:kern w:val="28"/>
        </w:rPr>
      </w:pPr>
    </w:p>
    <w:p w14:paraId="15E1E1DA" w14:textId="77777777" w:rsidR="007447D6" w:rsidRPr="00B07847" w:rsidRDefault="007447D6" w:rsidP="00B07847">
      <w:pPr>
        <w:spacing w:line="276" w:lineRule="auto"/>
        <w:contextualSpacing/>
        <w:jc w:val="both"/>
        <w:rPr>
          <w:b/>
          <w:caps/>
          <w:spacing w:val="5"/>
          <w:kern w:val="28"/>
        </w:rPr>
      </w:pPr>
    </w:p>
    <w:p w14:paraId="15A21CA6" w14:textId="77777777" w:rsidR="007447D6" w:rsidRPr="00B07847" w:rsidRDefault="007447D6" w:rsidP="00B07847">
      <w:pPr>
        <w:spacing w:line="276" w:lineRule="auto"/>
        <w:contextualSpacing/>
        <w:jc w:val="both"/>
        <w:rPr>
          <w:b/>
          <w:caps/>
          <w:spacing w:val="5"/>
          <w:kern w:val="28"/>
        </w:rPr>
      </w:pPr>
    </w:p>
    <w:p w14:paraId="0731C57B" w14:textId="77777777" w:rsidR="007447D6" w:rsidRPr="00B07847" w:rsidRDefault="007447D6" w:rsidP="00B07847">
      <w:pPr>
        <w:spacing w:line="276" w:lineRule="auto"/>
        <w:contextualSpacing/>
        <w:jc w:val="both"/>
        <w:rPr>
          <w:b/>
          <w:caps/>
          <w:spacing w:val="5"/>
          <w:kern w:val="28"/>
        </w:rPr>
      </w:pPr>
    </w:p>
    <w:p w14:paraId="1B71A380" w14:textId="77777777" w:rsidR="007447D6" w:rsidRPr="00B07847" w:rsidRDefault="007447D6" w:rsidP="00B07847">
      <w:pPr>
        <w:spacing w:line="276" w:lineRule="auto"/>
        <w:contextualSpacing/>
        <w:jc w:val="both"/>
        <w:rPr>
          <w:b/>
          <w:caps/>
          <w:spacing w:val="5"/>
          <w:kern w:val="28"/>
        </w:rPr>
      </w:pPr>
    </w:p>
    <w:p w14:paraId="719A3898" w14:textId="77777777" w:rsidR="007447D6" w:rsidRPr="00B07847" w:rsidRDefault="007447D6" w:rsidP="00B07847">
      <w:pPr>
        <w:spacing w:line="276" w:lineRule="auto"/>
        <w:contextualSpacing/>
        <w:jc w:val="both"/>
        <w:rPr>
          <w:b/>
          <w:caps/>
          <w:spacing w:val="5"/>
          <w:kern w:val="28"/>
        </w:rPr>
      </w:pPr>
    </w:p>
    <w:p w14:paraId="447A09EB" w14:textId="77777777" w:rsidR="007447D6" w:rsidRPr="00B07847" w:rsidRDefault="007447D6" w:rsidP="00B07847">
      <w:pPr>
        <w:spacing w:line="276" w:lineRule="auto"/>
        <w:contextualSpacing/>
        <w:jc w:val="both"/>
        <w:rPr>
          <w:b/>
          <w:caps/>
          <w:spacing w:val="5"/>
          <w:kern w:val="28"/>
        </w:rPr>
      </w:pPr>
    </w:p>
    <w:p w14:paraId="18DB4907" w14:textId="77777777" w:rsidR="007447D6" w:rsidRPr="00B07847" w:rsidRDefault="007447D6" w:rsidP="00B07847">
      <w:pPr>
        <w:spacing w:line="276" w:lineRule="auto"/>
        <w:contextualSpacing/>
        <w:jc w:val="both"/>
        <w:rPr>
          <w:b/>
          <w:caps/>
          <w:spacing w:val="5"/>
          <w:kern w:val="28"/>
        </w:rPr>
      </w:pPr>
    </w:p>
    <w:p w14:paraId="2F8D3E0D" w14:textId="77777777" w:rsidR="007447D6" w:rsidRPr="00B07847" w:rsidRDefault="007447D6" w:rsidP="00B07847">
      <w:pPr>
        <w:spacing w:line="276" w:lineRule="auto"/>
        <w:contextualSpacing/>
        <w:jc w:val="both"/>
        <w:rPr>
          <w:b/>
          <w:caps/>
          <w:spacing w:val="5"/>
          <w:kern w:val="28"/>
        </w:rPr>
      </w:pPr>
    </w:p>
    <w:p w14:paraId="58924E84" w14:textId="77777777" w:rsidR="007447D6" w:rsidRPr="00B07847" w:rsidRDefault="007447D6" w:rsidP="00B07847">
      <w:pPr>
        <w:spacing w:line="276" w:lineRule="auto"/>
        <w:contextualSpacing/>
        <w:jc w:val="both"/>
        <w:rPr>
          <w:b/>
          <w:caps/>
          <w:spacing w:val="5"/>
          <w:kern w:val="28"/>
        </w:rPr>
      </w:pPr>
    </w:p>
    <w:p w14:paraId="7FDAF6F7" w14:textId="77777777" w:rsidR="007447D6" w:rsidRPr="00B07847" w:rsidRDefault="007447D6" w:rsidP="00B07847">
      <w:pPr>
        <w:spacing w:line="276" w:lineRule="auto"/>
        <w:contextualSpacing/>
        <w:jc w:val="both"/>
        <w:rPr>
          <w:b/>
          <w:caps/>
          <w:spacing w:val="5"/>
          <w:kern w:val="28"/>
        </w:rPr>
      </w:pPr>
    </w:p>
    <w:p w14:paraId="0E4159D8" w14:textId="77777777" w:rsidR="007447D6" w:rsidRPr="00B07847" w:rsidRDefault="007447D6" w:rsidP="00B07847">
      <w:pPr>
        <w:spacing w:line="276" w:lineRule="auto"/>
        <w:contextualSpacing/>
        <w:jc w:val="both"/>
        <w:rPr>
          <w:b/>
          <w:caps/>
          <w:spacing w:val="5"/>
          <w:kern w:val="28"/>
        </w:rPr>
      </w:pPr>
    </w:p>
    <w:p w14:paraId="7C206D89" w14:textId="77777777" w:rsidR="007447D6" w:rsidRPr="00B07847" w:rsidRDefault="007447D6" w:rsidP="00B07847">
      <w:pPr>
        <w:spacing w:line="276" w:lineRule="auto"/>
        <w:contextualSpacing/>
        <w:jc w:val="both"/>
        <w:rPr>
          <w:b/>
          <w:caps/>
          <w:spacing w:val="5"/>
          <w:kern w:val="28"/>
        </w:rPr>
      </w:pPr>
    </w:p>
    <w:p w14:paraId="03171836" w14:textId="77777777" w:rsidR="007447D6" w:rsidRPr="00B07847" w:rsidRDefault="007447D6" w:rsidP="00B07847">
      <w:pPr>
        <w:spacing w:line="276" w:lineRule="auto"/>
        <w:contextualSpacing/>
        <w:jc w:val="both"/>
        <w:rPr>
          <w:b/>
          <w:caps/>
          <w:spacing w:val="5"/>
          <w:kern w:val="28"/>
        </w:rPr>
      </w:pPr>
    </w:p>
    <w:p w14:paraId="28087169" w14:textId="77777777" w:rsidR="007447D6" w:rsidRPr="00B07847" w:rsidRDefault="007447D6" w:rsidP="00B07847">
      <w:pPr>
        <w:spacing w:line="276" w:lineRule="auto"/>
        <w:contextualSpacing/>
        <w:jc w:val="both"/>
        <w:rPr>
          <w:b/>
          <w:caps/>
          <w:spacing w:val="5"/>
          <w:kern w:val="28"/>
        </w:rPr>
      </w:pPr>
    </w:p>
    <w:p w14:paraId="66F39FE9" w14:textId="77777777" w:rsidR="007447D6" w:rsidRPr="00B07847" w:rsidRDefault="007447D6" w:rsidP="00B07847">
      <w:pPr>
        <w:spacing w:line="276" w:lineRule="auto"/>
        <w:contextualSpacing/>
        <w:jc w:val="both"/>
        <w:rPr>
          <w:b/>
          <w:caps/>
          <w:spacing w:val="5"/>
          <w:kern w:val="28"/>
        </w:rPr>
      </w:pPr>
    </w:p>
    <w:p w14:paraId="2B4AAB87" w14:textId="77777777" w:rsidR="007447D6" w:rsidRPr="00B07847" w:rsidRDefault="007447D6" w:rsidP="00B07847">
      <w:pPr>
        <w:spacing w:line="276" w:lineRule="auto"/>
        <w:contextualSpacing/>
        <w:jc w:val="both"/>
        <w:rPr>
          <w:b/>
          <w:caps/>
          <w:spacing w:val="5"/>
          <w:kern w:val="28"/>
        </w:rPr>
      </w:pPr>
    </w:p>
    <w:p w14:paraId="6AA31383" w14:textId="77777777" w:rsidR="007447D6" w:rsidRPr="00B07847" w:rsidRDefault="007447D6" w:rsidP="00B07847">
      <w:pPr>
        <w:spacing w:line="276" w:lineRule="auto"/>
        <w:contextualSpacing/>
        <w:jc w:val="both"/>
        <w:rPr>
          <w:b/>
          <w:caps/>
          <w:spacing w:val="5"/>
          <w:kern w:val="28"/>
        </w:rPr>
      </w:pPr>
    </w:p>
    <w:p w14:paraId="0D306EA5" w14:textId="77777777" w:rsidR="007447D6" w:rsidRPr="00B07847" w:rsidRDefault="007447D6" w:rsidP="00B07847">
      <w:pPr>
        <w:spacing w:line="276" w:lineRule="auto"/>
        <w:contextualSpacing/>
        <w:jc w:val="both"/>
        <w:rPr>
          <w:b/>
          <w:caps/>
          <w:spacing w:val="5"/>
          <w:kern w:val="28"/>
        </w:rPr>
      </w:pPr>
    </w:p>
    <w:p w14:paraId="1611728E" w14:textId="77777777" w:rsidR="007447D6" w:rsidRPr="00B07847" w:rsidRDefault="007447D6" w:rsidP="00B07847">
      <w:pPr>
        <w:spacing w:line="276" w:lineRule="auto"/>
        <w:contextualSpacing/>
        <w:jc w:val="both"/>
        <w:rPr>
          <w:b/>
          <w:caps/>
          <w:spacing w:val="5"/>
          <w:kern w:val="28"/>
        </w:rPr>
      </w:pPr>
    </w:p>
    <w:p w14:paraId="3664776C" w14:textId="77777777" w:rsidR="007447D6" w:rsidRPr="00B07847" w:rsidRDefault="007447D6" w:rsidP="00B07847">
      <w:pPr>
        <w:spacing w:line="276" w:lineRule="auto"/>
        <w:contextualSpacing/>
        <w:jc w:val="both"/>
        <w:rPr>
          <w:b/>
          <w:caps/>
          <w:spacing w:val="5"/>
          <w:kern w:val="28"/>
        </w:rPr>
      </w:pPr>
    </w:p>
    <w:p w14:paraId="474628CD" w14:textId="77777777" w:rsidR="007447D6" w:rsidRPr="00B07847" w:rsidRDefault="007447D6" w:rsidP="00B07847">
      <w:pPr>
        <w:spacing w:line="276" w:lineRule="auto"/>
        <w:contextualSpacing/>
        <w:jc w:val="both"/>
        <w:rPr>
          <w:b/>
          <w:caps/>
          <w:spacing w:val="5"/>
          <w:kern w:val="28"/>
        </w:rPr>
      </w:pPr>
    </w:p>
    <w:p w14:paraId="69980DA6" w14:textId="5715A6C8" w:rsidR="00FD521C" w:rsidRPr="00B07847" w:rsidRDefault="00FD521C" w:rsidP="00B07847">
      <w:pPr>
        <w:pStyle w:val="Naslov1"/>
      </w:pPr>
      <w:r w:rsidRPr="00B07847">
        <w:rPr>
          <w:caps/>
          <w:spacing w:val="5"/>
          <w:kern w:val="28"/>
        </w:rPr>
        <w:br w:type="page"/>
      </w:r>
      <w:bookmarkStart w:id="123" w:name="_Toc104208905"/>
      <w:r w:rsidRPr="00B07847">
        <w:lastRenderedPageBreak/>
        <w:t>OBR</w:t>
      </w:r>
      <w:r w:rsidR="0025744E">
        <w:t xml:space="preserve"> </w:t>
      </w:r>
      <w:r w:rsidRPr="00B07847">
        <w:t>1</w:t>
      </w:r>
      <w:r w:rsidR="001B01D6">
        <w:t>2</w:t>
      </w:r>
      <w:bookmarkEnd w:id="123"/>
    </w:p>
    <w:p w14:paraId="09507698" w14:textId="77777777" w:rsidR="00FD521C" w:rsidRPr="00B07847" w:rsidRDefault="00FD521C" w:rsidP="00B07847">
      <w:pPr>
        <w:spacing w:line="276" w:lineRule="auto"/>
        <w:contextualSpacing/>
        <w:jc w:val="both"/>
        <w:rPr>
          <w:b/>
          <w:caps/>
          <w:spacing w:val="5"/>
          <w:kern w:val="28"/>
        </w:rPr>
      </w:pPr>
    </w:p>
    <w:p w14:paraId="6EE25E29" w14:textId="3C958DF9" w:rsidR="00FD521C" w:rsidRPr="00B07847" w:rsidRDefault="00FD521C" w:rsidP="00B07847">
      <w:pPr>
        <w:spacing w:line="276" w:lineRule="auto"/>
        <w:contextualSpacing/>
        <w:jc w:val="both"/>
        <w:rPr>
          <w:b/>
          <w:caps/>
          <w:spacing w:val="5"/>
          <w:kern w:val="28"/>
        </w:rPr>
      </w:pPr>
      <w:r w:rsidRPr="00B07847">
        <w:rPr>
          <w:b/>
          <w:caps/>
          <w:spacing w:val="5"/>
          <w:kern w:val="28"/>
        </w:rPr>
        <w:t>izjava</w:t>
      </w:r>
      <w:r w:rsidR="0025744E">
        <w:rPr>
          <w:b/>
          <w:caps/>
          <w:spacing w:val="5"/>
          <w:kern w:val="28"/>
        </w:rPr>
        <w:t xml:space="preserve"> </w:t>
      </w:r>
      <w:r w:rsidRPr="00B07847">
        <w:rPr>
          <w:b/>
          <w:caps/>
          <w:spacing w:val="5"/>
          <w:kern w:val="28"/>
        </w:rPr>
        <w:t>o</w:t>
      </w:r>
      <w:r w:rsidR="0025744E">
        <w:rPr>
          <w:b/>
          <w:caps/>
          <w:spacing w:val="5"/>
          <w:kern w:val="28"/>
        </w:rPr>
        <w:t xml:space="preserve"> </w:t>
      </w:r>
      <w:r w:rsidRPr="00B07847">
        <w:rPr>
          <w:b/>
          <w:caps/>
          <w:spacing w:val="5"/>
          <w:kern w:val="28"/>
        </w:rPr>
        <w:t>udeležbi</w:t>
      </w:r>
      <w:r w:rsidR="0025744E">
        <w:rPr>
          <w:b/>
          <w:caps/>
          <w:spacing w:val="5"/>
          <w:kern w:val="28"/>
        </w:rPr>
        <w:t xml:space="preserve"> </w:t>
      </w:r>
      <w:r w:rsidRPr="00B07847">
        <w:rPr>
          <w:b/>
          <w:caps/>
          <w:spacing w:val="5"/>
          <w:kern w:val="28"/>
        </w:rPr>
        <w:t>fizičnih</w:t>
      </w:r>
      <w:r w:rsidR="0025744E">
        <w:rPr>
          <w:b/>
          <w:caps/>
          <w:spacing w:val="5"/>
          <w:kern w:val="28"/>
        </w:rPr>
        <w:t xml:space="preserve"> </w:t>
      </w:r>
      <w:r w:rsidRPr="00B07847">
        <w:rPr>
          <w:b/>
          <w:caps/>
          <w:spacing w:val="5"/>
          <w:kern w:val="28"/>
        </w:rPr>
        <w:t>in</w:t>
      </w:r>
      <w:r w:rsidR="0025744E">
        <w:rPr>
          <w:b/>
          <w:caps/>
          <w:spacing w:val="5"/>
          <w:kern w:val="28"/>
        </w:rPr>
        <w:t xml:space="preserve"> </w:t>
      </w:r>
      <w:r w:rsidRPr="00B07847">
        <w:rPr>
          <w:b/>
          <w:caps/>
          <w:spacing w:val="5"/>
          <w:kern w:val="28"/>
        </w:rPr>
        <w:t>pravnih</w:t>
      </w:r>
      <w:r w:rsidR="0025744E">
        <w:rPr>
          <w:b/>
          <w:caps/>
          <w:spacing w:val="5"/>
          <w:kern w:val="28"/>
        </w:rPr>
        <w:t xml:space="preserve"> </w:t>
      </w:r>
      <w:r w:rsidRPr="00B07847">
        <w:rPr>
          <w:b/>
          <w:caps/>
          <w:spacing w:val="5"/>
          <w:kern w:val="28"/>
        </w:rPr>
        <w:t>oseb</w:t>
      </w:r>
      <w:r w:rsidR="0025744E">
        <w:rPr>
          <w:b/>
          <w:caps/>
          <w:spacing w:val="5"/>
          <w:kern w:val="28"/>
        </w:rPr>
        <w:t xml:space="preserve"> </w:t>
      </w:r>
      <w:r w:rsidRPr="00B07847">
        <w:rPr>
          <w:b/>
          <w:caps/>
          <w:spacing w:val="5"/>
          <w:kern w:val="28"/>
        </w:rPr>
        <w:t>v</w:t>
      </w:r>
      <w:r w:rsidR="0025744E">
        <w:rPr>
          <w:b/>
          <w:caps/>
          <w:spacing w:val="5"/>
          <w:kern w:val="28"/>
        </w:rPr>
        <w:t xml:space="preserve"> </w:t>
      </w:r>
      <w:r w:rsidRPr="00B07847">
        <w:rPr>
          <w:b/>
          <w:caps/>
          <w:spacing w:val="5"/>
          <w:kern w:val="28"/>
        </w:rPr>
        <w:t>lastništvu</w:t>
      </w:r>
      <w:r w:rsidR="0025744E">
        <w:rPr>
          <w:b/>
          <w:caps/>
          <w:spacing w:val="5"/>
          <w:kern w:val="28"/>
        </w:rPr>
        <w:t xml:space="preserve"> </w:t>
      </w:r>
      <w:r w:rsidRPr="00B07847">
        <w:rPr>
          <w:b/>
          <w:caps/>
          <w:spacing w:val="5"/>
          <w:kern w:val="28"/>
        </w:rPr>
        <w:t>ponudnika</w:t>
      </w:r>
    </w:p>
    <w:p w14:paraId="7D434CE4" w14:textId="77777777" w:rsidR="00FD521C" w:rsidRPr="00B07847" w:rsidRDefault="00FD521C" w:rsidP="00B07847">
      <w:pPr>
        <w:spacing w:line="276" w:lineRule="auto"/>
        <w:contextualSpacing/>
        <w:jc w:val="both"/>
        <w:rPr>
          <w:b/>
          <w:caps/>
          <w:spacing w:val="5"/>
          <w:kern w:val="28"/>
        </w:rPr>
      </w:pPr>
    </w:p>
    <w:p w14:paraId="19E9CCBA" w14:textId="79361067" w:rsidR="00FD521C" w:rsidRPr="00B07847" w:rsidRDefault="00FD521C" w:rsidP="00B07847">
      <w:pPr>
        <w:tabs>
          <w:tab w:val="left" w:pos="3734"/>
        </w:tabs>
        <w:spacing w:line="276" w:lineRule="auto"/>
        <w:jc w:val="both"/>
        <w:rPr>
          <w:rFonts w:eastAsia="Calibri"/>
        </w:rPr>
      </w:pPr>
      <w:r w:rsidRPr="00B07847">
        <w:rPr>
          <w:rFonts w:eastAsia="Calibri"/>
          <w:b/>
        </w:rPr>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ponudniku</w:t>
      </w:r>
      <w:r w:rsidR="0025744E">
        <w:rPr>
          <w:rFonts w:eastAsia="Calibri"/>
        </w:rPr>
        <w:t xml:space="preserve"> </w:t>
      </w:r>
      <w:r w:rsidRPr="00B07847">
        <w:rPr>
          <w:rFonts w:eastAsia="Calibri"/>
        </w:rPr>
        <w:t>(pravna</w:t>
      </w:r>
      <w:r w:rsidR="0025744E">
        <w:rPr>
          <w:rFonts w:eastAsia="Calibri"/>
        </w:rPr>
        <w:t xml:space="preserve"> </w:t>
      </w:r>
      <w:r w:rsidRPr="00B07847">
        <w:rPr>
          <w:rFonts w:eastAsia="Calibri"/>
        </w:rPr>
        <w:t>oseba,</w:t>
      </w:r>
      <w:r w:rsidR="0025744E">
        <w:rPr>
          <w:rFonts w:eastAsia="Calibri"/>
        </w:rPr>
        <w:t xml:space="preserve"> </w:t>
      </w:r>
      <w:r w:rsidRPr="00B07847">
        <w:rPr>
          <w:rFonts w:eastAsia="Calibri"/>
        </w:rPr>
        <w:t>podjetnik,</w:t>
      </w:r>
      <w:r w:rsidR="0025744E">
        <w:rPr>
          <w:rFonts w:eastAsia="Calibri"/>
        </w:rPr>
        <w:t xml:space="preserve"> </w:t>
      </w:r>
      <w:r w:rsidRPr="00B07847">
        <w:rPr>
          <w:rFonts w:eastAsia="Calibri"/>
        </w:rPr>
        <w:t>društvo</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drug</w:t>
      </w:r>
      <w:r w:rsidR="0025744E">
        <w:rPr>
          <w:rFonts w:eastAsia="Calibri"/>
        </w:rPr>
        <w:t xml:space="preserve"> </w:t>
      </w:r>
      <w:r w:rsidRPr="00B07847">
        <w:rPr>
          <w:rFonts w:eastAsia="Calibri"/>
        </w:rPr>
        <w:t>pravni</w:t>
      </w:r>
      <w:r w:rsidR="0025744E">
        <w:rPr>
          <w:rFonts w:eastAsia="Calibri"/>
        </w:rPr>
        <w:t xml:space="preserve"> </w:t>
      </w:r>
      <w:r w:rsidRPr="00B07847">
        <w:rPr>
          <w:rFonts w:eastAsia="Calibri"/>
        </w:rPr>
        <w:t>subjekt,</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nastopa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postopku</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naročanja):</w:t>
      </w:r>
    </w:p>
    <w:p w14:paraId="395FC5D3" w14:textId="77777777" w:rsidR="00FD521C" w:rsidRPr="00B07847" w:rsidRDefault="00FD521C" w:rsidP="00B07847">
      <w:pPr>
        <w:tabs>
          <w:tab w:val="left" w:pos="3734"/>
        </w:tabs>
        <w:spacing w:line="276" w:lineRule="auto"/>
        <w:jc w:val="both"/>
        <w:rPr>
          <w:rFonts w:eastAsia="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77504479" w14:textId="77777777" w:rsidTr="007C5D4B">
        <w:trPr>
          <w:cantSplit/>
          <w:trHeight w:val="498"/>
        </w:trPr>
        <w:tc>
          <w:tcPr>
            <w:tcW w:w="4030" w:type="dxa"/>
            <w:tcBorders>
              <w:top w:val="single" w:sz="24" w:space="0" w:color="auto"/>
            </w:tcBorders>
          </w:tcPr>
          <w:p w14:paraId="2A3509B8" w14:textId="2E3ED63D" w:rsidR="00FD521C" w:rsidRPr="00B07847" w:rsidRDefault="00FD521C" w:rsidP="00B07847">
            <w:pPr>
              <w:spacing w:line="276" w:lineRule="auto"/>
              <w:jc w:val="both"/>
              <w:rPr>
                <w:rFonts w:eastAsia="Calibri"/>
              </w:rPr>
            </w:pPr>
            <w:r w:rsidRPr="00B07847">
              <w:rPr>
                <w:rFonts w:eastAsia="Calibri"/>
              </w:rPr>
              <w:t>Naziv</w:t>
            </w:r>
            <w:r w:rsidR="0025744E">
              <w:rPr>
                <w:rFonts w:eastAsia="Calibri"/>
              </w:rPr>
              <w:t xml:space="preserve"> </w:t>
            </w:r>
            <w:r w:rsidRPr="00B07847">
              <w:rPr>
                <w:rFonts w:eastAsia="Calibri"/>
              </w:rPr>
              <w:t>ponudnika</w:t>
            </w:r>
          </w:p>
        </w:tc>
        <w:tc>
          <w:tcPr>
            <w:tcW w:w="4829" w:type="dxa"/>
            <w:tcBorders>
              <w:top w:val="single" w:sz="24" w:space="0" w:color="auto"/>
              <w:left w:val="nil"/>
            </w:tcBorders>
          </w:tcPr>
          <w:p w14:paraId="4FC2980F" w14:textId="77777777" w:rsidR="00FD521C" w:rsidRPr="00B07847" w:rsidRDefault="00FD521C" w:rsidP="00B07847">
            <w:pPr>
              <w:spacing w:line="276" w:lineRule="auto"/>
              <w:jc w:val="both"/>
              <w:rPr>
                <w:rFonts w:eastAsia="Calibri"/>
              </w:rPr>
            </w:pPr>
          </w:p>
        </w:tc>
      </w:tr>
      <w:tr w:rsidR="00FD521C" w:rsidRPr="00B07847" w14:paraId="2E47EF3F" w14:textId="77777777" w:rsidTr="007C5D4B">
        <w:trPr>
          <w:cantSplit/>
          <w:trHeight w:val="498"/>
        </w:trPr>
        <w:tc>
          <w:tcPr>
            <w:tcW w:w="4030" w:type="dxa"/>
          </w:tcPr>
          <w:p w14:paraId="5D5FCBAB" w14:textId="0EE1EDEA" w:rsidR="00FD521C" w:rsidRPr="00B07847" w:rsidRDefault="00FD521C" w:rsidP="00B07847">
            <w:pPr>
              <w:spacing w:line="276" w:lineRule="auto"/>
              <w:jc w:val="both"/>
              <w:rPr>
                <w:rFonts w:eastAsia="Calibri"/>
              </w:rPr>
            </w:pPr>
            <w:r w:rsidRPr="00B07847">
              <w:rPr>
                <w:rFonts w:eastAsia="Calibri"/>
              </w:rPr>
              <w:t>Naslov/sedež</w:t>
            </w:r>
            <w:r w:rsidR="0025744E">
              <w:rPr>
                <w:rFonts w:eastAsia="Calibri"/>
              </w:rPr>
              <w:t xml:space="preserve"> </w:t>
            </w:r>
            <w:r w:rsidRPr="00B07847">
              <w:rPr>
                <w:rFonts w:eastAsia="Calibri"/>
              </w:rPr>
              <w:t>ponudnika</w:t>
            </w:r>
          </w:p>
        </w:tc>
        <w:tc>
          <w:tcPr>
            <w:tcW w:w="4829" w:type="dxa"/>
            <w:tcBorders>
              <w:left w:val="nil"/>
            </w:tcBorders>
          </w:tcPr>
          <w:p w14:paraId="3F1546BF" w14:textId="77777777" w:rsidR="00FD521C" w:rsidRPr="00B07847" w:rsidRDefault="00FD521C" w:rsidP="00B07847">
            <w:pPr>
              <w:spacing w:line="276" w:lineRule="auto"/>
              <w:jc w:val="both"/>
              <w:rPr>
                <w:rFonts w:eastAsia="Calibri"/>
              </w:rPr>
            </w:pPr>
          </w:p>
        </w:tc>
      </w:tr>
      <w:tr w:rsidR="00FD521C" w:rsidRPr="00B07847" w14:paraId="108A6F9C" w14:textId="77777777" w:rsidTr="007C5D4B">
        <w:trPr>
          <w:cantSplit/>
          <w:trHeight w:val="498"/>
        </w:trPr>
        <w:tc>
          <w:tcPr>
            <w:tcW w:w="4030" w:type="dxa"/>
          </w:tcPr>
          <w:p w14:paraId="18B1FFE8" w14:textId="25EA077A" w:rsidR="00FD521C" w:rsidRPr="00B07847" w:rsidRDefault="00FD521C" w:rsidP="00B07847">
            <w:pPr>
              <w:spacing w:line="276" w:lineRule="auto"/>
              <w:ind w:right="-354"/>
              <w:jc w:val="both"/>
              <w:rPr>
                <w:rFonts w:eastAsia="Calibri"/>
              </w:rPr>
            </w:pPr>
            <w:r w:rsidRPr="00B07847">
              <w:rPr>
                <w:rFonts w:eastAsia="Calibri"/>
              </w:rPr>
              <w:t>Vsi</w:t>
            </w:r>
            <w:r w:rsidR="0025744E">
              <w:rPr>
                <w:rFonts w:eastAsia="Calibri"/>
              </w:rPr>
              <w:t xml:space="preserve"> </w:t>
            </w:r>
            <w:r w:rsidRPr="00B07847">
              <w:rPr>
                <w:rFonts w:eastAsia="Calibri"/>
              </w:rPr>
              <w:t>zakoniti</w:t>
            </w:r>
            <w:r w:rsidR="0025744E">
              <w:rPr>
                <w:rFonts w:eastAsia="Calibri"/>
              </w:rPr>
              <w:t xml:space="preserve"> </w:t>
            </w:r>
            <w:r w:rsidRPr="00B07847">
              <w:rPr>
                <w:rFonts w:eastAsia="Calibri"/>
              </w:rPr>
              <w:t>zastopniki</w:t>
            </w:r>
            <w:r w:rsidR="008415EC">
              <w:rPr>
                <w:rFonts w:eastAsia="Calibri"/>
              </w:rPr>
              <w:t xml:space="preserve"> </w:t>
            </w:r>
          </w:p>
        </w:tc>
        <w:tc>
          <w:tcPr>
            <w:tcW w:w="4829" w:type="dxa"/>
            <w:tcBorders>
              <w:left w:val="nil"/>
            </w:tcBorders>
          </w:tcPr>
          <w:p w14:paraId="7FB32DB6" w14:textId="77777777" w:rsidR="00FD521C" w:rsidRPr="00B07847" w:rsidRDefault="00FD521C" w:rsidP="00B07847">
            <w:pPr>
              <w:spacing w:line="276" w:lineRule="auto"/>
              <w:jc w:val="both"/>
              <w:rPr>
                <w:rFonts w:eastAsia="Calibri"/>
              </w:rPr>
            </w:pPr>
          </w:p>
          <w:p w14:paraId="17ED956F" w14:textId="77777777" w:rsidR="00FD521C" w:rsidRPr="00B07847" w:rsidRDefault="00FD521C" w:rsidP="00B07847">
            <w:pPr>
              <w:spacing w:line="276" w:lineRule="auto"/>
              <w:jc w:val="both"/>
              <w:rPr>
                <w:rFonts w:eastAsia="Calibri"/>
              </w:rPr>
            </w:pPr>
          </w:p>
        </w:tc>
      </w:tr>
      <w:tr w:rsidR="00FD521C" w:rsidRPr="00B07847" w14:paraId="200AA224" w14:textId="77777777" w:rsidTr="007C5D4B">
        <w:trPr>
          <w:cantSplit/>
          <w:trHeight w:val="498"/>
        </w:trPr>
        <w:tc>
          <w:tcPr>
            <w:tcW w:w="4030" w:type="dxa"/>
          </w:tcPr>
          <w:p w14:paraId="29E87490" w14:textId="5ABBDABF" w:rsidR="00FD521C" w:rsidRPr="00B07847" w:rsidRDefault="00FD521C" w:rsidP="00B07847">
            <w:pPr>
              <w:spacing w:line="276" w:lineRule="auto"/>
              <w:jc w:val="both"/>
              <w:rPr>
                <w:rFonts w:eastAsia="Calibri"/>
              </w:rPr>
            </w:pPr>
            <w:r w:rsidRPr="00B07847">
              <w:rPr>
                <w:rFonts w:eastAsia="Calibri"/>
              </w:rPr>
              <w:t>Matična</w:t>
            </w:r>
            <w:r w:rsidR="0025744E">
              <w:rPr>
                <w:rFonts w:eastAsia="Calibri"/>
              </w:rPr>
              <w:t xml:space="preserve"> </w:t>
            </w:r>
            <w:r w:rsidRPr="00B07847">
              <w:rPr>
                <w:rFonts w:eastAsia="Calibri"/>
              </w:rPr>
              <w:t>številka</w:t>
            </w:r>
            <w:r w:rsidR="0025744E">
              <w:rPr>
                <w:rFonts w:eastAsia="Calibri"/>
              </w:rPr>
              <w:t xml:space="preserve"> </w:t>
            </w:r>
          </w:p>
        </w:tc>
        <w:tc>
          <w:tcPr>
            <w:tcW w:w="4829" w:type="dxa"/>
            <w:tcBorders>
              <w:left w:val="nil"/>
            </w:tcBorders>
          </w:tcPr>
          <w:p w14:paraId="55CC7754" w14:textId="77777777" w:rsidR="00FD521C" w:rsidRPr="00B07847" w:rsidRDefault="00FD521C" w:rsidP="00B07847">
            <w:pPr>
              <w:spacing w:line="276" w:lineRule="auto"/>
              <w:jc w:val="both"/>
              <w:rPr>
                <w:rFonts w:eastAsia="Calibri"/>
              </w:rPr>
            </w:pPr>
          </w:p>
        </w:tc>
      </w:tr>
      <w:tr w:rsidR="00FD521C" w:rsidRPr="00B07847" w14:paraId="36982370" w14:textId="77777777" w:rsidTr="007C5D4B">
        <w:trPr>
          <w:cantSplit/>
          <w:trHeight w:val="498"/>
        </w:trPr>
        <w:tc>
          <w:tcPr>
            <w:tcW w:w="4030" w:type="dxa"/>
          </w:tcPr>
          <w:p w14:paraId="52FB03A3" w14:textId="1E2E1E11" w:rsidR="00FD521C" w:rsidRPr="00B07847" w:rsidRDefault="00FD521C" w:rsidP="00B07847">
            <w:pPr>
              <w:spacing w:line="276" w:lineRule="auto"/>
              <w:jc w:val="both"/>
              <w:rPr>
                <w:rFonts w:eastAsia="Calibri"/>
              </w:rPr>
            </w:pPr>
            <w:r w:rsidRPr="00B07847">
              <w:rPr>
                <w:rFonts w:eastAsia="Calibri"/>
              </w:rPr>
              <w:t>Identifikacijska</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DDV</w:t>
            </w:r>
          </w:p>
        </w:tc>
        <w:tc>
          <w:tcPr>
            <w:tcW w:w="4829" w:type="dxa"/>
            <w:tcBorders>
              <w:left w:val="nil"/>
            </w:tcBorders>
          </w:tcPr>
          <w:p w14:paraId="02C765C7" w14:textId="77777777" w:rsidR="00FD521C" w:rsidRPr="00B07847" w:rsidRDefault="00FD521C" w:rsidP="00B07847">
            <w:pPr>
              <w:spacing w:line="276" w:lineRule="auto"/>
              <w:jc w:val="both"/>
              <w:rPr>
                <w:rFonts w:eastAsia="Calibri"/>
              </w:rPr>
            </w:pPr>
          </w:p>
        </w:tc>
      </w:tr>
    </w:tbl>
    <w:p w14:paraId="0594569C" w14:textId="77777777" w:rsidR="00FD521C" w:rsidRPr="00B07847" w:rsidRDefault="00FD521C" w:rsidP="00B07847">
      <w:pPr>
        <w:tabs>
          <w:tab w:val="left" w:pos="3734"/>
        </w:tabs>
        <w:spacing w:line="276" w:lineRule="auto"/>
        <w:jc w:val="both"/>
        <w:rPr>
          <w:rFonts w:eastAsia="Calibri"/>
          <w:b/>
        </w:rPr>
      </w:pPr>
    </w:p>
    <w:p w14:paraId="26CB5DC3" w14:textId="08BE67CB" w:rsidR="00FD521C" w:rsidRPr="00B07847" w:rsidRDefault="00FD521C" w:rsidP="00B07847">
      <w:pPr>
        <w:tabs>
          <w:tab w:val="left" w:pos="3734"/>
        </w:tabs>
        <w:spacing w:line="276" w:lineRule="auto"/>
        <w:jc w:val="both"/>
        <w:rPr>
          <w:rFonts w:eastAsia="Calibri"/>
          <w:b/>
        </w:rPr>
      </w:pPr>
      <w:r w:rsidRPr="00B07847">
        <w:rPr>
          <w:rFonts w:eastAsia="Calibri"/>
          <w:b/>
        </w:rPr>
        <w:t>Lastniška</w:t>
      </w:r>
      <w:r w:rsidR="0025744E">
        <w:rPr>
          <w:rFonts w:eastAsia="Calibri"/>
          <w:b/>
        </w:rPr>
        <w:t xml:space="preserve"> </w:t>
      </w:r>
      <w:r w:rsidRPr="00B07847">
        <w:rPr>
          <w:rFonts w:eastAsia="Calibri"/>
          <w:b/>
        </w:rPr>
        <w:t>struktura</w:t>
      </w:r>
      <w:r w:rsidR="0025744E">
        <w:rPr>
          <w:rFonts w:eastAsia="Calibri"/>
          <w:b/>
        </w:rPr>
        <w:t xml:space="preserve"> </w:t>
      </w:r>
      <w:r w:rsidRPr="00B07847">
        <w:rPr>
          <w:rFonts w:eastAsia="Calibri"/>
          <w:b/>
        </w:rPr>
        <w:t>ponudnika:</w:t>
      </w:r>
    </w:p>
    <w:p w14:paraId="62D8D96E" w14:textId="77777777" w:rsidR="00FD521C" w:rsidRPr="00B07847" w:rsidRDefault="00FD521C" w:rsidP="00B07847">
      <w:pPr>
        <w:tabs>
          <w:tab w:val="left" w:pos="3734"/>
        </w:tabs>
        <w:spacing w:line="276" w:lineRule="auto"/>
        <w:jc w:val="both"/>
        <w:rPr>
          <w:rFonts w:eastAsia="Calibri"/>
          <w:b/>
        </w:rPr>
      </w:pPr>
    </w:p>
    <w:p w14:paraId="341A37C3" w14:textId="45C0D535" w:rsidR="00FD521C" w:rsidRPr="00B07847" w:rsidRDefault="00FD521C" w:rsidP="00B07847">
      <w:pPr>
        <w:numPr>
          <w:ilvl w:val="1"/>
          <w:numId w:val="4"/>
        </w:numPr>
        <w:tabs>
          <w:tab w:val="left" w:pos="709"/>
        </w:tabs>
        <w:spacing w:line="276" w:lineRule="auto"/>
        <w:contextualSpacing/>
        <w:jc w:val="both"/>
        <w:rPr>
          <w:rFonts w:eastAsia="Calibri"/>
          <w:b/>
        </w:rPr>
      </w:pPr>
      <w:r w:rsidRPr="00B07847">
        <w:rPr>
          <w:rFonts w:eastAsia="Calibri"/>
          <w:b/>
        </w:rPr>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udeležbi</w:t>
      </w:r>
      <w:r w:rsidR="0025744E">
        <w:rPr>
          <w:rFonts w:eastAsia="Calibri"/>
          <w:b/>
        </w:rPr>
        <w:t xml:space="preserve"> </w:t>
      </w:r>
      <w:r w:rsidRPr="00B07847">
        <w:rPr>
          <w:rFonts w:eastAsia="Calibri"/>
          <w:b/>
        </w:rPr>
        <w:t>fizičnih</w:t>
      </w:r>
      <w:r w:rsidR="0025744E">
        <w:rPr>
          <w:rFonts w:eastAsia="Calibri"/>
          <w:b/>
        </w:rPr>
        <w:t xml:space="preserve"> </w:t>
      </w:r>
      <w:r w:rsidRPr="00B07847">
        <w:rPr>
          <w:rFonts w:eastAsia="Calibri"/>
          <w:b/>
        </w:rPr>
        <w:t>oseb</w:t>
      </w:r>
      <w:r w:rsidR="0025744E">
        <w:rPr>
          <w:rFonts w:eastAsia="Calibri"/>
          <w:b/>
        </w:rPr>
        <w:t xml:space="preserve"> </w:t>
      </w:r>
      <w:r w:rsidRPr="00B07847">
        <w:rPr>
          <w:rFonts w:eastAsia="Calibri"/>
          <w:b/>
        </w:rPr>
        <w:t>v</w:t>
      </w:r>
      <w:r w:rsidR="0025744E">
        <w:rPr>
          <w:rFonts w:eastAsia="Calibri"/>
          <w:b/>
        </w:rPr>
        <w:t xml:space="preserve"> </w:t>
      </w:r>
      <w:r w:rsidRPr="00B07847">
        <w:rPr>
          <w:rFonts w:eastAsia="Calibri"/>
          <w:b/>
        </w:rPr>
        <w:t>lastništvu</w:t>
      </w:r>
      <w:r w:rsidR="0025744E">
        <w:rPr>
          <w:rFonts w:eastAsia="Calibri"/>
          <w:b/>
        </w:rPr>
        <w:t xml:space="preserve"> </w:t>
      </w:r>
      <w:r w:rsidRPr="00B07847">
        <w:rPr>
          <w:rFonts w:eastAsia="Calibri"/>
          <w:b/>
        </w:rPr>
        <w:t>ponudnika</w:t>
      </w:r>
    </w:p>
    <w:p w14:paraId="6CDA15C5" w14:textId="77777777" w:rsidR="00FD521C" w:rsidRPr="00B07847" w:rsidRDefault="00FD521C" w:rsidP="00B07847">
      <w:pPr>
        <w:tabs>
          <w:tab w:val="left" w:pos="3734"/>
        </w:tabs>
        <w:spacing w:line="276" w:lineRule="auto"/>
        <w:ind w:left="720"/>
        <w:contextualSpacing/>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23C105A4" w14:textId="77777777" w:rsidTr="007C5D4B">
        <w:trPr>
          <w:cantSplit/>
          <w:trHeight w:val="498"/>
        </w:trPr>
        <w:tc>
          <w:tcPr>
            <w:tcW w:w="4030" w:type="dxa"/>
            <w:tcBorders>
              <w:top w:val="single" w:sz="24" w:space="0" w:color="auto"/>
            </w:tcBorders>
          </w:tcPr>
          <w:p w14:paraId="05820FEB" w14:textId="1DDA8C7B" w:rsidR="00FD521C" w:rsidRPr="00B07847" w:rsidRDefault="00FD521C" w:rsidP="00B07847">
            <w:pPr>
              <w:spacing w:line="276" w:lineRule="auto"/>
              <w:jc w:val="both"/>
              <w:rPr>
                <w:rFonts w:eastAsia="Calibri"/>
              </w:rPr>
            </w:pPr>
            <w:r w:rsidRPr="00B07847">
              <w:rPr>
                <w:rFonts w:eastAsia="Calibri"/>
              </w:rPr>
              <w:t>Ime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priimek</w:t>
            </w:r>
            <w:r w:rsidR="0025744E">
              <w:rPr>
                <w:rFonts w:eastAsia="Calibri"/>
              </w:rPr>
              <w:t xml:space="preserve"> </w:t>
            </w:r>
            <w:r w:rsidRPr="00B07847">
              <w:rPr>
                <w:rFonts w:eastAsia="Calibri"/>
              </w:rPr>
              <w:t>fizične</w:t>
            </w:r>
            <w:r w:rsidR="0025744E">
              <w:rPr>
                <w:rFonts w:eastAsia="Calibri"/>
              </w:rPr>
              <w:t xml:space="preserve"> </w:t>
            </w:r>
            <w:r w:rsidRPr="00B07847">
              <w:rPr>
                <w:rFonts w:eastAsia="Calibri"/>
              </w:rPr>
              <w:t>osebe</w:t>
            </w:r>
          </w:p>
        </w:tc>
        <w:tc>
          <w:tcPr>
            <w:tcW w:w="4829" w:type="dxa"/>
            <w:tcBorders>
              <w:top w:val="single" w:sz="24" w:space="0" w:color="auto"/>
              <w:left w:val="nil"/>
            </w:tcBorders>
          </w:tcPr>
          <w:p w14:paraId="69A96CD5" w14:textId="77777777" w:rsidR="00FD521C" w:rsidRPr="00B07847" w:rsidRDefault="00FD521C" w:rsidP="00B07847">
            <w:pPr>
              <w:spacing w:line="276" w:lineRule="auto"/>
              <w:jc w:val="both"/>
              <w:rPr>
                <w:rFonts w:eastAsia="Calibri"/>
              </w:rPr>
            </w:pPr>
          </w:p>
        </w:tc>
      </w:tr>
      <w:tr w:rsidR="00FD521C" w:rsidRPr="00B07847" w14:paraId="35A47DA8" w14:textId="77777777" w:rsidTr="007C5D4B">
        <w:trPr>
          <w:cantSplit/>
          <w:trHeight w:val="498"/>
        </w:trPr>
        <w:tc>
          <w:tcPr>
            <w:tcW w:w="4030" w:type="dxa"/>
          </w:tcPr>
          <w:p w14:paraId="3F022B63" w14:textId="532F0DE2" w:rsidR="00FD521C" w:rsidRPr="00B07847" w:rsidRDefault="00FD521C" w:rsidP="00B07847">
            <w:pPr>
              <w:spacing w:line="276" w:lineRule="auto"/>
              <w:jc w:val="both"/>
              <w:rPr>
                <w:rFonts w:eastAsia="Calibri"/>
              </w:rPr>
            </w:pPr>
            <w:r w:rsidRPr="00B07847">
              <w:rPr>
                <w:rFonts w:eastAsia="Calibri"/>
              </w:rPr>
              <w:t>Naslov</w:t>
            </w:r>
            <w:r w:rsidR="0025744E">
              <w:rPr>
                <w:rFonts w:eastAsia="Calibri"/>
              </w:rPr>
              <w:t xml:space="preserve"> </w:t>
            </w:r>
            <w:r w:rsidRPr="00B07847">
              <w:rPr>
                <w:rFonts w:eastAsia="Calibri"/>
              </w:rPr>
              <w:t>stalnega</w:t>
            </w:r>
            <w:r w:rsidR="0025744E">
              <w:rPr>
                <w:rFonts w:eastAsia="Calibri"/>
              </w:rPr>
              <w:t xml:space="preserve"> </w:t>
            </w:r>
            <w:r w:rsidRPr="00B07847">
              <w:rPr>
                <w:rFonts w:eastAsia="Calibri"/>
              </w:rPr>
              <w:t>prebivališča</w:t>
            </w:r>
          </w:p>
        </w:tc>
        <w:tc>
          <w:tcPr>
            <w:tcW w:w="4829" w:type="dxa"/>
            <w:tcBorders>
              <w:left w:val="nil"/>
            </w:tcBorders>
          </w:tcPr>
          <w:p w14:paraId="51474164" w14:textId="77777777" w:rsidR="00FD521C" w:rsidRPr="00B07847" w:rsidRDefault="00FD521C" w:rsidP="00B07847">
            <w:pPr>
              <w:spacing w:line="276" w:lineRule="auto"/>
              <w:jc w:val="both"/>
              <w:rPr>
                <w:rFonts w:eastAsia="Calibri"/>
              </w:rPr>
            </w:pPr>
          </w:p>
        </w:tc>
      </w:tr>
      <w:tr w:rsidR="00FD521C" w:rsidRPr="00B07847" w14:paraId="1A89EFD5" w14:textId="77777777" w:rsidTr="007C5D4B">
        <w:trPr>
          <w:cantSplit/>
          <w:trHeight w:val="498"/>
        </w:trPr>
        <w:tc>
          <w:tcPr>
            <w:tcW w:w="4030" w:type="dxa"/>
          </w:tcPr>
          <w:p w14:paraId="02757831" w14:textId="2D24F976" w:rsidR="00FD521C" w:rsidRPr="00B07847" w:rsidRDefault="00FD521C" w:rsidP="00B07847">
            <w:pPr>
              <w:spacing w:line="276" w:lineRule="auto"/>
              <w:ind w:right="-354"/>
              <w:jc w:val="both"/>
              <w:rPr>
                <w:rFonts w:eastAsia="Calibri"/>
              </w:rPr>
            </w:pPr>
            <w:r w:rsidRPr="00B07847">
              <w:rPr>
                <w:rFonts w:eastAsia="Calibri"/>
              </w:rPr>
              <w:t>Delež</w:t>
            </w:r>
            <w:r w:rsidR="0025744E">
              <w:rPr>
                <w:rFonts w:eastAsia="Calibri"/>
              </w:rPr>
              <w:t xml:space="preserve"> </w:t>
            </w:r>
            <w:r w:rsidRPr="00B07847">
              <w:rPr>
                <w:rFonts w:eastAsia="Calibri"/>
              </w:rPr>
              <w:t>lastništva</w:t>
            </w:r>
          </w:p>
        </w:tc>
        <w:tc>
          <w:tcPr>
            <w:tcW w:w="4829" w:type="dxa"/>
            <w:tcBorders>
              <w:left w:val="nil"/>
            </w:tcBorders>
          </w:tcPr>
          <w:p w14:paraId="6F90A153" w14:textId="77777777" w:rsidR="00FD521C" w:rsidRPr="00B07847" w:rsidRDefault="00FD521C" w:rsidP="00B07847">
            <w:pPr>
              <w:spacing w:line="276" w:lineRule="auto"/>
              <w:jc w:val="both"/>
              <w:rPr>
                <w:rFonts w:eastAsia="Calibri"/>
              </w:rPr>
            </w:pPr>
          </w:p>
        </w:tc>
      </w:tr>
    </w:tbl>
    <w:p w14:paraId="38C2808B" w14:textId="3D4BD0CD" w:rsidR="00FD521C" w:rsidRPr="00B07847" w:rsidRDefault="00FD521C" w:rsidP="00B07847">
      <w:pPr>
        <w:tabs>
          <w:tab w:val="left" w:pos="3734"/>
        </w:tabs>
        <w:spacing w:line="276" w:lineRule="auto"/>
        <w:jc w:val="both"/>
        <w:rPr>
          <w:rFonts w:eastAsia="Calibri"/>
        </w:rPr>
      </w:pPr>
      <w:r w:rsidRPr="00B07847">
        <w:rPr>
          <w:rFonts w:eastAsia="Calibri"/>
        </w:rPr>
        <w:t>(ustrezno</w:t>
      </w:r>
      <w:r w:rsidR="0025744E">
        <w:rPr>
          <w:rFonts w:eastAsia="Calibri"/>
        </w:rPr>
        <w:t xml:space="preserve"> </w:t>
      </w:r>
      <w:r w:rsidRPr="00B07847">
        <w:rPr>
          <w:rFonts w:eastAsia="Calibri"/>
        </w:rPr>
        <w:t>nadaljujte</w:t>
      </w:r>
      <w:r w:rsidR="0025744E">
        <w:rPr>
          <w:rFonts w:eastAsia="Calibri"/>
        </w:rPr>
        <w:t xml:space="preserve"> </w:t>
      </w:r>
      <w:r w:rsidRPr="00B07847">
        <w:rPr>
          <w:rFonts w:eastAsia="Calibri"/>
        </w:rPr>
        <w:t>seznam)</w:t>
      </w:r>
    </w:p>
    <w:p w14:paraId="18CA16E3" w14:textId="77777777" w:rsidR="00FD521C" w:rsidRPr="00B07847" w:rsidRDefault="00FD521C" w:rsidP="00B07847">
      <w:pPr>
        <w:tabs>
          <w:tab w:val="left" w:pos="3734"/>
        </w:tabs>
        <w:spacing w:line="276" w:lineRule="auto"/>
        <w:jc w:val="both"/>
        <w:rPr>
          <w:rFonts w:eastAsia="Calibri"/>
          <w:b/>
        </w:rPr>
      </w:pPr>
    </w:p>
    <w:p w14:paraId="1BDCB365" w14:textId="4B7AC7FA" w:rsidR="00FD521C" w:rsidRPr="00B07847" w:rsidRDefault="00FD521C" w:rsidP="00B07847">
      <w:pPr>
        <w:numPr>
          <w:ilvl w:val="1"/>
          <w:numId w:val="4"/>
        </w:numPr>
        <w:tabs>
          <w:tab w:val="left" w:pos="709"/>
        </w:tabs>
        <w:spacing w:line="276" w:lineRule="auto"/>
        <w:contextualSpacing/>
        <w:jc w:val="both"/>
        <w:rPr>
          <w:rFonts w:eastAsia="Calibri"/>
          <w:b/>
        </w:rPr>
      </w:pPr>
      <w:r w:rsidRPr="00B07847">
        <w:rPr>
          <w:rFonts w:eastAsia="Calibri"/>
          <w:b/>
        </w:rPr>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udeležbi</w:t>
      </w:r>
      <w:r w:rsidR="0025744E">
        <w:rPr>
          <w:rFonts w:eastAsia="Calibri"/>
          <w:b/>
        </w:rPr>
        <w:t xml:space="preserve"> </w:t>
      </w:r>
      <w:r w:rsidRPr="00B07847">
        <w:rPr>
          <w:rFonts w:eastAsia="Calibri"/>
          <w:b/>
        </w:rPr>
        <w:t>pravnih</w:t>
      </w:r>
      <w:r w:rsidR="0025744E">
        <w:rPr>
          <w:rFonts w:eastAsia="Calibri"/>
          <w:b/>
        </w:rPr>
        <w:t xml:space="preserve"> </w:t>
      </w:r>
      <w:r w:rsidRPr="00B07847">
        <w:rPr>
          <w:rFonts w:eastAsia="Calibri"/>
          <w:b/>
        </w:rPr>
        <w:t>oseb</w:t>
      </w:r>
      <w:r w:rsidR="0025744E">
        <w:rPr>
          <w:rFonts w:eastAsia="Calibri"/>
          <w:b/>
        </w:rPr>
        <w:t xml:space="preserve"> </w:t>
      </w:r>
      <w:r w:rsidRPr="00B07847">
        <w:rPr>
          <w:rFonts w:eastAsia="Calibri"/>
          <w:b/>
        </w:rPr>
        <w:t>v</w:t>
      </w:r>
      <w:r w:rsidR="0025744E">
        <w:rPr>
          <w:rFonts w:eastAsia="Calibri"/>
          <w:b/>
        </w:rPr>
        <w:t xml:space="preserve"> </w:t>
      </w:r>
      <w:r w:rsidRPr="00B07847">
        <w:rPr>
          <w:rFonts w:eastAsia="Calibri"/>
          <w:b/>
        </w:rPr>
        <w:t>lastništvu</w:t>
      </w:r>
      <w:r w:rsidR="0025744E">
        <w:rPr>
          <w:rFonts w:eastAsia="Calibri"/>
          <w:b/>
        </w:rPr>
        <w:t xml:space="preserve"> </w:t>
      </w:r>
      <w:r w:rsidRPr="00B07847">
        <w:rPr>
          <w:rFonts w:eastAsia="Calibri"/>
          <w:b/>
        </w:rPr>
        <w:t>ponudnika</w:t>
      </w:r>
    </w:p>
    <w:p w14:paraId="7CDAF49E" w14:textId="77777777" w:rsidR="00FD521C" w:rsidRPr="00B07847" w:rsidRDefault="00FD521C" w:rsidP="00B07847">
      <w:pPr>
        <w:tabs>
          <w:tab w:val="left" w:pos="3734"/>
        </w:tabs>
        <w:spacing w:line="276" w:lineRule="auto"/>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19FF14DB" w14:textId="77777777" w:rsidTr="007C5D4B">
        <w:trPr>
          <w:cantSplit/>
          <w:trHeight w:val="498"/>
        </w:trPr>
        <w:tc>
          <w:tcPr>
            <w:tcW w:w="4030" w:type="dxa"/>
            <w:tcBorders>
              <w:top w:val="single" w:sz="24" w:space="0" w:color="auto"/>
            </w:tcBorders>
          </w:tcPr>
          <w:p w14:paraId="76E743D0" w14:textId="4E45035B" w:rsidR="00FD521C" w:rsidRPr="00B07847" w:rsidRDefault="00FD521C" w:rsidP="00B07847">
            <w:pPr>
              <w:spacing w:line="276" w:lineRule="auto"/>
              <w:jc w:val="both"/>
              <w:rPr>
                <w:rFonts w:eastAsia="Calibri"/>
              </w:rPr>
            </w:pPr>
            <w:r w:rsidRPr="00B07847">
              <w:rPr>
                <w:rFonts w:eastAsia="Calibri"/>
              </w:rPr>
              <w:t>Naziv</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top w:val="single" w:sz="24" w:space="0" w:color="auto"/>
              <w:left w:val="nil"/>
            </w:tcBorders>
          </w:tcPr>
          <w:p w14:paraId="21216A7E" w14:textId="77777777" w:rsidR="00FD521C" w:rsidRPr="00B07847" w:rsidRDefault="00FD521C" w:rsidP="00B07847">
            <w:pPr>
              <w:spacing w:line="276" w:lineRule="auto"/>
              <w:jc w:val="both"/>
              <w:rPr>
                <w:rFonts w:eastAsia="Calibri"/>
              </w:rPr>
            </w:pPr>
          </w:p>
        </w:tc>
      </w:tr>
      <w:tr w:rsidR="00FD521C" w:rsidRPr="00B07847" w14:paraId="6288A95C" w14:textId="77777777" w:rsidTr="007C5D4B">
        <w:trPr>
          <w:cantSplit/>
          <w:trHeight w:val="498"/>
        </w:trPr>
        <w:tc>
          <w:tcPr>
            <w:tcW w:w="4030" w:type="dxa"/>
          </w:tcPr>
          <w:p w14:paraId="69CFC80F" w14:textId="0164F946" w:rsidR="00FD521C" w:rsidRPr="00B07847" w:rsidRDefault="00FD521C" w:rsidP="00B07847">
            <w:pPr>
              <w:spacing w:line="276" w:lineRule="auto"/>
              <w:jc w:val="both"/>
              <w:rPr>
                <w:rFonts w:eastAsia="Calibri"/>
              </w:rPr>
            </w:pPr>
            <w:r w:rsidRPr="00B07847">
              <w:rPr>
                <w:rFonts w:eastAsia="Calibri"/>
              </w:rPr>
              <w:t>Sedež</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left w:val="nil"/>
            </w:tcBorders>
          </w:tcPr>
          <w:p w14:paraId="633AD19F" w14:textId="77777777" w:rsidR="00FD521C" w:rsidRPr="00B07847" w:rsidRDefault="00FD521C" w:rsidP="00B07847">
            <w:pPr>
              <w:spacing w:line="276" w:lineRule="auto"/>
              <w:jc w:val="both"/>
              <w:rPr>
                <w:rFonts w:eastAsia="Calibri"/>
              </w:rPr>
            </w:pPr>
          </w:p>
        </w:tc>
      </w:tr>
      <w:tr w:rsidR="00FD521C" w:rsidRPr="00B07847" w14:paraId="3214381E" w14:textId="77777777" w:rsidTr="007C5D4B">
        <w:trPr>
          <w:cantSplit/>
          <w:trHeight w:val="498"/>
        </w:trPr>
        <w:tc>
          <w:tcPr>
            <w:tcW w:w="4030" w:type="dxa"/>
          </w:tcPr>
          <w:p w14:paraId="2FD61E24" w14:textId="4C32257A" w:rsidR="00FD521C" w:rsidRPr="00B07847" w:rsidRDefault="00FD521C" w:rsidP="00B07847">
            <w:pPr>
              <w:spacing w:line="276" w:lineRule="auto"/>
              <w:ind w:right="-354"/>
              <w:jc w:val="both"/>
              <w:rPr>
                <w:rFonts w:eastAsia="Calibri"/>
              </w:rPr>
            </w:pPr>
            <w:r w:rsidRPr="00B07847">
              <w:rPr>
                <w:rFonts w:eastAsia="Calibri"/>
              </w:rPr>
              <w:t>Delež</w:t>
            </w:r>
            <w:r w:rsidR="0025744E">
              <w:rPr>
                <w:rFonts w:eastAsia="Calibri"/>
              </w:rPr>
              <w:t xml:space="preserve"> </w:t>
            </w:r>
            <w:r w:rsidRPr="00B07847">
              <w:rPr>
                <w:rFonts w:eastAsia="Calibri"/>
              </w:rPr>
              <w:t>lastništva</w:t>
            </w:r>
          </w:p>
        </w:tc>
        <w:tc>
          <w:tcPr>
            <w:tcW w:w="4829" w:type="dxa"/>
            <w:tcBorders>
              <w:left w:val="nil"/>
            </w:tcBorders>
          </w:tcPr>
          <w:p w14:paraId="444F1E40" w14:textId="77777777" w:rsidR="00FD521C" w:rsidRPr="00B07847" w:rsidRDefault="00FD521C" w:rsidP="00B07847">
            <w:pPr>
              <w:spacing w:line="276" w:lineRule="auto"/>
              <w:jc w:val="both"/>
              <w:rPr>
                <w:rFonts w:eastAsia="Calibri"/>
              </w:rPr>
            </w:pPr>
          </w:p>
          <w:p w14:paraId="2A48488E" w14:textId="77777777" w:rsidR="00FD521C" w:rsidRPr="00B07847" w:rsidRDefault="00FD521C" w:rsidP="00B07847">
            <w:pPr>
              <w:spacing w:line="276" w:lineRule="auto"/>
              <w:jc w:val="both"/>
              <w:rPr>
                <w:rFonts w:eastAsia="Calibri"/>
              </w:rPr>
            </w:pPr>
          </w:p>
        </w:tc>
      </w:tr>
      <w:tr w:rsidR="00FD521C" w:rsidRPr="00B07847" w14:paraId="50EA73E4" w14:textId="77777777" w:rsidTr="007C5D4B">
        <w:trPr>
          <w:cantSplit/>
          <w:trHeight w:val="498"/>
        </w:trPr>
        <w:tc>
          <w:tcPr>
            <w:tcW w:w="4030" w:type="dxa"/>
          </w:tcPr>
          <w:p w14:paraId="4CB9AA25" w14:textId="5CBA8AEF" w:rsidR="00FD521C" w:rsidRPr="00B07847" w:rsidRDefault="00FD521C" w:rsidP="00B07847">
            <w:pPr>
              <w:spacing w:line="276" w:lineRule="auto"/>
              <w:jc w:val="both"/>
              <w:rPr>
                <w:rFonts w:eastAsia="Calibri"/>
              </w:rPr>
            </w:pPr>
            <w:r w:rsidRPr="00B07847">
              <w:rPr>
                <w:rFonts w:eastAsia="Calibri"/>
              </w:rPr>
              <w:t>Matična</w:t>
            </w:r>
            <w:r w:rsidR="0025744E">
              <w:rPr>
                <w:rFonts w:eastAsia="Calibri"/>
              </w:rPr>
              <w:t xml:space="preserve"> </w:t>
            </w:r>
            <w:r w:rsidRPr="00B07847">
              <w:rPr>
                <w:rFonts w:eastAsia="Calibri"/>
              </w:rPr>
              <w:t>številka</w:t>
            </w:r>
            <w:r w:rsidR="0025744E">
              <w:rPr>
                <w:rFonts w:eastAsia="Calibri"/>
              </w:rPr>
              <w:t xml:space="preserve"> </w:t>
            </w:r>
          </w:p>
        </w:tc>
        <w:tc>
          <w:tcPr>
            <w:tcW w:w="4829" w:type="dxa"/>
            <w:tcBorders>
              <w:left w:val="nil"/>
            </w:tcBorders>
          </w:tcPr>
          <w:p w14:paraId="09C11FB7" w14:textId="77777777" w:rsidR="00FD521C" w:rsidRPr="00B07847" w:rsidRDefault="00FD521C" w:rsidP="00B07847">
            <w:pPr>
              <w:spacing w:line="276" w:lineRule="auto"/>
              <w:jc w:val="both"/>
              <w:rPr>
                <w:rFonts w:eastAsia="Calibri"/>
              </w:rPr>
            </w:pPr>
          </w:p>
        </w:tc>
      </w:tr>
      <w:tr w:rsidR="00FD521C" w:rsidRPr="00B07847" w14:paraId="7D5E6035" w14:textId="77777777" w:rsidTr="007C5D4B">
        <w:trPr>
          <w:cantSplit/>
          <w:trHeight w:val="498"/>
        </w:trPr>
        <w:tc>
          <w:tcPr>
            <w:tcW w:w="4030" w:type="dxa"/>
          </w:tcPr>
          <w:p w14:paraId="4D6CC573" w14:textId="66131CE1" w:rsidR="00FD521C" w:rsidRPr="00B07847" w:rsidRDefault="00FD521C" w:rsidP="00B07847">
            <w:pPr>
              <w:spacing w:line="276" w:lineRule="auto"/>
              <w:jc w:val="both"/>
              <w:rPr>
                <w:rFonts w:eastAsia="Calibri"/>
              </w:rPr>
            </w:pPr>
            <w:r w:rsidRPr="00B07847">
              <w:rPr>
                <w:rFonts w:eastAsia="Calibri"/>
              </w:rPr>
              <w:t>Identifikacijska</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DDV</w:t>
            </w:r>
          </w:p>
        </w:tc>
        <w:tc>
          <w:tcPr>
            <w:tcW w:w="4829" w:type="dxa"/>
            <w:tcBorders>
              <w:left w:val="nil"/>
            </w:tcBorders>
          </w:tcPr>
          <w:p w14:paraId="60DF9B86" w14:textId="77777777" w:rsidR="00FD521C" w:rsidRPr="00B07847" w:rsidRDefault="00FD521C" w:rsidP="00B07847">
            <w:pPr>
              <w:spacing w:line="276" w:lineRule="auto"/>
              <w:jc w:val="both"/>
              <w:rPr>
                <w:rFonts w:eastAsia="Calibri"/>
              </w:rPr>
            </w:pPr>
          </w:p>
        </w:tc>
      </w:tr>
    </w:tbl>
    <w:p w14:paraId="289DCD1D" w14:textId="40F20774" w:rsidR="00FD521C" w:rsidRPr="00B07847" w:rsidRDefault="00FD521C" w:rsidP="00B07847">
      <w:pPr>
        <w:tabs>
          <w:tab w:val="left" w:pos="3734"/>
        </w:tabs>
        <w:spacing w:line="276" w:lineRule="auto"/>
        <w:jc w:val="both"/>
        <w:rPr>
          <w:rFonts w:eastAsia="Calibri"/>
        </w:rPr>
      </w:pPr>
      <w:r w:rsidRPr="00B07847">
        <w:rPr>
          <w:rFonts w:eastAsia="Calibri"/>
        </w:rPr>
        <w:t>(ustrezno</w:t>
      </w:r>
      <w:r w:rsidR="0025744E">
        <w:rPr>
          <w:rFonts w:eastAsia="Calibri"/>
        </w:rPr>
        <w:t xml:space="preserve"> </w:t>
      </w:r>
      <w:r w:rsidRPr="00B07847">
        <w:rPr>
          <w:rFonts w:eastAsia="Calibri"/>
        </w:rPr>
        <w:t>nadaljujte</w:t>
      </w:r>
      <w:r w:rsidR="0025744E">
        <w:rPr>
          <w:rFonts w:eastAsia="Calibri"/>
        </w:rPr>
        <w:t xml:space="preserve"> </w:t>
      </w:r>
      <w:r w:rsidRPr="00B07847">
        <w:rPr>
          <w:rFonts w:eastAsia="Calibri"/>
        </w:rPr>
        <w:t>seznam)</w:t>
      </w:r>
    </w:p>
    <w:p w14:paraId="48D28EC0" w14:textId="77777777" w:rsidR="00FD521C" w:rsidRPr="00B07847" w:rsidRDefault="00FD521C" w:rsidP="00B07847">
      <w:pPr>
        <w:tabs>
          <w:tab w:val="left" w:pos="3734"/>
        </w:tabs>
        <w:spacing w:line="276" w:lineRule="auto"/>
        <w:jc w:val="both"/>
        <w:rPr>
          <w:rFonts w:eastAsia="Calibri"/>
          <w:b/>
        </w:rPr>
      </w:pPr>
    </w:p>
    <w:p w14:paraId="50BB44F3" w14:textId="77777777" w:rsidR="00FD521C" w:rsidRPr="00B07847" w:rsidRDefault="00FD521C" w:rsidP="00B07847">
      <w:pPr>
        <w:tabs>
          <w:tab w:val="left" w:pos="3734"/>
        </w:tabs>
        <w:spacing w:line="276" w:lineRule="auto"/>
        <w:jc w:val="both"/>
        <w:rPr>
          <w:rFonts w:eastAsia="Calibri"/>
          <w:b/>
        </w:rPr>
      </w:pPr>
    </w:p>
    <w:p w14:paraId="3B50F904" w14:textId="77777777" w:rsidR="00FD521C" w:rsidRPr="00B07847" w:rsidRDefault="00FD521C" w:rsidP="00B07847">
      <w:pPr>
        <w:spacing w:line="276" w:lineRule="auto"/>
        <w:jc w:val="both"/>
        <w:rPr>
          <w:rFonts w:eastAsia="Calibri"/>
          <w:b/>
        </w:rPr>
      </w:pPr>
      <w:r w:rsidRPr="00B07847">
        <w:rPr>
          <w:rFonts w:eastAsia="Calibri"/>
          <w:b/>
        </w:rPr>
        <w:br w:type="page"/>
      </w:r>
    </w:p>
    <w:p w14:paraId="2C6DE705" w14:textId="742819D6" w:rsidR="00FD521C" w:rsidRPr="00B07847" w:rsidRDefault="00FD521C" w:rsidP="00B07847">
      <w:pPr>
        <w:numPr>
          <w:ilvl w:val="1"/>
          <w:numId w:val="5"/>
        </w:numPr>
        <w:tabs>
          <w:tab w:val="left" w:pos="709"/>
        </w:tabs>
        <w:spacing w:line="276" w:lineRule="auto"/>
        <w:contextualSpacing/>
        <w:jc w:val="both"/>
        <w:rPr>
          <w:rFonts w:eastAsia="Calibri"/>
          <w:b/>
        </w:rPr>
      </w:pPr>
      <w:r w:rsidRPr="00B07847">
        <w:rPr>
          <w:rFonts w:eastAsia="Calibri"/>
          <w:b/>
        </w:rPr>
        <w:lastRenderedPageBreak/>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družbah,</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katere</w:t>
      </w:r>
      <w:r w:rsidR="0025744E">
        <w:rPr>
          <w:rFonts w:eastAsia="Calibri"/>
          <w:b/>
        </w:rPr>
        <w:t xml:space="preserve"> </w:t>
      </w:r>
      <w:r w:rsidRPr="00B07847">
        <w:rPr>
          <w:rFonts w:eastAsia="Calibri"/>
          <w:b/>
        </w:rPr>
        <w:t>se</w:t>
      </w:r>
      <w:r w:rsidR="0025744E">
        <w:rPr>
          <w:rFonts w:eastAsia="Calibri"/>
          <w:b/>
        </w:rPr>
        <w:t xml:space="preserve"> </w:t>
      </w:r>
      <w:r w:rsidRPr="00B07847">
        <w:rPr>
          <w:rFonts w:eastAsia="Calibri"/>
          <w:b/>
        </w:rPr>
        <w:t>po</w:t>
      </w:r>
      <w:r w:rsidR="0025744E">
        <w:rPr>
          <w:rFonts w:eastAsia="Calibri"/>
          <w:b/>
        </w:rPr>
        <w:t xml:space="preserve"> </w:t>
      </w:r>
      <w:r w:rsidRPr="00B07847">
        <w:rPr>
          <w:rFonts w:eastAsia="Calibri"/>
          <w:b/>
        </w:rPr>
        <w:t>določbah</w:t>
      </w:r>
      <w:r w:rsidR="0025744E">
        <w:rPr>
          <w:rFonts w:eastAsia="Calibri"/>
          <w:b/>
        </w:rPr>
        <w:t xml:space="preserve"> </w:t>
      </w:r>
      <w:r w:rsidRPr="00B07847">
        <w:rPr>
          <w:rFonts w:eastAsia="Calibri"/>
          <w:b/>
        </w:rPr>
        <w:t>zakona,</w:t>
      </w:r>
      <w:r w:rsidR="0025744E">
        <w:rPr>
          <w:rFonts w:eastAsia="Calibri"/>
          <w:b/>
        </w:rPr>
        <w:t xml:space="preserve"> </w:t>
      </w:r>
      <w:r w:rsidRPr="00B07847">
        <w:rPr>
          <w:rFonts w:eastAsia="Calibri"/>
          <w:b/>
        </w:rPr>
        <w:t>ki</w:t>
      </w:r>
      <w:r w:rsidR="0025744E">
        <w:rPr>
          <w:rFonts w:eastAsia="Calibri"/>
          <w:b/>
        </w:rPr>
        <w:t xml:space="preserve"> </w:t>
      </w:r>
      <w:r w:rsidRPr="00B07847">
        <w:rPr>
          <w:rFonts w:eastAsia="Calibri"/>
          <w:b/>
        </w:rPr>
        <w:t>ureja</w:t>
      </w:r>
      <w:r w:rsidR="0025744E">
        <w:rPr>
          <w:rFonts w:eastAsia="Calibri"/>
          <w:b/>
        </w:rPr>
        <w:t xml:space="preserve"> </w:t>
      </w:r>
      <w:r w:rsidRPr="00B07847">
        <w:rPr>
          <w:rFonts w:eastAsia="Calibri"/>
          <w:b/>
        </w:rPr>
        <w:t>gospodarske</w:t>
      </w:r>
      <w:r w:rsidR="0025744E">
        <w:rPr>
          <w:rFonts w:eastAsia="Calibri"/>
          <w:b/>
        </w:rPr>
        <w:t xml:space="preserve"> </w:t>
      </w:r>
      <w:r w:rsidRPr="00B07847">
        <w:rPr>
          <w:rFonts w:eastAsia="Calibri"/>
          <w:b/>
        </w:rPr>
        <w:t>družbe,</w:t>
      </w:r>
      <w:r w:rsidR="0025744E">
        <w:rPr>
          <w:rFonts w:eastAsia="Calibri"/>
          <w:b/>
        </w:rPr>
        <w:t xml:space="preserve"> </w:t>
      </w:r>
      <w:r w:rsidRPr="00B07847">
        <w:rPr>
          <w:rFonts w:eastAsia="Calibri"/>
          <w:b/>
        </w:rPr>
        <w:t>šteje,</w:t>
      </w:r>
      <w:r w:rsidR="0025744E">
        <w:rPr>
          <w:rFonts w:eastAsia="Calibri"/>
          <w:b/>
        </w:rPr>
        <w:t xml:space="preserve"> </w:t>
      </w:r>
      <w:r w:rsidRPr="00B07847">
        <w:rPr>
          <w:rFonts w:eastAsia="Calibri"/>
          <w:b/>
        </w:rPr>
        <w:t>da</w:t>
      </w:r>
      <w:r w:rsidR="0025744E">
        <w:rPr>
          <w:rFonts w:eastAsia="Calibri"/>
          <w:b/>
        </w:rPr>
        <w:t xml:space="preserve"> </w:t>
      </w:r>
      <w:r w:rsidRPr="00B07847">
        <w:rPr>
          <w:rFonts w:eastAsia="Calibri"/>
          <w:b/>
        </w:rPr>
        <w:t>so</w:t>
      </w:r>
      <w:r w:rsidR="0025744E">
        <w:rPr>
          <w:rFonts w:eastAsia="Calibri"/>
          <w:b/>
        </w:rPr>
        <w:t xml:space="preserve"> </w:t>
      </w:r>
      <w:r w:rsidRPr="00B07847">
        <w:rPr>
          <w:rFonts w:eastAsia="Calibri"/>
          <w:b/>
        </w:rPr>
        <w:t>povezane</w:t>
      </w:r>
      <w:r w:rsidR="0025744E">
        <w:rPr>
          <w:rFonts w:eastAsia="Calibri"/>
          <w:b/>
        </w:rPr>
        <w:t xml:space="preserve"> </w:t>
      </w:r>
      <w:r w:rsidRPr="00B07847">
        <w:rPr>
          <w:rFonts w:eastAsia="Calibri"/>
          <w:b/>
        </w:rPr>
        <w:t>družbe</w:t>
      </w:r>
      <w:r w:rsidR="0025744E">
        <w:rPr>
          <w:rFonts w:eastAsia="Calibri"/>
          <w:b/>
        </w:rPr>
        <w:t xml:space="preserve"> </w:t>
      </w:r>
      <w:r w:rsidRPr="00B07847">
        <w:rPr>
          <w:rFonts w:eastAsia="Calibri"/>
          <w:b/>
        </w:rPr>
        <w:t>s</w:t>
      </w:r>
      <w:r w:rsidR="0025744E">
        <w:rPr>
          <w:rFonts w:eastAsia="Calibri"/>
          <w:b/>
        </w:rPr>
        <w:t xml:space="preserve"> </w:t>
      </w:r>
      <w:r w:rsidRPr="00B07847">
        <w:rPr>
          <w:rFonts w:eastAsia="Calibri"/>
          <w:b/>
        </w:rPr>
        <w:t>ponudnikom</w:t>
      </w:r>
    </w:p>
    <w:p w14:paraId="0F44791F" w14:textId="77777777" w:rsidR="00FD521C" w:rsidRPr="00B07847" w:rsidRDefault="00FD521C" w:rsidP="00B07847">
      <w:pPr>
        <w:tabs>
          <w:tab w:val="left" w:pos="3734"/>
        </w:tabs>
        <w:spacing w:line="276" w:lineRule="auto"/>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64B6D3A7" w14:textId="77777777" w:rsidTr="007C5D4B">
        <w:trPr>
          <w:cantSplit/>
          <w:trHeight w:val="498"/>
        </w:trPr>
        <w:tc>
          <w:tcPr>
            <w:tcW w:w="4030" w:type="dxa"/>
            <w:tcBorders>
              <w:top w:val="single" w:sz="24" w:space="0" w:color="auto"/>
            </w:tcBorders>
          </w:tcPr>
          <w:p w14:paraId="50E7469E" w14:textId="3529A5C1" w:rsidR="00FD521C" w:rsidRPr="00B07847" w:rsidRDefault="00FD521C" w:rsidP="00B07847">
            <w:pPr>
              <w:spacing w:line="276" w:lineRule="auto"/>
              <w:jc w:val="both"/>
              <w:rPr>
                <w:rFonts w:eastAsia="Calibri"/>
              </w:rPr>
            </w:pPr>
            <w:r w:rsidRPr="00B07847">
              <w:rPr>
                <w:rFonts w:eastAsia="Calibri"/>
              </w:rPr>
              <w:t>Naziv</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top w:val="single" w:sz="24" w:space="0" w:color="auto"/>
              <w:left w:val="nil"/>
            </w:tcBorders>
          </w:tcPr>
          <w:p w14:paraId="538D099E" w14:textId="77777777" w:rsidR="00FD521C" w:rsidRPr="00B07847" w:rsidRDefault="00FD521C" w:rsidP="00B07847">
            <w:pPr>
              <w:spacing w:line="276" w:lineRule="auto"/>
              <w:jc w:val="both"/>
              <w:rPr>
                <w:rFonts w:eastAsia="Calibri"/>
              </w:rPr>
            </w:pPr>
          </w:p>
        </w:tc>
      </w:tr>
      <w:tr w:rsidR="00FD521C" w:rsidRPr="00B07847" w14:paraId="1618E4DE" w14:textId="77777777" w:rsidTr="007C5D4B">
        <w:trPr>
          <w:cantSplit/>
          <w:trHeight w:val="498"/>
        </w:trPr>
        <w:tc>
          <w:tcPr>
            <w:tcW w:w="4030" w:type="dxa"/>
          </w:tcPr>
          <w:p w14:paraId="54E2A507" w14:textId="7D6697B5" w:rsidR="00FD521C" w:rsidRPr="00B07847" w:rsidRDefault="00FD521C" w:rsidP="00B07847">
            <w:pPr>
              <w:spacing w:line="276" w:lineRule="auto"/>
              <w:jc w:val="both"/>
              <w:rPr>
                <w:rFonts w:eastAsia="Calibri"/>
              </w:rPr>
            </w:pPr>
            <w:r w:rsidRPr="00B07847">
              <w:rPr>
                <w:rFonts w:eastAsia="Calibri"/>
              </w:rPr>
              <w:t>Sedež</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left w:val="nil"/>
            </w:tcBorders>
          </w:tcPr>
          <w:p w14:paraId="15E1E4F2" w14:textId="77777777" w:rsidR="00FD521C" w:rsidRPr="00B07847" w:rsidRDefault="00FD521C" w:rsidP="00B07847">
            <w:pPr>
              <w:spacing w:line="276" w:lineRule="auto"/>
              <w:jc w:val="both"/>
              <w:rPr>
                <w:rFonts w:eastAsia="Calibri"/>
              </w:rPr>
            </w:pPr>
          </w:p>
        </w:tc>
      </w:tr>
      <w:tr w:rsidR="00FD521C" w:rsidRPr="00B07847" w14:paraId="7085A0CB" w14:textId="77777777" w:rsidTr="007C5D4B">
        <w:trPr>
          <w:cantSplit/>
          <w:trHeight w:val="498"/>
        </w:trPr>
        <w:tc>
          <w:tcPr>
            <w:tcW w:w="4030" w:type="dxa"/>
          </w:tcPr>
          <w:p w14:paraId="5410E107" w14:textId="1C83EAD0" w:rsidR="00FD521C" w:rsidRPr="00B07847" w:rsidRDefault="00FD521C" w:rsidP="00B07847">
            <w:pPr>
              <w:spacing w:line="276" w:lineRule="auto"/>
              <w:ind w:right="-354"/>
              <w:jc w:val="both"/>
              <w:rPr>
                <w:rFonts w:eastAsia="Calibri"/>
              </w:rPr>
            </w:pPr>
            <w:r w:rsidRPr="00B07847">
              <w:rPr>
                <w:rFonts w:eastAsia="Calibri"/>
              </w:rPr>
              <w:t>Vrsta</w:t>
            </w:r>
            <w:r w:rsidR="0025744E">
              <w:rPr>
                <w:rFonts w:eastAsia="Calibri"/>
              </w:rPr>
              <w:t xml:space="preserve"> </w:t>
            </w:r>
            <w:r w:rsidRPr="00B07847">
              <w:rPr>
                <w:rFonts w:eastAsia="Calibri"/>
              </w:rPr>
              <w:t>povezave/delež</w:t>
            </w:r>
            <w:r w:rsidR="0025744E">
              <w:rPr>
                <w:rFonts w:eastAsia="Calibri"/>
              </w:rPr>
              <w:t xml:space="preserve"> </w:t>
            </w:r>
            <w:r w:rsidRPr="00B07847">
              <w:rPr>
                <w:rFonts w:eastAsia="Calibri"/>
              </w:rPr>
              <w:t>lastništva</w:t>
            </w:r>
          </w:p>
        </w:tc>
        <w:tc>
          <w:tcPr>
            <w:tcW w:w="4829" w:type="dxa"/>
            <w:tcBorders>
              <w:left w:val="nil"/>
            </w:tcBorders>
          </w:tcPr>
          <w:p w14:paraId="2695B538" w14:textId="77777777" w:rsidR="00FD521C" w:rsidRPr="00B07847" w:rsidRDefault="00FD521C" w:rsidP="00B07847">
            <w:pPr>
              <w:spacing w:line="276" w:lineRule="auto"/>
              <w:jc w:val="both"/>
              <w:rPr>
                <w:rFonts w:eastAsia="Calibri"/>
              </w:rPr>
            </w:pPr>
          </w:p>
          <w:p w14:paraId="5855D97E" w14:textId="77777777" w:rsidR="00FD521C" w:rsidRPr="00B07847" w:rsidRDefault="00FD521C" w:rsidP="00B07847">
            <w:pPr>
              <w:spacing w:line="276" w:lineRule="auto"/>
              <w:jc w:val="both"/>
              <w:rPr>
                <w:rFonts w:eastAsia="Calibri"/>
              </w:rPr>
            </w:pPr>
          </w:p>
        </w:tc>
      </w:tr>
      <w:tr w:rsidR="00FD521C" w:rsidRPr="00B07847" w14:paraId="37942235" w14:textId="77777777" w:rsidTr="007C5D4B">
        <w:trPr>
          <w:cantSplit/>
          <w:trHeight w:val="498"/>
        </w:trPr>
        <w:tc>
          <w:tcPr>
            <w:tcW w:w="4030" w:type="dxa"/>
          </w:tcPr>
          <w:p w14:paraId="51768CC6" w14:textId="597A1546" w:rsidR="00FD521C" w:rsidRPr="00B07847" w:rsidRDefault="00FD521C" w:rsidP="00B07847">
            <w:pPr>
              <w:spacing w:line="276" w:lineRule="auto"/>
              <w:jc w:val="both"/>
              <w:rPr>
                <w:rFonts w:eastAsia="Calibri"/>
              </w:rPr>
            </w:pPr>
            <w:r w:rsidRPr="00B07847">
              <w:rPr>
                <w:rFonts w:eastAsia="Calibri"/>
              </w:rPr>
              <w:t>Matična</w:t>
            </w:r>
            <w:r w:rsidR="0025744E">
              <w:rPr>
                <w:rFonts w:eastAsia="Calibri"/>
              </w:rPr>
              <w:t xml:space="preserve"> </w:t>
            </w:r>
            <w:r w:rsidRPr="00B07847">
              <w:rPr>
                <w:rFonts w:eastAsia="Calibri"/>
              </w:rPr>
              <w:t>številka</w:t>
            </w:r>
            <w:r w:rsidR="0025744E">
              <w:rPr>
                <w:rFonts w:eastAsia="Calibri"/>
              </w:rPr>
              <w:t xml:space="preserve"> </w:t>
            </w:r>
          </w:p>
        </w:tc>
        <w:tc>
          <w:tcPr>
            <w:tcW w:w="4829" w:type="dxa"/>
            <w:tcBorders>
              <w:left w:val="nil"/>
            </w:tcBorders>
          </w:tcPr>
          <w:p w14:paraId="4C0359AD" w14:textId="77777777" w:rsidR="00FD521C" w:rsidRPr="00B07847" w:rsidRDefault="00FD521C" w:rsidP="00B07847">
            <w:pPr>
              <w:spacing w:line="276" w:lineRule="auto"/>
              <w:jc w:val="both"/>
              <w:rPr>
                <w:rFonts w:eastAsia="Calibri"/>
              </w:rPr>
            </w:pPr>
          </w:p>
        </w:tc>
      </w:tr>
      <w:tr w:rsidR="00FD521C" w:rsidRPr="00B07847" w14:paraId="52B287AD" w14:textId="77777777" w:rsidTr="007C5D4B">
        <w:trPr>
          <w:cantSplit/>
          <w:trHeight w:val="498"/>
        </w:trPr>
        <w:tc>
          <w:tcPr>
            <w:tcW w:w="4030" w:type="dxa"/>
          </w:tcPr>
          <w:p w14:paraId="48F1155C" w14:textId="7166864D" w:rsidR="00FD521C" w:rsidRPr="00B07847" w:rsidRDefault="00FD521C" w:rsidP="00B07847">
            <w:pPr>
              <w:spacing w:line="276" w:lineRule="auto"/>
              <w:jc w:val="both"/>
              <w:rPr>
                <w:rFonts w:eastAsia="Calibri"/>
              </w:rPr>
            </w:pPr>
            <w:r w:rsidRPr="00B07847">
              <w:rPr>
                <w:rFonts w:eastAsia="Calibri"/>
              </w:rPr>
              <w:t>Identifikacijska</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DDV</w:t>
            </w:r>
          </w:p>
        </w:tc>
        <w:tc>
          <w:tcPr>
            <w:tcW w:w="4829" w:type="dxa"/>
            <w:tcBorders>
              <w:left w:val="nil"/>
            </w:tcBorders>
          </w:tcPr>
          <w:p w14:paraId="63CD368C" w14:textId="77777777" w:rsidR="00FD521C" w:rsidRPr="00B07847" w:rsidRDefault="00FD521C" w:rsidP="00B07847">
            <w:pPr>
              <w:spacing w:line="276" w:lineRule="auto"/>
              <w:jc w:val="both"/>
              <w:rPr>
                <w:rFonts w:eastAsia="Calibri"/>
              </w:rPr>
            </w:pPr>
          </w:p>
        </w:tc>
      </w:tr>
    </w:tbl>
    <w:p w14:paraId="260BEA7D" w14:textId="6DA1B8AE" w:rsidR="00FD521C" w:rsidRPr="00B07847" w:rsidRDefault="00FD521C" w:rsidP="00B07847">
      <w:pPr>
        <w:tabs>
          <w:tab w:val="left" w:pos="3734"/>
        </w:tabs>
        <w:spacing w:line="276" w:lineRule="auto"/>
        <w:jc w:val="both"/>
        <w:rPr>
          <w:rFonts w:eastAsia="Calibri"/>
        </w:rPr>
      </w:pPr>
      <w:r w:rsidRPr="00B07847">
        <w:rPr>
          <w:rFonts w:eastAsia="Calibri"/>
        </w:rPr>
        <w:t>(ustrezno</w:t>
      </w:r>
      <w:r w:rsidR="0025744E">
        <w:rPr>
          <w:rFonts w:eastAsia="Calibri"/>
        </w:rPr>
        <w:t xml:space="preserve"> </w:t>
      </w:r>
      <w:r w:rsidRPr="00B07847">
        <w:rPr>
          <w:rFonts w:eastAsia="Calibri"/>
        </w:rPr>
        <w:t>nadaljujte</w:t>
      </w:r>
      <w:r w:rsidR="0025744E">
        <w:rPr>
          <w:rFonts w:eastAsia="Calibri"/>
        </w:rPr>
        <w:t xml:space="preserve"> </w:t>
      </w:r>
      <w:r w:rsidRPr="00B07847">
        <w:rPr>
          <w:rFonts w:eastAsia="Calibri"/>
        </w:rPr>
        <w:t>seznam)</w:t>
      </w:r>
    </w:p>
    <w:p w14:paraId="27F58728" w14:textId="77777777" w:rsidR="00FD521C" w:rsidRPr="00B07847" w:rsidRDefault="00FD521C" w:rsidP="00B07847">
      <w:pPr>
        <w:tabs>
          <w:tab w:val="left" w:pos="3734"/>
        </w:tabs>
        <w:spacing w:line="276" w:lineRule="auto"/>
        <w:jc w:val="both"/>
        <w:rPr>
          <w:rFonts w:eastAsia="Calibri"/>
        </w:rPr>
      </w:pPr>
    </w:p>
    <w:p w14:paraId="114EC687" w14:textId="44F9311E" w:rsidR="00FD521C" w:rsidRPr="00B07847" w:rsidRDefault="00FD521C" w:rsidP="00B07847">
      <w:pPr>
        <w:spacing w:line="276" w:lineRule="auto"/>
        <w:jc w:val="both"/>
        <w:rPr>
          <w:rFonts w:eastAsia="Calibri"/>
        </w:rPr>
      </w:pPr>
      <w:r w:rsidRPr="00B07847">
        <w:rPr>
          <w:rFonts w:eastAsia="Calibri"/>
        </w:rPr>
        <w:t>Izjavljam,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sem</w:t>
      </w:r>
      <w:r w:rsidR="0025744E">
        <w:rPr>
          <w:rFonts w:eastAsia="Calibri"/>
        </w:rPr>
        <w:t xml:space="preserve"> </w:t>
      </w:r>
      <w:r w:rsidRPr="00B07847">
        <w:rPr>
          <w:rFonts w:eastAsia="Calibri"/>
        </w:rPr>
        <w:t>kot</w:t>
      </w:r>
      <w:r w:rsidR="0025744E">
        <w:rPr>
          <w:rFonts w:eastAsia="Calibri"/>
        </w:rPr>
        <w:t xml:space="preserve"> </w:t>
      </w:r>
      <w:r w:rsidRPr="00B07847">
        <w:rPr>
          <w:rFonts w:eastAsia="Calibri"/>
        </w:rPr>
        <w:t>fizične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w:t>
      </w:r>
      <w:r w:rsidR="0025744E">
        <w:rPr>
          <w:rFonts w:eastAsia="Calibri"/>
        </w:rPr>
        <w:t xml:space="preserve"> </w:t>
      </w:r>
      <w:r w:rsidRPr="00B07847">
        <w:rPr>
          <w:rFonts w:eastAsia="Calibri"/>
        </w:rPr>
        <w:t>udeležence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lastništvu</w:t>
      </w:r>
      <w:r w:rsidR="0025744E">
        <w:rPr>
          <w:rFonts w:eastAsia="Calibri"/>
        </w:rPr>
        <w:t xml:space="preserve"> </w:t>
      </w:r>
      <w:r w:rsidRPr="00B07847">
        <w:rPr>
          <w:rFonts w:eastAsia="Calibri"/>
        </w:rPr>
        <w:t>ponudnika</w:t>
      </w:r>
      <w:r w:rsidR="0025744E">
        <w:rPr>
          <w:rFonts w:eastAsia="Calibri"/>
        </w:rPr>
        <w:t xml:space="preserve"> </w:t>
      </w:r>
      <w:r w:rsidRPr="00B07847">
        <w:rPr>
          <w:rFonts w:eastAsia="Calibri"/>
        </w:rPr>
        <w:t>navedel:</w:t>
      </w:r>
    </w:p>
    <w:p w14:paraId="1622D6FA" w14:textId="4EB07748" w:rsidR="00FD521C" w:rsidRPr="00B07847" w:rsidRDefault="00FD521C" w:rsidP="00B07847">
      <w:pPr>
        <w:numPr>
          <w:ilvl w:val="0"/>
          <w:numId w:val="6"/>
        </w:numPr>
        <w:tabs>
          <w:tab w:val="left" w:pos="709"/>
        </w:tabs>
        <w:spacing w:line="276" w:lineRule="auto"/>
        <w:contextualSpacing/>
        <w:jc w:val="both"/>
        <w:rPr>
          <w:rFonts w:eastAsia="Calibri"/>
        </w:rPr>
      </w:pPr>
      <w:r w:rsidRPr="00B07847">
        <w:rPr>
          <w:rFonts w:eastAsia="Calibri"/>
        </w:rPr>
        <w:t>vsako</w:t>
      </w:r>
      <w:r w:rsidR="0025744E">
        <w:rPr>
          <w:rFonts w:eastAsia="Calibri"/>
        </w:rPr>
        <w:t xml:space="preserve"> </w:t>
      </w:r>
      <w:r w:rsidRPr="00B07847">
        <w:rPr>
          <w:rFonts w:eastAsia="Calibri"/>
        </w:rPr>
        <w:t>fizično</w:t>
      </w:r>
      <w:r w:rsidR="0025744E">
        <w:rPr>
          <w:rFonts w:eastAsia="Calibri"/>
        </w:rPr>
        <w:t xml:space="preserve"> </w:t>
      </w:r>
      <w:r w:rsidRPr="00B07847">
        <w:rPr>
          <w:rFonts w:eastAsia="Calibri"/>
        </w:rPr>
        <w:t>osebo,</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posredno</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neposredno</w:t>
      </w:r>
      <w:r w:rsidR="0025744E">
        <w:rPr>
          <w:rFonts w:eastAsia="Calibri"/>
        </w:rPr>
        <w:t xml:space="preserve"> </w:t>
      </w:r>
      <w:r w:rsidRPr="00B07847">
        <w:rPr>
          <w:rFonts w:eastAsia="Calibri"/>
        </w:rPr>
        <w:t>imetnik</w:t>
      </w:r>
      <w:r w:rsidR="0025744E">
        <w:rPr>
          <w:rFonts w:eastAsia="Calibri"/>
        </w:rPr>
        <w:t xml:space="preserve"> </w:t>
      </w:r>
      <w:r w:rsidRPr="00B07847">
        <w:rPr>
          <w:rFonts w:eastAsia="Calibri"/>
        </w:rPr>
        <w:t>več</w:t>
      </w:r>
      <w:r w:rsidR="0025744E">
        <w:rPr>
          <w:rFonts w:eastAsia="Calibri"/>
        </w:rPr>
        <w:t xml:space="preserve"> </w:t>
      </w:r>
      <w:r w:rsidRPr="00B07847">
        <w:rPr>
          <w:rFonts w:eastAsia="Calibri"/>
        </w:rPr>
        <w:t>kakor</w:t>
      </w:r>
      <w:r w:rsidR="0025744E">
        <w:rPr>
          <w:rFonts w:eastAsia="Calibri"/>
        </w:rPr>
        <w:t xml:space="preserve"> </w:t>
      </w:r>
      <w:r w:rsidRPr="00B07847">
        <w:rPr>
          <w:rFonts w:eastAsia="Calibri"/>
        </w:rPr>
        <w:t>5%</w:t>
      </w:r>
      <w:r w:rsidR="0025744E">
        <w:rPr>
          <w:rFonts w:eastAsia="Calibri"/>
        </w:rPr>
        <w:t xml:space="preserve"> </w:t>
      </w:r>
      <w:r w:rsidRPr="00B07847">
        <w:rPr>
          <w:rFonts w:eastAsia="Calibri"/>
        </w:rPr>
        <w:t>delnic,</w:t>
      </w:r>
      <w:r w:rsidR="0025744E">
        <w:rPr>
          <w:rFonts w:eastAsia="Calibri"/>
        </w:rPr>
        <w:t xml:space="preserve"> </w:t>
      </w:r>
      <w:r w:rsidRPr="00B07847">
        <w:rPr>
          <w:rFonts w:eastAsia="Calibri"/>
        </w:rPr>
        <w:t>oziroma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udeležena</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več</w:t>
      </w:r>
      <w:r w:rsidR="0025744E">
        <w:rPr>
          <w:rFonts w:eastAsia="Calibri"/>
        </w:rPr>
        <w:t xml:space="preserve"> </w:t>
      </w:r>
      <w:r w:rsidRPr="00B07847">
        <w:rPr>
          <w:rFonts w:eastAsia="Calibri"/>
        </w:rPr>
        <w:t>kot</w:t>
      </w:r>
      <w:r w:rsidR="0025744E">
        <w:rPr>
          <w:rFonts w:eastAsia="Calibri"/>
        </w:rPr>
        <w:t xml:space="preserve"> </w:t>
      </w:r>
      <w:r w:rsidRPr="00B07847">
        <w:rPr>
          <w:rFonts w:eastAsia="Calibri"/>
        </w:rPr>
        <w:t>5%</w:t>
      </w:r>
      <w:r w:rsidR="0025744E">
        <w:rPr>
          <w:rFonts w:eastAsia="Calibri"/>
        </w:rPr>
        <w:t xml:space="preserve"> </w:t>
      </w:r>
      <w:r w:rsidRPr="00B07847">
        <w:rPr>
          <w:rFonts w:eastAsia="Calibri"/>
        </w:rPr>
        <w:t>deležem</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ustanoviteljskih</w:t>
      </w:r>
      <w:r w:rsidR="0025744E">
        <w:rPr>
          <w:rFonts w:eastAsia="Calibri"/>
        </w:rPr>
        <w:t xml:space="preserve"> </w:t>
      </w:r>
      <w:r w:rsidRPr="00B07847">
        <w:rPr>
          <w:rFonts w:eastAsia="Calibri"/>
        </w:rPr>
        <w:t>pravicah,</w:t>
      </w:r>
      <w:r w:rsidR="0025744E">
        <w:rPr>
          <w:rFonts w:eastAsia="Calibri"/>
        </w:rPr>
        <w:t xml:space="preserve"> </w:t>
      </w:r>
      <w:r w:rsidRPr="00B07847">
        <w:rPr>
          <w:rFonts w:eastAsia="Calibri"/>
        </w:rPr>
        <w:t>upravljanju</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kapitalu</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ima</w:t>
      </w:r>
      <w:r w:rsidR="0025744E">
        <w:rPr>
          <w:rFonts w:eastAsia="Calibri"/>
        </w:rPr>
        <w:t xml:space="preserve"> </w:t>
      </w:r>
      <w:r w:rsidRPr="00B07847">
        <w:rPr>
          <w:rFonts w:eastAsia="Calibri"/>
        </w:rPr>
        <w:t>obvladujoč</w:t>
      </w:r>
      <w:r w:rsidR="0025744E">
        <w:rPr>
          <w:rFonts w:eastAsia="Calibri"/>
        </w:rPr>
        <w:t xml:space="preserve"> </w:t>
      </w:r>
      <w:r w:rsidRPr="00B07847">
        <w:rPr>
          <w:rFonts w:eastAsia="Calibri"/>
        </w:rPr>
        <w:t>položaj</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upravljanju</w:t>
      </w:r>
      <w:r w:rsidR="0025744E">
        <w:rPr>
          <w:rFonts w:eastAsia="Calibri"/>
        </w:rPr>
        <w:t xml:space="preserve"> </w:t>
      </w:r>
      <w:r w:rsidRPr="00B07847">
        <w:rPr>
          <w:rFonts w:eastAsia="Calibri"/>
        </w:rPr>
        <w:t>sredstev</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p w14:paraId="519DF58F" w14:textId="492BA26F" w:rsidR="00FD521C" w:rsidRPr="00B07847" w:rsidRDefault="00FD521C" w:rsidP="00B07847">
      <w:pPr>
        <w:numPr>
          <w:ilvl w:val="0"/>
          <w:numId w:val="6"/>
        </w:numPr>
        <w:tabs>
          <w:tab w:val="left" w:pos="709"/>
        </w:tabs>
        <w:spacing w:line="276" w:lineRule="auto"/>
        <w:contextualSpacing/>
        <w:jc w:val="both"/>
        <w:rPr>
          <w:rFonts w:eastAsia="Calibri"/>
        </w:rPr>
      </w:pPr>
      <w:r w:rsidRPr="00B07847">
        <w:rPr>
          <w:rFonts w:eastAsia="Calibri"/>
        </w:rPr>
        <w:t>vsako</w:t>
      </w:r>
      <w:r w:rsidR="0025744E">
        <w:rPr>
          <w:rFonts w:eastAsia="Calibri"/>
        </w:rPr>
        <w:t xml:space="preserve"> </w:t>
      </w:r>
      <w:r w:rsidRPr="00B07847">
        <w:rPr>
          <w:rFonts w:eastAsia="Calibri"/>
        </w:rPr>
        <w:t>fizična</w:t>
      </w:r>
      <w:r w:rsidR="0025744E">
        <w:rPr>
          <w:rFonts w:eastAsia="Calibri"/>
        </w:rPr>
        <w:t xml:space="preserve"> </w:t>
      </w:r>
      <w:r w:rsidRPr="00B07847">
        <w:rPr>
          <w:rFonts w:eastAsia="Calibri"/>
        </w:rPr>
        <w:t>oseba,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pravni</w:t>
      </w:r>
      <w:r w:rsidR="0025744E">
        <w:rPr>
          <w:rFonts w:eastAsia="Calibri"/>
        </w:rPr>
        <w:t xml:space="preserve"> </w:t>
      </w:r>
      <w:r w:rsidRPr="00B07847">
        <w:rPr>
          <w:rFonts w:eastAsia="Calibri"/>
        </w:rPr>
        <w:t>osebi</w:t>
      </w:r>
      <w:r w:rsidR="0025744E">
        <w:rPr>
          <w:rFonts w:eastAsia="Calibri"/>
        </w:rPr>
        <w:t xml:space="preserve"> </w:t>
      </w:r>
      <w:r w:rsidRPr="00B07847">
        <w:rPr>
          <w:rFonts w:eastAsia="Calibri"/>
        </w:rPr>
        <w:t>posredno</w:t>
      </w:r>
      <w:r w:rsidR="0025744E">
        <w:rPr>
          <w:rFonts w:eastAsia="Calibri"/>
        </w:rPr>
        <w:t xml:space="preserve"> </w:t>
      </w:r>
      <w:r w:rsidRPr="00B07847">
        <w:rPr>
          <w:rFonts w:eastAsia="Calibri"/>
        </w:rPr>
        <w:t>zagotovi</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zagotavlja</w:t>
      </w:r>
      <w:r w:rsidR="0025744E">
        <w:rPr>
          <w:rFonts w:eastAsia="Calibri"/>
        </w:rPr>
        <w:t xml:space="preserve"> </w:t>
      </w:r>
      <w:r w:rsidRPr="00B07847">
        <w:rPr>
          <w:rFonts w:eastAsia="Calibri"/>
        </w:rPr>
        <w:t>sredstva,</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ima</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tej</w:t>
      </w:r>
      <w:r w:rsidR="0025744E">
        <w:rPr>
          <w:rFonts w:eastAsia="Calibri"/>
        </w:rPr>
        <w:t xml:space="preserve"> </w:t>
      </w:r>
      <w:r w:rsidRPr="00B07847">
        <w:rPr>
          <w:rFonts w:eastAsia="Calibri"/>
        </w:rPr>
        <w:t>podlagi</w:t>
      </w:r>
      <w:r w:rsidR="0025744E">
        <w:rPr>
          <w:rFonts w:eastAsia="Calibri"/>
        </w:rPr>
        <w:t xml:space="preserve"> </w:t>
      </w:r>
      <w:r w:rsidRPr="00B07847">
        <w:rPr>
          <w:rFonts w:eastAsia="Calibri"/>
        </w:rPr>
        <w:t>možnost</w:t>
      </w:r>
      <w:r w:rsidR="0025744E">
        <w:rPr>
          <w:rFonts w:eastAsia="Calibri"/>
        </w:rPr>
        <w:t xml:space="preserve"> </w:t>
      </w:r>
      <w:r w:rsidRPr="00B07847">
        <w:rPr>
          <w:rFonts w:eastAsia="Calibri"/>
        </w:rPr>
        <w:t>nadzorovati,</w:t>
      </w:r>
      <w:r w:rsidR="0025744E">
        <w:rPr>
          <w:rFonts w:eastAsia="Calibri"/>
        </w:rPr>
        <w:t xml:space="preserve"> </w:t>
      </w:r>
      <w:r w:rsidRPr="00B07847">
        <w:rPr>
          <w:rFonts w:eastAsia="Calibri"/>
        </w:rPr>
        <w:t>usmerjati</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drugače</w:t>
      </w:r>
      <w:r w:rsidR="0025744E">
        <w:rPr>
          <w:rFonts w:eastAsia="Calibri"/>
        </w:rPr>
        <w:t xml:space="preserve"> </w:t>
      </w:r>
      <w:r w:rsidRPr="00B07847">
        <w:rPr>
          <w:rFonts w:eastAsia="Calibri"/>
        </w:rPr>
        <w:t>bistveno</w:t>
      </w:r>
      <w:r w:rsidR="0025744E">
        <w:rPr>
          <w:rFonts w:eastAsia="Calibri"/>
        </w:rPr>
        <w:t xml:space="preserve"> </w:t>
      </w:r>
      <w:r w:rsidRPr="00B07847">
        <w:rPr>
          <w:rFonts w:eastAsia="Calibri"/>
        </w:rPr>
        <w:t>vplivati</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odločitve</w:t>
      </w:r>
      <w:r w:rsidR="0025744E">
        <w:rPr>
          <w:rFonts w:eastAsia="Calibri"/>
        </w:rPr>
        <w:t xml:space="preserve"> </w:t>
      </w:r>
      <w:r w:rsidRPr="00B07847">
        <w:rPr>
          <w:rFonts w:eastAsia="Calibri"/>
        </w:rPr>
        <w:t>uprave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drugega</w:t>
      </w:r>
      <w:r w:rsidR="0025744E">
        <w:rPr>
          <w:rFonts w:eastAsia="Calibri"/>
        </w:rPr>
        <w:t xml:space="preserve"> </w:t>
      </w:r>
      <w:r w:rsidRPr="00B07847">
        <w:rPr>
          <w:rFonts w:eastAsia="Calibri"/>
        </w:rPr>
        <w:t>poslovodnega</w:t>
      </w:r>
      <w:r w:rsidR="0025744E">
        <w:rPr>
          <w:rFonts w:eastAsia="Calibri"/>
        </w:rPr>
        <w:t xml:space="preserve"> </w:t>
      </w:r>
      <w:r w:rsidRPr="00B07847">
        <w:rPr>
          <w:rFonts w:eastAsia="Calibri"/>
        </w:rPr>
        <w:t>organa</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odločanju</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financiranju</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poslovanju.</w:t>
      </w:r>
    </w:p>
    <w:p w14:paraId="33E24664" w14:textId="77777777" w:rsidR="00FD521C" w:rsidRPr="00B07847" w:rsidRDefault="00FD521C" w:rsidP="00B07847">
      <w:pPr>
        <w:tabs>
          <w:tab w:val="left" w:pos="3734"/>
        </w:tabs>
        <w:spacing w:line="276" w:lineRule="auto"/>
        <w:jc w:val="both"/>
        <w:rPr>
          <w:rFonts w:eastAsia="Calibri"/>
        </w:rPr>
      </w:pPr>
    </w:p>
    <w:p w14:paraId="0AB34332" w14:textId="571BBD38" w:rsidR="00FD521C" w:rsidRPr="00B07847" w:rsidRDefault="00FD521C" w:rsidP="00B07847">
      <w:pPr>
        <w:tabs>
          <w:tab w:val="left" w:pos="3734"/>
        </w:tabs>
        <w:spacing w:line="276" w:lineRule="auto"/>
        <w:jc w:val="both"/>
        <w:rPr>
          <w:rFonts w:eastAsia="Calibri"/>
        </w:rPr>
      </w:pPr>
      <w:r w:rsidRPr="00B07847">
        <w:rPr>
          <w:rFonts w:eastAsia="Calibri"/>
        </w:rPr>
        <w:t>S</w:t>
      </w:r>
      <w:r w:rsidR="0025744E">
        <w:rPr>
          <w:rFonts w:eastAsia="Calibri"/>
        </w:rPr>
        <w:t xml:space="preserve"> </w:t>
      </w:r>
      <w:r w:rsidRPr="00B07847">
        <w:rPr>
          <w:rFonts w:eastAsia="Calibri"/>
        </w:rPr>
        <w:t>podpisom</w:t>
      </w:r>
      <w:r w:rsidR="0025744E">
        <w:rPr>
          <w:rFonts w:eastAsia="Calibri"/>
        </w:rPr>
        <w:t xml:space="preserve"> </w:t>
      </w:r>
      <w:r w:rsidRPr="00B07847">
        <w:rPr>
          <w:rFonts w:eastAsia="Calibri"/>
        </w:rPr>
        <w:t>te</w:t>
      </w:r>
      <w:r w:rsidR="0025744E">
        <w:rPr>
          <w:rFonts w:eastAsia="Calibri"/>
        </w:rPr>
        <w:t xml:space="preserve"> </w:t>
      </w:r>
      <w:r w:rsidRPr="00B07847">
        <w:rPr>
          <w:rFonts w:eastAsia="Calibri"/>
        </w:rPr>
        <w:t>izjave</w:t>
      </w:r>
      <w:r w:rsidR="0025744E">
        <w:rPr>
          <w:rFonts w:eastAsia="Calibri"/>
        </w:rPr>
        <w:t xml:space="preserve"> </w:t>
      </w:r>
      <w:r w:rsidRPr="00B07847">
        <w:rPr>
          <w:rFonts w:eastAsia="Calibri"/>
        </w:rPr>
        <w:t>jamčim,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celotni</w:t>
      </w:r>
      <w:r w:rsidR="0025744E">
        <w:rPr>
          <w:rFonts w:eastAsia="Calibri"/>
        </w:rPr>
        <w:t xml:space="preserve"> </w:t>
      </w:r>
      <w:r w:rsidRPr="00B07847">
        <w:rPr>
          <w:rFonts w:eastAsia="Calibri"/>
        </w:rPr>
        <w:t>lastniški</w:t>
      </w:r>
      <w:r w:rsidR="0025744E">
        <w:rPr>
          <w:rFonts w:eastAsia="Calibri"/>
        </w:rPr>
        <w:t xml:space="preserve"> </w:t>
      </w:r>
      <w:r w:rsidRPr="00B07847">
        <w:rPr>
          <w:rFonts w:eastAsia="Calibri"/>
        </w:rPr>
        <w:t>strukturi</w:t>
      </w:r>
      <w:r w:rsidR="0025744E">
        <w:rPr>
          <w:rFonts w:eastAsia="Calibri"/>
        </w:rPr>
        <w:t xml:space="preserve"> </w:t>
      </w:r>
      <w:r w:rsidRPr="00B07847">
        <w:rPr>
          <w:rFonts w:eastAsia="Calibri"/>
        </w:rPr>
        <w:t>ni</w:t>
      </w:r>
      <w:r w:rsidR="0025744E">
        <w:rPr>
          <w:rFonts w:eastAsia="Calibri"/>
        </w:rPr>
        <w:t xml:space="preserve"> </w:t>
      </w:r>
      <w:r w:rsidRPr="00B07847">
        <w:rPr>
          <w:rFonts w:eastAsia="Calibri"/>
        </w:rPr>
        <w:t>udeleženih</w:t>
      </w:r>
      <w:r w:rsidR="0025744E">
        <w:rPr>
          <w:rFonts w:eastAsia="Calibri"/>
        </w:rPr>
        <w:t xml:space="preserve"> </w:t>
      </w:r>
      <w:r w:rsidRPr="00B07847">
        <w:rPr>
          <w:rFonts w:eastAsia="Calibri"/>
        </w:rPr>
        <w:t>drugih</w:t>
      </w:r>
      <w:r w:rsidR="0025744E">
        <w:rPr>
          <w:rFonts w:eastAsia="Calibri"/>
        </w:rPr>
        <w:t xml:space="preserve"> </w:t>
      </w:r>
      <w:r w:rsidRPr="00B07847">
        <w:rPr>
          <w:rFonts w:eastAsia="Calibri"/>
        </w:rPr>
        <w:t>fizičnih</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pravnih</w:t>
      </w:r>
      <w:r w:rsidR="0025744E">
        <w:rPr>
          <w:rFonts w:eastAsia="Calibri"/>
        </w:rPr>
        <w:t xml:space="preserve"> </w:t>
      </w:r>
      <w:r w:rsidRPr="00B07847">
        <w:rPr>
          <w:rFonts w:eastAsia="Calibri"/>
        </w:rPr>
        <w:t>oseb,</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gospodarskih</w:t>
      </w:r>
      <w:r w:rsidR="0025744E">
        <w:rPr>
          <w:rFonts w:eastAsia="Calibri"/>
        </w:rPr>
        <w:t xml:space="preserve"> </w:t>
      </w:r>
      <w:r w:rsidRPr="00B07847">
        <w:rPr>
          <w:rFonts w:eastAsia="Calibri"/>
        </w:rPr>
        <w:t>subjektov,</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katere</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glede</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določbe</w:t>
      </w:r>
      <w:r w:rsidR="0025744E">
        <w:rPr>
          <w:rFonts w:eastAsia="Calibri"/>
        </w:rPr>
        <w:t xml:space="preserve"> </w:t>
      </w:r>
      <w:r w:rsidRPr="00B07847">
        <w:rPr>
          <w:rFonts w:eastAsia="Calibri"/>
        </w:rPr>
        <w:t>zakona,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ureja</w:t>
      </w:r>
      <w:r w:rsidR="0025744E">
        <w:rPr>
          <w:rFonts w:eastAsia="Calibri"/>
        </w:rPr>
        <w:t xml:space="preserve"> </w:t>
      </w:r>
      <w:r w:rsidRPr="00B07847">
        <w:rPr>
          <w:rFonts w:eastAsia="Calibri"/>
        </w:rPr>
        <w:t>gospodarske</w:t>
      </w:r>
      <w:r w:rsidR="0025744E">
        <w:rPr>
          <w:rFonts w:eastAsia="Calibri"/>
        </w:rPr>
        <w:t xml:space="preserve"> </w:t>
      </w:r>
      <w:r w:rsidRPr="00B07847">
        <w:rPr>
          <w:rFonts w:eastAsia="Calibri"/>
        </w:rPr>
        <w:t>družbe,</w:t>
      </w:r>
      <w:r w:rsidR="0025744E">
        <w:rPr>
          <w:rFonts w:eastAsia="Calibri"/>
        </w:rPr>
        <w:t xml:space="preserve"> </w:t>
      </w:r>
      <w:r w:rsidRPr="00B07847">
        <w:rPr>
          <w:rFonts w:eastAsia="Calibri"/>
        </w:rPr>
        <w:t>šteje,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so</w:t>
      </w:r>
      <w:r w:rsidR="0025744E">
        <w:rPr>
          <w:rFonts w:eastAsia="Calibri"/>
        </w:rPr>
        <w:t xml:space="preserve"> </w:t>
      </w:r>
      <w:r w:rsidRPr="00B07847">
        <w:rPr>
          <w:rFonts w:eastAsia="Calibri"/>
        </w:rPr>
        <w:t>povezane</w:t>
      </w:r>
      <w:r w:rsidR="0025744E">
        <w:rPr>
          <w:rFonts w:eastAsia="Calibri"/>
        </w:rPr>
        <w:t xml:space="preserve"> </w:t>
      </w:r>
      <w:r w:rsidRPr="00B07847">
        <w:rPr>
          <w:rFonts w:eastAsia="Calibri"/>
        </w:rPr>
        <w:t>družbe.</w:t>
      </w:r>
    </w:p>
    <w:p w14:paraId="1A2598FA" w14:textId="77777777" w:rsidR="00FD521C" w:rsidRPr="00B07847" w:rsidRDefault="00FD521C" w:rsidP="00B07847">
      <w:pPr>
        <w:tabs>
          <w:tab w:val="left" w:pos="3734"/>
        </w:tabs>
        <w:spacing w:line="276" w:lineRule="auto"/>
        <w:jc w:val="both"/>
        <w:rPr>
          <w:rFonts w:eastAsia="Calibri"/>
        </w:rPr>
      </w:pPr>
    </w:p>
    <w:p w14:paraId="2F6A710F" w14:textId="6C97EF3E" w:rsidR="00FD521C" w:rsidRPr="00B07847" w:rsidRDefault="00FD521C" w:rsidP="00B07847">
      <w:pPr>
        <w:tabs>
          <w:tab w:val="left" w:pos="3734"/>
        </w:tabs>
        <w:spacing w:line="276" w:lineRule="auto"/>
        <w:jc w:val="both"/>
        <w:rPr>
          <w:rFonts w:eastAsia="Calibri"/>
        </w:rPr>
      </w:pPr>
      <w:r w:rsidRPr="00B07847">
        <w:rPr>
          <w:rFonts w:eastAsia="Calibri"/>
        </w:rPr>
        <w:t>S</w:t>
      </w:r>
      <w:r w:rsidR="0025744E">
        <w:rPr>
          <w:rFonts w:eastAsia="Calibri"/>
        </w:rPr>
        <w:t xml:space="preserve"> </w:t>
      </w:r>
      <w:r w:rsidRPr="00B07847">
        <w:rPr>
          <w:rFonts w:eastAsia="Calibri"/>
        </w:rPr>
        <w:t>podpisom</w:t>
      </w:r>
      <w:r w:rsidR="0025744E">
        <w:rPr>
          <w:rFonts w:eastAsia="Calibri"/>
        </w:rPr>
        <w:t xml:space="preserve"> </w:t>
      </w:r>
      <w:r w:rsidRPr="00B07847">
        <w:rPr>
          <w:rFonts w:eastAsia="Calibri"/>
        </w:rPr>
        <w:t>te</w:t>
      </w:r>
      <w:r w:rsidR="0025744E">
        <w:rPr>
          <w:rFonts w:eastAsia="Calibri"/>
        </w:rPr>
        <w:t xml:space="preserve"> </w:t>
      </w:r>
      <w:r w:rsidRPr="00B07847">
        <w:rPr>
          <w:rFonts w:eastAsia="Calibri"/>
        </w:rPr>
        <w:t>izjave</w:t>
      </w:r>
      <w:r w:rsidR="0025744E">
        <w:rPr>
          <w:rFonts w:eastAsia="Calibri"/>
        </w:rPr>
        <w:t xml:space="preserve"> </w:t>
      </w:r>
      <w:r w:rsidRPr="00B07847">
        <w:rPr>
          <w:rFonts w:eastAsia="Calibri"/>
        </w:rPr>
        <w:t>jamčim</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točnost</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resničnost</w:t>
      </w:r>
      <w:r w:rsidR="0025744E">
        <w:rPr>
          <w:rFonts w:eastAsia="Calibri"/>
        </w:rPr>
        <w:t xml:space="preserve"> </w:t>
      </w:r>
      <w:r w:rsidRPr="00B07847">
        <w:rPr>
          <w:rFonts w:eastAsia="Calibri"/>
        </w:rPr>
        <w:t>podatkov</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zavedam,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pogodba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primeru</w:t>
      </w:r>
      <w:r w:rsidR="0025744E">
        <w:rPr>
          <w:rFonts w:eastAsia="Calibri"/>
        </w:rPr>
        <w:t xml:space="preserve"> </w:t>
      </w:r>
      <w:r w:rsidRPr="00B07847">
        <w:rPr>
          <w:rFonts w:eastAsia="Calibri"/>
        </w:rPr>
        <w:t>lažne</w:t>
      </w:r>
      <w:r w:rsidR="0025744E">
        <w:rPr>
          <w:rFonts w:eastAsia="Calibri"/>
        </w:rPr>
        <w:t xml:space="preserve"> </w:t>
      </w:r>
      <w:r w:rsidRPr="00B07847">
        <w:rPr>
          <w:rFonts w:eastAsia="Calibri"/>
        </w:rPr>
        <w:t>izjave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neresničnih</w:t>
      </w:r>
      <w:r w:rsidR="0025744E">
        <w:rPr>
          <w:rFonts w:eastAsia="Calibri"/>
        </w:rPr>
        <w:t xml:space="preserve"> </w:t>
      </w:r>
      <w:r w:rsidRPr="00B07847">
        <w:rPr>
          <w:rFonts w:eastAsia="Calibri"/>
        </w:rPr>
        <w:t>podatkov</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dejstvih</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izjavi</w:t>
      </w:r>
      <w:r w:rsidR="0025744E">
        <w:rPr>
          <w:rFonts w:eastAsia="Calibri"/>
        </w:rPr>
        <w:t xml:space="preserve"> </w:t>
      </w:r>
      <w:r w:rsidRPr="00B07847">
        <w:rPr>
          <w:rFonts w:eastAsia="Calibri"/>
        </w:rPr>
        <w:t>nična.</w:t>
      </w:r>
      <w:r w:rsidR="0025744E">
        <w:rPr>
          <w:rFonts w:eastAsia="Calibri"/>
        </w:rPr>
        <w:t xml:space="preserve"> </w:t>
      </w:r>
      <w:r w:rsidRPr="00B07847">
        <w:rPr>
          <w:rFonts w:eastAsia="Calibri"/>
        </w:rPr>
        <w:t>Zavezujem</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bom</w:t>
      </w:r>
      <w:r w:rsidR="0025744E">
        <w:rPr>
          <w:rFonts w:eastAsia="Calibri"/>
        </w:rPr>
        <w:t xml:space="preserve"> </w:t>
      </w:r>
      <w:r w:rsidRPr="00B07847">
        <w:rPr>
          <w:rFonts w:eastAsia="Calibri"/>
        </w:rPr>
        <w:t>naročnika</w:t>
      </w:r>
      <w:r w:rsidR="0025744E">
        <w:rPr>
          <w:rFonts w:eastAsia="Calibri"/>
        </w:rPr>
        <w:t xml:space="preserve"> </w:t>
      </w:r>
      <w:r w:rsidRPr="00B07847">
        <w:rPr>
          <w:rFonts w:eastAsia="Calibri"/>
        </w:rPr>
        <w:t>obvestil</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vsaki</w:t>
      </w:r>
      <w:r w:rsidR="0025744E">
        <w:rPr>
          <w:rFonts w:eastAsia="Calibri"/>
        </w:rPr>
        <w:t xml:space="preserve"> </w:t>
      </w:r>
      <w:r w:rsidRPr="00B07847">
        <w:rPr>
          <w:rFonts w:eastAsia="Calibri"/>
        </w:rPr>
        <w:t>spremembi</w:t>
      </w:r>
      <w:r w:rsidR="0025744E">
        <w:rPr>
          <w:rFonts w:eastAsia="Calibri"/>
        </w:rPr>
        <w:t xml:space="preserve"> </w:t>
      </w:r>
      <w:r w:rsidRPr="00B07847">
        <w:rPr>
          <w:rFonts w:eastAsia="Calibri"/>
        </w:rPr>
        <w:t>posredovanih</w:t>
      </w:r>
      <w:r w:rsidR="0025744E">
        <w:rPr>
          <w:rFonts w:eastAsia="Calibri"/>
        </w:rPr>
        <w:t xml:space="preserve"> </w:t>
      </w:r>
      <w:r w:rsidRPr="00B07847">
        <w:rPr>
          <w:rFonts w:eastAsia="Calibri"/>
        </w:rPr>
        <w:t>podatkov.</w:t>
      </w:r>
    </w:p>
    <w:p w14:paraId="218015CE" w14:textId="77777777" w:rsidR="00FD521C" w:rsidRPr="00B07847" w:rsidRDefault="00FD521C" w:rsidP="00B07847">
      <w:pPr>
        <w:tabs>
          <w:tab w:val="left" w:pos="4395"/>
        </w:tabs>
        <w:spacing w:line="276" w:lineRule="auto"/>
        <w:jc w:val="both"/>
        <w:rPr>
          <w:rFonts w:eastAsia="Calibri"/>
        </w:rPr>
      </w:pPr>
    </w:p>
    <w:p w14:paraId="49D15302" w14:textId="77777777" w:rsidR="00FD521C" w:rsidRPr="00B07847" w:rsidRDefault="00FD521C" w:rsidP="00B07847">
      <w:pPr>
        <w:tabs>
          <w:tab w:val="left" w:pos="4395"/>
        </w:tabs>
        <w:spacing w:line="276" w:lineRule="auto"/>
        <w:jc w:val="both"/>
        <w:rPr>
          <w:rFonts w:eastAsia="Calibri"/>
        </w:rPr>
      </w:pPr>
    </w:p>
    <w:p w14:paraId="7E6A3F07" w14:textId="77777777" w:rsidR="00FD521C" w:rsidRPr="00B07847" w:rsidRDefault="00FD521C" w:rsidP="00B07847">
      <w:pPr>
        <w:tabs>
          <w:tab w:val="left" w:pos="4395"/>
        </w:tabs>
        <w:spacing w:line="276" w:lineRule="auto"/>
        <w:jc w:val="both"/>
        <w:rPr>
          <w:rFonts w:eastAsia="Calibri"/>
        </w:rPr>
      </w:pPr>
    </w:p>
    <w:tbl>
      <w:tblPr>
        <w:tblW w:w="9622" w:type="dxa"/>
        <w:tblLayout w:type="fixed"/>
        <w:tblLook w:val="04A0" w:firstRow="1" w:lastRow="0" w:firstColumn="1" w:lastColumn="0" w:noHBand="0" w:noVBand="1"/>
      </w:tblPr>
      <w:tblGrid>
        <w:gridCol w:w="5495"/>
        <w:gridCol w:w="4127"/>
      </w:tblGrid>
      <w:tr w:rsidR="00FD521C" w:rsidRPr="00B07847" w14:paraId="270FC37E" w14:textId="77777777" w:rsidTr="007C5D4B">
        <w:tc>
          <w:tcPr>
            <w:tcW w:w="5495" w:type="dxa"/>
          </w:tcPr>
          <w:p w14:paraId="4D00DE70" w14:textId="5D21907F" w:rsidR="00FD521C" w:rsidRPr="00B07847" w:rsidRDefault="00FD521C" w:rsidP="00B07847">
            <w:pPr>
              <w:spacing w:line="276" w:lineRule="auto"/>
              <w:jc w:val="both"/>
            </w:pPr>
            <w:r w:rsidRPr="00B07847">
              <w:t>Kraj</w:t>
            </w:r>
            <w:r w:rsidR="0025744E">
              <w:t xml:space="preserve"> </w:t>
            </w:r>
            <w:r w:rsidRPr="00B07847">
              <w:t>in</w:t>
            </w:r>
            <w:r w:rsidR="0025744E">
              <w:t xml:space="preserve"> </w:t>
            </w:r>
            <w:r w:rsidRPr="00B07847">
              <w:t>datum:</w:t>
            </w:r>
          </w:p>
          <w:p w14:paraId="356241EF" w14:textId="77777777" w:rsidR="00FD521C" w:rsidRPr="00B07847" w:rsidRDefault="00FD521C" w:rsidP="00B07847">
            <w:pPr>
              <w:spacing w:line="276" w:lineRule="auto"/>
              <w:jc w:val="both"/>
            </w:pPr>
          </w:p>
        </w:tc>
        <w:tc>
          <w:tcPr>
            <w:tcW w:w="4127" w:type="dxa"/>
            <w:hideMark/>
          </w:tcPr>
          <w:p w14:paraId="15884019" w14:textId="77777777" w:rsidR="00FD521C" w:rsidRPr="00B07847" w:rsidRDefault="00FD521C" w:rsidP="00B07847">
            <w:pPr>
              <w:spacing w:line="276" w:lineRule="auto"/>
              <w:jc w:val="both"/>
            </w:pPr>
            <w:r w:rsidRPr="00B07847">
              <w:t>Ponudnik:</w:t>
            </w:r>
          </w:p>
        </w:tc>
      </w:tr>
      <w:tr w:rsidR="00FD521C" w:rsidRPr="00B07847" w14:paraId="26373E38" w14:textId="77777777" w:rsidTr="007C5D4B">
        <w:tc>
          <w:tcPr>
            <w:tcW w:w="5495" w:type="dxa"/>
          </w:tcPr>
          <w:p w14:paraId="22CB8C65" w14:textId="77777777" w:rsidR="00FD521C" w:rsidRPr="00B07847" w:rsidRDefault="00FD521C" w:rsidP="00B07847">
            <w:pPr>
              <w:spacing w:line="276" w:lineRule="auto"/>
              <w:jc w:val="both"/>
            </w:pPr>
          </w:p>
        </w:tc>
        <w:tc>
          <w:tcPr>
            <w:tcW w:w="4127" w:type="dxa"/>
          </w:tcPr>
          <w:p w14:paraId="75D5CD70" w14:textId="44D5BD1D" w:rsidR="00FD521C" w:rsidRPr="00B07847" w:rsidRDefault="00FD521C" w:rsidP="00B07847">
            <w:pPr>
              <w:spacing w:line="276" w:lineRule="auto"/>
              <w:jc w:val="both"/>
            </w:pPr>
            <w:r w:rsidRPr="00B07847">
              <w:t>Žig</w:t>
            </w:r>
            <w:r w:rsidR="0025744E">
              <w:t xml:space="preserve"> </w:t>
            </w:r>
            <w:r w:rsidRPr="00B07847">
              <w:t>in</w:t>
            </w:r>
            <w:r w:rsidR="0025744E">
              <w:t xml:space="preserve"> </w:t>
            </w:r>
            <w:r w:rsidRPr="00B07847">
              <w:t>podpis:</w:t>
            </w:r>
          </w:p>
        </w:tc>
      </w:tr>
    </w:tbl>
    <w:p w14:paraId="305ABFFD" w14:textId="77777777" w:rsidR="00FD521C" w:rsidRPr="00B07847" w:rsidRDefault="00FD521C" w:rsidP="00B07847">
      <w:pPr>
        <w:tabs>
          <w:tab w:val="left" w:pos="4395"/>
        </w:tabs>
        <w:spacing w:line="276" w:lineRule="auto"/>
        <w:jc w:val="both"/>
        <w:rPr>
          <w:rFonts w:eastAsia="Calibri"/>
        </w:rPr>
      </w:pPr>
    </w:p>
    <w:p w14:paraId="248417FE" w14:textId="77777777" w:rsidR="007447D6" w:rsidRPr="00B07847" w:rsidRDefault="007447D6" w:rsidP="00B07847">
      <w:pPr>
        <w:pStyle w:val="Naslov1"/>
        <w:rPr>
          <w:noProof/>
        </w:rPr>
      </w:pPr>
    </w:p>
    <w:p w14:paraId="7A991EE5" w14:textId="77777777" w:rsidR="007447D6" w:rsidRPr="00B07847" w:rsidRDefault="007447D6" w:rsidP="00B07847">
      <w:pPr>
        <w:spacing w:line="276" w:lineRule="auto"/>
        <w:contextualSpacing/>
        <w:jc w:val="both"/>
        <w:rPr>
          <w:b/>
          <w:caps/>
          <w:spacing w:val="5"/>
          <w:kern w:val="28"/>
        </w:rPr>
      </w:pPr>
    </w:p>
    <w:p w14:paraId="5F433D29" w14:textId="7F679531" w:rsidR="00515465" w:rsidRDefault="00515465">
      <w:pPr>
        <w:rPr>
          <w:noProof/>
        </w:rPr>
      </w:pPr>
      <w:r>
        <w:rPr>
          <w:noProof/>
        </w:rPr>
        <w:br w:type="page"/>
      </w:r>
    </w:p>
    <w:p w14:paraId="43D3807F" w14:textId="25A02048" w:rsidR="00261F75" w:rsidRDefault="00515465" w:rsidP="00515465">
      <w:pPr>
        <w:pStyle w:val="Naslov1"/>
      </w:pPr>
      <w:bookmarkStart w:id="124" w:name="_Toc104208906"/>
      <w:r>
        <w:lastRenderedPageBreak/>
        <w:t>DODATNI OBRAZCI</w:t>
      </w:r>
      <w:bookmarkEnd w:id="124"/>
    </w:p>
    <w:p w14:paraId="11D99E6C" w14:textId="55D4A263" w:rsidR="00515465" w:rsidRPr="00B07847" w:rsidRDefault="00515465" w:rsidP="00515465">
      <w:pPr>
        <w:pStyle w:val="Naslov1"/>
      </w:pPr>
      <w:bookmarkStart w:id="125" w:name="_Toc417460430"/>
      <w:bookmarkStart w:id="126" w:name="_Toc104208907"/>
      <w:r w:rsidRPr="00B07847">
        <w:t>OBR</w:t>
      </w:r>
      <w:r>
        <w:t xml:space="preserve"> </w:t>
      </w:r>
      <w:r w:rsidRPr="00B07847">
        <w:t>1</w:t>
      </w:r>
      <w:r>
        <w:t xml:space="preserve"> </w:t>
      </w:r>
      <w:r w:rsidRPr="00B07847">
        <w:t>A</w:t>
      </w:r>
      <w:bookmarkEnd w:id="125"/>
      <w:bookmarkEnd w:id="126"/>
    </w:p>
    <w:p w14:paraId="649F5871" w14:textId="77777777" w:rsidR="00515465" w:rsidRPr="00B07847" w:rsidRDefault="00515465" w:rsidP="00515465">
      <w:pPr>
        <w:spacing w:line="276" w:lineRule="auto"/>
        <w:jc w:val="both"/>
      </w:pPr>
    </w:p>
    <w:p w14:paraId="5010E4A1" w14:textId="77777777" w:rsidR="00515465" w:rsidRPr="00B07847" w:rsidRDefault="00515465" w:rsidP="00515465">
      <w:pPr>
        <w:spacing w:line="276" w:lineRule="auto"/>
        <w:jc w:val="both"/>
        <w:rPr>
          <w:rStyle w:val="Poudarek"/>
          <w:sz w:val="24"/>
        </w:rPr>
      </w:pPr>
    </w:p>
    <w:p w14:paraId="331FDED0" w14:textId="53DE0EAD" w:rsidR="00515465" w:rsidRPr="00B07847" w:rsidRDefault="00515465" w:rsidP="00515465">
      <w:pPr>
        <w:spacing w:line="276" w:lineRule="auto"/>
        <w:jc w:val="both"/>
        <w:rPr>
          <w:rStyle w:val="Poudarek"/>
          <w:sz w:val="24"/>
        </w:rPr>
      </w:pPr>
      <w:r w:rsidRPr="00B07847">
        <w:rPr>
          <w:rStyle w:val="Poudarek"/>
          <w:sz w:val="24"/>
        </w:rPr>
        <w:t>PODATKI</w:t>
      </w:r>
      <w:r w:rsidR="008415EC">
        <w:rPr>
          <w:rStyle w:val="Poudarek"/>
          <w:sz w:val="24"/>
        </w:rPr>
        <w:t xml:space="preserve"> </w:t>
      </w:r>
      <w:r w:rsidRPr="00B07847">
        <w:rPr>
          <w:rStyle w:val="Poudarek"/>
          <w:sz w:val="24"/>
        </w:rPr>
        <w:t>O</w:t>
      </w:r>
      <w:r>
        <w:rPr>
          <w:rStyle w:val="Poudarek"/>
          <w:sz w:val="24"/>
        </w:rPr>
        <w:t xml:space="preserve"> </w:t>
      </w:r>
      <w:r w:rsidRPr="00B07847">
        <w:rPr>
          <w:rStyle w:val="Poudarek"/>
          <w:sz w:val="24"/>
        </w:rPr>
        <w:t>PARTNERJIH</w:t>
      </w:r>
      <w:r>
        <w:rPr>
          <w:rStyle w:val="Poudarek"/>
          <w:sz w:val="24"/>
        </w:rPr>
        <w:t xml:space="preserve"> </w:t>
      </w:r>
      <w:r w:rsidRPr="00B07847">
        <w:rPr>
          <w:rStyle w:val="Poudarek"/>
          <w:sz w:val="24"/>
        </w:rPr>
        <w:t>V</w:t>
      </w:r>
      <w:r>
        <w:rPr>
          <w:rStyle w:val="Poudarek"/>
          <w:sz w:val="24"/>
        </w:rPr>
        <w:t xml:space="preserve"> </w:t>
      </w:r>
      <w:r w:rsidRPr="00B07847">
        <w:rPr>
          <w:rStyle w:val="Poudarek"/>
          <w:sz w:val="24"/>
        </w:rPr>
        <w:t>SKUPNEM</w:t>
      </w:r>
      <w:r>
        <w:rPr>
          <w:rStyle w:val="Poudarek"/>
          <w:sz w:val="24"/>
        </w:rPr>
        <w:t xml:space="preserve"> </w:t>
      </w:r>
      <w:r w:rsidRPr="00B07847">
        <w:rPr>
          <w:rStyle w:val="Poudarek"/>
          <w:sz w:val="24"/>
        </w:rPr>
        <w:t>NASTOPU</w:t>
      </w:r>
      <w:r w:rsidRPr="00B07847">
        <w:rPr>
          <w:rStyle w:val="Sprotnaopomba-sklic"/>
        </w:rPr>
        <w:footnoteReference w:id="5"/>
      </w:r>
    </w:p>
    <w:p w14:paraId="68B3A1BC" w14:textId="77777777" w:rsidR="00515465" w:rsidRPr="00B07847" w:rsidRDefault="00515465" w:rsidP="00515465">
      <w:pPr>
        <w:spacing w:line="276" w:lineRule="auto"/>
        <w:jc w:val="both"/>
        <w:rPr>
          <w:rStyle w:val="Poudarek"/>
          <w:sz w:val="24"/>
        </w:rPr>
      </w:pPr>
    </w:p>
    <w:p w14:paraId="4E5090C6" w14:textId="77777777" w:rsidR="00515465" w:rsidRPr="00B07847" w:rsidRDefault="00515465" w:rsidP="00515465">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515465" w:rsidRPr="00B07847" w14:paraId="564D2830"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03CECFDA" w14:textId="77777777" w:rsidR="00515465" w:rsidRPr="00B07847" w:rsidRDefault="00515465" w:rsidP="00185A32">
            <w:pPr>
              <w:spacing w:line="276" w:lineRule="auto"/>
              <w:jc w:val="both"/>
            </w:pPr>
            <w:r w:rsidRPr="00B07847">
              <w:t>NAZIV</w:t>
            </w:r>
            <w:r>
              <w:t xml:space="preserve"> </w:t>
            </w:r>
            <w:r w:rsidRPr="00B07847">
              <w:t>PONUDNIKA</w:t>
            </w:r>
            <w:r>
              <w:t xml:space="preserve"> </w:t>
            </w:r>
            <w:r w:rsidRPr="00B07847">
              <w:t>(PARTNERJA):</w:t>
            </w:r>
          </w:p>
        </w:tc>
        <w:tc>
          <w:tcPr>
            <w:tcW w:w="4394" w:type="dxa"/>
            <w:tcBorders>
              <w:top w:val="single" w:sz="4" w:space="0" w:color="auto"/>
              <w:left w:val="single" w:sz="4" w:space="0" w:color="auto"/>
              <w:bottom w:val="single" w:sz="4" w:space="0" w:color="auto"/>
              <w:right w:val="single" w:sz="4" w:space="0" w:color="auto"/>
            </w:tcBorders>
            <w:vAlign w:val="center"/>
          </w:tcPr>
          <w:p w14:paraId="3008A275" w14:textId="77777777" w:rsidR="00515465" w:rsidRPr="00B07847" w:rsidRDefault="00515465" w:rsidP="00185A32">
            <w:pPr>
              <w:spacing w:line="276" w:lineRule="auto"/>
              <w:jc w:val="both"/>
            </w:pPr>
          </w:p>
        </w:tc>
      </w:tr>
      <w:tr w:rsidR="00515465" w:rsidRPr="00B07847" w14:paraId="422BE2C6"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690B906D" w14:textId="77777777" w:rsidR="00515465" w:rsidRPr="00B07847" w:rsidRDefault="00515465" w:rsidP="00185A32">
            <w:pPr>
              <w:spacing w:line="276" w:lineRule="auto"/>
              <w:jc w:val="both"/>
            </w:pPr>
            <w:r w:rsidRPr="00B07847">
              <w:t>NASLOV</w:t>
            </w:r>
            <w:r>
              <w:t xml:space="preserve"> </w:t>
            </w:r>
            <w:r w:rsidRPr="00B07847">
              <w:t>PONUDNIKA</w:t>
            </w:r>
            <w:r>
              <w:t xml:space="preserve"> </w:t>
            </w:r>
            <w:r w:rsidRPr="00B07847">
              <w:t>(PARTNERJA):</w:t>
            </w:r>
          </w:p>
        </w:tc>
        <w:tc>
          <w:tcPr>
            <w:tcW w:w="4394" w:type="dxa"/>
            <w:tcBorders>
              <w:top w:val="single" w:sz="4" w:space="0" w:color="auto"/>
              <w:left w:val="single" w:sz="4" w:space="0" w:color="auto"/>
              <w:bottom w:val="single" w:sz="4" w:space="0" w:color="auto"/>
              <w:right w:val="single" w:sz="4" w:space="0" w:color="auto"/>
            </w:tcBorders>
            <w:vAlign w:val="center"/>
          </w:tcPr>
          <w:p w14:paraId="7BB0A160" w14:textId="77777777" w:rsidR="00515465" w:rsidRPr="00B07847" w:rsidRDefault="00515465" w:rsidP="00185A32">
            <w:pPr>
              <w:spacing w:line="276" w:lineRule="auto"/>
              <w:jc w:val="both"/>
            </w:pPr>
          </w:p>
        </w:tc>
      </w:tr>
      <w:tr w:rsidR="00515465" w:rsidRPr="00B07847" w14:paraId="6D95ED2E"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28A7AC5C" w14:textId="77777777" w:rsidR="00515465" w:rsidRPr="00B07847" w:rsidRDefault="00515465" w:rsidP="00185A32">
            <w:pPr>
              <w:spacing w:line="276" w:lineRule="auto"/>
              <w:jc w:val="both"/>
            </w:pPr>
            <w:r w:rsidRPr="00B07847">
              <w:t>KONTAKTNA</w:t>
            </w:r>
            <w:r>
              <w:t xml:space="preserve"> </w:t>
            </w:r>
            <w:r w:rsidRPr="00B07847">
              <w:t>OSEBA:</w:t>
            </w:r>
          </w:p>
        </w:tc>
        <w:tc>
          <w:tcPr>
            <w:tcW w:w="4394" w:type="dxa"/>
            <w:tcBorders>
              <w:top w:val="single" w:sz="4" w:space="0" w:color="auto"/>
              <w:left w:val="single" w:sz="4" w:space="0" w:color="auto"/>
              <w:bottom w:val="single" w:sz="4" w:space="0" w:color="auto"/>
              <w:right w:val="single" w:sz="4" w:space="0" w:color="auto"/>
            </w:tcBorders>
            <w:vAlign w:val="center"/>
          </w:tcPr>
          <w:p w14:paraId="438C0483" w14:textId="77777777" w:rsidR="00515465" w:rsidRPr="00B07847" w:rsidRDefault="00515465" w:rsidP="00185A32">
            <w:pPr>
              <w:spacing w:line="276" w:lineRule="auto"/>
              <w:jc w:val="both"/>
            </w:pPr>
          </w:p>
        </w:tc>
      </w:tr>
      <w:tr w:rsidR="00515465" w:rsidRPr="00B07847" w14:paraId="39E172AB"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2BB8E484" w14:textId="77777777" w:rsidR="00515465" w:rsidRPr="00B07847" w:rsidRDefault="00515465" w:rsidP="00185A32">
            <w:pPr>
              <w:spacing w:line="276" w:lineRule="auto"/>
              <w:jc w:val="both"/>
            </w:pPr>
            <w:r w:rsidRPr="00B07847">
              <w:t>ELEKTRONSKI</w:t>
            </w:r>
            <w:r>
              <w:t xml:space="preserve"> </w:t>
            </w:r>
            <w:r w:rsidRPr="00B07847">
              <w:t>NASLOV</w:t>
            </w:r>
            <w:r>
              <w:t xml:space="preserve"> </w:t>
            </w:r>
            <w:r w:rsidRPr="00B07847">
              <w:t>KONTAKTNE</w:t>
            </w:r>
            <w:r>
              <w:t xml:space="preserve"> </w:t>
            </w:r>
            <w:r w:rsidRPr="00B07847">
              <w:t>OSEBE:</w:t>
            </w:r>
          </w:p>
        </w:tc>
        <w:tc>
          <w:tcPr>
            <w:tcW w:w="4394" w:type="dxa"/>
            <w:tcBorders>
              <w:top w:val="single" w:sz="4" w:space="0" w:color="auto"/>
              <w:left w:val="single" w:sz="4" w:space="0" w:color="auto"/>
              <w:bottom w:val="single" w:sz="4" w:space="0" w:color="auto"/>
              <w:right w:val="single" w:sz="4" w:space="0" w:color="auto"/>
            </w:tcBorders>
            <w:vAlign w:val="center"/>
          </w:tcPr>
          <w:p w14:paraId="6F235785" w14:textId="77777777" w:rsidR="00515465" w:rsidRPr="00B07847" w:rsidRDefault="00515465" w:rsidP="00185A32">
            <w:pPr>
              <w:spacing w:line="276" w:lineRule="auto"/>
              <w:jc w:val="both"/>
            </w:pPr>
          </w:p>
        </w:tc>
      </w:tr>
      <w:tr w:rsidR="00515465" w:rsidRPr="00B07847" w14:paraId="2E451923"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18F8CC96" w14:textId="77777777" w:rsidR="00515465" w:rsidRPr="00B07847" w:rsidRDefault="00515465" w:rsidP="00185A32">
            <w:pPr>
              <w:spacing w:line="276" w:lineRule="auto"/>
              <w:jc w:val="both"/>
            </w:pPr>
            <w:r w:rsidRPr="00B0784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BCD4E64" w14:textId="77777777" w:rsidR="00515465" w:rsidRPr="00B07847" w:rsidRDefault="00515465" w:rsidP="00185A32">
            <w:pPr>
              <w:spacing w:line="276" w:lineRule="auto"/>
              <w:jc w:val="both"/>
            </w:pPr>
          </w:p>
        </w:tc>
      </w:tr>
      <w:tr w:rsidR="00515465" w:rsidRPr="00B07847" w14:paraId="6DC21CEF"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2BE22025" w14:textId="77777777" w:rsidR="00515465" w:rsidRPr="00B07847" w:rsidRDefault="00515465" w:rsidP="00185A32">
            <w:pPr>
              <w:spacing w:line="276" w:lineRule="auto"/>
              <w:jc w:val="both"/>
            </w:pPr>
            <w:r w:rsidRPr="00B0784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1CF7E969" w14:textId="77777777" w:rsidR="00515465" w:rsidRPr="00B07847" w:rsidRDefault="00515465" w:rsidP="00185A32">
            <w:pPr>
              <w:spacing w:line="276" w:lineRule="auto"/>
              <w:jc w:val="both"/>
            </w:pPr>
          </w:p>
        </w:tc>
      </w:tr>
      <w:tr w:rsidR="00515465" w:rsidRPr="00B07847" w14:paraId="7C3A8114"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4ADCFB14" w14:textId="77777777" w:rsidR="00515465" w:rsidRPr="00B07847" w:rsidRDefault="00515465" w:rsidP="00185A32">
            <w:pPr>
              <w:spacing w:line="276" w:lineRule="auto"/>
              <w:jc w:val="both"/>
            </w:pPr>
            <w:r w:rsidRPr="00B07847">
              <w:t>IDENTIFIKACIJSKA</w:t>
            </w:r>
            <w:r>
              <w:t xml:space="preserve"> </w:t>
            </w:r>
            <w:r w:rsidRPr="00B07847">
              <w:t>ŠTEVILKA</w:t>
            </w:r>
            <w:r>
              <w:t xml:space="preserve"> </w:t>
            </w:r>
            <w:r w:rsidRPr="00B07847">
              <w:t>PONUDNIKA:</w:t>
            </w:r>
          </w:p>
        </w:tc>
        <w:tc>
          <w:tcPr>
            <w:tcW w:w="4394" w:type="dxa"/>
            <w:tcBorders>
              <w:top w:val="single" w:sz="4" w:space="0" w:color="auto"/>
              <w:left w:val="single" w:sz="4" w:space="0" w:color="auto"/>
              <w:bottom w:val="single" w:sz="4" w:space="0" w:color="auto"/>
              <w:right w:val="single" w:sz="4" w:space="0" w:color="auto"/>
            </w:tcBorders>
            <w:vAlign w:val="center"/>
          </w:tcPr>
          <w:p w14:paraId="1A990AA8" w14:textId="77777777" w:rsidR="00515465" w:rsidRPr="00B07847" w:rsidRDefault="00515465" w:rsidP="00185A32">
            <w:pPr>
              <w:spacing w:line="276" w:lineRule="auto"/>
              <w:jc w:val="both"/>
            </w:pPr>
          </w:p>
        </w:tc>
      </w:tr>
      <w:tr w:rsidR="00515465" w:rsidRPr="00B07847" w14:paraId="63C6443B"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6B76E95A" w14:textId="77777777" w:rsidR="00515465" w:rsidRPr="00B07847" w:rsidRDefault="00515465" w:rsidP="00185A32">
            <w:pPr>
              <w:spacing w:line="276" w:lineRule="auto"/>
              <w:jc w:val="both"/>
            </w:pPr>
            <w:r w:rsidRPr="00B07847">
              <w:t>MATIČNA</w:t>
            </w:r>
            <w:r>
              <w:t xml:space="preserve"> </w:t>
            </w:r>
            <w:r w:rsidRPr="00B07847">
              <w:t>ŠTEVILKA</w:t>
            </w:r>
            <w:r>
              <w:t xml:space="preserve"> </w:t>
            </w:r>
            <w:r w:rsidRPr="00B07847">
              <w:t>PONUDNIKA:</w:t>
            </w:r>
          </w:p>
        </w:tc>
        <w:tc>
          <w:tcPr>
            <w:tcW w:w="4394" w:type="dxa"/>
            <w:tcBorders>
              <w:top w:val="single" w:sz="4" w:space="0" w:color="auto"/>
              <w:left w:val="single" w:sz="4" w:space="0" w:color="auto"/>
              <w:bottom w:val="single" w:sz="4" w:space="0" w:color="auto"/>
              <w:right w:val="single" w:sz="4" w:space="0" w:color="auto"/>
            </w:tcBorders>
            <w:vAlign w:val="center"/>
          </w:tcPr>
          <w:p w14:paraId="4BE32319" w14:textId="77777777" w:rsidR="00515465" w:rsidRPr="00B07847" w:rsidRDefault="00515465" w:rsidP="00185A32">
            <w:pPr>
              <w:spacing w:line="276" w:lineRule="auto"/>
              <w:jc w:val="both"/>
            </w:pPr>
          </w:p>
        </w:tc>
      </w:tr>
      <w:tr w:rsidR="00515465" w:rsidRPr="00B07847" w14:paraId="24804B94"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48347695" w14:textId="77777777" w:rsidR="00515465" w:rsidRPr="00B07847" w:rsidRDefault="00515465" w:rsidP="00185A32">
            <w:pPr>
              <w:spacing w:line="276" w:lineRule="auto"/>
              <w:jc w:val="both"/>
            </w:pPr>
            <w:r w:rsidRPr="00B07847">
              <w:t>ŠT.</w:t>
            </w:r>
            <w:r>
              <w:t xml:space="preserve"> </w:t>
            </w:r>
            <w:r w:rsidRPr="00B07847">
              <w:t>TRANSAKCIJSKEGA</w:t>
            </w:r>
            <w:r>
              <w:t xml:space="preserve"> </w:t>
            </w:r>
            <w:r w:rsidRPr="00B07847">
              <w:t>RAČUNA:</w:t>
            </w:r>
          </w:p>
        </w:tc>
        <w:tc>
          <w:tcPr>
            <w:tcW w:w="4394" w:type="dxa"/>
            <w:tcBorders>
              <w:top w:val="single" w:sz="4" w:space="0" w:color="auto"/>
              <w:left w:val="single" w:sz="4" w:space="0" w:color="auto"/>
              <w:bottom w:val="single" w:sz="4" w:space="0" w:color="auto"/>
              <w:right w:val="single" w:sz="4" w:space="0" w:color="auto"/>
            </w:tcBorders>
            <w:vAlign w:val="center"/>
          </w:tcPr>
          <w:p w14:paraId="1FB6023B" w14:textId="77777777" w:rsidR="00515465" w:rsidRPr="00B07847" w:rsidRDefault="00515465" w:rsidP="00185A32">
            <w:pPr>
              <w:spacing w:line="276" w:lineRule="auto"/>
              <w:jc w:val="both"/>
            </w:pPr>
          </w:p>
        </w:tc>
      </w:tr>
      <w:tr w:rsidR="00515465" w:rsidRPr="00B07847" w14:paraId="20177E33"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68E044CE" w14:textId="77777777" w:rsidR="00515465" w:rsidRPr="00B07847" w:rsidRDefault="00515465" w:rsidP="00185A32">
            <w:pPr>
              <w:spacing w:line="276" w:lineRule="auto"/>
              <w:jc w:val="both"/>
            </w:pPr>
            <w:r w:rsidRPr="00B07847">
              <w:t>BIC</w:t>
            </w:r>
            <w:r>
              <w:t xml:space="preserve"> </w:t>
            </w:r>
            <w:r w:rsidRPr="00B07847">
              <w:t>BANKE</w:t>
            </w:r>
          </w:p>
        </w:tc>
        <w:tc>
          <w:tcPr>
            <w:tcW w:w="4394" w:type="dxa"/>
            <w:tcBorders>
              <w:top w:val="single" w:sz="4" w:space="0" w:color="auto"/>
              <w:left w:val="single" w:sz="4" w:space="0" w:color="auto"/>
              <w:bottom w:val="single" w:sz="4" w:space="0" w:color="auto"/>
              <w:right w:val="single" w:sz="4" w:space="0" w:color="auto"/>
            </w:tcBorders>
            <w:vAlign w:val="center"/>
          </w:tcPr>
          <w:p w14:paraId="7EBC7D15" w14:textId="77777777" w:rsidR="00515465" w:rsidRPr="00B07847" w:rsidRDefault="00515465" w:rsidP="00185A32">
            <w:pPr>
              <w:spacing w:line="276" w:lineRule="auto"/>
              <w:jc w:val="both"/>
            </w:pPr>
          </w:p>
        </w:tc>
      </w:tr>
      <w:tr w:rsidR="00515465" w:rsidRPr="00B07847" w14:paraId="25E14AA4"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40512FD6" w14:textId="77777777" w:rsidR="00515465" w:rsidRPr="00B07847" w:rsidRDefault="00515465" w:rsidP="00185A32">
            <w:pPr>
              <w:spacing w:line="276" w:lineRule="auto"/>
              <w:jc w:val="both"/>
            </w:pPr>
            <w:r w:rsidRPr="00B07847">
              <w:t>POOBLAŠČENA</w:t>
            </w:r>
            <w:r>
              <w:t xml:space="preserve"> </w:t>
            </w:r>
            <w:r w:rsidRPr="00B07847">
              <w:t>OSEBA</w:t>
            </w:r>
            <w:r>
              <w:t xml:space="preserve"> </w:t>
            </w:r>
            <w:r w:rsidRPr="00B07847">
              <w:t>ZA</w:t>
            </w:r>
            <w:r>
              <w:t xml:space="preserve"> </w:t>
            </w:r>
            <w:r w:rsidRPr="00B07847">
              <w:t>PODPIS</w:t>
            </w:r>
            <w:r>
              <w:t xml:space="preserve"> </w:t>
            </w:r>
            <w:r w:rsidRPr="00B07847">
              <w:t>PONUDBE</w:t>
            </w:r>
            <w:r>
              <w:t xml:space="preserve"> </w:t>
            </w:r>
            <w:r w:rsidRPr="00B07847">
              <w:t>IN</w:t>
            </w:r>
            <w:r>
              <w:t xml:space="preserve"> </w:t>
            </w:r>
            <w:r w:rsidRPr="00B07847">
              <w:t>POGODBE:</w:t>
            </w:r>
          </w:p>
        </w:tc>
        <w:tc>
          <w:tcPr>
            <w:tcW w:w="4394" w:type="dxa"/>
            <w:tcBorders>
              <w:top w:val="single" w:sz="4" w:space="0" w:color="auto"/>
              <w:left w:val="single" w:sz="4" w:space="0" w:color="auto"/>
              <w:bottom w:val="single" w:sz="4" w:space="0" w:color="auto"/>
              <w:right w:val="single" w:sz="4" w:space="0" w:color="auto"/>
            </w:tcBorders>
            <w:vAlign w:val="center"/>
          </w:tcPr>
          <w:p w14:paraId="05A4FF42" w14:textId="77777777" w:rsidR="00515465" w:rsidRPr="00B07847" w:rsidRDefault="00515465" w:rsidP="00185A32">
            <w:pPr>
              <w:spacing w:line="276" w:lineRule="auto"/>
              <w:jc w:val="both"/>
            </w:pPr>
          </w:p>
        </w:tc>
      </w:tr>
    </w:tbl>
    <w:p w14:paraId="4EF929E1" w14:textId="77777777" w:rsidR="00515465" w:rsidRPr="00B07847" w:rsidRDefault="00515465" w:rsidP="00515465">
      <w:pPr>
        <w:spacing w:line="276" w:lineRule="auto"/>
        <w:jc w:val="both"/>
      </w:pPr>
    </w:p>
    <w:p w14:paraId="47C86E56" w14:textId="77777777" w:rsidR="00515465" w:rsidRPr="00B07847" w:rsidRDefault="00515465" w:rsidP="00515465">
      <w:pPr>
        <w:spacing w:line="276" w:lineRule="auto"/>
        <w:jc w:val="both"/>
      </w:pPr>
    </w:p>
    <w:tbl>
      <w:tblPr>
        <w:tblW w:w="9622" w:type="dxa"/>
        <w:tblLayout w:type="fixed"/>
        <w:tblLook w:val="04A0" w:firstRow="1" w:lastRow="0" w:firstColumn="1" w:lastColumn="0" w:noHBand="0" w:noVBand="1"/>
      </w:tblPr>
      <w:tblGrid>
        <w:gridCol w:w="5495"/>
        <w:gridCol w:w="4127"/>
      </w:tblGrid>
      <w:tr w:rsidR="00515465" w:rsidRPr="00B07847" w14:paraId="0618FED0" w14:textId="77777777" w:rsidTr="00185A32">
        <w:tc>
          <w:tcPr>
            <w:tcW w:w="5495" w:type="dxa"/>
          </w:tcPr>
          <w:p w14:paraId="6F3DABA9" w14:textId="77777777" w:rsidR="00515465" w:rsidRPr="00B07847" w:rsidRDefault="00515465" w:rsidP="00185A32">
            <w:pPr>
              <w:spacing w:line="276" w:lineRule="auto"/>
              <w:jc w:val="both"/>
            </w:pPr>
            <w:r w:rsidRPr="00B07847">
              <w:t>Kraj</w:t>
            </w:r>
            <w:r>
              <w:t xml:space="preserve"> </w:t>
            </w:r>
            <w:r w:rsidRPr="00B07847">
              <w:t>in</w:t>
            </w:r>
            <w:r>
              <w:t xml:space="preserve"> </w:t>
            </w:r>
            <w:r w:rsidRPr="00B07847">
              <w:t>datum:</w:t>
            </w:r>
          </w:p>
          <w:p w14:paraId="2BEF6B1B" w14:textId="77777777" w:rsidR="00515465" w:rsidRPr="00B07847" w:rsidRDefault="00515465" w:rsidP="00185A32">
            <w:pPr>
              <w:spacing w:line="276" w:lineRule="auto"/>
              <w:jc w:val="both"/>
            </w:pPr>
          </w:p>
        </w:tc>
        <w:tc>
          <w:tcPr>
            <w:tcW w:w="4127" w:type="dxa"/>
            <w:hideMark/>
          </w:tcPr>
          <w:p w14:paraId="1AECB644" w14:textId="77777777" w:rsidR="00515465" w:rsidRPr="00B07847" w:rsidRDefault="00515465" w:rsidP="00185A32">
            <w:pPr>
              <w:spacing w:line="276" w:lineRule="auto"/>
              <w:jc w:val="both"/>
            </w:pPr>
            <w:r w:rsidRPr="00B07847">
              <w:t>Ponudnik:</w:t>
            </w:r>
          </w:p>
        </w:tc>
      </w:tr>
      <w:tr w:rsidR="00515465" w:rsidRPr="00B07847" w14:paraId="2D19BCA6" w14:textId="77777777" w:rsidTr="00185A32">
        <w:tc>
          <w:tcPr>
            <w:tcW w:w="5495" w:type="dxa"/>
          </w:tcPr>
          <w:p w14:paraId="07F41635" w14:textId="77777777" w:rsidR="00515465" w:rsidRPr="00B07847" w:rsidRDefault="00515465" w:rsidP="00185A32">
            <w:pPr>
              <w:spacing w:line="276" w:lineRule="auto"/>
              <w:jc w:val="both"/>
            </w:pPr>
          </w:p>
        </w:tc>
        <w:tc>
          <w:tcPr>
            <w:tcW w:w="4127" w:type="dxa"/>
          </w:tcPr>
          <w:p w14:paraId="3A049BE9" w14:textId="77777777" w:rsidR="00515465" w:rsidRPr="00B07847" w:rsidRDefault="00515465" w:rsidP="00185A32">
            <w:pPr>
              <w:spacing w:line="276" w:lineRule="auto"/>
              <w:jc w:val="both"/>
            </w:pPr>
            <w:r w:rsidRPr="00B07847">
              <w:t>Žig</w:t>
            </w:r>
            <w:r>
              <w:t xml:space="preserve"> </w:t>
            </w:r>
            <w:r w:rsidRPr="00B07847">
              <w:t>in</w:t>
            </w:r>
            <w:r>
              <w:t xml:space="preserve"> </w:t>
            </w:r>
            <w:r w:rsidRPr="00B07847">
              <w:t>podpis:</w:t>
            </w:r>
          </w:p>
          <w:p w14:paraId="5DDE1D5F" w14:textId="77777777" w:rsidR="00515465" w:rsidRPr="00B07847" w:rsidRDefault="00515465" w:rsidP="00185A32">
            <w:pPr>
              <w:spacing w:line="276" w:lineRule="auto"/>
              <w:jc w:val="both"/>
            </w:pPr>
          </w:p>
        </w:tc>
      </w:tr>
    </w:tbl>
    <w:p w14:paraId="0FEDF18B" w14:textId="77777777" w:rsidR="00515465" w:rsidRPr="00B07847" w:rsidRDefault="00515465" w:rsidP="00515465">
      <w:pPr>
        <w:pStyle w:val="Naslov1"/>
      </w:pPr>
      <w:r w:rsidRPr="00B07847">
        <w:br w:type="page"/>
      </w:r>
      <w:bookmarkStart w:id="127" w:name="_Toc384570238"/>
      <w:bookmarkStart w:id="128" w:name="_Toc417460433"/>
      <w:bookmarkStart w:id="129" w:name="_Toc104208908"/>
      <w:r w:rsidRPr="00B07847">
        <w:lastRenderedPageBreak/>
        <w:t>OBR</w:t>
      </w:r>
      <w:r>
        <w:t xml:space="preserve"> </w:t>
      </w:r>
      <w:r w:rsidRPr="00B07847">
        <w:t>3</w:t>
      </w:r>
      <w:bookmarkEnd w:id="127"/>
      <w:bookmarkEnd w:id="128"/>
      <w:bookmarkEnd w:id="129"/>
    </w:p>
    <w:p w14:paraId="3658144C" w14:textId="77777777" w:rsidR="00515465" w:rsidRPr="00B07847" w:rsidRDefault="00515465" w:rsidP="00515465">
      <w:pPr>
        <w:spacing w:line="276" w:lineRule="auto"/>
        <w:jc w:val="both"/>
        <w:rPr>
          <w:lang w:val="en-US"/>
        </w:rPr>
      </w:pPr>
    </w:p>
    <w:p w14:paraId="6C0F874A" w14:textId="77777777" w:rsidR="00515465" w:rsidRPr="00B07847" w:rsidRDefault="00515465" w:rsidP="00515465">
      <w:pPr>
        <w:spacing w:line="276" w:lineRule="auto"/>
        <w:jc w:val="both"/>
      </w:pPr>
    </w:p>
    <w:p w14:paraId="2AC6205D" w14:textId="494B80A8" w:rsidR="00515465" w:rsidRPr="00B07847" w:rsidRDefault="00515465" w:rsidP="00515465">
      <w:pPr>
        <w:spacing w:line="276" w:lineRule="auto"/>
        <w:jc w:val="both"/>
        <w:rPr>
          <w:rStyle w:val="Poudarek"/>
          <w:sz w:val="24"/>
        </w:rPr>
      </w:pPr>
      <w:r w:rsidRPr="00B07847">
        <w:rPr>
          <w:rStyle w:val="Poudarek"/>
          <w:sz w:val="24"/>
        </w:rPr>
        <w:t>IZJAVA</w:t>
      </w:r>
      <w:r>
        <w:rPr>
          <w:rStyle w:val="Poudarek"/>
          <w:sz w:val="24"/>
        </w:rPr>
        <w:t xml:space="preserve"> </w:t>
      </w:r>
      <w:r w:rsidRPr="00B07847">
        <w:rPr>
          <w:rStyle w:val="Poudarek"/>
          <w:sz w:val="24"/>
        </w:rPr>
        <w:t>PODIZVAJALCA</w:t>
      </w:r>
      <w:r w:rsidR="001856ED">
        <w:rPr>
          <w:rStyle w:val="Sprotnaopomba-sklic"/>
          <w:b/>
        </w:rPr>
        <w:footnoteReference w:id="6"/>
      </w:r>
    </w:p>
    <w:p w14:paraId="0DD45AA4" w14:textId="77777777" w:rsidR="00515465" w:rsidRPr="00B07847" w:rsidRDefault="00515465" w:rsidP="00515465">
      <w:pPr>
        <w:spacing w:line="276" w:lineRule="auto"/>
        <w:jc w:val="both"/>
      </w:pPr>
    </w:p>
    <w:p w14:paraId="26A60AAA" w14:textId="77777777" w:rsidR="00515465" w:rsidRPr="00B07847" w:rsidRDefault="00515465" w:rsidP="00515465">
      <w:pPr>
        <w:spacing w:line="276" w:lineRule="auto"/>
        <w:jc w:val="both"/>
      </w:pPr>
    </w:p>
    <w:p w14:paraId="4AF3E15E" w14:textId="7DEDFD0D" w:rsidR="00515465" w:rsidRPr="00B07847" w:rsidRDefault="00515465" w:rsidP="00515465">
      <w:pPr>
        <w:spacing w:line="276" w:lineRule="auto"/>
        <w:jc w:val="both"/>
      </w:pPr>
      <w:r w:rsidRPr="00B07847">
        <w:t>V</w:t>
      </w:r>
      <w:r>
        <w:t xml:space="preserve"> </w:t>
      </w:r>
      <w:r w:rsidRPr="00B07847">
        <w:t>zvezi</w:t>
      </w:r>
      <w:r>
        <w:t xml:space="preserve"> </w:t>
      </w:r>
      <w:r w:rsidRPr="00B07847">
        <w:t>z</w:t>
      </w:r>
      <w:r>
        <w:t xml:space="preserve"> </w:t>
      </w:r>
      <w:r w:rsidRPr="00B07847">
        <w:t>javnim</w:t>
      </w:r>
      <w:r>
        <w:t xml:space="preserve"> </w:t>
      </w:r>
      <w:r w:rsidRPr="00B07847">
        <w:t>naročilom</w:t>
      </w:r>
      <w:r>
        <w:t xml:space="preserve"> </w:t>
      </w:r>
      <w:r w:rsidRPr="00B07847">
        <w:t>»</w:t>
      </w:r>
      <w:r w:rsidR="00F57808" w:rsidRPr="00B05B84">
        <w:rPr>
          <w:rFonts w:cs="Calibri"/>
          <w:b/>
          <w:bCs/>
        </w:rPr>
        <w:t xml:space="preserve">Nakup </w:t>
      </w:r>
      <w:proofErr w:type="spellStart"/>
      <w:r w:rsidR="00F57808">
        <w:rPr>
          <w:rFonts w:cs="Calibri"/>
          <w:b/>
          <w:bCs/>
        </w:rPr>
        <w:t>pipetnega</w:t>
      </w:r>
      <w:proofErr w:type="spellEnd"/>
      <w:r w:rsidR="00F57808">
        <w:rPr>
          <w:rFonts w:cs="Calibri"/>
          <w:b/>
          <w:bCs/>
        </w:rPr>
        <w:t xml:space="preserve"> robota za pripravo in čiščenje knjižnic NGS</w:t>
      </w:r>
      <w:r w:rsidRPr="00B07847">
        <w:rPr>
          <w:b/>
        </w:rPr>
        <w:t>«</w:t>
      </w:r>
      <w:r>
        <w:rPr>
          <w:b/>
        </w:rPr>
        <w:t xml:space="preserve"> </w:t>
      </w:r>
      <w:r w:rsidRPr="00B07847">
        <w:t>izjavljamo,</w:t>
      </w:r>
      <w:r>
        <w:t xml:space="preserve"> </w:t>
      </w:r>
      <w:r w:rsidRPr="00B07847">
        <w:t>da</w:t>
      </w:r>
    </w:p>
    <w:p w14:paraId="0919A32D"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bomo</w:t>
      </w:r>
      <w:r>
        <w:rPr>
          <w:rFonts w:cs="Arial"/>
        </w:rPr>
        <w:t xml:space="preserve"> </w:t>
      </w:r>
      <w:r w:rsidRPr="00B07847">
        <w:rPr>
          <w:rFonts w:cs="Arial"/>
        </w:rPr>
        <w:t>v</w:t>
      </w:r>
      <w:r>
        <w:rPr>
          <w:rFonts w:cs="Arial"/>
        </w:rPr>
        <w:t xml:space="preserve"> </w:t>
      </w:r>
      <w:r w:rsidRPr="00B07847">
        <w:rPr>
          <w:rFonts w:cs="Arial"/>
        </w:rPr>
        <w:t>primeru</w:t>
      </w:r>
      <w:r>
        <w:rPr>
          <w:rFonts w:cs="Arial"/>
        </w:rPr>
        <w:t xml:space="preserve"> </w:t>
      </w:r>
      <w:r w:rsidRPr="00B07847">
        <w:rPr>
          <w:rFonts w:cs="Arial"/>
        </w:rPr>
        <w:t>izbire</w:t>
      </w:r>
      <w:r>
        <w:rPr>
          <w:rFonts w:cs="Arial"/>
        </w:rPr>
        <w:t xml:space="preserve"> </w:t>
      </w:r>
      <w:r w:rsidRPr="00B07847">
        <w:rPr>
          <w:rFonts w:cs="Arial"/>
        </w:rPr>
        <w:t>ponudnika</w:t>
      </w:r>
      <w:r>
        <w:rPr>
          <w:rFonts w:cs="Arial"/>
        </w:rPr>
        <w:t xml:space="preserve"> </w:t>
      </w:r>
      <w:r w:rsidRPr="00B07847">
        <w:rPr>
          <w:rFonts w:cs="Arial"/>
        </w:rPr>
        <w:t>sodelovali</w:t>
      </w:r>
      <w:r>
        <w:rPr>
          <w:rFonts w:cs="Arial"/>
        </w:rPr>
        <w:t xml:space="preserve"> </w:t>
      </w:r>
      <w:r w:rsidRPr="00B07847">
        <w:rPr>
          <w:rFonts w:cs="Arial"/>
        </w:rPr>
        <w:t>pri</w:t>
      </w:r>
      <w:r>
        <w:rPr>
          <w:rFonts w:cs="Arial"/>
        </w:rPr>
        <w:t xml:space="preserve"> </w:t>
      </w:r>
      <w:r w:rsidRPr="00B07847">
        <w:rPr>
          <w:rFonts w:cs="Arial"/>
        </w:rPr>
        <w:t>izvedbi</w:t>
      </w:r>
      <w:r>
        <w:rPr>
          <w:rFonts w:cs="Arial"/>
        </w:rPr>
        <w:t xml:space="preserve"> </w:t>
      </w:r>
      <w:r w:rsidRPr="00B07847">
        <w:rPr>
          <w:rFonts w:cs="Arial"/>
        </w:rPr>
        <w:t>predmeta</w:t>
      </w:r>
      <w:r>
        <w:rPr>
          <w:rFonts w:cs="Arial"/>
        </w:rPr>
        <w:t xml:space="preserve"> </w:t>
      </w:r>
      <w:r w:rsidRPr="00B07847">
        <w:rPr>
          <w:rFonts w:cs="Arial"/>
        </w:rPr>
        <w:t>javnega</w:t>
      </w:r>
      <w:r>
        <w:rPr>
          <w:rFonts w:cs="Arial"/>
        </w:rPr>
        <w:t xml:space="preserve"> </w:t>
      </w:r>
      <w:r w:rsidRPr="00B07847">
        <w:rPr>
          <w:rFonts w:cs="Arial"/>
        </w:rPr>
        <w:t>naročila</w:t>
      </w:r>
      <w:r>
        <w:rPr>
          <w:rFonts w:cs="Arial"/>
        </w:rPr>
        <w:t xml:space="preserve"> </w:t>
      </w:r>
      <w:r w:rsidRPr="00B07847">
        <w:rPr>
          <w:rFonts w:cs="Arial"/>
        </w:rPr>
        <w:t>z</w:t>
      </w:r>
      <w:r>
        <w:rPr>
          <w:rFonts w:cs="Arial"/>
        </w:rPr>
        <w:t xml:space="preserve"> </w:t>
      </w:r>
      <w:r w:rsidRPr="00B07847">
        <w:rPr>
          <w:rFonts w:cs="Arial"/>
        </w:rPr>
        <w:t>deli</w:t>
      </w:r>
      <w:r>
        <w:rPr>
          <w:rFonts w:cs="Arial"/>
        </w:rPr>
        <w:t xml:space="preserve"> </w:t>
      </w:r>
      <w:r w:rsidRPr="00B07847">
        <w:rPr>
          <w:rFonts w:cs="Arial"/>
        </w:rPr>
        <w:t>_________________________</w:t>
      </w:r>
      <w:r>
        <w:rPr>
          <w:rFonts w:cs="Arial"/>
        </w:rPr>
        <w:t xml:space="preserve"> </w:t>
      </w:r>
      <w:r w:rsidRPr="00B07847">
        <w:rPr>
          <w:rFonts w:cs="Arial"/>
        </w:rPr>
        <w:t>v</w:t>
      </w:r>
      <w:r>
        <w:rPr>
          <w:rFonts w:cs="Arial"/>
        </w:rPr>
        <w:t xml:space="preserve"> </w:t>
      </w:r>
      <w:r w:rsidRPr="00B07847">
        <w:rPr>
          <w:rFonts w:cs="Arial"/>
        </w:rPr>
        <w:t>skladu</w:t>
      </w:r>
      <w:r>
        <w:rPr>
          <w:rFonts w:cs="Arial"/>
        </w:rPr>
        <w:t xml:space="preserve"> </w:t>
      </w:r>
      <w:r w:rsidRPr="00B07847">
        <w:rPr>
          <w:rFonts w:cs="Arial"/>
        </w:rPr>
        <w:t>z</w:t>
      </w:r>
      <w:r>
        <w:rPr>
          <w:rFonts w:cs="Arial"/>
        </w:rPr>
        <w:t xml:space="preserve"> </w:t>
      </w:r>
      <w:r w:rsidRPr="00B07847">
        <w:rPr>
          <w:rFonts w:cs="Arial"/>
        </w:rPr>
        <w:t>razpisnimi</w:t>
      </w:r>
      <w:r>
        <w:rPr>
          <w:rFonts w:cs="Arial"/>
        </w:rPr>
        <w:t xml:space="preserve"> </w:t>
      </w:r>
      <w:r w:rsidRPr="00B07847">
        <w:rPr>
          <w:rFonts w:cs="Arial"/>
        </w:rPr>
        <w:t>pogoji,</w:t>
      </w:r>
      <w:r>
        <w:rPr>
          <w:rFonts w:cs="Arial"/>
        </w:rPr>
        <w:t xml:space="preserve"> </w:t>
      </w:r>
    </w:p>
    <w:p w14:paraId="3795A886"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izjavljamo,</w:t>
      </w:r>
      <w:r>
        <w:rPr>
          <w:rFonts w:cs="Arial"/>
        </w:rPr>
        <w:t xml:space="preserve"> </w:t>
      </w:r>
      <w:r w:rsidRPr="00B07847">
        <w:rPr>
          <w:rFonts w:cs="Arial"/>
        </w:rPr>
        <w:t>da</w:t>
      </w:r>
      <w:r>
        <w:rPr>
          <w:rFonts w:cs="Arial"/>
        </w:rPr>
        <w:t xml:space="preserve"> </w:t>
      </w:r>
      <w:r w:rsidRPr="00B07847">
        <w:rPr>
          <w:rFonts w:cs="Arial"/>
        </w:rPr>
        <w:t>zahtevamo/ne</w:t>
      </w:r>
      <w:r>
        <w:rPr>
          <w:rFonts w:cs="Arial"/>
        </w:rPr>
        <w:t xml:space="preserve"> </w:t>
      </w:r>
      <w:r w:rsidRPr="00B07847">
        <w:rPr>
          <w:rFonts w:cs="Arial"/>
        </w:rPr>
        <w:t>zahtevamo</w:t>
      </w:r>
      <w:r>
        <w:rPr>
          <w:rFonts w:cs="Arial"/>
        </w:rPr>
        <w:t xml:space="preserve"> </w:t>
      </w:r>
      <w:r w:rsidRPr="00B07847">
        <w:rPr>
          <w:rFonts w:cs="Arial"/>
          <w:b/>
        </w:rPr>
        <w:t>(ustrezno</w:t>
      </w:r>
      <w:r>
        <w:rPr>
          <w:rFonts w:cs="Arial"/>
          <w:b/>
        </w:rPr>
        <w:t xml:space="preserve"> </w:t>
      </w:r>
      <w:r w:rsidRPr="00B07847">
        <w:rPr>
          <w:rFonts w:cs="Arial"/>
          <w:b/>
        </w:rPr>
        <w:t>obkroži)</w:t>
      </w:r>
      <w:r>
        <w:rPr>
          <w:rFonts w:cs="Arial"/>
        </w:rPr>
        <w:t xml:space="preserve"> </w:t>
      </w:r>
      <w:r w:rsidRPr="00B07847">
        <w:rPr>
          <w:rFonts w:cs="Arial"/>
        </w:rPr>
        <w:t>neposredno</w:t>
      </w:r>
      <w:r>
        <w:rPr>
          <w:rFonts w:cs="Arial"/>
        </w:rPr>
        <w:t xml:space="preserve"> </w:t>
      </w:r>
      <w:r w:rsidRPr="00B07847">
        <w:rPr>
          <w:rFonts w:cs="Arial"/>
        </w:rPr>
        <w:t>plačilo,</w:t>
      </w:r>
    </w:p>
    <w:p w14:paraId="036EF8D8"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nam</w:t>
      </w:r>
      <w:r>
        <w:rPr>
          <w:rFonts w:cs="Arial"/>
        </w:rPr>
        <w:t xml:space="preserve"> </w:t>
      </w:r>
      <w:r w:rsidRPr="00B07847">
        <w:rPr>
          <w:rFonts w:cs="Arial"/>
        </w:rPr>
        <w:t>je</w:t>
      </w:r>
      <w:r>
        <w:rPr>
          <w:rFonts w:cs="Arial"/>
        </w:rPr>
        <w:t xml:space="preserve"> </w:t>
      </w:r>
      <w:r w:rsidRPr="00B07847">
        <w:rPr>
          <w:rFonts w:cs="Arial"/>
        </w:rPr>
        <w:t>ponudnik</w:t>
      </w:r>
      <w:r>
        <w:rPr>
          <w:rFonts w:cs="Arial"/>
        </w:rPr>
        <w:t xml:space="preserve"> </w:t>
      </w:r>
      <w:r w:rsidRPr="00B07847">
        <w:rPr>
          <w:rFonts w:cs="Arial"/>
        </w:rPr>
        <w:t>pravočasno</w:t>
      </w:r>
      <w:r>
        <w:rPr>
          <w:rFonts w:cs="Arial"/>
        </w:rPr>
        <w:t xml:space="preserve"> </w:t>
      </w:r>
      <w:r w:rsidRPr="00B07847">
        <w:rPr>
          <w:rFonts w:cs="Arial"/>
        </w:rPr>
        <w:t>in</w:t>
      </w:r>
      <w:r>
        <w:rPr>
          <w:rFonts w:cs="Arial"/>
        </w:rPr>
        <w:t xml:space="preserve"> </w:t>
      </w:r>
      <w:r w:rsidRPr="00B07847">
        <w:rPr>
          <w:rFonts w:cs="Arial"/>
        </w:rPr>
        <w:t>pravilno</w:t>
      </w:r>
      <w:r>
        <w:rPr>
          <w:rFonts w:cs="Arial"/>
        </w:rPr>
        <w:t xml:space="preserve"> </w:t>
      </w:r>
      <w:r w:rsidRPr="00B07847">
        <w:rPr>
          <w:rFonts w:cs="Arial"/>
        </w:rPr>
        <w:t>poravnal</w:t>
      </w:r>
      <w:r>
        <w:rPr>
          <w:rFonts w:cs="Arial"/>
        </w:rPr>
        <w:t xml:space="preserve"> </w:t>
      </w:r>
      <w:r w:rsidRPr="00B07847">
        <w:rPr>
          <w:rFonts w:cs="Arial"/>
        </w:rPr>
        <w:t>svoje</w:t>
      </w:r>
      <w:r>
        <w:rPr>
          <w:rFonts w:cs="Arial"/>
        </w:rPr>
        <w:t xml:space="preserve"> </w:t>
      </w:r>
      <w:r w:rsidRPr="00B07847">
        <w:rPr>
          <w:rFonts w:cs="Arial"/>
        </w:rPr>
        <w:t>zapadle</w:t>
      </w:r>
      <w:r>
        <w:rPr>
          <w:rFonts w:cs="Arial"/>
        </w:rPr>
        <w:t xml:space="preserve"> </w:t>
      </w:r>
      <w:r w:rsidRPr="00B07847">
        <w:rPr>
          <w:rFonts w:cs="Arial"/>
        </w:rPr>
        <w:t>poslovne</w:t>
      </w:r>
      <w:r>
        <w:rPr>
          <w:rFonts w:cs="Arial"/>
        </w:rPr>
        <w:t xml:space="preserve"> </w:t>
      </w:r>
      <w:r w:rsidRPr="00B07847">
        <w:rPr>
          <w:rFonts w:cs="Arial"/>
        </w:rPr>
        <w:t>obveznosti,</w:t>
      </w:r>
    </w:p>
    <w:p w14:paraId="534D39FA"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smo</w:t>
      </w:r>
      <w:r>
        <w:rPr>
          <w:rFonts w:cs="Arial"/>
        </w:rPr>
        <w:t xml:space="preserve"> </w:t>
      </w:r>
      <w:r w:rsidRPr="00B07847">
        <w:rPr>
          <w:rFonts w:cs="Arial"/>
        </w:rPr>
        <w:t>seznanjeni,</w:t>
      </w:r>
      <w:r>
        <w:rPr>
          <w:rFonts w:cs="Arial"/>
        </w:rPr>
        <w:t xml:space="preserve"> </w:t>
      </w:r>
      <w:r w:rsidRPr="00B07847">
        <w:rPr>
          <w:rFonts w:cs="Arial"/>
        </w:rPr>
        <w:t>predpisi</w:t>
      </w:r>
      <w:r>
        <w:rPr>
          <w:rFonts w:cs="Arial"/>
        </w:rPr>
        <w:t xml:space="preserve"> </w:t>
      </w:r>
      <w:r w:rsidRPr="00B07847">
        <w:rPr>
          <w:rFonts w:cs="Arial"/>
        </w:rPr>
        <w:t>in</w:t>
      </w:r>
      <w:r>
        <w:rPr>
          <w:rFonts w:cs="Arial"/>
        </w:rPr>
        <w:t xml:space="preserve"> </w:t>
      </w:r>
      <w:r w:rsidRPr="00B07847">
        <w:rPr>
          <w:rFonts w:cs="Arial"/>
        </w:rPr>
        <w:t>zahtevami</w:t>
      </w:r>
      <w:r>
        <w:rPr>
          <w:rFonts w:cs="Arial"/>
        </w:rPr>
        <w:t xml:space="preserve"> </w:t>
      </w:r>
      <w:r w:rsidRPr="00B07847">
        <w:rPr>
          <w:rFonts w:cs="Arial"/>
        </w:rPr>
        <w:t>iz</w:t>
      </w:r>
      <w:r>
        <w:rPr>
          <w:rFonts w:cs="Arial"/>
        </w:rPr>
        <w:t xml:space="preserve"> </w:t>
      </w:r>
      <w:r w:rsidRPr="00B07847">
        <w:rPr>
          <w:rFonts w:cs="Arial"/>
        </w:rPr>
        <w:t>te</w:t>
      </w:r>
      <w:r>
        <w:rPr>
          <w:rFonts w:cs="Arial"/>
        </w:rPr>
        <w:t xml:space="preserve"> </w:t>
      </w:r>
      <w:r w:rsidRPr="00B07847">
        <w:rPr>
          <w:rFonts w:cs="Arial"/>
        </w:rPr>
        <w:t>razpisne</w:t>
      </w:r>
      <w:r>
        <w:rPr>
          <w:rFonts w:cs="Arial"/>
        </w:rPr>
        <w:t xml:space="preserve"> </w:t>
      </w:r>
      <w:r w:rsidRPr="00B07847">
        <w:rPr>
          <w:rFonts w:cs="Arial"/>
        </w:rPr>
        <w:t>dokumentacije</w:t>
      </w:r>
      <w:r>
        <w:rPr>
          <w:rFonts w:cs="Arial"/>
        </w:rPr>
        <w:t xml:space="preserve"> </w:t>
      </w:r>
      <w:r w:rsidRPr="00B07847">
        <w:rPr>
          <w:rFonts w:cs="Arial"/>
        </w:rPr>
        <w:t>in</w:t>
      </w:r>
      <w:r>
        <w:rPr>
          <w:rFonts w:cs="Arial"/>
        </w:rPr>
        <w:t xml:space="preserve"> </w:t>
      </w:r>
      <w:r w:rsidRPr="00B07847">
        <w:rPr>
          <w:rFonts w:cs="Arial"/>
        </w:rPr>
        <w:t>bomo</w:t>
      </w:r>
      <w:r>
        <w:rPr>
          <w:rFonts w:cs="Arial"/>
        </w:rPr>
        <w:t xml:space="preserve"> </w:t>
      </w:r>
      <w:r w:rsidRPr="00B07847">
        <w:rPr>
          <w:rFonts w:cs="Arial"/>
        </w:rPr>
        <w:t>prevzeta</w:t>
      </w:r>
      <w:r>
        <w:rPr>
          <w:rFonts w:cs="Arial"/>
        </w:rPr>
        <w:t xml:space="preserve"> </w:t>
      </w:r>
      <w:r w:rsidRPr="00B07847">
        <w:rPr>
          <w:rFonts w:cs="Arial"/>
        </w:rPr>
        <w:t>dela</w:t>
      </w:r>
      <w:r>
        <w:rPr>
          <w:rFonts w:cs="Arial"/>
        </w:rPr>
        <w:t xml:space="preserve"> </w:t>
      </w:r>
      <w:r w:rsidRPr="00B07847">
        <w:rPr>
          <w:rFonts w:cs="Arial"/>
        </w:rPr>
        <w:t>izvedli</w:t>
      </w:r>
      <w:r>
        <w:rPr>
          <w:rFonts w:cs="Arial"/>
        </w:rPr>
        <w:t xml:space="preserve"> </w:t>
      </w:r>
      <w:r w:rsidRPr="00B07847">
        <w:rPr>
          <w:rFonts w:cs="Arial"/>
        </w:rPr>
        <w:t>s</w:t>
      </w:r>
      <w:r>
        <w:rPr>
          <w:rFonts w:cs="Arial"/>
        </w:rPr>
        <w:t xml:space="preserve"> </w:t>
      </w:r>
      <w:r w:rsidRPr="00B07847">
        <w:rPr>
          <w:rFonts w:cs="Arial"/>
        </w:rPr>
        <w:t>skrbnostjo</w:t>
      </w:r>
      <w:r>
        <w:rPr>
          <w:rFonts w:cs="Arial"/>
        </w:rPr>
        <w:t xml:space="preserve"> </w:t>
      </w:r>
      <w:r w:rsidRPr="00B07847">
        <w:rPr>
          <w:rFonts w:cs="Arial"/>
        </w:rPr>
        <w:t>dobrega</w:t>
      </w:r>
      <w:r>
        <w:rPr>
          <w:rFonts w:cs="Arial"/>
        </w:rPr>
        <w:t xml:space="preserve"> </w:t>
      </w:r>
      <w:r w:rsidRPr="00B07847">
        <w:rPr>
          <w:rFonts w:cs="Arial"/>
        </w:rPr>
        <w:t>strokovnjaka.</w:t>
      </w:r>
    </w:p>
    <w:p w14:paraId="54B61EE9" w14:textId="77777777" w:rsidR="00515465" w:rsidRPr="00B07847" w:rsidRDefault="00515465" w:rsidP="00515465">
      <w:pPr>
        <w:autoSpaceDE w:val="0"/>
        <w:autoSpaceDN w:val="0"/>
        <w:adjustRightInd w:val="0"/>
        <w:spacing w:line="276" w:lineRule="auto"/>
        <w:ind w:left="113" w:right="-2"/>
        <w:jc w:val="both"/>
        <w:rPr>
          <w:rFonts w:cs="Arial"/>
        </w:rPr>
      </w:pPr>
    </w:p>
    <w:p w14:paraId="69CCAA7B" w14:textId="77777777" w:rsidR="00515465" w:rsidRPr="00B07847" w:rsidRDefault="00515465" w:rsidP="00515465">
      <w:pPr>
        <w:spacing w:line="276" w:lineRule="auto"/>
        <w:jc w:val="both"/>
      </w:pPr>
    </w:p>
    <w:p w14:paraId="6BB528B7" w14:textId="77777777" w:rsidR="00515465" w:rsidRPr="00B07847" w:rsidRDefault="00515465" w:rsidP="00515465">
      <w:pPr>
        <w:spacing w:line="276" w:lineRule="auto"/>
        <w:jc w:val="both"/>
      </w:pPr>
    </w:p>
    <w:p w14:paraId="1FE7F43C" w14:textId="77ABC273" w:rsidR="00515465" w:rsidRPr="00B07847" w:rsidRDefault="00515465" w:rsidP="00515465">
      <w:pPr>
        <w:spacing w:line="276" w:lineRule="auto"/>
        <w:jc w:val="both"/>
      </w:pPr>
      <w:r w:rsidRPr="00B07847">
        <w:t>OPOMBE:</w:t>
      </w:r>
      <w:r>
        <w:t xml:space="preserve"> </w:t>
      </w:r>
      <w:r w:rsidRPr="00B07847">
        <w:t>Obrazec</w:t>
      </w:r>
      <w:r>
        <w:t xml:space="preserve"> </w:t>
      </w:r>
      <w:r w:rsidRPr="00B07847">
        <w:t>je</w:t>
      </w:r>
      <w:r>
        <w:t xml:space="preserve"> </w:t>
      </w:r>
      <w:r w:rsidRPr="00B07847">
        <w:t>potrebno</w:t>
      </w:r>
      <w:r>
        <w:t xml:space="preserve"> </w:t>
      </w:r>
      <w:r w:rsidRPr="00B07847">
        <w:t>izpolniti</w:t>
      </w:r>
      <w:r>
        <w:t xml:space="preserve"> </w:t>
      </w:r>
      <w:r w:rsidRPr="00B07847">
        <w:t>le</w:t>
      </w:r>
      <w:r>
        <w:t xml:space="preserve"> </w:t>
      </w:r>
      <w:r w:rsidRPr="00B07847">
        <w:t>v</w:t>
      </w:r>
      <w:r>
        <w:t xml:space="preserve"> </w:t>
      </w:r>
      <w:r w:rsidRPr="00B07847">
        <w:t>primeru,</w:t>
      </w:r>
      <w:r>
        <w:t xml:space="preserve"> </w:t>
      </w:r>
      <w:r w:rsidRPr="00B07847">
        <w:t>da</w:t>
      </w:r>
      <w:r>
        <w:t xml:space="preserve"> </w:t>
      </w:r>
      <w:r w:rsidRPr="00B07847">
        <w:t>ponudnik</w:t>
      </w:r>
      <w:r>
        <w:t xml:space="preserve"> </w:t>
      </w:r>
      <w:r w:rsidRPr="00B07847">
        <w:t>nastopa</w:t>
      </w:r>
      <w:r>
        <w:t xml:space="preserve"> </w:t>
      </w:r>
      <w:r w:rsidRPr="00B07847">
        <w:t>s</w:t>
      </w:r>
      <w:r>
        <w:t xml:space="preserve"> </w:t>
      </w:r>
      <w:r w:rsidRPr="00B07847">
        <w:t>podizvajalci</w:t>
      </w:r>
      <w:r w:rsidR="008415EC">
        <w:t xml:space="preserve"> </w:t>
      </w:r>
    </w:p>
    <w:p w14:paraId="20917019" w14:textId="77777777" w:rsidR="00515465" w:rsidRPr="00B07847" w:rsidRDefault="00515465" w:rsidP="00515465">
      <w:pPr>
        <w:spacing w:line="276" w:lineRule="auto"/>
        <w:jc w:val="both"/>
      </w:pPr>
    </w:p>
    <w:p w14:paraId="068641CF" w14:textId="77777777" w:rsidR="00515465" w:rsidRPr="00B07847" w:rsidRDefault="00515465" w:rsidP="00515465">
      <w:pPr>
        <w:spacing w:line="276" w:lineRule="auto"/>
        <w:jc w:val="both"/>
      </w:pPr>
      <w:r w:rsidRPr="00B07847">
        <w:t>V</w:t>
      </w:r>
      <w:r>
        <w:t xml:space="preserve"> </w:t>
      </w:r>
      <w:r w:rsidRPr="00B07847">
        <w:t>primeru</w:t>
      </w:r>
      <w:r>
        <w:t xml:space="preserve"> </w:t>
      </w:r>
      <w:r w:rsidRPr="00B07847">
        <w:t>večjega</w:t>
      </w:r>
      <w:r>
        <w:t xml:space="preserve"> </w:t>
      </w:r>
      <w:r w:rsidRPr="00B07847">
        <w:t>števila</w:t>
      </w:r>
      <w:r>
        <w:t xml:space="preserve"> </w:t>
      </w:r>
      <w:r w:rsidRPr="00B07847">
        <w:t>podizvajalcev</w:t>
      </w:r>
      <w:r>
        <w:t xml:space="preserve"> </w:t>
      </w:r>
      <w:r w:rsidRPr="00B07847">
        <w:t>se</w:t>
      </w:r>
      <w:r>
        <w:t xml:space="preserve"> </w:t>
      </w:r>
      <w:r w:rsidRPr="00B07847">
        <w:t>obrazec</w:t>
      </w:r>
      <w:r>
        <w:t xml:space="preserve"> </w:t>
      </w:r>
      <w:r w:rsidRPr="00B07847">
        <w:t>fotokopira.</w:t>
      </w:r>
    </w:p>
    <w:p w14:paraId="679743B1" w14:textId="77777777" w:rsidR="00515465" w:rsidRPr="00B07847" w:rsidRDefault="00515465" w:rsidP="00515465">
      <w:pPr>
        <w:spacing w:line="276" w:lineRule="auto"/>
        <w:jc w:val="both"/>
      </w:pPr>
    </w:p>
    <w:p w14:paraId="310CBE8F" w14:textId="77777777" w:rsidR="00515465" w:rsidRPr="00B07847" w:rsidRDefault="00515465" w:rsidP="00515465">
      <w:pPr>
        <w:spacing w:line="276" w:lineRule="auto"/>
        <w:jc w:val="both"/>
      </w:pPr>
    </w:p>
    <w:p w14:paraId="50F744F2" w14:textId="77777777" w:rsidR="00515465" w:rsidRPr="00B07847" w:rsidRDefault="00515465" w:rsidP="00515465">
      <w:pPr>
        <w:spacing w:line="276" w:lineRule="auto"/>
        <w:jc w:val="both"/>
      </w:pPr>
    </w:p>
    <w:p w14:paraId="391CDF51" w14:textId="77777777" w:rsidR="00515465" w:rsidRPr="00B07847" w:rsidRDefault="00515465" w:rsidP="00515465">
      <w:pPr>
        <w:spacing w:line="276" w:lineRule="auto"/>
        <w:jc w:val="both"/>
      </w:pPr>
    </w:p>
    <w:p w14:paraId="23AFF361" w14:textId="77777777" w:rsidR="00515465" w:rsidRPr="00B07847" w:rsidRDefault="00515465" w:rsidP="00515465">
      <w:pPr>
        <w:spacing w:line="276" w:lineRule="auto"/>
        <w:jc w:val="both"/>
      </w:pPr>
    </w:p>
    <w:tbl>
      <w:tblPr>
        <w:tblW w:w="0" w:type="auto"/>
        <w:tblLayout w:type="fixed"/>
        <w:tblLook w:val="04A0" w:firstRow="1" w:lastRow="0" w:firstColumn="1" w:lastColumn="0" w:noHBand="0" w:noVBand="1"/>
      </w:tblPr>
      <w:tblGrid>
        <w:gridCol w:w="4361"/>
        <w:gridCol w:w="4361"/>
      </w:tblGrid>
      <w:tr w:rsidR="00515465" w:rsidRPr="00B07847" w14:paraId="298F2EBF" w14:textId="77777777" w:rsidTr="00185A32">
        <w:trPr>
          <w:cantSplit/>
        </w:trPr>
        <w:tc>
          <w:tcPr>
            <w:tcW w:w="4361" w:type="dxa"/>
            <w:hideMark/>
          </w:tcPr>
          <w:p w14:paraId="3018989F" w14:textId="77777777" w:rsidR="00515465" w:rsidRPr="00B07847" w:rsidRDefault="00515465" w:rsidP="00185A32">
            <w:pPr>
              <w:spacing w:line="276" w:lineRule="auto"/>
              <w:jc w:val="both"/>
            </w:pPr>
            <w:r w:rsidRPr="00B07847">
              <w:t>Datum:</w:t>
            </w:r>
          </w:p>
        </w:tc>
        <w:tc>
          <w:tcPr>
            <w:tcW w:w="4361" w:type="dxa"/>
          </w:tcPr>
          <w:p w14:paraId="3AA3D112" w14:textId="77777777" w:rsidR="00515465" w:rsidRPr="00B07847" w:rsidRDefault="00515465" w:rsidP="00185A32">
            <w:pPr>
              <w:spacing w:line="276" w:lineRule="auto"/>
              <w:jc w:val="both"/>
            </w:pPr>
            <w:r w:rsidRPr="00B07847">
              <w:t>Podizvajalec:</w:t>
            </w:r>
          </w:p>
          <w:p w14:paraId="39987A0E" w14:textId="77777777" w:rsidR="00515465" w:rsidRPr="00B07847" w:rsidRDefault="00515465" w:rsidP="00185A32">
            <w:pPr>
              <w:spacing w:line="276" w:lineRule="auto"/>
              <w:jc w:val="both"/>
            </w:pPr>
          </w:p>
        </w:tc>
      </w:tr>
      <w:tr w:rsidR="00515465" w:rsidRPr="00B07847" w14:paraId="5530C9D5" w14:textId="77777777" w:rsidTr="00185A32">
        <w:trPr>
          <w:cantSplit/>
        </w:trPr>
        <w:tc>
          <w:tcPr>
            <w:tcW w:w="4361" w:type="dxa"/>
          </w:tcPr>
          <w:p w14:paraId="7501300C" w14:textId="77777777" w:rsidR="00515465" w:rsidRPr="00B07847" w:rsidRDefault="00515465" w:rsidP="00185A32">
            <w:pPr>
              <w:spacing w:line="276" w:lineRule="auto"/>
              <w:jc w:val="both"/>
            </w:pPr>
          </w:p>
        </w:tc>
        <w:tc>
          <w:tcPr>
            <w:tcW w:w="4361" w:type="dxa"/>
          </w:tcPr>
          <w:p w14:paraId="499D3452" w14:textId="77777777" w:rsidR="00515465" w:rsidRPr="00B07847" w:rsidRDefault="00515465" w:rsidP="00185A32">
            <w:pPr>
              <w:spacing w:line="276" w:lineRule="auto"/>
              <w:jc w:val="both"/>
            </w:pPr>
          </w:p>
          <w:p w14:paraId="2EED0049" w14:textId="77777777" w:rsidR="00515465" w:rsidRPr="00B07847" w:rsidRDefault="00515465" w:rsidP="00185A32">
            <w:pPr>
              <w:spacing w:line="276" w:lineRule="auto"/>
              <w:jc w:val="both"/>
            </w:pPr>
            <w:r w:rsidRPr="00B07847">
              <w:t>Žig</w:t>
            </w:r>
            <w:r>
              <w:t xml:space="preserve"> </w:t>
            </w:r>
            <w:r w:rsidRPr="00B07847">
              <w:t>in</w:t>
            </w:r>
            <w:r>
              <w:t xml:space="preserve"> </w:t>
            </w:r>
            <w:r w:rsidRPr="00B07847">
              <w:t>podpis:</w:t>
            </w:r>
          </w:p>
        </w:tc>
      </w:tr>
    </w:tbl>
    <w:p w14:paraId="4BBBDE00" w14:textId="77777777" w:rsidR="00515465" w:rsidRPr="00B07847" w:rsidRDefault="00515465" w:rsidP="00515465">
      <w:pPr>
        <w:spacing w:line="276" w:lineRule="auto"/>
        <w:jc w:val="both"/>
      </w:pPr>
    </w:p>
    <w:p w14:paraId="014075E1" w14:textId="77777777" w:rsidR="00515465" w:rsidRPr="00B07847" w:rsidRDefault="00515465" w:rsidP="00515465">
      <w:pPr>
        <w:pStyle w:val="Naslov1"/>
      </w:pPr>
      <w:r w:rsidRPr="00B07847">
        <w:br w:type="page"/>
      </w:r>
      <w:bookmarkStart w:id="130" w:name="_Toc104208909"/>
      <w:bookmarkStart w:id="131" w:name="_Toc351470250"/>
      <w:bookmarkStart w:id="132" w:name="_Toc349726807"/>
      <w:bookmarkStart w:id="133" w:name="_Toc343222398"/>
      <w:bookmarkStart w:id="134" w:name="_Toc384570243"/>
      <w:bookmarkStart w:id="135" w:name="_Toc417460439"/>
      <w:r w:rsidRPr="00B07847">
        <w:lastRenderedPageBreak/>
        <w:t>OBR</w:t>
      </w:r>
      <w:r>
        <w:t xml:space="preserve"> </w:t>
      </w:r>
      <w:r w:rsidRPr="00B07847">
        <w:t>3A</w:t>
      </w:r>
      <w:bookmarkEnd w:id="130"/>
    </w:p>
    <w:p w14:paraId="20F6DDFB" w14:textId="77777777" w:rsidR="00515465" w:rsidRPr="00B07847" w:rsidRDefault="00515465" w:rsidP="00515465">
      <w:pPr>
        <w:spacing w:line="276" w:lineRule="auto"/>
        <w:jc w:val="both"/>
        <w:rPr>
          <w:lang w:val="en-US"/>
        </w:rPr>
      </w:pPr>
    </w:p>
    <w:p w14:paraId="39AEA43A" w14:textId="77777777" w:rsidR="00515465" w:rsidRPr="00B07847" w:rsidRDefault="00515465" w:rsidP="00515465">
      <w:pPr>
        <w:spacing w:line="276" w:lineRule="auto"/>
        <w:jc w:val="both"/>
      </w:pPr>
    </w:p>
    <w:p w14:paraId="7BDF1354" w14:textId="70BDD5B1" w:rsidR="00515465" w:rsidRPr="00B07847" w:rsidRDefault="00515465" w:rsidP="00515465">
      <w:pPr>
        <w:spacing w:line="276" w:lineRule="auto"/>
        <w:jc w:val="both"/>
        <w:rPr>
          <w:rStyle w:val="Poudarek"/>
          <w:sz w:val="24"/>
        </w:rPr>
      </w:pPr>
      <w:r w:rsidRPr="00B07847">
        <w:rPr>
          <w:rStyle w:val="Poudarek"/>
          <w:sz w:val="24"/>
        </w:rPr>
        <w:t>SOGLASJE</w:t>
      </w:r>
      <w:r w:rsidR="008415EC">
        <w:rPr>
          <w:rStyle w:val="Poudarek"/>
          <w:sz w:val="24"/>
        </w:rPr>
        <w:t xml:space="preserve"> </w:t>
      </w:r>
      <w:r w:rsidRPr="00B07847">
        <w:rPr>
          <w:rStyle w:val="Poudarek"/>
          <w:sz w:val="24"/>
        </w:rPr>
        <w:t>PODIZVAJALCA</w:t>
      </w:r>
      <w:r>
        <w:rPr>
          <w:rStyle w:val="Poudarek"/>
          <w:sz w:val="24"/>
        </w:rPr>
        <w:t xml:space="preserve"> </w:t>
      </w:r>
      <w:r w:rsidRPr="00B07847">
        <w:rPr>
          <w:rStyle w:val="Poudarek"/>
          <w:sz w:val="24"/>
        </w:rPr>
        <w:t>K</w:t>
      </w:r>
      <w:r>
        <w:rPr>
          <w:rStyle w:val="Poudarek"/>
          <w:sz w:val="24"/>
        </w:rPr>
        <w:t xml:space="preserve"> </w:t>
      </w:r>
      <w:r w:rsidRPr="00B07847">
        <w:rPr>
          <w:rStyle w:val="Poudarek"/>
          <w:sz w:val="24"/>
        </w:rPr>
        <w:t>IZVAJANJU</w:t>
      </w:r>
      <w:r>
        <w:rPr>
          <w:rStyle w:val="Poudarek"/>
          <w:sz w:val="24"/>
        </w:rPr>
        <w:t xml:space="preserve"> </w:t>
      </w:r>
      <w:r w:rsidRPr="00B07847">
        <w:rPr>
          <w:rStyle w:val="Poudarek"/>
          <w:sz w:val="24"/>
        </w:rPr>
        <w:t>NEPOSREDNIH</w:t>
      </w:r>
      <w:r>
        <w:rPr>
          <w:rStyle w:val="Poudarek"/>
          <w:sz w:val="24"/>
        </w:rPr>
        <w:t xml:space="preserve"> </w:t>
      </w:r>
      <w:r w:rsidRPr="00B07847">
        <w:rPr>
          <w:rStyle w:val="Poudarek"/>
          <w:sz w:val="24"/>
        </w:rPr>
        <w:t>PLAČIL</w:t>
      </w:r>
      <w:r w:rsidR="001856ED">
        <w:rPr>
          <w:rStyle w:val="Sprotnaopomba-sklic"/>
          <w:b/>
        </w:rPr>
        <w:footnoteReference w:id="7"/>
      </w:r>
    </w:p>
    <w:p w14:paraId="37F58656" w14:textId="77777777" w:rsidR="00515465" w:rsidRPr="00B07847" w:rsidRDefault="00515465" w:rsidP="00515465">
      <w:pPr>
        <w:spacing w:line="276" w:lineRule="auto"/>
        <w:jc w:val="both"/>
      </w:pPr>
    </w:p>
    <w:p w14:paraId="612F5ECB" w14:textId="77777777" w:rsidR="00515465" w:rsidRPr="00B07847" w:rsidRDefault="00515465" w:rsidP="00515465">
      <w:pPr>
        <w:spacing w:line="276" w:lineRule="auto"/>
        <w:jc w:val="both"/>
      </w:pPr>
    </w:p>
    <w:p w14:paraId="71546B82" w14:textId="7EBE9E60" w:rsidR="00515465" w:rsidRPr="00B07847" w:rsidRDefault="00515465" w:rsidP="00515465">
      <w:pPr>
        <w:spacing w:line="276" w:lineRule="auto"/>
        <w:jc w:val="both"/>
        <w:rPr>
          <w:rFonts w:cs="Arial"/>
        </w:rPr>
      </w:pPr>
      <w:r w:rsidRPr="00B07847">
        <w:t>V</w:t>
      </w:r>
      <w:r>
        <w:t xml:space="preserve"> </w:t>
      </w:r>
      <w:r w:rsidRPr="00B07847">
        <w:t>zvezi</w:t>
      </w:r>
      <w:r>
        <w:t xml:space="preserve"> </w:t>
      </w:r>
      <w:r w:rsidRPr="00B07847">
        <w:t>z</w:t>
      </w:r>
      <w:r>
        <w:t xml:space="preserve"> </w:t>
      </w:r>
      <w:r w:rsidRPr="00B07847">
        <w:t>javnim</w:t>
      </w:r>
      <w:r>
        <w:t xml:space="preserve"> </w:t>
      </w:r>
      <w:r w:rsidRPr="00B07847">
        <w:t>naročilom</w:t>
      </w:r>
      <w:r>
        <w:t xml:space="preserve"> </w:t>
      </w:r>
      <w:r w:rsidRPr="00B07847">
        <w:t>»</w:t>
      </w:r>
      <w:r w:rsidR="00F57808" w:rsidRPr="00B05B84">
        <w:rPr>
          <w:rFonts w:cs="Calibri"/>
          <w:b/>
          <w:bCs/>
        </w:rPr>
        <w:t xml:space="preserve">Nakup </w:t>
      </w:r>
      <w:proofErr w:type="spellStart"/>
      <w:r w:rsidR="00F57808">
        <w:rPr>
          <w:rFonts w:cs="Calibri"/>
          <w:b/>
          <w:bCs/>
        </w:rPr>
        <w:t>pipetnega</w:t>
      </w:r>
      <w:proofErr w:type="spellEnd"/>
      <w:r w:rsidR="00F57808">
        <w:rPr>
          <w:rFonts w:cs="Calibri"/>
          <w:b/>
          <w:bCs/>
        </w:rPr>
        <w:t xml:space="preserve"> robota za pripravo in čiščenje knjižnic NGS</w:t>
      </w:r>
      <w:r w:rsidRPr="00B07847">
        <w:rPr>
          <w:b/>
        </w:rPr>
        <w:t>«</w:t>
      </w:r>
      <w:r>
        <w:rPr>
          <w:b/>
        </w:rPr>
        <w:t xml:space="preserve"> </w:t>
      </w:r>
      <w:r w:rsidRPr="00B07847">
        <w:t>s</w:t>
      </w:r>
      <w:r w:rsidRPr="00B07847">
        <w:rPr>
          <w:rFonts w:cs="Arial"/>
        </w:rPr>
        <w:t>podaj</w:t>
      </w:r>
      <w:r>
        <w:rPr>
          <w:rFonts w:cs="Arial"/>
        </w:rPr>
        <w:t xml:space="preserve"> </w:t>
      </w:r>
      <w:r w:rsidRPr="00B07847">
        <w:rPr>
          <w:rFonts w:cs="Arial"/>
        </w:rPr>
        <w:t>podpisani</w:t>
      </w:r>
      <w:r>
        <w:rPr>
          <w:rFonts w:cs="Arial"/>
        </w:rPr>
        <w:t xml:space="preserve"> </w:t>
      </w:r>
      <w:r w:rsidRPr="00B07847">
        <w:rPr>
          <w:rFonts w:cs="Arial"/>
        </w:rPr>
        <w:t>zakoniti</w:t>
      </w:r>
      <w:r>
        <w:rPr>
          <w:rFonts w:cs="Arial"/>
        </w:rPr>
        <w:t xml:space="preserve"> </w:t>
      </w:r>
      <w:r w:rsidRPr="00B07847">
        <w:rPr>
          <w:rFonts w:cs="Arial"/>
        </w:rPr>
        <w:t>zastopnik</w:t>
      </w:r>
      <w:r>
        <w:rPr>
          <w:rFonts w:cs="Arial"/>
        </w:rPr>
        <w:t xml:space="preserve"> </w:t>
      </w:r>
      <w:r w:rsidRPr="00B07847">
        <w:rPr>
          <w:rFonts w:cs="Arial"/>
        </w:rPr>
        <w:t>podizvajalca</w:t>
      </w:r>
      <w:r>
        <w:rPr>
          <w:rFonts w:cs="Arial"/>
        </w:rPr>
        <w:t xml:space="preserve"> </w:t>
      </w:r>
      <w:r w:rsidRPr="00B07847">
        <w:rPr>
          <w:rFonts w:cs="Arial"/>
        </w:rPr>
        <w:t>oziroma</w:t>
      </w:r>
      <w:r>
        <w:rPr>
          <w:rFonts w:cs="Arial"/>
        </w:rPr>
        <w:t xml:space="preserve"> </w:t>
      </w:r>
      <w:r w:rsidRPr="00B07847">
        <w:rPr>
          <w:rFonts w:cs="Arial"/>
        </w:rPr>
        <w:t>pooblaščenec</w:t>
      </w:r>
      <w:r>
        <w:rPr>
          <w:rFonts w:cs="Arial"/>
        </w:rPr>
        <w:t xml:space="preserve"> </w:t>
      </w:r>
      <w:r w:rsidRPr="00B07847">
        <w:rPr>
          <w:rFonts w:cs="Arial"/>
        </w:rPr>
        <w:t>podizvajalca</w:t>
      </w:r>
    </w:p>
    <w:p w14:paraId="4EAD4B4B" w14:textId="77777777" w:rsidR="00515465" w:rsidRPr="00B07847" w:rsidRDefault="00515465" w:rsidP="00515465">
      <w:pPr>
        <w:spacing w:line="276" w:lineRule="auto"/>
        <w:jc w:val="both"/>
        <w:rPr>
          <w:rFonts w:cs="Arial"/>
          <w:b/>
        </w:rPr>
      </w:pPr>
    </w:p>
    <w:p w14:paraId="692E59D4" w14:textId="77777777" w:rsidR="00515465" w:rsidRPr="00B07847" w:rsidRDefault="00515465" w:rsidP="00515465">
      <w:pPr>
        <w:spacing w:line="276" w:lineRule="auto"/>
        <w:jc w:val="both"/>
        <w:rPr>
          <w:rFonts w:cs="Arial"/>
          <w:b/>
        </w:rPr>
      </w:pPr>
      <w:r w:rsidRPr="00B07847">
        <w:rPr>
          <w:rFonts w:cs="Arial"/>
          <w:b/>
        </w:rPr>
        <w:t>I</w:t>
      </w:r>
      <w:r>
        <w:rPr>
          <w:rFonts w:cs="Arial"/>
          <w:b/>
        </w:rPr>
        <w:t xml:space="preserve"> </w:t>
      </w:r>
      <w:r w:rsidRPr="00B07847">
        <w:rPr>
          <w:rFonts w:cs="Arial"/>
          <w:b/>
        </w:rPr>
        <w:t>Z</w:t>
      </w:r>
      <w:r>
        <w:rPr>
          <w:rFonts w:cs="Arial"/>
          <w:b/>
        </w:rPr>
        <w:t xml:space="preserve"> </w:t>
      </w:r>
      <w:r w:rsidRPr="00B07847">
        <w:rPr>
          <w:rFonts w:cs="Arial"/>
          <w:b/>
        </w:rPr>
        <w:t>J</w:t>
      </w:r>
      <w:r>
        <w:rPr>
          <w:rFonts w:cs="Arial"/>
          <w:b/>
        </w:rPr>
        <w:t xml:space="preserve"> </w:t>
      </w:r>
      <w:r w:rsidRPr="00B07847">
        <w:rPr>
          <w:rFonts w:cs="Arial"/>
          <w:b/>
        </w:rPr>
        <w:t>A</w:t>
      </w:r>
      <w:r>
        <w:rPr>
          <w:rFonts w:cs="Arial"/>
          <w:b/>
        </w:rPr>
        <w:t xml:space="preserve"> </w:t>
      </w:r>
      <w:r w:rsidRPr="00B07847">
        <w:rPr>
          <w:rFonts w:cs="Arial"/>
          <w:b/>
        </w:rPr>
        <w:t>V</w:t>
      </w:r>
      <w:r>
        <w:rPr>
          <w:rFonts w:cs="Arial"/>
          <w:b/>
        </w:rPr>
        <w:t xml:space="preserve"> </w:t>
      </w:r>
      <w:r w:rsidRPr="00B07847">
        <w:rPr>
          <w:rFonts w:cs="Arial"/>
          <w:b/>
        </w:rPr>
        <w:t>L</w:t>
      </w:r>
      <w:r>
        <w:rPr>
          <w:rFonts w:cs="Arial"/>
          <w:b/>
        </w:rPr>
        <w:t xml:space="preserve"> </w:t>
      </w:r>
      <w:r w:rsidRPr="00B07847">
        <w:rPr>
          <w:rFonts w:cs="Arial"/>
          <w:b/>
        </w:rPr>
        <w:t>J</w:t>
      </w:r>
      <w:r>
        <w:rPr>
          <w:rFonts w:cs="Arial"/>
          <w:b/>
        </w:rPr>
        <w:t xml:space="preserve"> </w:t>
      </w:r>
      <w:r w:rsidRPr="00B07847">
        <w:rPr>
          <w:rFonts w:cs="Arial"/>
          <w:b/>
        </w:rPr>
        <w:t>A</w:t>
      </w:r>
      <w:r>
        <w:rPr>
          <w:rFonts w:cs="Arial"/>
          <w:b/>
        </w:rPr>
        <w:t xml:space="preserve"> </w:t>
      </w:r>
      <w:r w:rsidRPr="00B07847">
        <w:rPr>
          <w:rFonts w:cs="Arial"/>
          <w:b/>
        </w:rPr>
        <w:t>M,</w:t>
      </w:r>
    </w:p>
    <w:p w14:paraId="32391533" w14:textId="77777777" w:rsidR="00515465" w:rsidRPr="00B07847" w:rsidRDefault="00515465" w:rsidP="00515465">
      <w:pPr>
        <w:spacing w:line="276" w:lineRule="auto"/>
        <w:jc w:val="both"/>
        <w:rPr>
          <w:rFonts w:cs="Arial"/>
          <w:b/>
        </w:rPr>
      </w:pPr>
    </w:p>
    <w:p w14:paraId="52EF10AE" w14:textId="77777777" w:rsidR="00515465" w:rsidRPr="00B07847" w:rsidRDefault="00515465" w:rsidP="00515465">
      <w:pPr>
        <w:spacing w:line="276" w:lineRule="auto"/>
        <w:jc w:val="both"/>
        <w:rPr>
          <w:rFonts w:cs="Arial"/>
          <w:b/>
        </w:rPr>
      </w:pPr>
      <w:r w:rsidRPr="00B07847">
        <w:rPr>
          <w:rFonts w:cs="Arial"/>
          <w:b/>
        </w:rPr>
        <w:t>da</w:t>
      </w:r>
      <w:r>
        <w:rPr>
          <w:rFonts w:cs="Arial"/>
          <w:b/>
        </w:rPr>
        <w:t xml:space="preserve"> </w:t>
      </w:r>
      <w:r w:rsidRPr="00B07847">
        <w:rPr>
          <w:rFonts w:cs="Arial"/>
          <w:b/>
        </w:rPr>
        <w:t>zahtevamo</w:t>
      </w:r>
      <w:r>
        <w:rPr>
          <w:rFonts w:cs="Arial"/>
          <w:b/>
        </w:rPr>
        <w:t xml:space="preserve"> </w:t>
      </w:r>
      <w:r w:rsidRPr="00B07847">
        <w:rPr>
          <w:rFonts w:cs="Arial"/>
          <w:b/>
        </w:rPr>
        <w:t>neposredno</w:t>
      </w:r>
      <w:r>
        <w:rPr>
          <w:rFonts w:cs="Arial"/>
          <w:b/>
        </w:rPr>
        <w:t xml:space="preserve"> </w:t>
      </w:r>
      <w:r w:rsidRPr="00B07847">
        <w:rPr>
          <w:rFonts w:cs="Arial"/>
          <w:b/>
        </w:rPr>
        <w:t>plačilo</w:t>
      </w:r>
      <w:r>
        <w:rPr>
          <w:rFonts w:cs="Arial"/>
          <w:b/>
        </w:rPr>
        <w:t xml:space="preserve"> </w:t>
      </w:r>
      <w:r w:rsidRPr="00B07847">
        <w:rPr>
          <w:rFonts w:cs="Arial"/>
          <w:b/>
        </w:rPr>
        <w:t>in</w:t>
      </w:r>
      <w:r>
        <w:rPr>
          <w:rFonts w:cs="Arial"/>
          <w:b/>
        </w:rPr>
        <w:t xml:space="preserve"> </w:t>
      </w:r>
      <w:r w:rsidRPr="00B07847">
        <w:rPr>
          <w:rFonts w:cs="Arial"/>
          <w:b/>
        </w:rPr>
        <w:t>v</w:t>
      </w:r>
      <w:r>
        <w:rPr>
          <w:rFonts w:cs="Arial"/>
          <w:b/>
        </w:rPr>
        <w:t xml:space="preserve"> </w:t>
      </w:r>
      <w:r w:rsidRPr="00B07847">
        <w:rPr>
          <w:rFonts w:cs="Arial"/>
          <w:b/>
        </w:rPr>
        <w:t>zvezi</w:t>
      </w:r>
      <w:r>
        <w:rPr>
          <w:rFonts w:cs="Arial"/>
          <w:b/>
        </w:rPr>
        <w:t xml:space="preserve"> </w:t>
      </w:r>
      <w:r w:rsidRPr="00B07847">
        <w:rPr>
          <w:rFonts w:cs="Arial"/>
          <w:b/>
        </w:rPr>
        <w:t>s</w:t>
      </w:r>
      <w:r>
        <w:rPr>
          <w:rFonts w:cs="Arial"/>
          <w:b/>
        </w:rPr>
        <w:t xml:space="preserve"> </w:t>
      </w:r>
      <w:r w:rsidRPr="00B07847">
        <w:rPr>
          <w:rFonts w:cs="Arial"/>
          <w:b/>
        </w:rPr>
        <w:t>tem</w:t>
      </w:r>
      <w:r>
        <w:rPr>
          <w:rFonts w:cs="Arial"/>
          <w:b/>
        </w:rPr>
        <w:t xml:space="preserve"> </w:t>
      </w:r>
      <w:r w:rsidRPr="00B07847">
        <w:rPr>
          <w:rFonts w:cs="Arial"/>
          <w:b/>
        </w:rPr>
        <w:t>soglašamo,</w:t>
      </w:r>
      <w:r>
        <w:rPr>
          <w:rFonts w:cs="Arial"/>
          <w:b/>
        </w:rPr>
        <w:t xml:space="preserve"> </w:t>
      </w:r>
      <w:r w:rsidRPr="00B07847">
        <w:rPr>
          <w:rFonts w:cs="Arial"/>
          <w:b/>
        </w:rPr>
        <w:t>da</w:t>
      </w:r>
      <w:r>
        <w:rPr>
          <w:rFonts w:cs="Arial"/>
          <w:b/>
        </w:rPr>
        <w:t xml:space="preserve"> </w:t>
      </w:r>
      <w:r w:rsidRPr="00B07847">
        <w:rPr>
          <w:rFonts w:cs="Arial"/>
          <w:b/>
        </w:rPr>
        <w:t>nam</w:t>
      </w:r>
      <w:r>
        <w:rPr>
          <w:rFonts w:cs="Arial"/>
          <w:b/>
        </w:rPr>
        <w:t xml:space="preserve"> </w:t>
      </w:r>
      <w:r w:rsidRPr="00B07847">
        <w:rPr>
          <w:rFonts w:cs="Arial"/>
          <w:b/>
        </w:rPr>
        <w:t>naročnik</w:t>
      </w:r>
      <w:r>
        <w:rPr>
          <w:rFonts w:cs="Arial"/>
          <w:b/>
        </w:rPr>
        <w:t xml:space="preserve"> </w:t>
      </w:r>
      <w:r w:rsidRPr="00B07847">
        <w:rPr>
          <w:rFonts w:cs="Arial"/>
          <w:b/>
        </w:rPr>
        <w:t>namesto</w:t>
      </w:r>
      <w:r>
        <w:rPr>
          <w:rFonts w:cs="Arial"/>
          <w:b/>
        </w:rPr>
        <w:t xml:space="preserve"> </w:t>
      </w:r>
      <w:r w:rsidRPr="00B07847">
        <w:rPr>
          <w:rFonts w:cs="Arial"/>
          <w:b/>
        </w:rPr>
        <w:t>ponudniku/glavnemu</w:t>
      </w:r>
      <w:r>
        <w:rPr>
          <w:rFonts w:cs="Arial"/>
          <w:b/>
        </w:rPr>
        <w:t xml:space="preserve"> </w:t>
      </w:r>
      <w:r w:rsidRPr="00B07847">
        <w:rPr>
          <w:rFonts w:cs="Arial"/>
          <w:b/>
        </w:rPr>
        <w:t>izvajalcu</w:t>
      </w:r>
      <w:r>
        <w:rPr>
          <w:rFonts w:cs="Arial"/>
          <w:b/>
        </w:rPr>
        <w:t xml:space="preserve"> </w:t>
      </w:r>
      <w:r w:rsidRPr="00B07847">
        <w:rPr>
          <w:rFonts w:cs="Arial"/>
          <w:b/>
        </w:rPr>
        <w:t>poravna</w:t>
      </w:r>
      <w:r>
        <w:rPr>
          <w:rFonts w:cs="Arial"/>
          <w:b/>
        </w:rPr>
        <w:t xml:space="preserve"> </w:t>
      </w:r>
      <w:r w:rsidRPr="00B07847">
        <w:rPr>
          <w:rFonts w:cs="Arial"/>
          <w:b/>
        </w:rPr>
        <w:t>našo</w:t>
      </w:r>
      <w:r>
        <w:rPr>
          <w:rFonts w:cs="Arial"/>
          <w:b/>
        </w:rPr>
        <w:t xml:space="preserve"> </w:t>
      </w:r>
      <w:r w:rsidRPr="00B07847">
        <w:rPr>
          <w:rFonts w:cs="Arial"/>
          <w:b/>
        </w:rPr>
        <w:t>terjatev</w:t>
      </w:r>
      <w:r>
        <w:rPr>
          <w:rFonts w:cs="Arial"/>
          <w:b/>
        </w:rPr>
        <w:t xml:space="preserve"> </w:t>
      </w:r>
      <w:r w:rsidRPr="00B07847">
        <w:rPr>
          <w:rFonts w:cs="Arial"/>
          <w:b/>
        </w:rPr>
        <w:t>do</w:t>
      </w:r>
      <w:r>
        <w:rPr>
          <w:rFonts w:cs="Arial"/>
          <w:b/>
        </w:rPr>
        <w:t xml:space="preserve"> </w:t>
      </w:r>
      <w:r w:rsidRPr="00B07847">
        <w:rPr>
          <w:rFonts w:cs="Arial"/>
          <w:b/>
        </w:rPr>
        <w:t>glavnega</w:t>
      </w:r>
      <w:r>
        <w:rPr>
          <w:rFonts w:cs="Arial"/>
          <w:b/>
        </w:rPr>
        <w:t xml:space="preserve"> </w:t>
      </w:r>
      <w:r w:rsidRPr="00B07847">
        <w:rPr>
          <w:rFonts w:cs="Arial"/>
          <w:b/>
        </w:rPr>
        <w:t>izvajalca.</w:t>
      </w:r>
    </w:p>
    <w:p w14:paraId="385FC42B" w14:textId="77777777" w:rsidR="00515465" w:rsidRPr="00B07847" w:rsidRDefault="00515465" w:rsidP="00515465">
      <w:pPr>
        <w:pStyle w:val="Odstavekseznama"/>
        <w:spacing w:line="276" w:lineRule="auto"/>
        <w:ind w:left="57"/>
        <w:jc w:val="both"/>
      </w:pPr>
    </w:p>
    <w:p w14:paraId="4CF5811C" w14:textId="77777777" w:rsidR="00515465" w:rsidRPr="00B07847" w:rsidRDefault="00515465" w:rsidP="00515465">
      <w:pPr>
        <w:spacing w:line="276" w:lineRule="auto"/>
        <w:jc w:val="both"/>
      </w:pPr>
    </w:p>
    <w:p w14:paraId="0166E0B3" w14:textId="77777777" w:rsidR="00515465" w:rsidRPr="00B07847" w:rsidRDefault="00515465" w:rsidP="00515465">
      <w:pPr>
        <w:spacing w:line="276" w:lineRule="auto"/>
        <w:jc w:val="both"/>
      </w:pPr>
    </w:p>
    <w:p w14:paraId="62C6D81D" w14:textId="77777777" w:rsidR="00515465" w:rsidRPr="00B07847" w:rsidRDefault="00515465" w:rsidP="00515465">
      <w:pPr>
        <w:spacing w:line="276" w:lineRule="auto"/>
        <w:jc w:val="both"/>
      </w:pPr>
      <w:r w:rsidRPr="00B07847">
        <w:t>OPOMBE:</w:t>
      </w:r>
      <w:r>
        <w:t xml:space="preserve"> </w:t>
      </w:r>
      <w:r w:rsidRPr="00B07847">
        <w:t>Obrazec</w:t>
      </w:r>
      <w:r>
        <w:t xml:space="preserve"> </w:t>
      </w:r>
      <w:r w:rsidRPr="00B07847">
        <w:t>je</w:t>
      </w:r>
      <w:r>
        <w:t xml:space="preserve"> </w:t>
      </w:r>
      <w:r w:rsidRPr="00B07847">
        <w:t>potrebno</w:t>
      </w:r>
      <w:r>
        <w:t xml:space="preserve"> </w:t>
      </w:r>
      <w:r w:rsidRPr="00B07847">
        <w:t>izpolniti</w:t>
      </w:r>
      <w:r>
        <w:t xml:space="preserve"> </w:t>
      </w:r>
      <w:r w:rsidRPr="00B07847">
        <w:t>le</w:t>
      </w:r>
      <w:r>
        <w:t xml:space="preserve"> </w:t>
      </w:r>
      <w:r w:rsidRPr="00B07847">
        <w:t>v</w:t>
      </w:r>
      <w:r>
        <w:t xml:space="preserve"> </w:t>
      </w:r>
      <w:r w:rsidRPr="00B07847">
        <w:t>primeru,</w:t>
      </w:r>
      <w:r>
        <w:t xml:space="preserve"> </w:t>
      </w:r>
      <w:r w:rsidRPr="00B07847">
        <w:t>da</w:t>
      </w:r>
      <w:r>
        <w:t xml:space="preserve"> </w:t>
      </w:r>
      <w:r w:rsidRPr="00B07847">
        <w:t>ponudnik</w:t>
      </w:r>
      <w:r>
        <w:t xml:space="preserve"> </w:t>
      </w:r>
      <w:r w:rsidRPr="00B07847">
        <w:t>nastopa</w:t>
      </w:r>
      <w:r>
        <w:t xml:space="preserve"> </w:t>
      </w:r>
      <w:r w:rsidRPr="00B07847">
        <w:t>s</w:t>
      </w:r>
      <w:r>
        <w:t xml:space="preserve"> </w:t>
      </w:r>
      <w:r w:rsidRPr="00B07847">
        <w:t>podizvajalci</w:t>
      </w:r>
      <w:r>
        <w:t xml:space="preserve"> </w:t>
      </w:r>
      <w:r w:rsidRPr="00B07847">
        <w:t>in</w:t>
      </w:r>
      <w:r>
        <w:t xml:space="preserve"> </w:t>
      </w:r>
      <w:r w:rsidRPr="00B07847">
        <w:t>ti</w:t>
      </w:r>
      <w:r>
        <w:t xml:space="preserve"> </w:t>
      </w:r>
      <w:r w:rsidRPr="00B07847">
        <w:t>zahtevajo</w:t>
      </w:r>
      <w:r>
        <w:t xml:space="preserve"> </w:t>
      </w:r>
      <w:r w:rsidRPr="00B07847">
        <w:t>neposredna</w:t>
      </w:r>
      <w:r>
        <w:t xml:space="preserve"> </w:t>
      </w:r>
      <w:r w:rsidRPr="00B07847">
        <w:t>plačila</w:t>
      </w:r>
    </w:p>
    <w:p w14:paraId="015DCD5F" w14:textId="77777777" w:rsidR="00515465" w:rsidRPr="00B07847" w:rsidRDefault="00515465" w:rsidP="00515465">
      <w:pPr>
        <w:spacing w:line="276" w:lineRule="auto"/>
        <w:jc w:val="both"/>
      </w:pPr>
    </w:p>
    <w:p w14:paraId="069C659F" w14:textId="77777777" w:rsidR="00515465" w:rsidRPr="00B07847" w:rsidRDefault="00515465" w:rsidP="00515465">
      <w:pPr>
        <w:spacing w:line="276" w:lineRule="auto"/>
        <w:jc w:val="both"/>
      </w:pPr>
    </w:p>
    <w:p w14:paraId="38F32967" w14:textId="77777777" w:rsidR="00515465" w:rsidRPr="00B07847" w:rsidRDefault="00515465" w:rsidP="00515465">
      <w:pPr>
        <w:spacing w:line="276" w:lineRule="auto"/>
        <w:jc w:val="both"/>
      </w:pPr>
    </w:p>
    <w:p w14:paraId="638832EF" w14:textId="77777777" w:rsidR="00515465" w:rsidRPr="00B07847" w:rsidRDefault="00515465" w:rsidP="00515465">
      <w:pPr>
        <w:spacing w:line="276" w:lineRule="auto"/>
        <w:jc w:val="both"/>
      </w:pPr>
      <w:r w:rsidRPr="00B07847">
        <w:t>V</w:t>
      </w:r>
      <w:r>
        <w:t xml:space="preserve"> </w:t>
      </w:r>
      <w:r w:rsidRPr="00B07847">
        <w:t>primeru</w:t>
      </w:r>
      <w:r>
        <w:t xml:space="preserve"> </w:t>
      </w:r>
      <w:r w:rsidRPr="00B07847">
        <w:t>večjega</w:t>
      </w:r>
      <w:r>
        <w:t xml:space="preserve"> </w:t>
      </w:r>
      <w:r w:rsidRPr="00B07847">
        <w:t>števila</w:t>
      </w:r>
      <w:r>
        <w:t xml:space="preserve"> </w:t>
      </w:r>
      <w:r w:rsidRPr="00B07847">
        <w:t>podizvajalcev</w:t>
      </w:r>
      <w:r>
        <w:t xml:space="preserve"> </w:t>
      </w:r>
      <w:r w:rsidRPr="00B07847">
        <w:t>se</w:t>
      </w:r>
      <w:r>
        <w:t xml:space="preserve"> </w:t>
      </w:r>
      <w:r w:rsidRPr="00B07847">
        <w:t>obrazec</w:t>
      </w:r>
      <w:r>
        <w:t xml:space="preserve"> </w:t>
      </w:r>
      <w:r w:rsidRPr="00B07847">
        <w:t>fotokopira.</w:t>
      </w:r>
    </w:p>
    <w:p w14:paraId="7B16E598" w14:textId="77777777" w:rsidR="00515465" w:rsidRPr="00B07847" w:rsidRDefault="00515465" w:rsidP="00515465">
      <w:pPr>
        <w:spacing w:line="276" w:lineRule="auto"/>
        <w:jc w:val="both"/>
      </w:pPr>
    </w:p>
    <w:p w14:paraId="3872F234" w14:textId="77777777" w:rsidR="00515465" w:rsidRPr="00B07847" w:rsidRDefault="00515465" w:rsidP="00515465">
      <w:pPr>
        <w:spacing w:line="276" w:lineRule="auto"/>
        <w:jc w:val="both"/>
      </w:pPr>
    </w:p>
    <w:p w14:paraId="2CC283A4" w14:textId="77777777" w:rsidR="00515465" w:rsidRPr="00B07847" w:rsidRDefault="00515465" w:rsidP="00515465">
      <w:pPr>
        <w:spacing w:line="276" w:lineRule="auto"/>
        <w:jc w:val="both"/>
      </w:pPr>
    </w:p>
    <w:p w14:paraId="3D4100BF" w14:textId="77777777" w:rsidR="00515465" w:rsidRPr="00B07847" w:rsidRDefault="00515465" w:rsidP="00515465">
      <w:pPr>
        <w:spacing w:line="276" w:lineRule="auto"/>
        <w:jc w:val="both"/>
      </w:pPr>
    </w:p>
    <w:p w14:paraId="01C674E2" w14:textId="77777777" w:rsidR="00515465" w:rsidRPr="00B07847" w:rsidRDefault="00515465" w:rsidP="00515465">
      <w:pPr>
        <w:spacing w:line="276" w:lineRule="auto"/>
        <w:jc w:val="both"/>
      </w:pPr>
    </w:p>
    <w:tbl>
      <w:tblPr>
        <w:tblW w:w="0" w:type="auto"/>
        <w:tblLayout w:type="fixed"/>
        <w:tblLook w:val="04A0" w:firstRow="1" w:lastRow="0" w:firstColumn="1" w:lastColumn="0" w:noHBand="0" w:noVBand="1"/>
      </w:tblPr>
      <w:tblGrid>
        <w:gridCol w:w="4361"/>
        <w:gridCol w:w="4361"/>
      </w:tblGrid>
      <w:tr w:rsidR="00515465" w:rsidRPr="00B07847" w14:paraId="256549F2" w14:textId="77777777" w:rsidTr="00185A32">
        <w:trPr>
          <w:cantSplit/>
        </w:trPr>
        <w:tc>
          <w:tcPr>
            <w:tcW w:w="4361" w:type="dxa"/>
            <w:hideMark/>
          </w:tcPr>
          <w:p w14:paraId="357EBF3E" w14:textId="77777777" w:rsidR="00515465" w:rsidRPr="00B07847" w:rsidRDefault="00515465" w:rsidP="00185A32">
            <w:pPr>
              <w:spacing w:line="276" w:lineRule="auto"/>
              <w:jc w:val="both"/>
            </w:pPr>
            <w:r w:rsidRPr="00B07847">
              <w:t>Datum:</w:t>
            </w:r>
          </w:p>
        </w:tc>
        <w:tc>
          <w:tcPr>
            <w:tcW w:w="4361" w:type="dxa"/>
          </w:tcPr>
          <w:p w14:paraId="5A7B8FC1" w14:textId="77777777" w:rsidR="00515465" w:rsidRPr="00B07847" w:rsidRDefault="00515465" w:rsidP="00185A32">
            <w:pPr>
              <w:spacing w:line="276" w:lineRule="auto"/>
              <w:jc w:val="both"/>
            </w:pPr>
            <w:r w:rsidRPr="00B07847">
              <w:t>Podizvajalec:</w:t>
            </w:r>
          </w:p>
          <w:p w14:paraId="5146D4FA" w14:textId="77777777" w:rsidR="00515465" w:rsidRPr="00B07847" w:rsidRDefault="00515465" w:rsidP="00185A32">
            <w:pPr>
              <w:spacing w:line="276" w:lineRule="auto"/>
              <w:jc w:val="both"/>
            </w:pPr>
          </w:p>
        </w:tc>
      </w:tr>
      <w:tr w:rsidR="00515465" w:rsidRPr="00B07847" w14:paraId="7AE61DE7" w14:textId="77777777" w:rsidTr="00185A32">
        <w:trPr>
          <w:cantSplit/>
        </w:trPr>
        <w:tc>
          <w:tcPr>
            <w:tcW w:w="4361" w:type="dxa"/>
          </w:tcPr>
          <w:p w14:paraId="39D29B90" w14:textId="77777777" w:rsidR="00515465" w:rsidRPr="00B07847" w:rsidRDefault="00515465" w:rsidP="00185A32">
            <w:pPr>
              <w:spacing w:line="276" w:lineRule="auto"/>
              <w:jc w:val="both"/>
            </w:pPr>
          </w:p>
        </w:tc>
        <w:tc>
          <w:tcPr>
            <w:tcW w:w="4361" w:type="dxa"/>
          </w:tcPr>
          <w:p w14:paraId="5FA6A433" w14:textId="77777777" w:rsidR="00515465" w:rsidRPr="00B07847" w:rsidRDefault="00515465" w:rsidP="00185A32">
            <w:pPr>
              <w:spacing w:line="276" w:lineRule="auto"/>
              <w:jc w:val="both"/>
            </w:pPr>
          </w:p>
          <w:p w14:paraId="16F61DE8" w14:textId="77777777" w:rsidR="00515465" w:rsidRPr="00B07847" w:rsidRDefault="00515465" w:rsidP="00185A32">
            <w:pPr>
              <w:spacing w:line="276" w:lineRule="auto"/>
              <w:jc w:val="both"/>
            </w:pPr>
            <w:r w:rsidRPr="00B07847">
              <w:t>Žig</w:t>
            </w:r>
            <w:r>
              <w:t xml:space="preserve"> </w:t>
            </w:r>
            <w:r w:rsidRPr="00B07847">
              <w:t>in</w:t>
            </w:r>
            <w:r>
              <w:t xml:space="preserve"> </w:t>
            </w:r>
            <w:r w:rsidRPr="00B07847">
              <w:t>podpis:</w:t>
            </w:r>
          </w:p>
        </w:tc>
      </w:tr>
    </w:tbl>
    <w:p w14:paraId="691611D7" w14:textId="77777777" w:rsidR="00515465" w:rsidRPr="00B07847" w:rsidRDefault="00515465" w:rsidP="00515465">
      <w:pPr>
        <w:spacing w:line="276" w:lineRule="auto"/>
        <w:jc w:val="both"/>
      </w:pPr>
    </w:p>
    <w:p w14:paraId="0EB746BE" w14:textId="77777777" w:rsidR="00515465" w:rsidRPr="00B07847" w:rsidRDefault="00515465" w:rsidP="00515465">
      <w:pPr>
        <w:spacing w:line="276" w:lineRule="auto"/>
        <w:jc w:val="both"/>
      </w:pPr>
    </w:p>
    <w:p w14:paraId="28218E23" w14:textId="77777777" w:rsidR="00515465" w:rsidRPr="00B07847" w:rsidRDefault="00515465" w:rsidP="00515465">
      <w:pPr>
        <w:spacing w:line="276" w:lineRule="auto"/>
        <w:jc w:val="both"/>
      </w:pPr>
    </w:p>
    <w:p w14:paraId="2A56A783" w14:textId="77777777" w:rsidR="00515465" w:rsidRPr="00B07847" w:rsidRDefault="00515465" w:rsidP="00515465">
      <w:pPr>
        <w:spacing w:line="276" w:lineRule="auto"/>
        <w:jc w:val="both"/>
      </w:pPr>
    </w:p>
    <w:p w14:paraId="59651B6A" w14:textId="77777777" w:rsidR="00515465" w:rsidRPr="00B07847" w:rsidRDefault="00515465" w:rsidP="00515465">
      <w:pPr>
        <w:spacing w:line="276" w:lineRule="auto"/>
        <w:jc w:val="both"/>
      </w:pPr>
    </w:p>
    <w:p w14:paraId="16D98EA6" w14:textId="77777777" w:rsidR="00515465" w:rsidRPr="00B07847" w:rsidRDefault="00515465" w:rsidP="00515465">
      <w:pPr>
        <w:spacing w:line="276" w:lineRule="auto"/>
        <w:jc w:val="both"/>
      </w:pPr>
    </w:p>
    <w:p w14:paraId="33422151" w14:textId="77777777" w:rsidR="00515465" w:rsidRPr="00B07847" w:rsidRDefault="00515465" w:rsidP="00515465">
      <w:pPr>
        <w:spacing w:line="276" w:lineRule="auto"/>
        <w:jc w:val="both"/>
      </w:pPr>
    </w:p>
    <w:p w14:paraId="0B04DDF2" w14:textId="77777777" w:rsidR="00515465" w:rsidRPr="00B07847" w:rsidRDefault="00515465" w:rsidP="00515465">
      <w:pPr>
        <w:spacing w:line="276" w:lineRule="auto"/>
        <w:jc w:val="both"/>
      </w:pPr>
    </w:p>
    <w:p w14:paraId="54C34542" w14:textId="77777777" w:rsidR="00515465" w:rsidRPr="00B07847" w:rsidRDefault="00515465" w:rsidP="00515465">
      <w:pPr>
        <w:spacing w:line="276" w:lineRule="auto"/>
        <w:jc w:val="both"/>
      </w:pPr>
    </w:p>
    <w:bookmarkEnd w:id="131"/>
    <w:bookmarkEnd w:id="132"/>
    <w:bookmarkEnd w:id="133"/>
    <w:bookmarkEnd w:id="134"/>
    <w:bookmarkEnd w:id="135"/>
    <w:p w14:paraId="0B031F6F" w14:textId="7B6E5C0C" w:rsidR="00515465" w:rsidRPr="00515465" w:rsidRDefault="00515465" w:rsidP="00515465"/>
    <w:sectPr w:rsidR="00515465" w:rsidRPr="00515465" w:rsidSect="00F50734">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EE98" w14:textId="77777777" w:rsidR="00F9522A" w:rsidRDefault="00F9522A" w:rsidP="00544654">
      <w:r>
        <w:separator/>
      </w:r>
    </w:p>
  </w:endnote>
  <w:endnote w:type="continuationSeparator" w:id="0">
    <w:p w14:paraId="67D344A3" w14:textId="77777777" w:rsidR="00F9522A" w:rsidRDefault="00F9522A" w:rsidP="0054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SF UI Text">
    <w:altName w:val="Times New Roman"/>
    <w:charset w:val="00"/>
    <w:family w:val="auto"/>
    <w:pitch w:val="default"/>
  </w:font>
  <w:font w:name=".SFUIText-Regular">
    <w:charset w:val="00"/>
    <w:family w:val="auto"/>
    <w:pitch w:val="default"/>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FF430" w14:textId="77777777" w:rsidR="00F9522A" w:rsidRDefault="00F9522A" w:rsidP="00544654">
    <w:pPr>
      <w:pStyle w:val="Noga"/>
      <w:jc w:val="center"/>
      <w:rPr>
        <w:sz w:val="16"/>
        <w:szCs w:val="16"/>
      </w:rPr>
    </w:pPr>
  </w:p>
  <w:p w14:paraId="5B979C05" w14:textId="4BB5D903" w:rsidR="00F9522A" w:rsidRPr="007447D6" w:rsidRDefault="00F9522A" w:rsidP="00544654">
    <w:pPr>
      <w:pStyle w:val="Noga"/>
      <w:jc w:val="center"/>
      <w:rPr>
        <w:sz w:val="20"/>
        <w:szCs w:val="20"/>
      </w:rPr>
    </w:pPr>
    <w:r w:rsidRPr="007447D6">
      <w:rPr>
        <w:sz w:val="20"/>
        <w:szCs w:val="20"/>
      </w:rPr>
      <w:fldChar w:fldCharType="begin"/>
    </w:r>
    <w:r w:rsidRPr="007447D6">
      <w:rPr>
        <w:sz w:val="20"/>
        <w:szCs w:val="20"/>
      </w:rPr>
      <w:instrText xml:space="preserve"> PAGE   \* MERGEFORMAT </w:instrText>
    </w:r>
    <w:r w:rsidRPr="007447D6">
      <w:rPr>
        <w:sz w:val="20"/>
        <w:szCs w:val="20"/>
      </w:rPr>
      <w:fldChar w:fldCharType="separate"/>
    </w:r>
    <w:r>
      <w:rPr>
        <w:noProof/>
        <w:sz w:val="20"/>
        <w:szCs w:val="20"/>
      </w:rPr>
      <w:t>21</w:t>
    </w:r>
    <w:r w:rsidRPr="007447D6">
      <w:rPr>
        <w:sz w:val="20"/>
        <w:szCs w:val="20"/>
      </w:rPr>
      <w:fldChar w:fldCharType="end"/>
    </w:r>
  </w:p>
  <w:p w14:paraId="624949B3" w14:textId="77777777" w:rsidR="00F9522A" w:rsidRDefault="00F95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31476" w14:textId="77777777" w:rsidR="00F9522A" w:rsidRDefault="00F9522A" w:rsidP="00544654">
      <w:r>
        <w:separator/>
      </w:r>
    </w:p>
  </w:footnote>
  <w:footnote w:type="continuationSeparator" w:id="0">
    <w:p w14:paraId="4039FBB9" w14:textId="77777777" w:rsidR="00F9522A" w:rsidRDefault="00F9522A" w:rsidP="00544654">
      <w:r>
        <w:continuationSeparator/>
      </w:r>
    </w:p>
  </w:footnote>
  <w:footnote w:id="1">
    <w:p w14:paraId="7B97C2D4" w14:textId="77777777" w:rsidR="00F9522A" w:rsidRPr="00AD0CFC" w:rsidRDefault="00F9522A" w:rsidP="00C354FD">
      <w:pPr>
        <w:pStyle w:val="Sprotnaopomba-besedilo"/>
        <w:rPr>
          <w:rFonts w:ascii="Garamond" w:hAnsi="Garamond"/>
          <w:sz w:val="18"/>
          <w:szCs w:val="18"/>
          <w:lang w:val="sl-SI"/>
        </w:rPr>
      </w:pPr>
      <w:r w:rsidRPr="00AD0CFC">
        <w:rPr>
          <w:rStyle w:val="Sprotnaopomba-sklic"/>
          <w:rFonts w:ascii="Garamond" w:hAnsi="Garamond"/>
          <w:sz w:val="18"/>
          <w:szCs w:val="18"/>
        </w:rPr>
        <w:footnoteRef/>
      </w:r>
      <w:r w:rsidRPr="00AD0CFC">
        <w:rPr>
          <w:rFonts w:ascii="Garamond" w:hAnsi="Garamond"/>
          <w:sz w:val="18"/>
          <w:szCs w:val="18"/>
        </w:rPr>
        <w:t xml:space="preserve"> </w:t>
      </w:r>
      <w:r w:rsidRPr="00AD0CFC">
        <w:rPr>
          <w:rFonts w:ascii="Garamond" w:hAnsi="Garamond"/>
          <w:sz w:val="18"/>
          <w:szCs w:val="18"/>
          <w:lang w:val="sl-SI"/>
        </w:rPr>
        <w:t>http://www.enarocanje.si</w:t>
      </w:r>
    </w:p>
  </w:footnote>
  <w:footnote w:id="2">
    <w:p w14:paraId="701AEE8E" w14:textId="77777777" w:rsidR="00F9522A" w:rsidRPr="00AD0CFC" w:rsidRDefault="00F9522A" w:rsidP="00842AEC">
      <w:pPr>
        <w:pStyle w:val="Sprotnaopomba-besedilo"/>
        <w:rPr>
          <w:rFonts w:ascii="Garamond" w:hAnsi="Garamond"/>
          <w:sz w:val="18"/>
          <w:szCs w:val="18"/>
          <w:lang w:val="es-ES"/>
        </w:rPr>
      </w:pPr>
      <w:r w:rsidRPr="00AD0CFC">
        <w:rPr>
          <w:rStyle w:val="Sprotnaopomba-sklic"/>
          <w:rFonts w:ascii="Garamond" w:hAnsi="Garamond"/>
          <w:sz w:val="18"/>
          <w:szCs w:val="18"/>
        </w:rPr>
        <w:footnoteRef/>
      </w:r>
      <w:r w:rsidRPr="00AD0CFC">
        <w:rPr>
          <w:rFonts w:ascii="Garamond" w:hAnsi="Garamond"/>
          <w:sz w:val="18"/>
          <w:szCs w:val="18"/>
          <w:lang w:val="es-ES"/>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543EBDDD" w14:textId="77777777" w:rsidR="00F9522A" w:rsidRPr="002600B5" w:rsidRDefault="00F9522A" w:rsidP="006F6F2A">
      <w:pPr>
        <w:pStyle w:val="Sprotnaopomba-besedilo"/>
        <w:rPr>
          <w:rFonts w:ascii="Calibri" w:hAnsi="Calibri"/>
          <w:sz w:val="18"/>
          <w:szCs w:val="18"/>
          <w:lang w:val="es-ES"/>
        </w:rPr>
      </w:pPr>
      <w:r w:rsidRPr="00AD0CFC">
        <w:rPr>
          <w:rFonts w:ascii="Garamond" w:hAnsi="Garamond"/>
          <w:sz w:val="18"/>
          <w:szCs w:val="18"/>
          <w:lang w:val="es-ES"/>
        </w:rPr>
        <w:t>Če ima ponudnik več podizvajalcev, naj obrazec ustrezno kopira.</w:t>
      </w:r>
    </w:p>
  </w:footnote>
  <w:footnote w:id="3">
    <w:p w14:paraId="06069FEE" w14:textId="77777777" w:rsidR="00F9522A" w:rsidRPr="002600B5" w:rsidRDefault="00F9522A" w:rsidP="006F6F2A">
      <w:pPr>
        <w:rPr>
          <w:rFonts w:ascii="Calibri" w:hAnsi="Calibri"/>
          <w:sz w:val="18"/>
          <w:szCs w:val="18"/>
        </w:rPr>
      </w:pPr>
    </w:p>
    <w:p w14:paraId="47321C5E" w14:textId="77777777" w:rsidR="00F9522A" w:rsidRPr="002600B5" w:rsidRDefault="00F9522A" w:rsidP="006F6F2A">
      <w:pPr>
        <w:pStyle w:val="Sprotnaopomba-besedilo"/>
        <w:rPr>
          <w:rFonts w:ascii="Calibri" w:hAnsi="Calibri"/>
          <w:sz w:val="18"/>
          <w:szCs w:val="18"/>
          <w:lang w:val="es-ES"/>
        </w:rPr>
      </w:pPr>
    </w:p>
  </w:footnote>
  <w:footnote w:id="4">
    <w:p w14:paraId="687710BF" w14:textId="77777777" w:rsidR="00F9522A" w:rsidRPr="00A6260D" w:rsidRDefault="00F9522A" w:rsidP="009C5A91">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 w:id="5">
    <w:p w14:paraId="3D49D7CA" w14:textId="77777777" w:rsidR="00F9522A" w:rsidRPr="00AD0CFC" w:rsidRDefault="00F9522A" w:rsidP="00515465">
      <w:pPr>
        <w:pStyle w:val="Sprotnaopomba-besedilo"/>
        <w:rPr>
          <w:rFonts w:ascii="Garamond" w:hAnsi="Garamond"/>
          <w:sz w:val="18"/>
          <w:szCs w:val="18"/>
          <w:lang w:val="sl-SI"/>
        </w:rPr>
      </w:pPr>
      <w:r w:rsidRPr="00AD0CFC">
        <w:rPr>
          <w:rStyle w:val="Sprotnaopomba-sklic"/>
          <w:rFonts w:ascii="Garamond" w:hAnsi="Garamond"/>
          <w:sz w:val="18"/>
          <w:szCs w:val="18"/>
          <w:lang w:val="sl-SI"/>
        </w:rPr>
        <w:footnoteRef/>
      </w:r>
      <w:r w:rsidRPr="00AD0CFC">
        <w:rPr>
          <w:rFonts w:ascii="Garamond" w:hAnsi="Garamond"/>
          <w:sz w:val="18"/>
          <w:szCs w:val="18"/>
          <w:lang w:val="sl-SI"/>
        </w:rPr>
        <w:t xml:space="preserve"> Obrazec se izpolni le v primeru, da ponudnik nastopa s partnerji v skupni ponudbi. Obrazec je potrebno fotokopirati za potrebno število partnerjev v skupnem nastopu.</w:t>
      </w:r>
    </w:p>
  </w:footnote>
  <w:footnote w:id="6">
    <w:p w14:paraId="70937C27" w14:textId="77EC03BA" w:rsidR="00F9522A" w:rsidRPr="001856ED" w:rsidRDefault="00F9522A">
      <w:pPr>
        <w:pStyle w:val="Sprotnaopomba-besedilo"/>
        <w:rPr>
          <w:lang w:val="sl-SI"/>
        </w:rPr>
      </w:pPr>
      <w:r w:rsidRPr="001856ED">
        <w:rPr>
          <w:rFonts w:ascii="Garamond" w:hAnsi="Garamond"/>
          <w:sz w:val="18"/>
          <w:szCs w:val="18"/>
          <w:lang w:val="sl-SI"/>
        </w:rPr>
        <w:footnoteRef/>
      </w:r>
      <w:r w:rsidRPr="001856ED">
        <w:rPr>
          <w:rFonts w:ascii="Garamond" w:hAnsi="Garamond"/>
          <w:sz w:val="18"/>
          <w:szCs w:val="18"/>
          <w:lang w:val="sl-SI"/>
        </w:rPr>
        <w:t xml:space="preserve"> Obrazec je potrebno fotokopirati za potrebno število podizvajalcev.</w:t>
      </w:r>
    </w:p>
  </w:footnote>
  <w:footnote w:id="7">
    <w:p w14:paraId="25A21AFD" w14:textId="240DA38C" w:rsidR="00F9522A" w:rsidRPr="001856ED" w:rsidRDefault="00F9522A" w:rsidP="001856ED">
      <w:pPr>
        <w:pStyle w:val="Sprotnaopomba-besedilo"/>
        <w:rPr>
          <w:lang w:val="sl-SI"/>
        </w:rPr>
      </w:pPr>
      <w:r>
        <w:rPr>
          <w:rStyle w:val="Sprotnaopomba-sklic"/>
        </w:rPr>
        <w:footnoteRef/>
      </w:r>
      <w:r>
        <w:t xml:space="preserve"> </w:t>
      </w:r>
      <w:r w:rsidRPr="001856ED">
        <w:rPr>
          <w:rFonts w:ascii="Garamond" w:hAnsi="Garamond"/>
          <w:sz w:val="18"/>
          <w:szCs w:val="18"/>
          <w:lang w:val="sl-SI"/>
        </w:rPr>
        <w:t>Obrazec je potrebno fotokopirati za potrebno število podizvajalcev.</w:t>
      </w:r>
    </w:p>
    <w:p w14:paraId="2DB41AE7" w14:textId="43F20893" w:rsidR="00F9522A" w:rsidRPr="001856ED" w:rsidRDefault="00F9522A">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4553" w14:textId="6DC3B270" w:rsidR="00F9522A" w:rsidRPr="00FD521C" w:rsidRDefault="00F9522A" w:rsidP="00FD521C">
    <w:pPr>
      <w:pStyle w:val="Glava"/>
      <w:jc w:val="center"/>
      <w:rPr>
        <w:sz w:val="20"/>
        <w:szCs w:val="20"/>
      </w:rPr>
    </w:pPr>
    <w:r w:rsidRPr="00FD521C">
      <w:rPr>
        <w:sz w:val="20"/>
        <w:szCs w:val="20"/>
      </w:rPr>
      <w:t>JN 091-</w:t>
    </w:r>
    <w:r>
      <w:rPr>
        <w:sz w:val="20"/>
        <w:szCs w:val="20"/>
      </w:rPr>
      <w:t>17</w:t>
    </w:r>
    <w:r w:rsidRPr="00FD521C">
      <w:rPr>
        <w:sz w:val="20"/>
        <w:szCs w:val="20"/>
      </w:rPr>
      <w:t>-1/2</w:t>
    </w:r>
    <w:r>
      <w:rPr>
        <w:sz w:val="20"/>
        <w:szCs w:val="20"/>
      </w:rPr>
      <w:t>2</w:t>
    </w:r>
  </w:p>
  <w:p w14:paraId="24B65B98" w14:textId="77777777" w:rsidR="00F9522A" w:rsidRPr="00457EE6" w:rsidRDefault="00F9522A" w:rsidP="00544654">
    <w:pPr>
      <w:pStyle w:val="Glava"/>
      <w:jc w:val="center"/>
      <w:rPr>
        <w:rFonts w:ascii="Calibri" w:hAnsi="Calibri"/>
        <w:sz w:val="20"/>
        <w:szCs w:val="20"/>
      </w:rPr>
    </w:pPr>
  </w:p>
  <w:p w14:paraId="02E492EA" w14:textId="77777777" w:rsidR="00F9522A" w:rsidRDefault="00F9522A">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1" w15:restartNumberingAfterBreak="0">
    <w:nsid w:val="00000008"/>
    <w:multiLevelType w:val="multilevel"/>
    <w:tmpl w:val="00000008"/>
    <w:name w:val="WW8Num8"/>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2" w15:restartNumberingAfterBreak="0">
    <w:nsid w:val="0000000D"/>
    <w:multiLevelType w:val="multilevel"/>
    <w:tmpl w:val="0000000D"/>
    <w:name w:val="WW8Num13"/>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3" w15:restartNumberingAfterBreak="0">
    <w:nsid w:val="00000010"/>
    <w:multiLevelType w:val="multilevel"/>
    <w:tmpl w:val="00000010"/>
    <w:name w:val="WW8Num16"/>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4" w15:restartNumberingAfterBreak="0">
    <w:nsid w:val="00000017"/>
    <w:multiLevelType w:val="multilevel"/>
    <w:tmpl w:val="00000017"/>
    <w:name w:val="WW8Num23"/>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5" w15:restartNumberingAfterBreak="0">
    <w:nsid w:val="00000018"/>
    <w:multiLevelType w:val="multilevel"/>
    <w:tmpl w:val="00000018"/>
    <w:name w:val="WW8Num24"/>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6"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E2F51"/>
    <w:multiLevelType w:val="hybridMultilevel"/>
    <w:tmpl w:val="482AF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FE3F85"/>
    <w:multiLevelType w:val="hybridMultilevel"/>
    <w:tmpl w:val="421C89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AC4654"/>
    <w:multiLevelType w:val="hybridMultilevel"/>
    <w:tmpl w:val="AB5C942C"/>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3D203C"/>
    <w:multiLevelType w:val="hybridMultilevel"/>
    <w:tmpl w:val="CC825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D730DD"/>
    <w:multiLevelType w:val="hybridMultilevel"/>
    <w:tmpl w:val="B8F4EF1E"/>
    <w:lvl w:ilvl="0" w:tplc="BE542E40">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1" w15:restartNumberingAfterBreak="0">
    <w:nsid w:val="38857778"/>
    <w:multiLevelType w:val="hybridMultilevel"/>
    <w:tmpl w:val="4CEA370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71A80"/>
    <w:multiLevelType w:val="hybridMultilevel"/>
    <w:tmpl w:val="54107904"/>
    <w:lvl w:ilvl="0" w:tplc="2F6816FE">
      <w:start w:val="10"/>
      <w:numFmt w:val="decimal"/>
      <w:lvlText w:val="%1"/>
      <w:lvlJc w:val="left"/>
      <w:pPr>
        <w:ind w:left="393" w:hanging="360"/>
      </w:pPr>
      <w:rPr>
        <w:rFonts w:eastAsia="Calibr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4" w15:restartNumberingAfterBreak="0">
    <w:nsid w:val="3FC23A9E"/>
    <w:multiLevelType w:val="hybridMultilevel"/>
    <w:tmpl w:val="1580460E"/>
    <w:lvl w:ilvl="0" w:tplc="04240001">
      <w:start w:val="1"/>
      <w:numFmt w:val="bullet"/>
      <w:lvlText w:val=""/>
      <w:lvlJc w:val="left"/>
      <w:pPr>
        <w:tabs>
          <w:tab w:val="num" w:pos="720"/>
        </w:tabs>
        <w:ind w:left="720" w:hanging="360"/>
      </w:pPr>
      <w:rPr>
        <w:rFonts w:ascii="Symbol" w:hAnsi="Symbol" w:hint="default"/>
      </w:rPr>
    </w:lvl>
    <w:lvl w:ilvl="1" w:tplc="2CAAFD18">
      <w:start w:val="5280"/>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6" w15:restartNumberingAfterBreak="0">
    <w:nsid w:val="50700D62"/>
    <w:multiLevelType w:val="hybridMultilevel"/>
    <w:tmpl w:val="068EB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9" w15:restartNumberingAfterBreak="0">
    <w:nsid w:val="510F7560"/>
    <w:multiLevelType w:val="hybridMultilevel"/>
    <w:tmpl w:val="5B2E70B8"/>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0"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6B1742"/>
    <w:multiLevelType w:val="hybridMultilevel"/>
    <w:tmpl w:val="9F18C45A"/>
    <w:lvl w:ilvl="0" w:tplc="04240001">
      <w:start w:val="1"/>
      <w:numFmt w:val="bullet"/>
      <w:lvlText w:val=""/>
      <w:lvlJc w:val="left"/>
      <w:pPr>
        <w:ind w:left="643"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83CAB"/>
    <w:multiLevelType w:val="hybridMultilevel"/>
    <w:tmpl w:val="C6A2EAE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F82EFB"/>
    <w:multiLevelType w:val="hybridMultilevel"/>
    <w:tmpl w:val="1750B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697AF4"/>
    <w:multiLevelType w:val="hybridMultilevel"/>
    <w:tmpl w:val="DDDAAFB6"/>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9"/>
  </w:num>
  <w:num w:numId="4">
    <w:abstractNumId w:val="34"/>
  </w:num>
  <w:num w:numId="5">
    <w:abstractNumId w:val="17"/>
  </w:num>
  <w:num w:numId="6">
    <w:abstractNumId w:val="31"/>
  </w:num>
  <w:num w:numId="7">
    <w:abstractNumId w:val="36"/>
  </w:num>
  <w:num w:numId="8">
    <w:abstractNumId w:val="18"/>
  </w:num>
  <w:num w:numId="9">
    <w:abstractNumId w:val="16"/>
  </w:num>
  <w:num w:numId="10">
    <w:abstractNumId w:val="8"/>
  </w:num>
  <w:num w:numId="11">
    <w:abstractNumId w:val="14"/>
  </w:num>
  <w:num w:numId="12">
    <w:abstractNumId w:val="23"/>
  </w:num>
  <w:num w:numId="13">
    <w:abstractNumId w:val="7"/>
  </w:num>
  <w:num w:numId="14">
    <w:abstractNumId w:val="27"/>
  </w:num>
  <w:num w:numId="15">
    <w:abstractNumId w:val="25"/>
  </w:num>
  <w:num w:numId="16">
    <w:abstractNumId w:val="24"/>
  </w:num>
  <w:num w:numId="17">
    <w:abstractNumId w:val="35"/>
  </w:num>
  <w:num w:numId="18">
    <w:abstractNumId w:val="30"/>
  </w:num>
  <w:num w:numId="19">
    <w:abstractNumId w:val="32"/>
  </w:num>
  <w:num w:numId="20">
    <w:abstractNumId w:val="22"/>
  </w:num>
  <w:num w:numId="21">
    <w:abstractNumId w:val="37"/>
  </w:num>
  <w:num w:numId="22">
    <w:abstractNumId w:val="11"/>
  </w:num>
  <w:num w:numId="23">
    <w:abstractNumId w:val="40"/>
  </w:num>
  <w:num w:numId="24">
    <w:abstractNumId w:val="29"/>
  </w:num>
  <w:num w:numId="25">
    <w:abstractNumId w:val="28"/>
  </w:num>
  <w:num w:numId="26">
    <w:abstractNumId w:val="26"/>
  </w:num>
  <w:num w:numId="27">
    <w:abstractNumId w:val="21"/>
  </w:num>
  <w:num w:numId="28">
    <w:abstractNumId w:val="38"/>
  </w:num>
  <w:num w:numId="29">
    <w:abstractNumId w:val="33"/>
  </w:num>
  <w:num w:numId="30">
    <w:abstractNumId w:val="13"/>
  </w:num>
  <w:num w:numId="31">
    <w:abstractNumId w:val="19"/>
  </w:num>
  <w:num w:numId="32">
    <w:abstractNumId w:val="20"/>
  </w:num>
  <w:num w:numId="33">
    <w:abstractNumId w:val="10"/>
  </w:num>
  <w:num w:numId="34">
    <w:abstractNumId w:val="15"/>
  </w:num>
  <w:num w:numId="35">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0A0"/>
    <w:rsid w:val="00000E36"/>
    <w:rsid w:val="000017EC"/>
    <w:rsid w:val="000038A9"/>
    <w:rsid w:val="00003A8A"/>
    <w:rsid w:val="00003BC5"/>
    <w:rsid w:val="000042E6"/>
    <w:rsid w:val="00004867"/>
    <w:rsid w:val="00006BFA"/>
    <w:rsid w:val="00007003"/>
    <w:rsid w:val="00007A44"/>
    <w:rsid w:val="00007B7C"/>
    <w:rsid w:val="000107A8"/>
    <w:rsid w:val="00011073"/>
    <w:rsid w:val="00011232"/>
    <w:rsid w:val="000117F0"/>
    <w:rsid w:val="0001191B"/>
    <w:rsid w:val="000137EB"/>
    <w:rsid w:val="00013AB7"/>
    <w:rsid w:val="000145B8"/>
    <w:rsid w:val="00014718"/>
    <w:rsid w:val="00015AF1"/>
    <w:rsid w:val="00016B73"/>
    <w:rsid w:val="0001735C"/>
    <w:rsid w:val="00017675"/>
    <w:rsid w:val="00017847"/>
    <w:rsid w:val="0001789C"/>
    <w:rsid w:val="00017949"/>
    <w:rsid w:val="0002055D"/>
    <w:rsid w:val="000212EE"/>
    <w:rsid w:val="000216C0"/>
    <w:rsid w:val="00021AE9"/>
    <w:rsid w:val="00021B36"/>
    <w:rsid w:val="00021E26"/>
    <w:rsid w:val="00024CB5"/>
    <w:rsid w:val="00025B59"/>
    <w:rsid w:val="00025B73"/>
    <w:rsid w:val="00026C49"/>
    <w:rsid w:val="00026DD6"/>
    <w:rsid w:val="000271C0"/>
    <w:rsid w:val="00027CF9"/>
    <w:rsid w:val="000302F0"/>
    <w:rsid w:val="00031CAF"/>
    <w:rsid w:val="00032681"/>
    <w:rsid w:val="00032E46"/>
    <w:rsid w:val="00033519"/>
    <w:rsid w:val="00033AD4"/>
    <w:rsid w:val="00034826"/>
    <w:rsid w:val="0003662F"/>
    <w:rsid w:val="000369B5"/>
    <w:rsid w:val="00040691"/>
    <w:rsid w:val="00040DE6"/>
    <w:rsid w:val="00041224"/>
    <w:rsid w:val="00042C37"/>
    <w:rsid w:val="00042CF2"/>
    <w:rsid w:val="000430FA"/>
    <w:rsid w:val="000449E7"/>
    <w:rsid w:val="000467EE"/>
    <w:rsid w:val="000472FF"/>
    <w:rsid w:val="00047515"/>
    <w:rsid w:val="000475D6"/>
    <w:rsid w:val="0004790E"/>
    <w:rsid w:val="000502D8"/>
    <w:rsid w:val="00050586"/>
    <w:rsid w:val="000527F0"/>
    <w:rsid w:val="00053099"/>
    <w:rsid w:val="00053BDA"/>
    <w:rsid w:val="00056C62"/>
    <w:rsid w:val="00057897"/>
    <w:rsid w:val="00060B07"/>
    <w:rsid w:val="000611E0"/>
    <w:rsid w:val="00061EB4"/>
    <w:rsid w:val="000620BB"/>
    <w:rsid w:val="0006220A"/>
    <w:rsid w:val="00062395"/>
    <w:rsid w:val="00063BDB"/>
    <w:rsid w:val="00064186"/>
    <w:rsid w:val="00064C81"/>
    <w:rsid w:val="0006646C"/>
    <w:rsid w:val="00066B7B"/>
    <w:rsid w:val="000676F3"/>
    <w:rsid w:val="0007102F"/>
    <w:rsid w:val="00071066"/>
    <w:rsid w:val="00071F39"/>
    <w:rsid w:val="00072B71"/>
    <w:rsid w:val="0007312A"/>
    <w:rsid w:val="000748A0"/>
    <w:rsid w:val="000749AC"/>
    <w:rsid w:val="00074D56"/>
    <w:rsid w:val="00074F1E"/>
    <w:rsid w:val="00075EE8"/>
    <w:rsid w:val="00076A6E"/>
    <w:rsid w:val="000776FA"/>
    <w:rsid w:val="00077DF5"/>
    <w:rsid w:val="000800C9"/>
    <w:rsid w:val="00080410"/>
    <w:rsid w:val="00081A32"/>
    <w:rsid w:val="00082B8A"/>
    <w:rsid w:val="00082DB1"/>
    <w:rsid w:val="00083D6C"/>
    <w:rsid w:val="00083E8C"/>
    <w:rsid w:val="0008623D"/>
    <w:rsid w:val="00090829"/>
    <w:rsid w:val="00090B53"/>
    <w:rsid w:val="00091E9A"/>
    <w:rsid w:val="00094368"/>
    <w:rsid w:val="000943B3"/>
    <w:rsid w:val="0009559F"/>
    <w:rsid w:val="000A06B8"/>
    <w:rsid w:val="000A0FFC"/>
    <w:rsid w:val="000A279E"/>
    <w:rsid w:val="000A2B3F"/>
    <w:rsid w:val="000A2C1B"/>
    <w:rsid w:val="000A3413"/>
    <w:rsid w:val="000A48F9"/>
    <w:rsid w:val="000A53EB"/>
    <w:rsid w:val="000A54A0"/>
    <w:rsid w:val="000B128E"/>
    <w:rsid w:val="000B17ED"/>
    <w:rsid w:val="000B2B7B"/>
    <w:rsid w:val="000B2D8D"/>
    <w:rsid w:val="000B2F6F"/>
    <w:rsid w:val="000B5260"/>
    <w:rsid w:val="000B6A40"/>
    <w:rsid w:val="000B6DCE"/>
    <w:rsid w:val="000B770D"/>
    <w:rsid w:val="000B7827"/>
    <w:rsid w:val="000C18D6"/>
    <w:rsid w:val="000C1983"/>
    <w:rsid w:val="000C19E2"/>
    <w:rsid w:val="000C26C7"/>
    <w:rsid w:val="000C2E57"/>
    <w:rsid w:val="000C301F"/>
    <w:rsid w:val="000C3532"/>
    <w:rsid w:val="000C3A97"/>
    <w:rsid w:val="000C52D0"/>
    <w:rsid w:val="000C59AF"/>
    <w:rsid w:val="000C7EE2"/>
    <w:rsid w:val="000D0A11"/>
    <w:rsid w:val="000D1020"/>
    <w:rsid w:val="000D3C7C"/>
    <w:rsid w:val="000D3D5E"/>
    <w:rsid w:val="000D3DA6"/>
    <w:rsid w:val="000D4ED5"/>
    <w:rsid w:val="000D54D7"/>
    <w:rsid w:val="000D5682"/>
    <w:rsid w:val="000D5EEF"/>
    <w:rsid w:val="000D644C"/>
    <w:rsid w:val="000D6C96"/>
    <w:rsid w:val="000E091D"/>
    <w:rsid w:val="000E0E1E"/>
    <w:rsid w:val="000E2127"/>
    <w:rsid w:val="000E2C01"/>
    <w:rsid w:val="000E3593"/>
    <w:rsid w:val="000E5F7F"/>
    <w:rsid w:val="000E6D62"/>
    <w:rsid w:val="000E789B"/>
    <w:rsid w:val="000F06A7"/>
    <w:rsid w:val="000F139A"/>
    <w:rsid w:val="000F1876"/>
    <w:rsid w:val="000F21AC"/>
    <w:rsid w:val="000F25CA"/>
    <w:rsid w:val="000F35AD"/>
    <w:rsid w:val="000F3908"/>
    <w:rsid w:val="000F3A82"/>
    <w:rsid w:val="000F459E"/>
    <w:rsid w:val="000F4B55"/>
    <w:rsid w:val="000F615D"/>
    <w:rsid w:val="000F6D41"/>
    <w:rsid w:val="00100030"/>
    <w:rsid w:val="00100773"/>
    <w:rsid w:val="00101A88"/>
    <w:rsid w:val="0010260D"/>
    <w:rsid w:val="00102F2A"/>
    <w:rsid w:val="00103C3F"/>
    <w:rsid w:val="00104B49"/>
    <w:rsid w:val="00104EDF"/>
    <w:rsid w:val="00105866"/>
    <w:rsid w:val="00105F23"/>
    <w:rsid w:val="00106526"/>
    <w:rsid w:val="00106C29"/>
    <w:rsid w:val="00107352"/>
    <w:rsid w:val="00107891"/>
    <w:rsid w:val="00107ECA"/>
    <w:rsid w:val="0011014C"/>
    <w:rsid w:val="001106E8"/>
    <w:rsid w:val="00110CB3"/>
    <w:rsid w:val="00110D45"/>
    <w:rsid w:val="0011114D"/>
    <w:rsid w:val="0011206B"/>
    <w:rsid w:val="00112295"/>
    <w:rsid w:val="001136CF"/>
    <w:rsid w:val="001200E7"/>
    <w:rsid w:val="001206EB"/>
    <w:rsid w:val="00120B5D"/>
    <w:rsid w:val="00120D9B"/>
    <w:rsid w:val="0012156B"/>
    <w:rsid w:val="00121992"/>
    <w:rsid w:val="00121E8D"/>
    <w:rsid w:val="0012253B"/>
    <w:rsid w:val="00124101"/>
    <w:rsid w:val="00124930"/>
    <w:rsid w:val="001261A8"/>
    <w:rsid w:val="001262EA"/>
    <w:rsid w:val="00126F05"/>
    <w:rsid w:val="001272A2"/>
    <w:rsid w:val="00127880"/>
    <w:rsid w:val="00127C13"/>
    <w:rsid w:val="00127E16"/>
    <w:rsid w:val="00130153"/>
    <w:rsid w:val="00130325"/>
    <w:rsid w:val="0013072C"/>
    <w:rsid w:val="00130AB3"/>
    <w:rsid w:val="00130AFE"/>
    <w:rsid w:val="00130D38"/>
    <w:rsid w:val="001312A2"/>
    <w:rsid w:val="0013331C"/>
    <w:rsid w:val="00133CF3"/>
    <w:rsid w:val="00134F90"/>
    <w:rsid w:val="00134FB0"/>
    <w:rsid w:val="00135246"/>
    <w:rsid w:val="00137D5B"/>
    <w:rsid w:val="00140627"/>
    <w:rsid w:val="00140729"/>
    <w:rsid w:val="00140F5D"/>
    <w:rsid w:val="00141814"/>
    <w:rsid w:val="0014273B"/>
    <w:rsid w:val="00142ABD"/>
    <w:rsid w:val="001431F8"/>
    <w:rsid w:val="00144937"/>
    <w:rsid w:val="00145B50"/>
    <w:rsid w:val="001468AC"/>
    <w:rsid w:val="00146F67"/>
    <w:rsid w:val="00146FE6"/>
    <w:rsid w:val="00147462"/>
    <w:rsid w:val="00147E6A"/>
    <w:rsid w:val="001511E4"/>
    <w:rsid w:val="001528AD"/>
    <w:rsid w:val="001537FD"/>
    <w:rsid w:val="00155752"/>
    <w:rsid w:val="001566D4"/>
    <w:rsid w:val="001569E8"/>
    <w:rsid w:val="00156F3D"/>
    <w:rsid w:val="00157A76"/>
    <w:rsid w:val="00160ADB"/>
    <w:rsid w:val="00160D01"/>
    <w:rsid w:val="00161553"/>
    <w:rsid w:val="0016169D"/>
    <w:rsid w:val="001626A0"/>
    <w:rsid w:val="00163E62"/>
    <w:rsid w:val="0016441E"/>
    <w:rsid w:val="00164AFE"/>
    <w:rsid w:val="001654DC"/>
    <w:rsid w:val="001665E0"/>
    <w:rsid w:val="001668C7"/>
    <w:rsid w:val="00166AAF"/>
    <w:rsid w:val="0016768F"/>
    <w:rsid w:val="00170391"/>
    <w:rsid w:val="001710A0"/>
    <w:rsid w:val="00171AEB"/>
    <w:rsid w:val="001730AA"/>
    <w:rsid w:val="001732C4"/>
    <w:rsid w:val="001735A7"/>
    <w:rsid w:val="001738DA"/>
    <w:rsid w:val="00173B06"/>
    <w:rsid w:val="00173ECD"/>
    <w:rsid w:val="00174163"/>
    <w:rsid w:val="001743D5"/>
    <w:rsid w:val="0017514C"/>
    <w:rsid w:val="0017598B"/>
    <w:rsid w:val="00176206"/>
    <w:rsid w:val="00180F1D"/>
    <w:rsid w:val="00183322"/>
    <w:rsid w:val="00183F40"/>
    <w:rsid w:val="0018411D"/>
    <w:rsid w:val="001842B2"/>
    <w:rsid w:val="00184D62"/>
    <w:rsid w:val="00185657"/>
    <w:rsid w:val="001856ED"/>
    <w:rsid w:val="00185A32"/>
    <w:rsid w:val="0018693A"/>
    <w:rsid w:val="00186B3D"/>
    <w:rsid w:val="001875E2"/>
    <w:rsid w:val="001877BC"/>
    <w:rsid w:val="00191D71"/>
    <w:rsid w:val="00192E0A"/>
    <w:rsid w:val="00193114"/>
    <w:rsid w:val="00193E0A"/>
    <w:rsid w:val="00194D7B"/>
    <w:rsid w:val="00195038"/>
    <w:rsid w:val="00195187"/>
    <w:rsid w:val="00195A85"/>
    <w:rsid w:val="00195B47"/>
    <w:rsid w:val="001968E6"/>
    <w:rsid w:val="00196F59"/>
    <w:rsid w:val="0019704D"/>
    <w:rsid w:val="001978C1"/>
    <w:rsid w:val="001A064C"/>
    <w:rsid w:val="001A1F7B"/>
    <w:rsid w:val="001A2F68"/>
    <w:rsid w:val="001A3269"/>
    <w:rsid w:val="001A36BB"/>
    <w:rsid w:val="001A4E01"/>
    <w:rsid w:val="001A5596"/>
    <w:rsid w:val="001A6EA7"/>
    <w:rsid w:val="001A71CF"/>
    <w:rsid w:val="001B01D6"/>
    <w:rsid w:val="001B1C18"/>
    <w:rsid w:val="001B33D1"/>
    <w:rsid w:val="001B476D"/>
    <w:rsid w:val="001B4BFD"/>
    <w:rsid w:val="001B6045"/>
    <w:rsid w:val="001B62D3"/>
    <w:rsid w:val="001B6F9C"/>
    <w:rsid w:val="001B75C5"/>
    <w:rsid w:val="001B7A59"/>
    <w:rsid w:val="001C1240"/>
    <w:rsid w:val="001C1D20"/>
    <w:rsid w:val="001C1EEA"/>
    <w:rsid w:val="001C2730"/>
    <w:rsid w:val="001C2BBA"/>
    <w:rsid w:val="001C4C90"/>
    <w:rsid w:val="001C5262"/>
    <w:rsid w:val="001C5434"/>
    <w:rsid w:val="001C5849"/>
    <w:rsid w:val="001C6C9B"/>
    <w:rsid w:val="001C7DC4"/>
    <w:rsid w:val="001D10DD"/>
    <w:rsid w:val="001D1637"/>
    <w:rsid w:val="001D27F9"/>
    <w:rsid w:val="001D454D"/>
    <w:rsid w:val="001D46D9"/>
    <w:rsid w:val="001D4ABB"/>
    <w:rsid w:val="001D4F8B"/>
    <w:rsid w:val="001D5590"/>
    <w:rsid w:val="001D5A35"/>
    <w:rsid w:val="001D5B76"/>
    <w:rsid w:val="001D67FF"/>
    <w:rsid w:val="001D79C7"/>
    <w:rsid w:val="001D7D77"/>
    <w:rsid w:val="001D7F08"/>
    <w:rsid w:val="001E0514"/>
    <w:rsid w:val="001E0C76"/>
    <w:rsid w:val="001E12B8"/>
    <w:rsid w:val="001E2644"/>
    <w:rsid w:val="001E26BF"/>
    <w:rsid w:val="001E2F8F"/>
    <w:rsid w:val="001E39B6"/>
    <w:rsid w:val="001E48D2"/>
    <w:rsid w:val="001E4D7E"/>
    <w:rsid w:val="001E4E54"/>
    <w:rsid w:val="001E5A3E"/>
    <w:rsid w:val="001E679A"/>
    <w:rsid w:val="001E70E6"/>
    <w:rsid w:val="001F0644"/>
    <w:rsid w:val="001F08EA"/>
    <w:rsid w:val="001F0A63"/>
    <w:rsid w:val="001F1995"/>
    <w:rsid w:val="001F1B64"/>
    <w:rsid w:val="001F23E8"/>
    <w:rsid w:val="001F37D7"/>
    <w:rsid w:val="001F4689"/>
    <w:rsid w:val="001F47EA"/>
    <w:rsid w:val="001F4E27"/>
    <w:rsid w:val="001F4FA3"/>
    <w:rsid w:val="001F56AE"/>
    <w:rsid w:val="001F5B47"/>
    <w:rsid w:val="001F5E5C"/>
    <w:rsid w:val="001F5F04"/>
    <w:rsid w:val="001F5FFC"/>
    <w:rsid w:val="001F6B10"/>
    <w:rsid w:val="001F78AC"/>
    <w:rsid w:val="002006D7"/>
    <w:rsid w:val="00201180"/>
    <w:rsid w:val="00202F73"/>
    <w:rsid w:val="002032B3"/>
    <w:rsid w:val="00203AC9"/>
    <w:rsid w:val="0020432C"/>
    <w:rsid w:val="002044D8"/>
    <w:rsid w:val="0020647B"/>
    <w:rsid w:val="0020684E"/>
    <w:rsid w:val="00206C8A"/>
    <w:rsid w:val="002103BD"/>
    <w:rsid w:val="00212691"/>
    <w:rsid w:val="00213639"/>
    <w:rsid w:val="00213DCE"/>
    <w:rsid w:val="00214521"/>
    <w:rsid w:val="0021596A"/>
    <w:rsid w:val="00217115"/>
    <w:rsid w:val="00217511"/>
    <w:rsid w:val="002176C3"/>
    <w:rsid w:val="00217D94"/>
    <w:rsid w:val="002201D6"/>
    <w:rsid w:val="00221854"/>
    <w:rsid w:val="0022207D"/>
    <w:rsid w:val="002239F8"/>
    <w:rsid w:val="00223CA1"/>
    <w:rsid w:val="00223E8F"/>
    <w:rsid w:val="00224077"/>
    <w:rsid w:val="00224160"/>
    <w:rsid w:val="00224306"/>
    <w:rsid w:val="0022467F"/>
    <w:rsid w:val="00224947"/>
    <w:rsid w:val="0022496F"/>
    <w:rsid w:val="00224FBA"/>
    <w:rsid w:val="002251C4"/>
    <w:rsid w:val="00225493"/>
    <w:rsid w:val="00225B7D"/>
    <w:rsid w:val="002269E3"/>
    <w:rsid w:val="00227609"/>
    <w:rsid w:val="002303A2"/>
    <w:rsid w:val="0023123A"/>
    <w:rsid w:val="002319B9"/>
    <w:rsid w:val="002323B5"/>
    <w:rsid w:val="00234CC6"/>
    <w:rsid w:val="002355CF"/>
    <w:rsid w:val="00240BEA"/>
    <w:rsid w:val="00240EEF"/>
    <w:rsid w:val="002415D9"/>
    <w:rsid w:val="002427E0"/>
    <w:rsid w:val="00243360"/>
    <w:rsid w:val="00244B4E"/>
    <w:rsid w:val="002459A3"/>
    <w:rsid w:val="00245B86"/>
    <w:rsid w:val="00245D91"/>
    <w:rsid w:val="002474AF"/>
    <w:rsid w:val="002477F8"/>
    <w:rsid w:val="002502EB"/>
    <w:rsid w:val="0025282B"/>
    <w:rsid w:val="00252948"/>
    <w:rsid w:val="00253CD8"/>
    <w:rsid w:val="00253DD8"/>
    <w:rsid w:val="002562FD"/>
    <w:rsid w:val="00256A20"/>
    <w:rsid w:val="00256D86"/>
    <w:rsid w:val="0025744E"/>
    <w:rsid w:val="00257E64"/>
    <w:rsid w:val="002600B5"/>
    <w:rsid w:val="00260709"/>
    <w:rsid w:val="00260AAA"/>
    <w:rsid w:val="00261540"/>
    <w:rsid w:val="0026165B"/>
    <w:rsid w:val="00261B15"/>
    <w:rsid w:val="00261F75"/>
    <w:rsid w:val="00263BC7"/>
    <w:rsid w:val="0026497B"/>
    <w:rsid w:val="0026507F"/>
    <w:rsid w:val="00265A50"/>
    <w:rsid w:val="00265CC9"/>
    <w:rsid w:val="00265DAC"/>
    <w:rsid w:val="00265FAC"/>
    <w:rsid w:val="00266E00"/>
    <w:rsid w:val="00266F5B"/>
    <w:rsid w:val="00267540"/>
    <w:rsid w:val="00267B73"/>
    <w:rsid w:val="00267E66"/>
    <w:rsid w:val="00270E22"/>
    <w:rsid w:val="00270F1E"/>
    <w:rsid w:val="00270F74"/>
    <w:rsid w:val="002718D9"/>
    <w:rsid w:val="00272409"/>
    <w:rsid w:val="00272E2F"/>
    <w:rsid w:val="00272EB7"/>
    <w:rsid w:val="0027349F"/>
    <w:rsid w:val="0027456C"/>
    <w:rsid w:val="00274E1F"/>
    <w:rsid w:val="002759E1"/>
    <w:rsid w:val="00276B74"/>
    <w:rsid w:val="00277C4C"/>
    <w:rsid w:val="0028011E"/>
    <w:rsid w:val="0028166C"/>
    <w:rsid w:val="00281C48"/>
    <w:rsid w:val="002822BF"/>
    <w:rsid w:val="00282D95"/>
    <w:rsid w:val="00283027"/>
    <w:rsid w:val="002831C8"/>
    <w:rsid w:val="0028488F"/>
    <w:rsid w:val="00284B4B"/>
    <w:rsid w:val="00284F5B"/>
    <w:rsid w:val="002866B6"/>
    <w:rsid w:val="00286C70"/>
    <w:rsid w:val="002878BA"/>
    <w:rsid w:val="00291693"/>
    <w:rsid w:val="0029185C"/>
    <w:rsid w:val="002929D8"/>
    <w:rsid w:val="00292D46"/>
    <w:rsid w:val="002934CF"/>
    <w:rsid w:val="00294920"/>
    <w:rsid w:val="00295F15"/>
    <w:rsid w:val="00295F74"/>
    <w:rsid w:val="002969BD"/>
    <w:rsid w:val="0029757C"/>
    <w:rsid w:val="002A02E7"/>
    <w:rsid w:val="002A0581"/>
    <w:rsid w:val="002A2340"/>
    <w:rsid w:val="002A3180"/>
    <w:rsid w:val="002A3B3B"/>
    <w:rsid w:val="002A420D"/>
    <w:rsid w:val="002A46E6"/>
    <w:rsid w:val="002A5C71"/>
    <w:rsid w:val="002A621A"/>
    <w:rsid w:val="002A6D16"/>
    <w:rsid w:val="002A6F61"/>
    <w:rsid w:val="002A6F68"/>
    <w:rsid w:val="002A77F0"/>
    <w:rsid w:val="002A7F58"/>
    <w:rsid w:val="002B03C0"/>
    <w:rsid w:val="002B2961"/>
    <w:rsid w:val="002B2E71"/>
    <w:rsid w:val="002B2EC0"/>
    <w:rsid w:val="002B566A"/>
    <w:rsid w:val="002B5685"/>
    <w:rsid w:val="002B7013"/>
    <w:rsid w:val="002C0550"/>
    <w:rsid w:val="002C3097"/>
    <w:rsid w:val="002C42F0"/>
    <w:rsid w:val="002C449E"/>
    <w:rsid w:val="002C4E4C"/>
    <w:rsid w:val="002C583C"/>
    <w:rsid w:val="002C698C"/>
    <w:rsid w:val="002C6E68"/>
    <w:rsid w:val="002C774A"/>
    <w:rsid w:val="002C7C6C"/>
    <w:rsid w:val="002D01D3"/>
    <w:rsid w:val="002D08F7"/>
    <w:rsid w:val="002D1309"/>
    <w:rsid w:val="002D3137"/>
    <w:rsid w:val="002D36A9"/>
    <w:rsid w:val="002D3A17"/>
    <w:rsid w:val="002D407B"/>
    <w:rsid w:val="002D5DA8"/>
    <w:rsid w:val="002D60D8"/>
    <w:rsid w:val="002E0282"/>
    <w:rsid w:val="002E11EA"/>
    <w:rsid w:val="002E1E16"/>
    <w:rsid w:val="002E3155"/>
    <w:rsid w:val="002E46DC"/>
    <w:rsid w:val="002E4C96"/>
    <w:rsid w:val="002E4CC4"/>
    <w:rsid w:val="002E4F31"/>
    <w:rsid w:val="002E5358"/>
    <w:rsid w:val="002E547F"/>
    <w:rsid w:val="002E6973"/>
    <w:rsid w:val="002F00DE"/>
    <w:rsid w:val="002F0330"/>
    <w:rsid w:val="002F04DA"/>
    <w:rsid w:val="002F1142"/>
    <w:rsid w:val="002F1204"/>
    <w:rsid w:val="002F124B"/>
    <w:rsid w:val="002F12E4"/>
    <w:rsid w:val="002F250A"/>
    <w:rsid w:val="002F355C"/>
    <w:rsid w:val="002F531C"/>
    <w:rsid w:val="002F572A"/>
    <w:rsid w:val="002F5B99"/>
    <w:rsid w:val="002F68F8"/>
    <w:rsid w:val="002F6E9F"/>
    <w:rsid w:val="003015D5"/>
    <w:rsid w:val="00301C6C"/>
    <w:rsid w:val="00301E2E"/>
    <w:rsid w:val="00303ABC"/>
    <w:rsid w:val="003042E7"/>
    <w:rsid w:val="00304AA0"/>
    <w:rsid w:val="00305030"/>
    <w:rsid w:val="00305FB0"/>
    <w:rsid w:val="0030646C"/>
    <w:rsid w:val="003064C8"/>
    <w:rsid w:val="003073BC"/>
    <w:rsid w:val="00307851"/>
    <w:rsid w:val="00307B83"/>
    <w:rsid w:val="00307C20"/>
    <w:rsid w:val="00310CEC"/>
    <w:rsid w:val="00311C9D"/>
    <w:rsid w:val="00312E8C"/>
    <w:rsid w:val="003150D1"/>
    <w:rsid w:val="0031517E"/>
    <w:rsid w:val="00316B58"/>
    <w:rsid w:val="0031740C"/>
    <w:rsid w:val="00317628"/>
    <w:rsid w:val="003176F0"/>
    <w:rsid w:val="00317707"/>
    <w:rsid w:val="003201C5"/>
    <w:rsid w:val="003211E4"/>
    <w:rsid w:val="00321425"/>
    <w:rsid w:val="00321738"/>
    <w:rsid w:val="003223B3"/>
    <w:rsid w:val="00322928"/>
    <w:rsid w:val="0032299A"/>
    <w:rsid w:val="00322FE3"/>
    <w:rsid w:val="0032323A"/>
    <w:rsid w:val="00323B4D"/>
    <w:rsid w:val="00324E9E"/>
    <w:rsid w:val="00326652"/>
    <w:rsid w:val="00326D5B"/>
    <w:rsid w:val="00327A9D"/>
    <w:rsid w:val="00330138"/>
    <w:rsid w:val="00330E87"/>
    <w:rsid w:val="003322C0"/>
    <w:rsid w:val="00332D1F"/>
    <w:rsid w:val="00333658"/>
    <w:rsid w:val="003338B8"/>
    <w:rsid w:val="00334077"/>
    <w:rsid w:val="00334AE7"/>
    <w:rsid w:val="00334B55"/>
    <w:rsid w:val="00335416"/>
    <w:rsid w:val="00336F28"/>
    <w:rsid w:val="00340D55"/>
    <w:rsid w:val="003419FD"/>
    <w:rsid w:val="003424B9"/>
    <w:rsid w:val="0034398E"/>
    <w:rsid w:val="00345C6B"/>
    <w:rsid w:val="00347D24"/>
    <w:rsid w:val="00350409"/>
    <w:rsid w:val="00351474"/>
    <w:rsid w:val="00353275"/>
    <w:rsid w:val="00354198"/>
    <w:rsid w:val="00355093"/>
    <w:rsid w:val="00356769"/>
    <w:rsid w:val="00357233"/>
    <w:rsid w:val="00357B46"/>
    <w:rsid w:val="00357EA1"/>
    <w:rsid w:val="003602B2"/>
    <w:rsid w:val="0036193E"/>
    <w:rsid w:val="003623F8"/>
    <w:rsid w:val="00362926"/>
    <w:rsid w:val="00362C93"/>
    <w:rsid w:val="003639B5"/>
    <w:rsid w:val="00363DCB"/>
    <w:rsid w:val="003648BD"/>
    <w:rsid w:val="00366794"/>
    <w:rsid w:val="00366CDF"/>
    <w:rsid w:val="00367727"/>
    <w:rsid w:val="00367B21"/>
    <w:rsid w:val="00370485"/>
    <w:rsid w:val="003705D9"/>
    <w:rsid w:val="003716EB"/>
    <w:rsid w:val="003744E0"/>
    <w:rsid w:val="003759F1"/>
    <w:rsid w:val="00376184"/>
    <w:rsid w:val="00381537"/>
    <w:rsid w:val="00381A2B"/>
    <w:rsid w:val="0038212F"/>
    <w:rsid w:val="00382B54"/>
    <w:rsid w:val="00382EE1"/>
    <w:rsid w:val="003832C7"/>
    <w:rsid w:val="00383545"/>
    <w:rsid w:val="00383694"/>
    <w:rsid w:val="00383827"/>
    <w:rsid w:val="00383FB8"/>
    <w:rsid w:val="0038434C"/>
    <w:rsid w:val="00384AE2"/>
    <w:rsid w:val="0038503E"/>
    <w:rsid w:val="00385ED5"/>
    <w:rsid w:val="003868BC"/>
    <w:rsid w:val="0038733F"/>
    <w:rsid w:val="00393017"/>
    <w:rsid w:val="003934BB"/>
    <w:rsid w:val="00393C4C"/>
    <w:rsid w:val="00394382"/>
    <w:rsid w:val="00394413"/>
    <w:rsid w:val="00394883"/>
    <w:rsid w:val="00395926"/>
    <w:rsid w:val="00395FE5"/>
    <w:rsid w:val="003961A5"/>
    <w:rsid w:val="00396F6F"/>
    <w:rsid w:val="00397DDC"/>
    <w:rsid w:val="003A10A3"/>
    <w:rsid w:val="003A1688"/>
    <w:rsid w:val="003A2AEE"/>
    <w:rsid w:val="003A2BA5"/>
    <w:rsid w:val="003A4783"/>
    <w:rsid w:val="003A492F"/>
    <w:rsid w:val="003A4F93"/>
    <w:rsid w:val="003A6820"/>
    <w:rsid w:val="003A6DD2"/>
    <w:rsid w:val="003A7853"/>
    <w:rsid w:val="003A7C25"/>
    <w:rsid w:val="003B1F73"/>
    <w:rsid w:val="003B2115"/>
    <w:rsid w:val="003B2377"/>
    <w:rsid w:val="003B2EBC"/>
    <w:rsid w:val="003B3F89"/>
    <w:rsid w:val="003B488F"/>
    <w:rsid w:val="003B4DDC"/>
    <w:rsid w:val="003B55C8"/>
    <w:rsid w:val="003B62BF"/>
    <w:rsid w:val="003B6BFE"/>
    <w:rsid w:val="003C01CD"/>
    <w:rsid w:val="003C0A38"/>
    <w:rsid w:val="003C0B4B"/>
    <w:rsid w:val="003C0B88"/>
    <w:rsid w:val="003C0BD3"/>
    <w:rsid w:val="003C0EFA"/>
    <w:rsid w:val="003C33B6"/>
    <w:rsid w:val="003C44C6"/>
    <w:rsid w:val="003C51E7"/>
    <w:rsid w:val="003C7590"/>
    <w:rsid w:val="003C7602"/>
    <w:rsid w:val="003D00C8"/>
    <w:rsid w:val="003D121E"/>
    <w:rsid w:val="003D19B9"/>
    <w:rsid w:val="003D2CC8"/>
    <w:rsid w:val="003D322E"/>
    <w:rsid w:val="003D3B88"/>
    <w:rsid w:val="003D3EE0"/>
    <w:rsid w:val="003D440C"/>
    <w:rsid w:val="003D4FAB"/>
    <w:rsid w:val="003D5BD0"/>
    <w:rsid w:val="003D5D85"/>
    <w:rsid w:val="003D61DA"/>
    <w:rsid w:val="003D6577"/>
    <w:rsid w:val="003D6982"/>
    <w:rsid w:val="003D6BA0"/>
    <w:rsid w:val="003D7368"/>
    <w:rsid w:val="003D73F8"/>
    <w:rsid w:val="003E29E3"/>
    <w:rsid w:val="003E3704"/>
    <w:rsid w:val="003E3A44"/>
    <w:rsid w:val="003E3D9C"/>
    <w:rsid w:val="003E4778"/>
    <w:rsid w:val="003E478E"/>
    <w:rsid w:val="003E5027"/>
    <w:rsid w:val="003E57FE"/>
    <w:rsid w:val="003E5BE7"/>
    <w:rsid w:val="003E5C87"/>
    <w:rsid w:val="003E76A3"/>
    <w:rsid w:val="003E780B"/>
    <w:rsid w:val="003E7A57"/>
    <w:rsid w:val="003E7F7B"/>
    <w:rsid w:val="003F0109"/>
    <w:rsid w:val="003F0A62"/>
    <w:rsid w:val="003F0EE6"/>
    <w:rsid w:val="003F1F03"/>
    <w:rsid w:val="003F27F8"/>
    <w:rsid w:val="003F43F8"/>
    <w:rsid w:val="003F57C2"/>
    <w:rsid w:val="003F66D6"/>
    <w:rsid w:val="003F6D0B"/>
    <w:rsid w:val="003F6DFA"/>
    <w:rsid w:val="003F6EE6"/>
    <w:rsid w:val="003F6F7A"/>
    <w:rsid w:val="003F7F7F"/>
    <w:rsid w:val="004005B2"/>
    <w:rsid w:val="004013B7"/>
    <w:rsid w:val="00401C65"/>
    <w:rsid w:val="004032A6"/>
    <w:rsid w:val="00404094"/>
    <w:rsid w:val="00404A52"/>
    <w:rsid w:val="0040540E"/>
    <w:rsid w:val="004055C2"/>
    <w:rsid w:val="0040616D"/>
    <w:rsid w:val="00406488"/>
    <w:rsid w:val="00407523"/>
    <w:rsid w:val="004075C2"/>
    <w:rsid w:val="00407910"/>
    <w:rsid w:val="00407C85"/>
    <w:rsid w:val="00410B2B"/>
    <w:rsid w:val="004112BA"/>
    <w:rsid w:val="00411370"/>
    <w:rsid w:val="00412739"/>
    <w:rsid w:val="004137CA"/>
    <w:rsid w:val="00413BBA"/>
    <w:rsid w:val="00413C87"/>
    <w:rsid w:val="00413CA9"/>
    <w:rsid w:val="0041408F"/>
    <w:rsid w:val="00414189"/>
    <w:rsid w:val="00414693"/>
    <w:rsid w:val="004146C7"/>
    <w:rsid w:val="0041509E"/>
    <w:rsid w:val="00415260"/>
    <w:rsid w:val="004152AC"/>
    <w:rsid w:val="0041569D"/>
    <w:rsid w:val="004158C8"/>
    <w:rsid w:val="00416B74"/>
    <w:rsid w:val="00416FA8"/>
    <w:rsid w:val="004176C0"/>
    <w:rsid w:val="0042032F"/>
    <w:rsid w:val="004214EA"/>
    <w:rsid w:val="0042208E"/>
    <w:rsid w:val="00422868"/>
    <w:rsid w:val="00423A4E"/>
    <w:rsid w:val="00424AC2"/>
    <w:rsid w:val="0042666F"/>
    <w:rsid w:val="004266AD"/>
    <w:rsid w:val="00426965"/>
    <w:rsid w:val="00427792"/>
    <w:rsid w:val="00430608"/>
    <w:rsid w:val="004307FB"/>
    <w:rsid w:val="00430890"/>
    <w:rsid w:val="00430FB3"/>
    <w:rsid w:val="00431100"/>
    <w:rsid w:val="004311AC"/>
    <w:rsid w:val="0043256F"/>
    <w:rsid w:val="00432F0D"/>
    <w:rsid w:val="0043324C"/>
    <w:rsid w:val="0043339D"/>
    <w:rsid w:val="0043357A"/>
    <w:rsid w:val="0043414F"/>
    <w:rsid w:val="0043561B"/>
    <w:rsid w:val="00437A69"/>
    <w:rsid w:val="00437FF9"/>
    <w:rsid w:val="004402F6"/>
    <w:rsid w:val="00441000"/>
    <w:rsid w:val="00441172"/>
    <w:rsid w:val="0044176C"/>
    <w:rsid w:val="004419C1"/>
    <w:rsid w:val="00441FEF"/>
    <w:rsid w:val="00442789"/>
    <w:rsid w:val="00443DAD"/>
    <w:rsid w:val="00443E7E"/>
    <w:rsid w:val="00443F6F"/>
    <w:rsid w:val="00444532"/>
    <w:rsid w:val="00444B38"/>
    <w:rsid w:val="0044506B"/>
    <w:rsid w:val="0044516F"/>
    <w:rsid w:val="00445729"/>
    <w:rsid w:val="0044576A"/>
    <w:rsid w:val="00445A48"/>
    <w:rsid w:val="00445BE9"/>
    <w:rsid w:val="00450789"/>
    <w:rsid w:val="00450857"/>
    <w:rsid w:val="00450B8A"/>
    <w:rsid w:val="00451180"/>
    <w:rsid w:val="00452E4A"/>
    <w:rsid w:val="004533A8"/>
    <w:rsid w:val="00453E06"/>
    <w:rsid w:val="00454590"/>
    <w:rsid w:val="00454774"/>
    <w:rsid w:val="004550F5"/>
    <w:rsid w:val="0045544B"/>
    <w:rsid w:val="004566D8"/>
    <w:rsid w:val="004568F6"/>
    <w:rsid w:val="004572EA"/>
    <w:rsid w:val="00457745"/>
    <w:rsid w:val="00457787"/>
    <w:rsid w:val="00457B74"/>
    <w:rsid w:val="00457EE6"/>
    <w:rsid w:val="004606CA"/>
    <w:rsid w:val="00460FB9"/>
    <w:rsid w:val="004611DA"/>
    <w:rsid w:val="004627F9"/>
    <w:rsid w:val="0046454C"/>
    <w:rsid w:val="004650F6"/>
    <w:rsid w:val="00465645"/>
    <w:rsid w:val="00465AB3"/>
    <w:rsid w:val="00466122"/>
    <w:rsid w:val="004664F3"/>
    <w:rsid w:val="00466659"/>
    <w:rsid w:val="004673F8"/>
    <w:rsid w:val="00470D2B"/>
    <w:rsid w:val="00471DE5"/>
    <w:rsid w:val="004720C6"/>
    <w:rsid w:val="00473AC7"/>
    <w:rsid w:val="0047498F"/>
    <w:rsid w:val="0047507C"/>
    <w:rsid w:val="00476B2F"/>
    <w:rsid w:val="00476C57"/>
    <w:rsid w:val="00476E55"/>
    <w:rsid w:val="00477699"/>
    <w:rsid w:val="00477D3E"/>
    <w:rsid w:val="004805C5"/>
    <w:rsid w:val="0048103C"/>
    <w:rsid w:val="00482A7A"/>
    <w:rsid w:val="00482B3A"/>
    <w:rsid w:val="0048300E"/>
    <w:rsid w:val="004836DF"/>
    <w:rsid w:val="00483BE0"/>
    <w:rsid w:val="00483D0C"/>
    <w:rsid w:val="0048414F"/>
    <w:rsid w:val="00484313"/>
    <w:rsid w:val="00486408"/>
    <w:rsid w:val="00487D2F"/>
    <w:rsid w:val="004911E4"/>
    <w:rsid w:val="004924D3"/>
    <w:rsid w:val="0049407C"/>
    <w:rsid w:val="00494D48"/>
    <w:rsid w:val="004975C9"/>
    <w:rsid w:val="004977B7"/>
    <w:rsid w:val="00497F38"/>
    <w:rsid w:val="004A04DB"/>
    <w:rsid w:val="004A0B20"/>
    <w:rsid w:val="004A24E0"/>
    <w:rsid w:val="004A31DC"/>
    <w:rsid w:val="004A354E"/>
    <w:rsid w:val="004A4AC1"/>
    <w:rsid w:val="004A4E85"/>
    <w:rsid w:val="004A53EF"/>
    <w:rsid w:val="004A7646"/>
    <w:rsid w:val="004A76AB"/>
    <w:rsid w:val="004A7A01"/>
    <w:rsid w:val="004A7C20"/>
    <w:rsid w:val="004B0065"/>
    <w:rsid w:val="004B00BF"/>
    <w:rsid w:val="004B106A"/>
    <w:rsid w:val="004B3251"/>
    <w:rsid w:val="004B58C6"/>
    <w:rsid w:val="004B6958"/>
    <w:rsid w:val="004B6A83"/>
    <w:rsid w:val="004B71C7"/>
    <w:rsid w:val="004B71D2"/>
    <w:rsid w:val="004B7BD9"/>
    <w:rsid w:val="004C2061"/>
    <w:rsid w:val="004C4200"/>
    <w:rsid w:val="004C4695"/>
    <w:rsid w:val="004C47F4"/>
    <w:rsid w:val="004C4DE3"/>
    <w:rsid w:val="004C5372"/>
    <w:rsid w:val="004C567C"/>
    <w:rsid w:val="004C648B"/>
    <w:rsid w:val="004C6EDD"/>
    <w:rsid w:val="004D00A7"/>
    <w:rsid w:val="004D3059"/>
    <w:rsid w:val="004D396D"/>
    <w:rsid w:val="004D4A89"/>
    <w:rsid w:val="004D5535"/>
    <w:rsid w:val="004D6EB3"/>
    <w:rsid w:val="004D72C4"/>
    <w:rsid w:val="004D7475"/>
    <w:rsid w:val="004D7B33"/>
    <w:rsid w:val="004E07D2"/>
    <w:rsid w:val="004E16E8"/>
    <w:rsid w:val="004E1C3D"/>
    <w:rsid w:val="004E201A"/>
    <w:rsid w:val="004E34E4"/>
    <w:rsid w:val="004E3D9E"/>
    <w:rsid w:val="004E3F18"/>
    <w:rsid w:val="004E4ADA"/>
    <w:rsid w:val="004E56CB"/>
    <w:rsid w:val="004E5988"/>
    <w:rsid w:val="004E59C1"/>
    <w:rsid w:val="004E5A4C"/>
    <w:rsid w:val="004E5ECB"/>
    <w:rsid w:val="004E6669"/>
    <w:rsid w:val="004E6A60"/>
    <w:rsid w:val="004E755E"/>
    <w:rsid w:val="004E7AA5"/>
    <w:rsid w:val="004F3604"/>
    <w:rsid w:val="004F3E75"/>
    <w:rsid w:val="004F432E"/>
    <w:rsid w:val="004F6E44"/>
    <w:rsid w:val="004F7355"/>
    <w:rsid w:val="004F7FC2"/>
    <w:rsid w:val="0050065F"/>
    <w:rsid w:val="00500BFB"/>
    <w:rsid w:val="00500EA9"/>
    <w:rsid w:val="00500F0C"/>
    <w:rsid w:val="00504DB8"/>
    <w:rsid w:val="00505D09"/>
    <w:rsid w:val="00510084"/>
    <w:rsid w:val="005102EE"/>
    <w:rsid w:val="00510324"/>
    <w:rsid w:val="00510DBC"/>
    <w:rsid w:val="00510F9E"/>
    <w:rsid w:val="00512035"/>
    <w:rsid w:val="0051371D"/>
    <w:rsid w:val="00513982"/>
    <w:rsid w:val="00513FFE"/>
    <w:rsid w:val="00514369"/>
    <w:rsid w:val="00514DC4"/>
    <w:rsid w:val="00515465"/>
    <w:rsid w:val="005157EF"/>
    <w:rsid w:val="00515DB2"/>
    <w:rsid w:val="005168E8"/>
    <w:rsid w:val="00516D94"/>
    <w:rsid w:val="00517EC7"/>
    <w:rsid w:val="0052088A"/>
    <w:rsid w:val="00520F19"/>
    <w:rsid w:val="0052166A"/>
    <w:rsid w:val="00521681"/>
    <w:rsid w:val="005230BC"/>
    <w:rsid w:val="0052319A"/>
    <w:rsid w:val="0052319D"/>
    <w:rsid w:val="00523A4D"/>
    <w:rsid w:val="00523C52"/>
    <w:rsid w:val="00524B25"/>
    <w:rsid w:val="00524B85"/>
    <w:rsid w:val="00524F0A"/>
    <w:rsid w:val="0052598E"/>
    <w:rsid w:val="00527F76"/>
    <w:rsid w:val="00530374"/>
    <w:rsid w:val="00530E50"/>
    <w:rsid w:val="00531618"/>
    <w:rsid w:val="00531D37"/>
    <w:rsid w:val="005322C2"/>
    <w:rsid w:val="0053249B"/>
    <w:rsid w:val="005336A1"/>
    <w:rsid w:val="00534853"/>
    <w:rsid w:val="00536C95"/>
    <w:rsid w:val="005370B5"/>
    <w:rsid w:val="005403D3"/>
    <w:rsid w:val="00540DFB"/>
    <w:rsid w:val="00542483"/>
    <w:rsid w:val="00543C8A"/>
    <w:rsid w:val="00544654"/>
    <w:rsid w:val="005446E6"/>
    <w:rsid w:val="0054512B"/>
    <w:rsid w:val="0054647F"/>
    <w:rsid w:val="00546A09"/>
    <w:rsid w:val="00546AC2"/>
    <w:rsid w:val="00547604"/>
    <w:rsid w:val="005476F9"/>
    <w:rsid w:val="00547CF4"/>
    <w:rsid w:val="00547F42"/>
    <w:rsid w:val="005504C8"/>
    <w:rsid w:val="00552516"/>
    <w:rsid w:val="00552B83"/>
    <w:rsid w:val="00552BC0"/>
    <w:rsid w:val="00552D83"/>
    <w:rsid w:val="00552DF8"/>
    <w:rsid w:val="005539A6"/>
    <w:rsid w:val="005549B2"/>
    <w:rsid w:val="00555172"/>
    <w:rsid w:val="0055555A"/>
    <w:rsid w:val="00555747"/>
    <w:rsid w:val="00555949"/>
    <w:rsid w:val="005568B1"/>
    <w:rsid w:val="0055701A"/>
    <w:rsid w:val="00560542"/>
    <w:rsid w:val="00562DA5"/>
    <w:rsid w:val="0056499D"/>
    <w:rsid w:val="00564CF5"/>
    <w:rsid w:val="00565C76"/>
    <w:rsid w:val="005669E4"/>
    <w:rsid w:val="00566D48"/>
    <w:rsid w:val="00566D4D"/>
    <w:rsid w:val="00566FC5"/>
    <w:rsid w:val="00567B74"/>
    <w:rsid w:val="00570998"/>
    <w:rsid w:val="00572E5D"/>
    <w:rsid w:val="0057305B"/>
    <w:rsid w:val="005732E3"/>
    <w:rsid w:val="00573A61"/>
    <w:rsid w:val="00573CD1"/>
    <w:rsid w:val="00574833"/>
    <w:rsid w:val="005749A1"/>
    <w:rsid w:val="00574E0A"/>
    <w:rsid w:val="005752C7"/>
    <w:rsid w:val="0057748B"/>
    <w:rsid w:val="00581475"/>
    <w:rsid w:val="0058153F"/>
    <w:rsid w:val="00581DDD"/>
    <w:rsid w:val="00583A0A"/>
    <w:rsid w:val="00584A86"/>
    <w:rsid w:val="00584B11"/>
    <w:rsid w:val="00585344"/>
    <w:rsid w:val="00585593"/>
    <w:rsid w:val="00585FD1"/>
    <w:rsid w:val="00586F23"/>
    <w:rsid w:val="005875E7"/>
    <w:rsid w:val="0059089A"/>
    <w:rsid w:val="00591433"/>
    <w:rsid w:val="005917EF"/>
    <w:rsid w:val="00591AE1"/>
    <w:rsid w:val="00592206"/>
    <w:rsid w:val="00592437"/>
    <w:rsid w:val="00594999"/>
    <w:rsid w:val="00594F0D"/>
    <w:rsid w:val="00594FB0"/>
    <w:rsid w:val="00596A65"/>
    <w:rsid w:val="00596DCE"/>
    <w:rsid w:val="00597293"/>
    <w:rsid w:val="005976CF"/>
    <w:rsid w:val="00597CB9"/>
    <w:rsid w:val="00597DA4"/>
    <w:rsid w:val="005A030C"/>
    <w:rsid w:val="005A09D8"/>
    <w:rsid w:val="005A19AF"/>
    <w:rsid w:val="005A19F7"/>
    <w:rsid w:val="005A1D28"/>
    <w:rsid w:val="005A2AA9"/>
    <w:rsid w:val="005A3CB7"/>
    <w:rsid w:val="005A410A"/>
    <w:rsid w:val="005A4177"/>
    <w:rsid w:val="005A5AF3"/>
    <w:rsid w:val="005A5F88"/>
    <w:rsid w:val="005A6F0E"/>
    <w:rsid w:val="005A7070"/>
    <w:rsid w:val="005A7562"/>
    <w:rsid w:val="005B1071"/>
    <w:rsid w:val="005B14EF"/>
    <w:rsid w:val="005B1662"/>
    <w:rsid w:val="005B2909"/>
    <w:rsid w:val="005B408C"/>
    <w:rsid w:val="005B41A2"/>
    <w:rsid w:val="005B61FD"/>
    <w:rsid w:val="005B650F"/>
    <w:rsid w:val="005B6A1F"/>
    <w:rsid w:val="005B6BE9"/>
    <w:rsid w:val="005B7171"/>
    <w:rsid w:val="005C0984"/>
    <w:rsid w:val="005C2385"/>
    <w:rsid w:val="005C262E"/>
    <w:rsid w:val="005C2E52"/>
    <w:rsid w:val="005C2FE2"/>
    <w:rsid w:val="005C3211"/>
    <w:rsid w:val="005C3CAE"/>
    <w:rsid w:val="005C4980"/>
    <w:rsid w:val="005C5008"/>
    <w:rsid w:val="005C51F3"/>
    <w:rsid w:val="005C55AE"/>
    <w:rsid w:val="005C59E3"/>
    <w:rsid w:val="005C6FBE"/>
    <w:rsid w:val="005C7F62"/>
    <w:rsid w:val="005D0304"/>
    <w:rsid w:val="005D1910"/>
    <w:rsid w:val="005D1A0B"/>
    <w:rsid w:val="005D1C6F"/>
    <w:rsid w:val="005D1FFD"/>
    <w:rsid w:val="005D2498"/>
    <w:rsid w:val="005D2626"/>
    <w:rsid w:val="005D26C5"/>
    <w:rsid w:val="005D5896"/>
    <w:rsid w:val="005D58B8"/>
    <w:rsid w:val="005D6150"/>
    <w:rsid w:val="005D6242"/>
    <w:rsid w:val="005D6BBE"/>
    <w:rsid w:val="005D766D"/>
    <w:rsid w:val="005E03B6"/>
    <w:rsid w:val="005E0767"/>
    <w:rsid w:val="005E11E5"/>
    <w:rsid w:val="005E15E0"/>
    <w:rsid w:val="005E177B"/>
    <w:rsid w:val="005E28CE"/>
    <w:rsid w:val="005E312B"/>
    <w:rsid w:val="005E3C8A"/>
    <w:rsid w:val="005E4917"/>
    <w:rsid w:val="005E4DE8"/>
    <w:rsid w:val="005E5EFE"/>
    <w:rsid w:val="005E5F54"/>
    <w:rsid w:val="005E6558"/>
    <w:rsid w:val="005E7E92"/>
    <w:rsid w:val="005F03AF"/>
    <w:rsid w:val="005F075B"/>
    <w:rsid w:val="005F096B"/>
    <w:rsid w:val="005F0A23"/>
    <w:rsid w:val="005F12AB"/>
    <w:rsid w:val="005F34F5"/>
    <w:rsid w:val="005F36C2"/>
    <w:rsid w:val="005F3B77"/>
    <w:rsid w:val="005F407E"/>
    <w:rsid w:val="005F4899"/>
    <w:rsid w:val="005F60AF"/>
    <w:rsid w:val="00600AD4"/>
    <w:rsid w:val="006024BD"/>
    <w:rsid w:val="00602BD7"/>
    <w:rsid w:val="006034DD"/>
    <w:rsid w:val="00604F35"/>
    <w:rsid w:val="00605891"/>
    <w:rsid w:val="00605F0E"/>
    <w:rsid w:val="0061023E"/>
    <w:rsid w:val="0061070F"/>
    <w:rsid w:val="0061099F"/>
    <w:rsid w:val="006120FB"/>
    <w:rsid w:val="00612371"/>
    <w:rsid w:val="006124A8"/>
    <w:rsid w:val="006130DF"/>
    <w:rsid w:val="0061389E"/>
    <w:rsid w:val="006150D9"/>
    <w:rsid w:val="00615A41"/>
    <w:rsid w:val="00615B6F"/>
    <w:rsid w:val="00615DAD"/>
    <w:rsid w:val="0061633B"/>
    <w:rsid w:val="00620453"/>
    <w:rsid w:val="00620987"/>
    <w:rsid w:val="00621EC3"/>
    <w:rsid w:val="006227DE"/>
    <w:rsid w:val="00624FC7"/>
    <w:rsid w:val="00626393"/>
    <w:rsid w:val="0062660E"/>
    <w:rsid w:val="0062697D"/>
    <w:rsid w:val="00627336"/>
    <w:rsid w:val="00627A03"/>
    <w:rsid w:val="00627DC6"/>
    <w:rsid w:val="00630242"/>
    <w:rsid w:val="006307F2"/>
    <w:rsid w:val="0063154F"/>
    <w:rsid w:val="00631665"/>
    <w:rsid w:val="00632441"/>
    <w:rsid w:val="006333C4"/>
    <w:rsid w:val="00633FD9"/>
    <w:rsid w:val="00635270"/>
    <w:rsid w:val="00635438"/>
    <w:rsid w:val="00635834"/>
    <w:rsid w:val="00635AC9"/>
    <w:rsid w:val="00635E0D"/>
    <w:rsid w:val="006365AF"/>
    <w:rsid w:val="0063780A"/>
    <w:rsid w:val="006403D0"/>
    <w:rsid w:val="006406EC"/>
    <w:rsid w:val="00642A57"/>
    <w:rsid w:val="0064316C"/>
    <w:rsid w:val="0064343C"/>
    <w:rsid w:val="0064437D"/>
    <w:rsid w:val="006446BA"/>
    <w:rsid w:val="00644BD7"/>
    <w:rsid w:val="00645DA3"/>
    <w:rsid w:val="00645FA9"/>
    <w:rsid w:val="006463EC"/>
    <w:rsid w:val="00646EE0"/>
    <w:rsid w:val="0064746B"/>
    <w:rsid w:val="006478FB"/>
    <w:rsid w:val="00650196"/>
    <w:rsid w:val="00651D38"/>
    <w:rsid w:val="00651E2B"/>
    <w:rsid w:val="006530D4"/>
    <w:rsid w:val="00653CBF"/>
    <w:rsid w:val="006543E3"/>
    <w:rsid w:val="00654779"/>
    <w:rsid w:val="00655EEE"/>
    <w:rsid w:val="00657777"/>
    <w:rsid w:val="00657BDD"/>
    <w:rsid w:val="00660249"/>
    <w:rsid w:val="00661CA6"/>
    <w:rsid w:val="006631E5"/>
    <w:rsid w:val="00664908"/>
    <w:rsid w:val="00664C61"/>
    <w:rsid w:val="00664EE4"/>
    <w:rsid w:val="00670AF8"/>
    <w:rsid w:val="00670DE8"/>
    <w:rsid w:val="00670E8D"/>
    <w:rsid w:val="00677018"/>
    <w:rsid w:val="006777D9"/>
    <w:rsid w:val="00680101"/>
    <w:rsid w:val="00680AC4"/>
    <w:rsid w:val="00680C06"/>
    <w:rsid w:val="00681399"/>
    <w:rsid w:val="006814B2"/>
    <w:rsid w:val="0068174D"/>
    <w:rsid w:val="0068349E"/>
    <w:rsid w:val="0068423E"/>
    <w:rsid w:val="006848D2"/>
    <w:rsid w:val="00685755"/>
    <w:rsid w:val="00686CE3"/>
    <w:rsid w:val="006872BF"/>
    <w:rsid w:val="00687F1F"/>
    <w:rsid w:val="00687F41"/>
    <w:rsid w:val="00690470"/>
    <w:rsid w:val="0069117D"/>
    <w:rsid w:val="00692958"/>
    <w:rsid w:val="00693F31"/>
    <w:rsid w:val="00694AC4"/>
    <w:rsid w:val="006951F0"/>
    <w:rsid w:val="00695430"/>
    <w:rsid w:val="006958AC"/>
    <w:rsid w:val="00695BB4"/>
    <w:rsid w:val="0069664E"/>
    <w:rsid w:val="00696719"/>
    <w:rsid w:val="0069730A"/>
    <w:rsid w:val="006973C2"/>
    <w:rsid w:val="006A0084"/>
    <w:rsid w:val="006A1F3A"/>
    <w:rsid w:val="006A259E"/>
    <w:rsid w:val="006A2F64"/>
    <w:rsid w:val="006A32FA"/>
    <w:rsid w:val="006A40B0"/>
    <w:rsid w:val="006A48AD"/>
    <w:rsid w:val="006A5979"/>
    <w:rsid w:val="006A6110"/>
    <w:rsid w:val="006A697D"/>
    <w:rsid w:val="006A7309"/>
    <w:rsid w:val="006A73C3"/>
    <w:rsid w:val="006B0E2D"/>
    <w:rsid w:val="006B1A84"/>
    <w:rsid w:val="006B26AD"/>
    <w:rsid w:val="006B29C5"/>
    <w:rsid w:val="006B3272"/>
    <w:rsid w:val="006B3D5F"/>
    <w:rsid w:val="006B5D8B"/>
    <w:rsid w:val="006B5FF5"/>
    <w:rsid w:val="006B65F9"/>
    <w:rsid w:val="006B6CEF"/>
    <w:rsid w:val="006B70B5"/>
    <w:rsid w:val="006C2479"/>
    <w:rsid w:val="006C28D2"/>
    <w:rsid w:val="006C3D32"/>
    <w:rsid w:val="006C4569"/>
    <w:rsid w:val="006C4C6B"/>
    <w:rsid w:val="006C53C2"/>
    <w:rsid w:val="006C5516"/>
    <w:rsid w:val="006C5B83"/>
    <w:rsid w:val="006C5CFB"/>
    <w:rsid w:val="006D01C0"/>
    <w:rsid w:val="006D052C"/>
    <w:rsid w:val="006D0972"/>
    <w:rsid w:val="006D0A93"/>
    <w:rsid w:val="006D11AB"/>
    <w:rsid w:val="006D275D"/>
    <w:rsid w:val="006D28FF"/>
    <w:rsid w:val="006D35EC"/>
    <w:rsid w:val="006D367A"/>
    <w:rsid w:val="006D4D8D"/>
    <w:rsid w:val="006D508B"/>
    <w:rsid w:val="006D66A0"/>
    <w:rsid w:val="006D7FF6"/>
    <w:rsid w:val="006E0B8C"/>
    <w:rsid w:val="006E0BA2"/>
    <w:rsid w:val="006E1CF9"/>
    <w:rsid w:val="006E249C"/>
    <w:rsid w:val="006E26CD"/>
    <w:rsid w:val="006E3A37"/>
    <w:rsid w:val="006E3BBC"/>
    <w:rsid w:val="006E4B0A"/>
    <w:rsid w:val="006E4D1B"/>
    <w:rsid w:val="006E4DE3"/>
    <w:rsid w:val="006E5B1F"/>
    <w:rsid w:val="006E5CBC"/>
    <w:rsid w:val="006E6290"/>
    <w:rsid w:val="006E79C2"/>
    <w:rsid w:val="006E7C8D"/>
    <w:rsid w:val="006E7FD7"/>
    <w:rsid w:val="006F2077"/>
    <w:rsid w:val="006F26DB"/>
    <w:rsid w:val="006F285B"/>
    <w:rsid w:val="006F2E62"/>
    <w:rsid w:val="006F435F"/>
    <w:rsid w:val="006F4371"/>
    <w:rsid w:val="006F59F1"/>
    <w:rsid w:val="006F5A4C"/>
    <w:rsid w:val="006F5B11"/>
    <w:rsid w:val="006F61B6"/>
    <w:rsid w:val="006F62AF"/>
    <w:rsid w:val="006F694F"/>
    <w:rsid w:val="006F6F2A"/>
    <w:rsid w:val="006F7F9B"/>
    <w:rsid w:val="007003D9"/>
    <w:rsid w:val="0070072E"/>
    <w:rsid w:val="00701998"/>
    <w:rsid w:val="00701D2E"/>
    <w:rsid w:val="00702ACA"/>
    <w:rsid w:val="007048F6"/>
    <w:rsid w:val="00704A78"/>
    <w:rsid w:val="00705D01"/>
    <w:rsid w:val="007069E5"/>
    <w:rsid w:val="007079F6"/>
    <w:rsid w:val="00707D91"/>
    <w:rsid w:val="00712286"/>
    <w:rsid w:val="00712E3D"/>
    <w:rsid w:val="0071480E"/>
    <w:rsid w:val="007154F4"/>
    <w:rsid w:val="00715BBA"/>
    <w:rsid w:val="00715CA9"/>
    <w:rsid w:val="0071638A"/>
    <w:rsid w:val="00716A35"/>
    <w:rsid w:val="0072109E"/>
    <w:rsid w:val="007218C0"/>
    <w:rsid w:val="00721B4F"/>
    <w:rsid w:val="00722FBD"/>
    <w:rsid w:val="007231D0"/>
    <w:rsid w:val="007233FE"/>
    <w:rsid w:val="00723A86"/>
    <w:rsid w:val="00725C52"/>
    <w:rsid w:val="0072710C"/>
    <w:rsid w:val="007340DB"/>
    <w:rsid w:val="0073434F"/>
    <w:rsid w:val="00734E82"/>
    <w:rsid w:val="007354FC"/>
    <w:rsid w:val="0073568D"/>
    <w:rsid w:val="00735FC0"/>
    <w:rsid w:val="0073653E"/>
    <w:rsid w:val="007371DB"/>
    <w:rsid w:val="00737CBD"/>
    <w:rsid w:val="007402F9"/>
    <w:rsid w:val="00740929"/>
    <w:rsid w:val="00740A14"/>
    <w:rsid w:val="00741E50"/>
    <w:rsid w:val="007421F5"/>
    <w:rsid w:val="0074243C"/>
    <w:rsid w:val="00742AFF"/>
    <w:rsid w:val="00742F61"/>
    <w:rsid w:val="007435EB"/>
    <w:rsid w:val="00743BFB"/>
    <w:rsid w:val="007447D6"/>
    <w:rsid w:val="007449E5"/>
    <w:rsid w:val="0074535A"/>
    <w:rsid w:val="00745962"/>
    <w:rsid w:val="00746A47"/>
    <w:rsid w:val="0075082F"/>
    <w:rsid w:val="00750E03"/>
    <w:rsid w:val="0075163F"/>
    <w:rsid w:val="007519AA"/>
    <w:rsid w:val="00751A65"/>
    <w:rsid w:val="00751F35"/>
    <w:rsid w:val="00752240"/>
    <w:rsid w:val="007541BD"/>
    <w:rsid w:val="00754A69"/>
    <w:rsid w:val="00754E39"/>
    <w:rsid w:val="007568DA"/>
    <w:rsid w:val="0075726E"/>
    <w:rsid w:val="00757A81"/>
    <w:rsid w:val="00757F81"/>
    <w:rsid w:val="00760137"/>
    <w:rsid w:val="0076309F"/>
    <w:rsid w:val="0076376F"/>
    <w:rsid w:val="00764152"/>
    <w:rsid w:val="00765362"/>
    <w:rsid w:val="007653EB"/>
    <w:rsid w:val="00766655"/>
    <w:rsid w:val="007670C4"/>
    <w:rsid w:val="0076785A"/>
    <w:rsid w:val="00770B72"/>
    <w:rsid w:val="00770B8A"/>
    <w:rsid w:val="007713B1"/>
    <w:rsid w:val="007713DB"/>
    <w:rsid w:val="00771DC0"/>
    <w:rsid w:val="00772D88"/>
    <w:rsid w:val="0077505E"/>
    <w:rsid w:val="00776E13"/>
    <w:rsid w:val="007779E5"/>
    <w:rsid w:val="00777EF4"/>
    <w:rsid w:val="00777FBC"/>
    <w:rsid w:val="00777FEC"/>
    <w:rsid w:val="00780B36"/>
    <w:rsid w:val="0078175D"/>
    <w:rsid w:val="00782D42"/>
    <w:rsid w:val="00783387"/>
    <w:rsid w:val="00783550"/>
    <w:rsid w:val="00784D61"/>
    <w:rsid w:val="00785E1A"/>
    <w:rsid w:val="00785E36"/>
    <w:rsid w:val="0078624E"/>
    <w:rsid w:val="00786F5D"/>
    <w:rsid w:val="00790F83"/>
    <w:rsid w:val="00791043"/>
    <w:rsid w:val="0079292D"/>
    <w:rsid w:val="00792A57"/>
    <w:rsid w:val="007938F8"/>
    <w:rsid w:val="007945B2"/>
    <w:rsid w:val="007A0576"/>
    <w:rsid w:val="007A0C1D"/>
    <w:rsid w:val="007A16C4"/>
    <w:rsid w:val="007A1805"/>
    <w:rsid w:val="007A183F"/>
    <w:rsid w:val="007A186A"/>
    <w:rsid w:val="007A1F3D"/>
    <w:rsid w:val="007A35CD"/>
    <w:rsid w:val="007A375D"/>
    <w:rsid w:val="007A3DF8"/>
    <w:rsid w:val="007A41C5"/>
    <w:rsid w:val="007A43B8"/>
    <w:rsid w:val="007A54C2"/>
    <w:rsid w:val="007A5694"/>
    <w:rsid w:val="007A60D2"/>
    <w:rsid w:val="007A6E61"/>
    <w:rsid w:val="007A7732"/>
    <w:rsid w:val="007B0436"/>
    <w:rsid w:val="007B1367"/>
    <w:rsid w:val="007B39F9"/>
    <w:rsid w:val="007B43BD"/>
    <w:rsid w:val="007B52E5"/>
    <w:rsid w:val="007C0252"/>
    <w:rsid w:val="007C05DE"/>
    <w:rsid w:val="007C0AC7"/>
    <w:rsid w:val="007C1EDF"/>
    <w:rsid w:val="007C232A"/>
    <w:rsid w:val="007C374F"/>
    <w:rsid w:val="007C412C"/>
    <w:rsid w:val="007C427B"/>
    <w:rsid w:val="007C43BB"/>
    <w:rsid w:val="007C56E3"/>
    <w:rsid w:val="007C5B26"/>
    <w:rsid w:val="007C5D4B"/>
    <w:rsid w:val="007C6069"/>
    <w:rsid w:val="007C6C47"/>
    <w:rsid w:val="007D1DB6"/>
    <w:rsid w:val="007D1E19"/>
    <w:rsid w:val="007D2A73"/>
    <w:rsid w:val="007D478E"/>
    <w:rsid w:val="007D4D36"/>
    <w:rsid w:val="007D535F"/>
    <w:rsid w:val="007D6F95"/>
    <w:rsid w:val="007D7242"/>
    <w:rsid w:val="007D764E"/>
    <w:rsid w:val="007E081A"/>
    <w:rsid w:val="007E0A0F"/>
    <w:rsid w:val="007E1166"/>
    <w:rsid w:val="007E1785"/>
    <w:rsid w:val="007E2CE1"/>
    <w:rsid w:val="007E2F17"/>
    <w:rsid w:val="007E3206"/>
    <w:rsid w:val="007E38EB"/>
    <w:rsid w:val="007E3EB2"/>
    <w:rsid w:val="007E40F6"/>
    <w:rsid w:val="007E4FB6"/>
    <w:rsid w:val="007E66CA"/>
    <w:rsid w:val="007F01AE"/>
    <w:rsid w:val="007F0BD4"/>
    <w:rsid w:val="007F0CC7"/>
    <w:rsid w:val="007F1B2C"/>
    <w:rsid w:val="007F20FD"/>
    <w:rsid w:val="007F265C"/>
    <w:rsid w:val="007F279E"/>
    <w:rsid w:val="007F2E70"/>
    <w:rsid w:val="007F44B3"/>
    <w:rsid w:val="007F4783"/>
    <w:rsid w:val="007F4E8F"/>
    <w:rsid w:val="007F51A5"/>
    <w:rsid w:val="007F51D5"/>
    <w:rsid w:val="007F575D"/>
    <w:rsid w:val="007F596E"/>
    <w:rsid w:val="007F6125"/>
    <w:rsid w:val="007F6640"/>
    <w:rsid w:val="007F6DF5"/>
    <w:rsid w:val="007F7560"/>
    <w:rsid w:val="007F7802"/>
    <w:rsid w:val="007F7861"/>
    <w:rsid w:val="007F7F13"/>
    <w:rsid w:val="00800967"/>
    <w:rsid w:val="008032DC"/>
    <w:rsid w:val="008037D1"/>
    <w:rsid w:val="00803903"/>
    <w:rsid w:val="00803B9D"/>
    <w:rsid w:val="00803C80"/>
    <w:rsid w:val="00803F3A"/>
    <w:rsid w:val="00810F08"/>
    <w:rsid w:val="00811009"/>
    <w:rsid w:val="0081114C"/>
    <w:rsid w:val="00811744"/>
    <w:rsid w:val="008119B8"/>
    <w:rsid w:val="0081213E"/>
    <w:rsid w:val="00812189"/>
    <w:rsid w:val="008132D5"/>
    <w:rsid w:val="00813AC1"/>
    <w:rsid w:val="00814195"/>
    <w:rsid w:val="00814ACF"/>
    <w:rsid w:val="00814EDB"/>
    <w:rsid w:val="00814FA8"/>
    <w:rsid w:val="00815171"/>
    <w:rsid w:val="0081538D"/>
    <w:rsid w:val="008153B4"/>
    <w:rsid w:val="00815967"/>
    <w:rsid w:val="00816C8D"/>
    <w:rsid w:val="008206C6"/>
    <w:rsid w:val="008213EC"/>
    <w:rsid w:val="00822EA9"/>
    <w:rsid w:val="00823824"/>
    <w:rsid w:val="00823848"/>
    <w:rsid w:val="00824F99"/>
    <w:rsid w:val="00825C17"/>
    <w:rsid w:val="008264B6"/>
    <w:rsid w:val="00827CCE"/>
    <w:rsid w:val="00830DBD"/>
    <w:rsid w:val="00830F8B"/>
    <w:rsid w:val="00831497"/>
    <w:rsid w:val="00831756"/>
    <w:rsid w:val="008318ED"/>
    <w:rsid w:val="008321B2"/>
    <w:rsid w:val="00832C9D"/>
    <w:rsid w:val="00832E47"/>
    <w:rsid w:val="008338D9"/>
    <w:rsid w:val="0083442F"/>
    <w:rsid w:val="00834CD5"/>
    <w:rsid w:val="008352D6"/>
    <w:rsid w:val="00835779"/>
    <w:rsid w:val="00835A81"/>
    <w:rsid w:val="008362F7"/>
    <w:rsid w:val="008367DB"/>
    <w:rsid w:val="0083691C"/>
    <w:rsid w:val="008372D7"/>
    <w:rsid w:val="008376B3"/>
    <w:rsid w:val="00840206"/>
    <w:rsid w:val="00840C58"/>
    <w:rsid w:val="00840F60"/>
    <w:rsid w:val="008415EC"/>
    <w:rsid w:val="008421FD"/>
    <w:rsid w:val="00842AEC"/>
    <w:rsid w:val="00843717"/>
    <w:rsid w:val="00845C13"/>
    <w:rsid w:val="00847247"/>
    <w:rsid w:val="0084774A"/>
    <w:rsid w:val="00847BC0"/>
    <w:rsid w:val="0085025E"/>
    <w:rsid w:val="00851797"/>
    <w:rsid w:val="00851B79"/>
    <w:rsid w:val="00852077"/>
    <w:rsid w:val="008521DC"/>
    <w:rsid w:val="00855D6B"/>
    <w:rsid w:val="0085744C"/>
    <w:rsid w:val="00857EC6"/>
    <w:rsid w:val="008601A9"/>
    <w:rsid w:val="00860751"/>
    <w:rsid w:val="00860ACE"/>
    <w:rsid w:val="00862103"/>
    <w:rsid w:val="00862389"/>
    <w:rsid w:val="008624F8"/>
    <w:rsid w:val="00863579"/>
    <w:rsid w:val="00863737"/>
    <w:rsid w:val="008653F6"/>
    <w:rsid w:val="0086586E"/>
    <w:rsid w:val="00865B77"/>
    <w:rsid w:val="00866362"/>
    <w:rsid w:val="00866A1A"/>
    <w:rsid w:val="00867186"/>
    <w:rsid w:val="0086737F"/>
    <w:rsid w:val="008679D1"/>
    <w:rsid w:val="0087045A"/>
    <w:rsid w:val="00870CE4"/>
    <w:rsid w:val="008710CB"/>
    <w:rsid w:val="00872E57"/>
    <w:rsid w:val="00873C87"/>
    <w:rsid w:val="00874CBC"/>
    <w:rsid w:val="00874E68"/>
    <w:rsid w:val="00876152"/>
    <w:rsid w:val="00877A0C"/>
    <w:rsid w:val="0088160A"/>
    <w:rsid w:val="00882078"/>
    <w:rsid w:val="008823CD"/>
    <w:rsid w:val="00884943"/>
    <w:rsid w:val="00884A1A"/>
    <w:rsid w:val="00884B82"/>
    <w:rsid w:val="00884CDC"/>
    <w:rsid w:val="00885385"/>
    <w:rsid w:val="00885F2A"/>
    <w:rsid w:val="00885FCF"/>
    <w:rsid w:val="008865E7"/>
    <w:rsid w:val="008867D3"/>
    <w:rsid w:val="0088729F"/>
    <w:rsid w:val="00887B84"/>
    <w:rsid w:val="00887CB0"/>
    <w:rsid w:val="00887DDC"/>
    <w:rsid w:val="00891BC3"/>
    <w:rsid w:val="00892273"/>
    <w:rsid w:val="0089253A"/>
    <w:rsid w:val="00892898"/>
    <w:rsid w:val="00892ACE"/>
    <w:rsid w:val="008939FB"/>
    <w:rsid w:val="00894201"/>
    <w:rsid w:val="00894810"/>
    <w:rsid w:val="008948C8"/>
    <w:rsid w:val="00894DB2"/>
    <w:rsid w:val="00895378"/>
    <w:rsid w:val="0089746B"/>
    <w:rsid w:val="00897F16"/>
    <w:rsid w:val="008A030B"/>
    <w:rsid w:val="008A03DC"/>
    <w:rsid w:val="008A0D76"/>
    <w:rsid w:val="008A165F"/>
    <w:rsid w:val="008A21DE"/>
    <w:rsid w:val="008A23E9"/>
    <w:rsid w:val="008A3724"/>
    <w:rsid w:val="008A58E7"/>
    <w:rsid w:val="008A62BA"/>
    <w:rsid w:val="008A7F34"/>
    <w:rsid w:val="008B05C6"/>
    <w:rsid w:val="008B143F"/>
    <w:rsid w:val="008B2FC6"/>
    <w:rsid w:val="008B317D"/>
    <w:rsid w:val="008B3D85"/>
    <w:rsid w:val="008B3E79"/>
    <w:rsid w:val="008B414C"/>
    <w:rsid w:val="008B4595"/>
    <w:rsid w:val="008B516D"/>
    <w:rsid w:val="008B5835"/>
    <w:rsid w:val="008B5AA9"/>
    <w:rsid w:val="008B755A"/>
    <w:rsid w:val="008C07CF"/>
    <w:rsid w:val="008C091E"/>
    <w:rsid w:val="008C0B12"/>
    <w:rsid w:val="008C13FE"/>
    <w:rsid w:val="008C1E89"/>
    <w:rsid w:val="008C24E5"/>
    <w:rsid w:val="008C3461"/>
    <w:rsid w:val="008C3F3D"/>
    <w:rsid w:val="008C4A00"/>
    <w:rsid w:val="008C720E"/>
    <w:rsid w:val="008C7AD9"/>
    <w:rsid w:val="008D01B0"/>
    <w:rsid w:val="008D078A"/>
    <w:rsid w:val="008D17DB"/>
    <w:rsid w:val="008D2526"/>
    <w:rsid w:val="008D31FC"/>
    <w:rsid w:val="008D39C9"/>
    <w:rsid w:val="008D5B76"/>
    <w:rsid w:val="008D5C93"/>
    <w:rsid w:val="008D66AA"/>
    <w:rsid w:val="008D6DDA"/>
    <w:rsid w:val="008D7157"/>
    <w:rsid w:val="008E0880"/>
    <w:rsid w:val="008E08F5"/>
    <w:rsid w:val="008E13D7"/>
    <w:rsid w:val="008E1425"/>
    <w:rsid w:val="008E15EE"/>
    <w:rsid w:val="008E1642"/>
    <w:rsid w:val="008E1749"/>
    <w:rsid w:val="008E3C71"/>
    <w:rsid w:val="008E44C4"/>
    <w:rsid w:val="008E463B"/>
    <w:rsid w:val="008E596B"/>
    <w:rsid w:val="008E5F49"/>
    <w:rsid w:val="008E6D3C"/>
    <w:rsid w:val="008E7064"/>
    <w:rsid w:val="008E762C"/>
    <w:rsid w:val="008E7633"/>
    <w:rsid w:val="008F093D"/>
    <w:rsid w:val="008F1D2E"/>
    <w:rsid w:val="008F209F"/>
    <w:rsid w:val="008F2300"/>
    <w:rsid w:val="008F364A"/>
    <w:rsid w:val="008F3A50"/>
    <w:rsid w:val="008F45E4"/>
    <w:rsid w:val="008F4B24"/>
    <w:rsid w:val="008F5485"/>
    <w:rsid w:val="008F666C"/>
    <w:rsid w:val="008F6E3A"/>
    <w:rsid w:val="009017CF"/>
    <w:rsid w:val="00903700"/>
    <w:rsid w:val="00905144"/>
    <w:rsid w:val="00905927"/>
    <w:rsid w:val="0090605D"/>
    <w:rsid w:val="00906491"/>
    <w:rsid w:val="009070FF"/>
    <w:rsid w:val="00907B95"/>
    <w:rsid w:val="0091094F"/>
    <w:rsid w:val="00912097"/>
    <w:rsid w:val="00914CBD"/>
    <w:rsid w:val="009157F4"/>
    <w:rsid w:val="009159B4"/>
    <w:rsid w:val="00915B37"/>
    <w:rsid w:val="00915F1D"/>
    <w:rsid w:val="009161AE"/>
    <w:rsid w:val="0091634B"/>
    <w:rsid w:val="009165D0"/>
    <w:rsid w:val="00916E32"/>
    <w:rsid w:val="00917CAC"/>
    <w:rsid w:val="00917EDC"/>
    <w:rsid w:val="0092108A"/>
    <w:rsid w:val="009220C9"/>
    <w:rsid w:val="00923342"/>
    <w:rsid w:val="00923AF5"/>
    <w:rsid w:val="00924743"/>
    <w:rsid w:val="00924B92"/>
    <w:rsid w:val="0092522B"/>
    <w:rsid w:val="00925BEE"/>
    <w:rsid w:val="00925C55"/>
    <w:rsid w:val="00925FFB"/>
    <w:rsid w:val="009265DE"/>
    <w:rsid w:val="00926881"/>
    <w:rsid w:val="00926CDD"/>
    <w:rsid w:val="00927B5D"/>
    <w:rsid w:val="00927B9B"/>
    <w:rsid w:val="00927F64"/>
    <w:rsid w:val="009306F7"/>
    <w:rsid w:val="00930B8D"/>
    <w:rsid w:val="00932219"/>
    <w:rsid w:val="00932814"/>
    <w:rsid w:val="00932E26"/>
    <w:rsid w:val="00933B49"/>
    <w:rsid w:val="009348CE"/>
    <w:rsid w:val="00934F3D"/>
    <w:rsid w:val="009358F8"/>
    <w:rsid w:val="00935E22"/>
    <w:rsid w:val="009364D7"/>
    <w:rsid w:val="00936675"/>
    <w:rsid w:val="00937BA2"/>
    <w:rsid w:val="0094020B"/>
    <w:rsid w:val="00940516"/>
    <w:rsid w:val="00940C5B"/>
    <w:rsid w:val="00941334"/>
    <w:rsid w:val="009417AC"/>
    <w:rsid w:val="00941BEB"/>
    <w:rsid w:val="009429CE"/>
    <w:rsid w:val="00943470"/>
    <w:rsid w:val="0094482F"/>
    <w:rsid w:val="009459CE"/>
    <w:rsid w:val="00946193"/>
    <w:rsid w:val="009476F0"/>
    <w:rsid w:val="00947E6F"/>
    <w:rsid w:val="0095062E"/>
    <w:rsid w:val="00951240"/>
    <w:rsid w:val="0095142E"/>
    <w:rsid w:val="009517A7"/>
    <w:rsid w:val="00952E5C"/>
    <w:rsid w:val="0095347F"/>
    <w:rsid w:val="0095395C"/>
    <w:rsid w:val="00954837"/>
    <w:rsid w:val="00954E9C"/>
    <w:rsid w:val="0095578F"/>
    <w:rsid w:val="00955B35"/>
    <w:rsid w:val="00957812"/>
    <w:rsid w:val="00960F92"/>
    <w:rsid w:val="0096214C"/>
    <w:rsid w:val="009621C8"/>
    <w:rsid w:val="0096234A"/>
    <w:rsid w:val="0096250B"/>
    <w:rsid w:val="00966C29"/>
    <w:rsid w:val="00970815"/>
    <w:rsid w:val="00971777"/>
    <w:rsid w:val="00971BA5"/>
    <w:rsid w:val="009722D3"/>
    <w:rsid w:val="009737EC"/>
    <w:rsid w:val="00974035"/>
    <w:rsid w:val="0097444D"/>
    <w:rsid w:val="00974827"/>
    <w:rsid w:val="00974AA2"/>
    <w:rsid w:val="00975138"/>
    <w:rsid w:val="00975D4D"/>
    <w:rsid w:val="009769B6"/>
    <w:rsid w:val="00976D18"/>
    <w:rsid w:val="00977731"/>
    <w:rsid w:val="00977791"/>
    <w:rsid w:val="00977FF4"/>
    <w:rsid w:val="009811C9"/>
    <w:rsid w:val="0098405F"/>
    <w:rsid w:val="0098411D"/>
    <w:rsid w:val="00984D33"/>
    <w:rsid w:val="00984D6A"/>
    <w:rsid w:val="0098514F"/>
    <w:rsid w:val="00987229"/>
    <w:rsid w:val="00990663"/>
    <w:rsid w:val="009909CD"/>
    <w:rsid w:val="00992293"/>
    <w:rsid w:val="009934BD"/>
    <w:rsid w:val="00993A8B"/>
    <w:rsid w:val="009943DA"/>
    <w:rsid w:val="00994F64"/>
    <w:rsid w:val="009974FB"/>
    <w:rsid w:val="0099795D"/>
    <w:rsid w:val="009A0EF4"/>
    <w:rsid w:val="009A12D6"/>
    <w:rsid w:val="009A2859"/>
    <w:rsid w:val="009A4D6E"/>
    <w:rsid w:val="009A4F53"/>
    <w:rsid w:val="009A6037"/>
    <w:rsid w:val="009A69A1"/>
    <w:rsid w:val="009A6A86"/>
    <w:rsid w:val="009A6CF0"/>
    <w:rsid w:val="009A7839"/>
    <w:rsid w:val="009B05D5"/>
    <w:rsid w:val="009B08D5"/>
    <w:rsid w:val="009B0BD9"/>
    <w:rsid w:val="009B1A42"/>
    <w:rsid w:val="009B246A"/>
    <w:rsid w:val="009B2AFD"/>
    <w:rsid w:val="009B56E4"/>
    <w:rsid w:val="009B6432"/>
    <w:rsid w:val="009B6FE1"/>
    <w:rsid w:val="009B70FA"/>
    <w:rsid w:val="009B78E0"/>
    <w:rsid w:val="009C00C4"/>
    <w:rsid w:val="009C023B"/>
    <w:rsid w:val="009C1B12"/>
    <w:rsid w:val="009C23ED"/>
    <w:rsid w:val="009C2563"/>
    <w:rsid w:val="009C34E6"/>
    <w:rsid w:val="009C4C95"/>
    <w:rsid w:val="009C5467"/>
    <w:rsid w:val="009C5A91"/>
    <w:rsid w:val="009C5AA3"/>
    <w:rsid w:val="009C6B51"/>
    <w:rsid w:val="009C6CE6"/>
    <w:rsid w:val="009C7844"/>
    <w:rsid w:val="009C78B2"/>
    <w:rsid w:val="009C7F46"/>
    <w:rsid w:val="009D208C"/>
    <w:rsid w:val="009D35AF"/>
    <w:rsid w:val="009D373B"/>
    <w:rsid w:val="009D37C5"/>
    <w:rsid w:val="009D5624"/>
    <w:rsid w:val="009D7CE5"/>
    <w:rsid w:val="009E0CAB"/>
    <w:rsid w:val="009E10C9"/>
    <w:rsid w:val="009E3DB0"/>
    <w:rsid w:val="009E4171"/>
    <w:rsid w:val="009E5301"/>
    <w:rsid w:val="009E5513"/>
    <w:rsid w:val="009E5BDA"/>
    <w:rsid w:val="009F0DF3"/>
    <w:rsid w:val="009F15EC"/>
    <w:rsid w:val="009F28D5"/>
    <w:rsid w:val="009F3702"/>
    <w:rsid w:val="009F42D3"/>
    <w:rsid w:val="009F440F"/>
    <w:rsid w:val="009F45C0"/>
    <w:rsid w:val="009F5B0C"/>
    <w:rsid w:val="009F667D"/>
    <w:rsid w:val="009F6C92"/>
    <w:rsid w:val="009F7844"/>
    <w:rsid w:val="009F7C3A"/>
    <w:rsid w:val="009F7D4C"/>
    <w:rsid w:val="00A01C82"/>
    <w:rsid w:val="00A01E60"/>
    <w:rsid w:val="00A01F21"/>
    <w:rsid w:val="00A0239A"/>
    <w:rsid w:val="00A038C1"/>
    <w:rsid w:val="00A04777"/>
    <w:rsid w:val="00A048C1"/>
    <w:rsid w:val="00A055A4"/>
    <w:rsid w:val="00A05CE7"/>
    <w:rsid w:val="00A0642F"/>
    <w:rsid w:val="00A066DF"/>
    <w:rsid w:val="00A067E5"/>
    <w:rsid w:val="00A06854"/>
    <w:rsid w:val="00A06B5C"/>
    <w:rsid w:val="00A07325"/>
    <w:rsid w:val="00A109F9"/>
    <w:rsid w:val="00A126C2"/>
    <w:rsid w:val="00A1297B"/>
    <w:rsid w:val="00A12B95"/>
    <w:rsid w:val="00A14A9D"/>
    <w:rsid w:val="00A15DDB"/>
    <w:rsid w:val="00A17B32"/>
    <w:rsid w:val="00A213FC"/>
    <w:rsid w:val="00A21C1B"/>
    <w:rsid w:val="00A22030"/>
    <w:rsid w:val="00A222C3"/>
    <w:rsid w:val="00A222DD"/>
    <w:rsid w:val="00A22920"/>
    <w:rsid w:val="00A22CB1"/>
    <w:rsid w:val="00A23603"/>
    <w:rsid w:val="00A2466F"/>
    <w:rsid w:val="00A24AE5"/>
    <w:rsid w:val="00A25099"/>
    <w:rsid w:val="00A25731"/>
    <w:rsid w:val="00A257E5"/>
    <w:rsid w:val="00A262E4"/>
    <w:rsid w:val="00A27FEF"/>
    <w:rsid w:val="00A30AC0"/>
    <w:rsid w:val="00A30AD1"/>
    <w:rsid w:val="00A30DF4"/>
    <w:rsid w:val="00A31335"/>
    <w:rsid w:val="00A3335F"/>
    <w:rsid w:val="00A34245"/>
    <w:rsid w:val="00A35260"/>
    <w:rsid w:val="00A35D2A"/>
    <w:rsid w:val="00A36440"/>
    <w:rsid w:val="00A36C9F"/>
    <w:rsid w:val="00A37942"/>
    <w:rsid w:val="00A37BA0"/>
    <w:rsid w:val="00A4278A"/>
    <w:rsid w:val="00A42944"/>
    <w:rsid w:val="00A4307B"/>
    <w:rsid w:val="00A43141"/>
    <w:rsid w:val="00A4325D"/>
    <w:rsid w:val="00A44CAF"/>
    <w:rsid w:val="00A44F6C"/>
    <w:rsid w:val="00A45AA9"/>
    <w:rsid w:val="00A464B3"/>
    <w:rsid w:val="00A47B7D"/>
    <w:rsid w:val="00A50210"/>
    <w:rsid w:val="00A507D6"/>
    <w:rsid w:val="00A50F5B"/>
    <w:rsid w:val="00A51D14"/>
    <w:rsid w:val="00A51FCB"/>
    <w:rsid w:val="00A52485"/>
    <w:rsid w:val="00A5290D"/>
    <w:rsid w:val="00A54332"/>
    <w:rsid w:val="00A5658B"/>
    <w:rsid w:val="00A569D5"/>
    <w:rsid w:val="00A56C83"/>
    <w:rsid w:val="00A5701A"/>
    <w:rsid w:val="00A57427"/>
    <w:rsid w:val="00A57CFC"/>
    <w:rsid w:val="00A6033D"/>
    <w:rsid w:val="00A609BF"/>
    <w:rsid w:val="00A615DC"/>
    <w:rsid w:val="00A61D82"/>
    <w:rsid w:val="00A6244E"/>
    <w:rsid w:val="00A62868"/>
    <w:rsid w:val="00A62FBA"/>
    <w:rsid w:val="00A634AC"/>
    <w:rsid w:val="00A63559"/>
    <w:rsid w:val="00A6381E"/>
    <w:rsid w:val="00A63BC0"/>
    <w:rsid w:val="00A642B6"/>
    <w:rsid w:val="00A644A1"/>
    <w:rsid w:val="00A64791"/>
    <w:rsid w:val="00A64A8A"/>
    <w:rsid w:val="00A64E7B"/>
    <w:rsid w:val="00A6586E"/>
    <w:rsid w:val="00A66412"/>
    <w:rsid w:val="00A66488"/>
    <w:rsid w:val="00A668B9"/>
    <w:rsid w:val="00A677AF"/>
    <w:rsid w:val="00A7010F"/>
    <w:rsid w:val="00A706AF"/>
    <w:rsid w:val="00A7191B"/>
    <w:rsid w:val="00A71DE0"/>
    <w:rsid w:val="00A72370"/>
    <w:rsid w:val="00A730C3"/>
    <w:rsid w:val="00A734AE"/>
    <w:rsid w:val="00A745B6"/>
    <w:rsid w:val="00A74AD6"/>
    <w:rsid w:val="00A74E03"/>
    <w:rsid w:val="00A751C2"/>
    <w:rsid w:val="00A75E64"/>
    <w:rsid w:val="00A76344"/>
    <w:rsid w:val="00A7642B"/>
    <w:rsid w:val="00A76619"/>
    <w:rsid w:val="00A8040C"/>
    <w:rsid w:val="00A80C6F"/>
    <w:rsid w:val="00A80F10"/>
    <w:rsid w:val="00A813FF"/>
    <w:rsid w:val="00A83025"/>
    <w:rsid w:val="00A83A0D"/>
    <w:rsid w:val="00A83C86"/>
    <w:rsid w:val="00A83E0D"/>
    <w:rsid w:val="00A84079"/>
    <w:rsid w:val="00A85992"/>
    <w:rsid w:val="00A85A1E"/>
    <w:rsid w:val="00A8670A"/>
    <w:rsid w:val="00A86C53"/>
    <w:rsid w:val="00A86EE7"/>
    <w:rsid w:val="00A878A0"/>
    <w:rsid w:val="00A87CA1"/>
    <w:rsid w:val="00A87F4B"/>
    <w:rsid w:val="00A90879"/>
    <w:rsid w:val="00A91004"/>
    <w:rsid w:val="00A91504"/>
    <w:rsid w:val="00A9169F"/>
    <w:rsid w:val="00A91A11"/>
    <w:rsid w:val="00A92051"/>
    <w:rsid w:val="00A92111"/>
    <w:rsid w:val="00A923D7"/>
    <w:rsid w:val="00A9306C"/>
    <w:rsid w:val="00A9348D"/>
    <w:rsid w:val="00A94604"/>
    <w:rsid w:val="00A9639A"/>
    <w:rsid w:val="00A96913"/>
    <w:rsid w:val="00A971C7"/>
    <w:rsid w:val="00A975C7"/>
    <w:rsid w:val="00A97A5E"/>
    <w:rsid w:val="00AA064F"/>
    <w:rsid w:val="00AA10C0"/>
    <w:rsid w:val="00AA17F0"/>
    <w:rsid w:val="00AA20D9"/>
    <w:rsid w:val="00AA2162"/>
    <w:rsid w:val="00AA2A90"/>
    <w:rsid w:val="00AA2FBA"/>
    <w:rsid w:val="00AA308F"/>
    <w:rsid w:val="00AA31CF"/>
    <w:rsid w:val="00AA486B"/>
    <w:rsid w:val="00AA4FAA"/>
    <w:rsid w:val="00AA53D3"/>
    <w:rsid w:val="00AA53FE"/>
    <w:rsid w:val="00AA62D8"/>
    <w:rsid w:val="00AA6443"/>
    <w:rsid w:val="00AA6604"/>
    <w:rsid w:val="00AA7211"/>
    <w:rsid w:val="00AA73E4"/>
    <w:rsid w:val="00AA7A2C"/>
    <w:rsid w:val="00AB0673"/>
    <w:rsid w:val="00AB0910"/>
    <w:rsid w:val="00AB0BA3"/>
    <w:rsid w:val="00AB26CE"/>
    <w:rsid w:val="00AB2FC4"/>
    <w:rsid w:val="00AB4B27"/>
    <w:rsid w:val="00AB55A4"/>
    <w:rsid w:val="00AB57C1"/>
    <w:rsid w:val="00AB6627"/>
    <w:rsid w:val="00AC00F3"/>
    <w:rsid w:val="00AC06AD"/>
    <w:rsid w:val="00AC171C"/>
    <w:rsid w:val="00AC2F37"/>
    <w:rsid w:val="00AC3028"/>
    <w:rsid w:val="00AC33C5"/>
    <w:rsid w:val="00AC3A71"/>
    <w:rsid w:val="00AC3DF3"/>
    <w:rsid w:val="00AC42B9"/>
    <w:rsid w:val="00AC50E0"/>
    <w:rsid w:val="00AC6046"/>
    <w:rsid w:val="00AC6989"/>
    <w:rsid w:val="00AC71C8"/>
    <w:rsid w:val="00AC7423"/>
    <w:rsid w:val="00AC7E13"/>
    <w:rsid w:val="00AD01E1"/>
    <w:rsid w:val="00AD0CFC"/>
    <w:rsid w:val="00AD107B"/>
    <w:rsid w:val="00AD181C"/>
    <w:rsid w:val="00AD291B"/>
    <w:rsid w:val="00AD3000"/>
    <w:rsid w:val="00AD3374"/>
    <w:rsid w:val="00AD48BB"/>
    <w:rsid w:val="00AD6179"/>
    <w:rsid w:val="00AD6D3F"/>
    <w:rsid w:val="00AD7DFE"/>
    <w:rsid w:val="00AE01DC"/>
    <w:rsid w:val="00AE0611"/>
    <w:rsid w:val="00AE2CFE"/>
    <w:rsid w:val="00AE5F5C"/>
    <w:rsid w:val="00AE60A2"/>
    <w:rsid w:val="00AE64AC"/>
    <w:rsid w:val="00AE67B2"/>
    <w:rsid w:val="00AE745E"/>
    <w:rsid w:val="00AE791C"/>
    <w:rsid w:val="00AE7D73"/>
    <w:rsid w:val="00AF0FB2"/>
    <w:rsid w:val="00AF1305"/>
    <w:rsid w:val="00AF150E"/>
    <w:rsid w:val="00AF16EB"/>
    <w:rsid w:val="00AF1AC1"/>
    <w:rsid w:val="00AF270B"/>
    <w:rsid w:val="00AF5A54"/>
    <w:rsid w:val="00AF66DF"/>
    <w:rsid w:val="00AF6849"/>
    <w:rsid w:val="00AF6B94"/>
    <w:rsid w:val="00AF780F"/>
    <w:rsid w:val="00AF7909"/>
    <w:rsid w:val="00AF7B90"/>
    <w:rsid w:val="00B007B6"/>
    <w:rsid w:val="00B00CB8"/>
    <w:rsid w:val="00B0121C"/>
    <w:rsid w:val="00B030AA"/>
    <w:rsid w:val="00B044D3"/>
    <w:rsid w:val="00B04658"/>
    <w:rsid w:val="00B04971"/>
    <w:rsid w:val="00B0537E"/>
    <w:rsid w:val="00B05D27"/>
    <w:rsid w:val="00B0651C"/>
    <w:rsid w:val="00B06B4B"/>
    <w:rsid w:val="00B06C29"/>
    <w:rsid w:val="00B07847"/>
    <w:rsid w:val="00B10A0D"/>
    <w:rsid w:val="00B12003"/>
    <w:rsid w:val="00B15220"/>
    <w:rsid w:val="00B15D31"/>
    <w:rsid w:val="00B16BAA"/>
    <w:rsid w:val="00B16E15"/>
    <w:rsid w:val="00B17FBF"/>
    <w:rsid w:val="00B20896"/>
    <w:rsid w:val="00B2237B"/>
    <w:rsid w:val="00B225A7"/>
    <w:rsid w:val="00B226E4"/>
    <w:rsid w:val="00B22C43"/>
    <w:rsid w:val="00B2321E"/>
    <w:rsid w:val="00B23903"/>
    <w:rsid w:val="00B23C3A"/>
    <w:rsid w:val="00B23D31"/>
    <w:rsid w:val="00B240B3"/>
    <w:rsid w:val="00B276CE"/>
    <w:rsid w:val="00B309DC"/>
    <w:rsid w:val="00B312A8"/>
    <w:rsid w:val="00B31C9D"/>
    <w:rsid w:val="00B323F0"/>
    <w:rsid w:val="00B33326"/>
    <w:rsid w:val="00B348ED"/>
    <w:rsid w:val="00B35AFE"/>
    <w:rsid w:val="00B35E42"/>
    <w:rsid w:val="00B36BB6"/>
    <w:rsid w:val="00B3718F"/>
    <w:rsid w:val="00B3744A"/>
    <w:rsid w:val="00B37D22"/>
    <w:rsid w:val="00B408BB"/>
    <w:rsid w:val="00B408D4"/>
    <w:rsid w:val="00B40C85"/>
    <w:rsid w:val="00B4165E"/>
    <w:rsid w:val="00B42552"/>
    <w:rsid w:val="00B4286B"/>
    <w:rsid w:val="00B42F4E"/>
    <w:rsid w:val="00B432A0"/>
    <w:rsid w:val="00B43511"/>
    <w:rsid w:val="00B43DD0"/>
    <w:rsid w:val="00B43E93"/>
    <w:rsid w:val="00B43EE7"/>
    <w:rsid w:val="00B443A4"/>
    <w:rsid w:val="00B44824"/>
    <w:rsid w:val="00B44DB5"/>
    <w:rsid w:val="00B458B2"/>
    <w:rsid w:val="00B45D75"/>
    <w:rsid w:val="00B46154"/>
    <w:rsid w:val="00B4706E"/>
    <w:rsid w:val="00B471E8"/>
    <w:rsid w:val="00B503E8"/>
    <w:rsid w:val="00B516F4"/>
    <w:rsid w:val="00B51704"/>
    <w:rsid w:val="00B52027"/>
    <w:rsid w:val="00B53D4D"/>
    <w:rsid w:val="00B56A1A"/>
    <w:rsid w:val="00B56E04"/>
    <w:rsid w:val="00B56E3F"/>
    <w:rsid w:val="00B60A2A"/>
    <w:rsid w:val="00B60C7D"/>
    <w:rsid w:val="00B60F26"/>
    <w:rsid w:val="00B61794"/>
    <w:rsid w:val="00B624A9"/>
    <w:rsid w:val="00B62505"/>
    <w:rsid w:val="00B62F6E"/>
    <w:rsid w:val="00B640AD"/>
    <w:rsid w:val="00B64549"/>
    <w:rsid w:val="00B65137"/>
    <w:rsid w:val="00B65AAD"/>
    <w:rsid w:val="00B66FE3"/>
    <w:rsid w:val="00B6701B"/>
    <w:rsid w:val="00B673F6"/>
    <w:rsid w:val="00B70C9B"/>
    <w:rsid w:val="00B713B7"/>
    <w:rsid w:val="00B726E8"/>
    <w:rsid w:val="00B72754"/>
    <w:rsid w:val="00B74772"/>
    <w:rsid w:val="00B74D5E"/>
    <w:rsid w:val="00B75156"/>
    <w:rsid w:val="00B77AEA"/>
    <w:rsid w:val="00B80B06"/>
    <w:rsid w:val="00B816D2"/>
    <w:rsid w:val="00B81A16"/>
    <w:rsid w:val="00B81AEC"/>
    <w:rsid w:val="00B81DBA"/>
    <w:rsid w:val="00B81E4E"/>
    <w:rsid w:val="00B823C7"/>
    <w:rsid w:val="00B824E3"/>
    <w:rsid w:val="00B83AB2"/>
    <w:rsid w:val="00B84157"/>
    <w:rsid w:val="00B845F2"/>
    <w:rsid w:val="00B8520D"/>
    <w:rsid w:val="00B85A86"/>
    <w:rsid w:val="00B871FE"/>
    <w:rsid w:val="00B87C3B"/>
    <w:rsid w:val="00B91F73"/>
    <w:rsid w:val="00B9246C"/>
    <w:rsid w:val="00B940DB"/>
    <w:rsid w:val="00B95C2F"/>
    <w:rsid w:val="00B96182"/>
    <w:rsid w:val="00B96714"/>
    <w:rsid w:val="00BA1B22"/>
    <w:rsid w:val="00BA42F2"/>
    <w:rsid w:val="00BA440C"/>
    <w:rsid w:val="00BA4CC2"/>
    <w:rsid w:val="00BA4E01"/>
    <w:rsid w:val="00BA594D"/>
    <w:rsid w:val="00BA5E96"/>
    <w:rsid w:val="00BA6850"/>
    <w:rsid w:val="00BA687D"/>
    <w:rsid w:val="00BA6CDC"/>
    <w:rsid w:val="00BA7244"/>
    <w:rsid w:val="00BB0538"/>
    <w:rsid w:val="00BB14EC"/>
    <w:rsid w:val="00BB2EED"/>
    <w:rsid w:val="00BB3385"/>
    <w:rsid w:val="00BB3D9F"/>
    <w:rsid w:val="00BB4671"/>
    <w:rsid w:val="00BB605B"/>
    <w:rsid w:val="00BB681B"/>
    <w:rsid w:val="00BB6CCD"/>
    <w:rsid w:val="00BC0007"/>
    <w:rsid w:val="00BC1510"/>
    <w:rsid w:val="00BC234B"/>
    <w:rsid w:val="00BC4585"/>
    <w:rsid w:val="00BC45B8"/>
    <w:rsid w:val="00BC4673"/>
    <w:rsid w:val="00BC49E0"/>
    <w:rsid w:val="00BC4FEF"/>
    <w:rsid w:val="00BC508A"/>
    <w:rsid w:val="00BC5B8F"/>
    <w:rsid w:val="00BC5FEC"/>
    <w:rsid w:val="00BC6248"/>
    <w:rsid w:val="00BC795F"/>
    <w:rsid w:val="00BC7A23"/>
    <w:rsid w:val="00BD031A"/>
    <w:rsid w:val="00BD10FE"/>
    <w:rsid w:val="00BD12B3"/>
    <w:rsid w:val="00BD3933"/>
    <w:rsid w:val="00BD59FE"/>
    <w:rsid w:val="00BD63C5"/>
    <w:rsid w:val="00BD66A3"/>
    <w:rsid w:val="00BD6F5E"/>
    <w:rsid w:val="00BD76D9"/>
    <w:rsid w:val="00BE026C"/>
    <w:rsid w:val="00BE0956"/>
    <w:rsid w:val="00BE0B7F"/>
    <w:rsid w:val="00BE1824"/>
    <w:rsid w:val="00BE1A68"/>
    <w:rsid w:val="00BE1E63"/>
    <w:rsid w:val="00BE4125"/>
    <w:rsid w:val="00BE4CBC"/>
    <w:rsid w:val="00BE5669"/>
    <w:rsid w:val="00BE5778"/>
    <w:rsid w:val="00BE5D1C"/>
    <w:rsid w:val="00BE5D6B"/>
    <w:rsid w:val="00BE6BDE"/>
    <w:rsid w:val="00BE72E4"/>
    <w:rsid w:val="00BE7B37"/>
    <w:rsid w:val="00BE7BEA"/>
    <w:rsid w:val="00BF2389"/>
    <w:rsid w:val="00BF23FF"/>
    <w:rsid w:val="00BF28D8"/>
    <w:rsid w:val="00BF294E"/>
    <w:rsid w:val="00BF48BC"/>
    <w:rsid w:val="00BF5A8E"/>
    <w:rsid w:val="00BF73E2"/>
    <w:rsid w:val="00C01208"/>
    <w:rsid w:val="00C015F4"/>
    <w:rsid w:val="00C01F78"/>
    <w:rsid w:val="00C01F97"/>
    <w:rsid w:val="00C02707"/>
    <w:rsid w:val="00C027F5"/>
    <w:rsid w:val="00C02BEB"/>
    <w:rsid w:val="00C02EEB"/>
    <w:rsid w:val="00C036E9"/>
    <w:rsid w:val="00C0396C"/>
    <w:rsid w:val="00C0406B"/>
    <w:rsid w:val="00C0546F"/>
    <w:rsid w:val="00C055EB"/>
    <w:rsid w:val="00C07003"/>
    <w:rsid w:val="00C1026B"/>
    <w:rsid w:val="00C12944"/>
    <w:rsid w:val="00C14A5F"/>
    <w:rsid w:val="00C15A9F"/>
    <w:rsid w:val="00C15E0D"/>
    <w:rsid w:val="00C16EF8"/>
    <w:rsid w:val="00C175F4"/>
    <w:rsid w:val="00C1771E"/>
    <w:rsid w:val="00C17C39"/>
    <w:rsid w:val="00C17EB3"/>
    <w:rsid w:val="00C206DA"/>
    <w:rsid w:val="00C20752"/>
    <w:rsid w:val="00C20996"/>
    <w:rsid w:val="00C20CDE"/>
    <w:rsid w:val="00C20D0D"/>
    <w:rsid w:val="00C212D1"/>
    <w:rsid w:val="00C23EEC"/>
    <w:rsid w:val="00C24024"/>
    <w:rsid w:val="00C25282"/>
    <w:rsid w:val="00C25316"/>
    <w:rsid w:val="00C25EDD"/>
    <w:rsid w:val="00C26967"/>
    <w:rsid w:val="00C26C27"/>
    <w:rsid w:val="00C2708F"/>
    <w:rsid w:val="00C27315"/>
    <w:rsid w:val="00C27B4C"/>
    <w:rsid w:val="00C30915"/>
    <w:rsid w:val="00C34C40"/>
    <w:rsid w:val="00C35483"/>
    <w:rsid w:val="00C354FD"/>
    <w:rsid w:val="00C36377"/>
    <w:rsid w:val="00C37F70"/>
    <w:rsid w:val="00C411CA"/>
    <w:rsid w:val="00C418AD"/>
    <w:rsid w:val="00C41C42"/>
    <w:rsid w:val="00C42188"/>
    <w:rsid w:val="00C444B1"/>
    <w:rsid w:val="00C44AD2"/>
    <w:rsid w:val="00C457BA"/>
    <w:rsid w:val="00C473C3"/>
    <w:rsid w:val="00C47A36"/>
    <w:rsid w:val="00C5009F"/>
    <w:rsid w:val="00C51EF3"/>
    <w:rsid w:val="00C5225D"/>
    <w:rsid w:val="00C53409"/>
    <w:rsid w:val="00C53849"/>
    <w:rsid w:val="00C538FF"/>
    <w:rsid w:val="00C53C38"/>
    <w:rsid w:val="00C53EC5"/>
    <w:rsid w:val="00C5473B"/>
    <w:rsid w:val="00C56301"/>
    <w:rsid w:val="00C57716"/>
    <w:rsid w:val="00C57B39"/>
    <w:rsid w:val="00C6094F"/>
    <w:rsid w:val="00C61CFA"/>
    <w:rsid w:val="00C627CD"/>
    <w:rsid w:val="00C62AE8"/>
    <w:rsid w:val="00C6313A"/>
    <w:rsid w:val="00C6640D"/>
    <w:rsid w:val="00C6739C"/>
    <w:rsid w:val="00C675E2"/>
    <w:rsid w:val="00C67658"/>
    <w:rsid w:val="00C701FD"/>
    <w:rsid w:val="00C7028E"/>
    <w:rsid w:val="00C70362"/>
    <w:rsid w:val="00C713E5"/>
    <w:rsid w:val="00C716F9"/>
    <w:rsid w:val="00C723BD"/>
    <w:rsid w:val="00C728F2"/>
    <w:rsid w:val="00C72CF5"/>
    <w:rsid w:val="00C73A43"/>
    <w:rsid w:val="00C76E86"/>
    <w:rsid w:val="00C7785C"/>
    <w:rsid w:val="00C8071F"/>
    <w:rsid w:val="00C80E6A"/>
    <w:rsid w:val="00C80EF2"/>
    <w:rsid w:val="00C81447"/>
    <w:rsid w:val="00C818FA"/>
    <w:rsid w:val="00C82884"/>
    <w:rsid w:val="00C82F1B"/>
    <w:rsid w:val="00C83C03"/>
    <w:rsid w:val="00C83D85"/>
    <w:rsid w:val="00C85AB3"/>
    <w:rsid w:val="00C86DC8"/>
    <w:rsid w:val="00C86F60"/>
    <w:rsid w:val="00C8736F"/>
    <w:rsid w:val="00C87B92"/>
    <w:rsid w:val="00C90A16"/>
    <w:rsid w:val="00C92368"/>
    <w:rsid w:val="00C9236C"/>
    <w:rsid w:val="00C924A5"/>
    <w:rsid w:val="00C929A2"/>
    <w:rsid w:val="00C94967"/>
    <w:rsid w:val="00C9520B"/>
    <w:rsid w:val="00C9595C"/>
    <w:rsid w:val="00C9622D"/>
    <w:rsid w:val="00C976CD"/>
    <w:rsid w:val="00CA0423"/>
    <w:rsid w:val="00CA1715"/>
    <w:rsid w:val="00CA2B8D"/>
    <w:rsid w:val="00CA4400"/>
    <w:rsid w:val="00CA4918"/>
    <w:rsid w:val="00CA5012"/>
    <w:rsid w:val="00CA60A9"/>
    <w:rsid w:val="00CB0C48"/>
    <w:rsid w:val="00CB13AD"/>
    <w:rsid w:val="00CB20E0"/>
    <w:rsid w:val="00CB2157"/>
    <w:rsid w:val="00CB3251"/>
    <w:rsid w:val="00CB354A"/>
    <w:rsid w:val="00CB407E"/>
    <w:rsid w:val="00CB4B87"/>
    <w:rsid w:val="00CB4EF3"/>
    <w:rsid w:val="00CB6066"/>
    <w:rsid w:val="00CB7EE3"/>
    <w:rsid w:val="00CC0626"/>
    <w:rsid w:val="00CC0D4F"/>
    <w:rsid w:val="00CC0DA6"/>
    <w:rsid w:val="00CC20D1"/>
    <w:rsid w:val="00CC22B1"/>
    <w:rsid w:val="00CC421E"/>
    <w:rsid w:val="00CC4689"/>
    <w:rsid w:val="00CC4793"/>
    <w:rsid w:val="00CD161E"/>
    <w:rsid w:val="00CD1C5F"/>
    <w:rsid w:val="00CD25F9"/>
    <w:rsid w:val="00CD3200"/>
    <w:rsid w:val="00CD4ED5"/>
    <w:rsid w:val="00CD565A"/>
    <w:rsid w:val="00CD5D7F"/>
    <w:rsid w:val="00CD6683"/>
    <w:rsid w:val="00CD6FF8"/>
    <w:rsid w:val="00CD72B6"/>
    <w:rsid w:val="00CE05F1"/>
    <w:rsid w:val="00CE0725"/>
    <w:rsid w:val="00CE1381"/>
    <w:rsid w:val="00CE1944"/>
    <w:rsid w:val="00CE2573"/>
    <w:rsid w:val="00CE29C6"/>
    <w:rsid w:val="00CE36C5"/>
    <w:rsid w:val="00CE46E2"/>
    <w:rsid w:val="00CE4DB6"/>
    <w:rsid w:val="00CE65AB"/>
    <w:rsid w:val="00CE7ACB"/>
    <w:rsid w:val="00CF0F50"/>
    <w:rsid w:val="00CF109A"/>
    <w:rsid w:val="00CF22A4"/>
    <w:rsid w:val="00CF2BCF"/>
    <w:rsid w:val="00CF2D58"/>
    <w:rsid w:val="00CF305F"/>
    <w:rsid w:val="00CF380C"/>
    <w:rsid w:val="00CF39E0"/>
    <w:rsid w:val="00CF53DE"/>
    <w:rsid w:val="00CF5C11"/>
    <w:rsid w:val="00CF5E3D"/>
    <w:rsid w:val="00CF74E3"/>
    <w:rsid w:val="00D02782"/>
    <w:rsid w:val="00D03718"/>
    <w:rsid w:val="00D04F76"/>
    <w:rsid w:val="00D0587B"/>
    <w:rsid w:val="00D05DE5"/>
    <w:rsid w:val="00D0727D"/>
    <w:rsid w:val="00D10153"/>
    <w:rsid w:val="00D113DC"/>
    <w:rsid w:val="00D14A70"/>
    <w:rsid w:val="00D14ABA"/>
    <w:rsid w:val="00D154DC"/>
    <w:rsid w:val="00D15EAB"/>
    <w:rsid w:val="00D16C2A"/>
    <w:rsid w:val="00D16F14"/>
    <w:rsid w:val="00D17562"/>
    <w:rsid w:val="00D17E89"/>
    <w:rsid w:val="00D20EE4"/>
    <w:rsid w:val="00D2151D"/>
    <w:rsid w:val="00D21945"/>
    <w:rsid w:val="00D2229C"/>
    <w:rsid w:val="00D2247D"/>
    <w:rsid w:val="00D22BAC"/>
    <w:rsid w:val="00D23A3E"/>
    <w:rsid w:val="00D2424E"/>
    <w:rsid w:val="00D24E3B"/>
    <w:rsid w:val="00D25DD7"/>
    <w:rsid w:val="00D26C71"/>
    <w:rsid w:val="00D272A4"/>
    <w:rsid w:val="00D274A7"/>
    <w:rsid w:val="00D31D2D"/>
    <w:rsid w:val="00D3229F"/>
    <w:rsid w:val="00D328E2"/>
    <w:rsid w:val="00D33F1A"/>
    <w:rsid w:val="00D340A0"/>
    <w:rsid w:val="00D34A98"/>
    <w:rsid w:val="00D356A2"/>
    <w:rsid w:val="00D362A0"/>
    <w:rsid w:val="00D36F43"/>
    <w:rsid w:val="00D407A1"/>
    <w:rsid w:val="00D40DFF"/>
    <w:rsid w:val="00D411E7"/>
    <w:rsid w:val="00D41C43"/>
    <w:rsid w:val="00D43306"/>
    <w:rsid w:val="00D44727"/>
    <w:rsid w:val="00D45CA1"/>
    <w:rsid w:val="00D462E0"/>
    <w:rsid w:val="00D46645"/>
    <w:rsid w:val="00D46A89"/>
    <w:rsid w:val="00D50260"/>
    <w:rsid w:val="00D502B0"/>
    <w:rsid w:val="00D50764"/>
    <w:rsid w:val="00D50A5E"/>
    <w:rsid w:val="00D51602"/>
    <w:rsid w:val="00D53603"/>
    <w:rsid w:val="00D53C79"/>
    <w:rsid w:val="00D54442"/>
    <w:rsid w:val="00D546CD"/>
    <w:rsid w:val="00D551AB"/>
    <w:rsid w:val="00D55F12"/>
    <w:rsid w:val="00D56D1F"/>
    <w:rsid w:val="00D57A6B"/>
    <w:rsid w:val="00D616BC"/>
    <w:rsid w:val="00D656A9"/>
    <w:rsid w:val="00D6622B"/>
    <w:rsid w:val="00D66B09"/>
    <w:rsid w:val="00D6716B"/>
    <w:rsid w:val="00D67379"/>
    <w:rsid w:val="00D70F9D"/>
    <w:rsid w:val="00D71CCF"/>
    <w:rsid w:val="00D7236A"/>
    <w:rsid w:val="00D74DA2"/>
    <w:rsid w:val="00D762AD"/>
    <w:rsid w:val="00D773DA"/>
    <w:rsid w:val="00D77B4B"/>
    <w:rsid w:val="00D80BFD"/>
    <w:rsid w:val="00D80C3C"/>
    <w:rsid w:val="00D83667"/>
    <w:rsid w:val="00D83882"/>
    <w:rsid w:val="00D8422A"/>
    <w:rsid w:val="00D85FCE"/>
    <w:rsid w:val="00D86704"/>
    <w:rsid w:val="00D90135"/>
    <w:rsid w:val="00D90C43"/>
    <w:rsid w:val="00D915B2"/>
    <w:rsid w:val="00D915CC"/>
    <w:rsid w:val="00D91F59"/>
    <w:rsid w:val="00D92049"/>
    <w:rsid w:val="00D92A1A"/>
    <w:rsid w:val="00D94D6D"/>
    <w:rsid w:val="00D952D8"/>
    <w:rsid w:val="00D96DD7"/>
    <w:rsid w:val="00D96E2A"/>
    <w:rsid w:val="00D97027"/>
    <w:rsid w:val="00D97613"/>
    <w:rsid w:val="00D97DA9"/>
    <w:rsid w:val="00DA00CF"/>
    <w:rsid w:val="00DA0F60"/>
    <w:rsid w:val="00DA13C2"/>
    <w:rsid w:val="00DA16B9"/>
    <w:rsid w:val="00DA23A6"/>
    <w:rsid w:val="00DA2E5A"/>
    <w:rsid w:val="00DA3755"/>
    <w:rsid w:val="00DA433E"/>
    <w:rsid w:val="00DA460F"/>
    <w:rsid w:val="00DA496C"/>
    <w:rsid w:val="00DA5EF5"/>
    <w:rsid w:val="00DA61BA"/>
    <w:rsid w:val="00DA735D"/>
    <w:rsid w:val="00DA7870"/>
    <w:rsid w:val="00DA78F4"/>
    <w:rsid w:val="00DB0323"/>
    <w:rsid w:val="00DB1EF4"/>
    <w:rsid w:val="00DB25FD"/>
    <w:rsid w:val="00DB2AB6"/>
    <w:rsid w:val="00DB2C83"/>
    <w:rsid w:val="00DB3542"/>
    <w:rsid w:val="00DB4DA9"/>
    <w:rsid w:val="00DB4EFC"/>
    <w:rsid w:val="00DB5DEF"/>
    <w:rsid w:val="00DB5E55"/>
    <w:rsid w:val="00DB614A"/>
    <w:rsid w:val="00DB71C6"/>
    <w:rsid w:val="00DC08A1"/>
    <w:rsid w:val="00DC1ACF"/>
    <w:rsid w:val="00DC23AB"/>
    <w:rsid w:val="00DC2DAE"/>
    <w:rsid w:val="00DC3BBF"/>
    <w:rsid w:val="00DC477F"/>
    <w:rsid w:val="00DC4789"/>
    <w:rsid w:val="00DC70A7"/>
    <w:rsid w:val="00DC7213"/>
    <w:rsid w:val="00DD0114"/>
    <w:rsid w:val="00DD0B8A"/>
    <w:rsid w:val="00DD0E2D"/>
    <w:rsid w:val="00DD1DC8"/>
    <w:rsid w:val="00DD42A6"/>
    <w:rsid w:val="00DD59A1"/>
    <w:rsid w:val="00DD68E2"/>
    <w:rsid w:val="00DD73C3"/>
    <w:rsid w:val="00DD7426"/>
    <w:rsid w:val="00DD794E"/>
    <w:rsid w:val="00DE158C"/>
    <w:rsid w:val="00DE31E6"/>
    <w:rsid w:val="00DE37D1"/>
    <w:rsid w:val="00DE4728"/>
    <w:rsid w:val="00DE6B4B"/>
    <w:rsid w:val="00DE7549"/>
    <w:rsid w:val="00DE7F37"/>
    <w:rsid w:val="00DF3796"/>
    <w:rsid w:val="00DF3E91"/>
    <w:rsid w:val="00DF3F9A"/>
    <w:rsid w:val="00DF3FE1"/>
    <w:rsid w:val="00DF4E16"/>
    <w:rsid w:val="00DF5899"/>
    <w:rsid w:val="00DF5AF0"/>
    <w:rsid w:val="00DF7A3D"/>
    <w:rsid w:val="00E02DFC"/>
    <w:rsid w:val="00E02EC3"/>
    <w:rsid w:val="00E03664"/>
    <w:rsid w:val="00E0469F"/>
    <w:rsid w:val="00E04794"/>
    <w:rsid w:val="00E0604A"/>
    <w:rsid w:val="00E06823"/>
    <w:rsid w:val="00E07AE3"/>
    <w:rsid w:val="00E10387"/>
    <w:rsid w:val="00E12314"/>
    <w:rsid w:val="00E13368"/>
    <w:rsid w:val="00E16DA7"/>
    <w:rsid w:val="00E16FA9"/>
    <w:rsid w:val="00E172DD"/>
    <w:rsid w:val="00E227DF"/>
    <w:rsid w:val="00E22D23"/>
    <w:rsid w:val="00E238C9"/>
    <w:rsid w:val="00E23B1A"/>
    <w:rsid w:val="00E24744"/>
    <w:rsid w:val="00E24CEE"/>
    <w:rsid w:val="00E24EBB"/>
    <w:rsid w:val="00E25671"/>
    <w:rsid w:val="00E2648F"/>
    <w:rsid w:val="00E27D01"/>
    <w:rsid w:val="00E27DF3"/>
    <w:rsid w:val="00E27ECE"/>
    <w:rsid w:val="00E3000F"/>
    <w:rsid w:val="00E33676"/>
    <w:rsid w:val="00E337BB"/>
    <w:rsid w:val="00E3453D"/>
    <w:rsid w:val="00E35348"/>
    <w:rsid w:val="00E35775"/>
    <w:rsid w:val="00E3676F"/>
    <w:rsid w:val="00E3688A"/>
    <w:rsid w:val="00E36970"/>
    <w:rsid w:val="00E374E0"/>
    <w:rsid w:val="00E37B63"/>
    <w:rsid w:val="00E40952"/>
    <w:rsid w:val="00E41604"/>
    <w:rsid w:val="00E422A3"/>
    <w:rsid w:val="00E42B60"/>
    <w:rsid w:val="00E42B7F"/>
    <w:rsid w:val="00E43261"/>
    <w:rsid w:val="00E448C5"/>
    <w:rsid w:val="00E4519F"/>
    <w:rsid w:val="00E45E3F"/>
    <w:rsid w:val="00E476E2"/>
    <w:rsid w:val="00E47737"/>
    <w:rsid w:val="00E47F8B"/>
    <w:rsid w:val="00E514F1"/>
    <w:rsid w:val="00E530B0"/>
    <w:rsid w:val="00E534F4"/>
    <w:rsid w:val="00E53828"/>
    <w:rsid w:val="00E57E1B"/>
    <w:rsid w:val="00E610CA"/>
    <w:rsid w:val="00E61639"/>
    <w:rsid w:val="00E618D3"/>
    <w:rsid w:val="00E6274C"/>
    <w:rsid w:val="00E6345E"/>
    <w:rsid w:val="00E63653"/>
    <w:rsid w:val="00E637B9"/>
    <w:rsid w:val="00E63A64"/>
    <w:rsid w:val="00E641E5"/>
    <w:rsid w:val="00E64251"/>
    <w:rsid w:val="00E64D44"/>
    <w:rsid w:val="00E64FA1"/>
    <w:rsid w:val="00E6551D"/>
    <w:rsid w:val="00E65581"/>
    <w:rsid w:val="00E659FC"/>
    <w:rsid w:val="00E67214"/>
    <w:rsid w:val="00E67607"/>
    <w:rsid w:val="00E700AD"/>
    <w:rsid w:val="00E71660"/>
    <w:rsid w:val="00E71B68"/>
    <w:rsid w:val="00E7468E"/>
    <w:rsid w:val="00E756B1"/>
    <w:rsid w:val="00E768CB"/>
    <w:rsid w:val="00E76B51"/>
    <w:rsid w:val="00E76E19"/>
    <w:rsid w:val="00E77376"/>
    <w:rsid w:val="00E80271"/>
    <w:rsid w:val="00E80939"/>
    <w:rsid w:val="00E80FDD"/>
    <w:rsid w:val="00E818A8"/>
    <w:rsid w:val="00E82DD0"/>
    <w:rsid w:val="00E8472C"/>
    <w:rsid w:val="00E853C6"/>
    <w:rsid w:val="00E85BA8"/>
    <w:rsid w:val="00E86186"/>
    <w:rsid w:val="00E86E08"/>
    <w:rsid w:val="00E910EA"/>
    <w:rsid w:val="00E91746"/>
    <w:rsid w:val="00E919AB"/>
    <w:rsid w:val="00E9256F"/>
    <w:rsid w:val="00E92CB4"/>
    <w:rsid w:val="00E94115"/>
    <w:rsid w:val="00E9412C"/>
    <w:rsid w:val="00E95A0B"/>
    <w:rsid w:val="00E96410"/>
    <w:rsid w:val="00E9664C"/>
    <w:rsid w:val="00E97021"/>
    <w:rsid w:val="00E97728"/>
    <w:rsid w:val="00EA0B99"/>
    <w:rsid w:val="00EA0FC2"/>
    <w:rsid w:val="00EA1C61"/>
    <w:rsid w:val="00EA2F04"/>
    <w:rsid w:val="00EA2FEC"/>
    <w:rsid w:val="00EA3BEE"/>
    <w:rsid w:val="00EA523B"/>
    <w:rsid w:val="00EA5550"/>
    <w:rsid w:val="00EA569E"/>
    <w:rsid w:val="00EA6A05"/>
    <w:rsid w:val="00EA7486"/>
    <w:rsid w:val="00EA7491"/>
    <w:rsid w:val="00EA75A4"/>
    <w:rsid w:val="00EB0EA5"/>
    <w:rsid w:val="00EB1453"/>
    <w:rsid w:val="00EB1B49"/>
    <w:rsid w:val="00EB2690"/>
    <w:rsid w:val="00EB32E9"/>
    <w:rsid w:val="00EB3E48"/>
    <w:rsid w:val="00EB3F87"/>
    <w:rsid w:val="00EB4842"/>
    <w:rsid w:val="00EB5D4D"/>
    <w:rsid w:val="00EB61BF"/>
    <w:rsid w:val="00EB6F87"/>
    <w:rsid w:val="00EB72B7"/>
    <w:rsid w:val="00EB7698"/>
    <w:rsid w:val="00EB78E0"/>
    <w:rsid w:val="00EC05F7"/>
    <w:rsid w:val="00EC0961"/>
    <w:rsid w:val="00EC0B47"/>
    <w:rsid w:val="00EC0E0D"/>
    <w:rsid w:val="00EC12BC"/>
    <w:rsid w:val="00EC173E"/>
    <w:rsid w:val="00EC23BD"/>
    <w:rsid w:val="00EC316E"/>
    <w:rsid w:val="00EC5485"/>
    <w:rsid w:val="00EC6C47"/>
    <w:rsid w:val="00EC7424"/>
    <w:rsid w:val="00EC754A"/>
    <w:rsid w:val="00EC7973"/>
    <w:rsid w:val="00ED1059"/>
    <w:rsid w:val="00ED1272"/>
    <w:rsid w:val="00ED12BF"/>
    <w:rsid w:val="00ED1579"/>
    <w:rsid w:val="00ED242B"/>
    <w:rsid w:val="00ED24C8"/>
    <w:rsid w:val="00ED2AC1"/>
    <w:rsid w:val="00ED3B47"/>
    <w:rsid w:val="00ED4CB2"/>
    <w:rsid w:val="00ED4F4B"/>
    <w:rsid w:val="00ED53C9"/>
    <w:rsid w:val="00ED6417"/>
    <w:rsid w:val="00ED7095"/>
    <w:rsid w:val="00EE0926"/>
    <w:rsid w:val="00EE0988"/>
    <w:rsid w:val="00EE4662"/>
    <w:rsid w:val="00EE4793"/>
    <w:rsid w:val="00EE56A8"/>
    <w:rsid w:val="00EE6462"/>
    <w:rsid w:val="00EE70BD"/>
    <w:rsid w:val="00EE75E5"/>
    <w:rsid w:val="00EE78D5"/>
    <w:rsid w:val="00EF078B"/>
    <w:rsid w:val="00EF18B1"/>
    <w:rsid w:val="00EF2DA0"/>
    <w:rsid w:val="00EF3097"/>
    <w:rsid w:val="00EF330F"/>
    <w:rsid w:val="00EF387C"/>
    <w:rsid w:val="00EF4916"/>
    <w:rsid w:val="00EF4A53"/>
    <w:rsid w:val="00EF4B42"/>
    <w:rsid w:val="00EF4E6A"/>
    <w:rsid w:val="00EF4E6B"/>
    <w:rsid w:val="00EF54BA"/>
    <w:rsid w:val="00EF5974"/>
    <w:rsid w:val="00EF633A"/>
    <w:rsid w:val="00EF6A31"/>
    <w:rsid w:val="00EF70D1"/>
    <w:rsid w:val="00EF724F"/>
    <w:rsid w:val="00EF7F14"/>
    <w:rsid w:val="00F00480"/>
    <w:rsid w:val="00F01069"/>
    <w:rsid w:val="00F0269F"/>
    <w:rsid w:val="00F029E9"/>
    <w:rsid w:val="00F035F6"/>
    <w:rsid w:val="00F0389E"/>
    <w:rsid w:val="00F03DF0"/>
    <w:rsid w:val="00F044A6"/>
    <w:rsid w:val="00F04F18"/>
    <w:rsid w:val="00F05E6E"/>
    <w:rsid w:val="00F06A82"/>
    <w:rsid w:val="00F0712A"/>
    <w:rsid w:val="00F07170"/>
    <w:rsid w:val="00F10A1F"/>
    <w:rsid w:val="00F14A04"/>
    <w:rsid w:val="00F1613E"/>
    <w:rsid w:val="00F16A82"/>
    <w:rsid w:val="00F17073"/>
    <w:rsid w:val="00F1748F"/>
    <w:rsid w:val="00F17DBD"/>
    <w:rsid w:val="00F203E6"/>
    <w:rsid w:val="00F22923"/>
    <w:rsid w:val="00F2322B"/>
    <w:rsid w:val="00F23763"/>
    <w:rsid w:val="00F24B93"/>
    <w:rsid w:val="00F24DA6"/>
    <w:rsid w:val="00F25394"/>
    <w:rsid w:val="00F25BDB"/>
    <w:rsid w:val="00F273A6"/>
    <w:rsid w:val="00F2792D"/>
    <w:rsid w:val="00F30F3E"/>
    <w:rsid w:val="00F31F95"/>
    <w:rsid w:val="00F32800"/>
    <w:rsid w:val="00F3382C"/>
    <w:rsid w:val="00F33AEB"/>
    <w:rsid w:val="00F35A29"/>
    <w:rsid w:val="00F36A97"/>
    <w:rsid w:val="00F37D45"/>
    <w:rsid w:val="00F42AB0"/>
    <w:rsid w:val="00F43007"/>
    <w:rsid w:val="00F43E65"/>
    <w:rsid w:val="00F44FD6"/>
    <w:rsid w:val="00F4541C"/>
    <w:rsid w:val="00F45CB5"/>
    <w:rsid w:val="00F479BF"/>
    <w:rsid w:val="00F50734"/>
    <w:rsid w:val="00F50B93"/>
    <w:rsid w:val="00F51774"/>
    <w:rsid w:val="00F52019"/>
    <w:rsid w:val="00F528DA"/>
    <w:rsid w:val="00F52CE1"/>
    <w:rsid w:val="00F5319F"/>
    <w:rsid w:val="00F53560"/>
    <w:rsid w:val="00F53980"/>
    <w:rsid w:val="00F54AD7"/>
    <w:rsid w:val="00F55171"/>
    <w:rsid w:val="00F55450"/>
    <w:rsid w:val="00F56141"/>
    <w:rsid w:val="00F5625F"/>
    <w:rsid w:val="00F56591"/>
    <w:rsid w:val="00F56FE5"/>
    <w:rsid w:val="00F57693"/>
    <w:rsid w:val="00F57808"/>
    <w:rsid w:val="00F616EF"/>
    <w:rsid w:val="00F61BAB"/>
    <w:rsid w:val="00F629FA"/>
    <w:rsid w:val="00F639AB"/>
    <w:rsid w:val="00F639E0"/>
    <w:rsid w:val="00F64B51"/>
    <w:rsid w:val="00F656C5"/>
    <w:rsid w:val="00F65711"/>
    <w:rsid w:val="00F65B91"/>
    <w:rsid w:val="00F665AE"/>
    <w:rsid w:val="00F67174"/>
    <w:rsid w:val="00F67851"/>
    <w:rsid w:val="00F70395"/>
    <w:rsid w:val="00F708B8"/>
    <w:rsid w:val="00F7163D"/>
    <w:rsid w:val="00F727C4"/>
    <w:rsid w:val="00F72F57"/>
    <w:rsid w:val="00F731B8"/>
    <w:rsid w:val="00F7339E"/>
    <w:rsid w:val="00F73931"/>
    <w:rsid w:val="00F73A55"/>
    <w:rsid w:val="00F745B1"/>
    <w:rsid w:val="00F74668"/>
    <w:rsid w:val="00F76348"/>
    <w:rsid w:val="00F7649E"/>
    <w:rsid w:val="00F7679F"/>
    <w:rsid w:val="00F772B5"/>
    <w:rsid w:val="00F779FD"/>
    <w:rsid w:val="00F77B49"/>
    <w:rsid w:val="00F77BA9"/>
    <w:rsid w:val="00F8291F"/>
    <w:rsid w:val="00F829AB"/>
    <w:rsid w:val="00F83DC5"/>
    <w:rsid w:val="00F8401C"/>
    <w:rsid w:val="00F84CF0"/>
    <w:rsid w:val="00F85BA5"/>
    <w:rsid w:val="00F85DA7"/>
    <w:rsid w:val="00F85E45"/>
    <w:rsid w:val="00F87ED6"/>
    <w:rsid w:val="00F90557"/>
    <w:rsid w:val="00F920DB"/>
    <w:rsid w:val="00F93402"/>
    <w:rsid w:val="00F94FB3"/>
    <w:rsid w:val="00F9522A"/>
    <w:rsid w:val="00F955A7"/>
    <w:rsid w:val="00F97326"/>
    <w:rsid w:val="00F9765E"/>
    <w:rsid w:val="00FA0076"/>
    <w:rsid w:val="00FA09FE"/>
    <w:rsid w:val="00FA1661"/>
    <w:rsid w:val="00FA1906"/>
    <w:rsid w:val="00FA1DCA"/>
    <w:rsid w:val="00FA2B31"/>
    <w:rsid w:val="00FA3869"/>
    <w:rsid w:val="00FA4239"/>
    <w:rsid w:val="00FA456A"/>
    <w:rsid w:val="00FA573D"/>
    <w:rsid w:val="00FA57A2"/>
    <w:rsid w:val="00FA5A9F"/>
    <w:rsid w:val="00FA5C8A"/>
    <w:rsid w:val="00FA6979"/>
    <w:rsid w:val="00FA70DA"/>
    <w:rsid w:val="00FA770E"/>
    <w:rsid w:val="00FB109C"/>
    <w:rsid w:val="00FB155B"/>
    <w:rsid w:val="00FB1DE1"/>
    <w:rsid w:val="00FB20EE"/>
    <w:rsid w:val="00FB2466"/>
    <w:rsid w:val="00FB24BA"/>
    <w:rsid w:val="00FB3E07"/>
    <w:rsid w:val="00FB585B"/>
    <w:rsid w:val="00FB5D9E"/>
    <w:rsid w:val="00FC174C"/>
    <w:rsid w:val="00FC28EB"/>
    <w:rsid w:val="00FC3D4F"/>
    <w:rsid w:val="00FC418D"/>
    <w:rsid w:val="00FC431B"/>
    <w:rsid w:val="00FC4369"/>
    <w:rsid w:val="00FC4A4B"/>
    <w:rsid w:val="00FC6961"/>
    <w:rsid w:val="00FC6A5E"/>
    <w:rsid w:val="00FC7BBD"/>
    <w:rsid w:val="00FC7E4E"/>
    <w:rsid w:val="00FD0883"/>
    <w:rsid w:val="00FD0B5D"/>
    <w:rsid w:val="00FD0BBF"/>
    <w:rsid w:val="00FD29F9"/>
    <w:rsid w:val="00FD2E73"/>
    <w:rsid w:val="00FD3845"/>
    <w:rsid w:val="00FD3974"/>
    <w:rsid w:val="00FD3C80"/>
    <w:rsid w:val="00FD3D47"/>
    <w:rsid w:val="00FD4D9E"/>
    <w:rsid w:val="00FD521C"/>
    <w:rsid w:val="00FD5901"/>
    <w:rsid w:val="00FE39EF"/>
    <w:rsid w:val="00FE3C68"/>
    <w:rsid w:val="00FE3DA7"/>
    <w:rsid w:val="00FE73CF"/>
    <w:rsid w:val="00FE779D"/>
    <w:rsid w:val="00FE7816"/>
    <w:rsid w:val="00FE7FC2"/>
    <w:rsid w:val="00FF0062"/>
    <w:rsid w:val="00FF017F"/>
    <w:rsid w:val="00FF06BF"/>
    <w:rsid w:val="00FF075E"/>
    <w:rsid w:val="00FF0A53"/>
    <w:rsid w:val="00FF1CC1"/>
    <w:rsid w:val="00FF28C7"/>
    <w:rsid w:val="00FF4079"/>
    <w:rsid w:val="00FF46AA"/>
    <w:rsid w:val="00FF4BF1"/>
    <w:rsid w:val="00FF4C77"/>
    <w:rsid w:val="00FF50C9"/>
    <w:rsid w:val="00FF5F81"/>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03848BD"/>
  <w15:chartTrackingRefBased/>
  <w15:docId w15:val="{DFD9BD45-4715-4B9E-A75A-F799F05F8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2648F"/>
    <w:rPr>
      <w:rFonts w:ascii="Garamond" w:hAnsi="Garamond"/>
      <w:sz w:val="24"/>
      <w:szCs w:val="24"/>
    </w:rPr>
  </w:style>
  <w:style w:type="paragraph" w:styleId="Naslov1">
    <w:name w:val="heading 1"/>
    <w:basedOn w:val="Navaden"/>
    <w:next w:val="Navaden"/>
    <w:autoRedefine/>
    <w:qFormat/>
    <w:rsid w:val="0061633B"/>
    <w:pPr>
      <w:keepNext/>
      <w:keepLines/>
      <w:spacing w:line="276" w:lineRule="auto"/>
      <w:outlineLvl w:val="0"/>
    </w:pPr>
    <w:rPr>
      <w:rFonts w:eastAsia="Calibri"/>
      <w:b/>
      <w:bCs/>
    </w:rPr>
  </w:style>
  <w:style w:type="paragraph" w:styleId="Naslov2">
    <w:name w:val="heading 2"/>
    <w:basedOn w:val="Navaden"/>
    <w:next w:val="Navaden"/>
    <w:link w:val="Naslov2Znak"/>
    <w:unhideWhenUsed/>
    <w:qFormat/>
    <w:rsid w:val="00322FE3"/>
    <w:pPr>
      <w:keepNext/>
      <w:spacing w:before="240" w:after="60"/>
      <w:outlineLvl w:val="1"/>
    </w:pPr>
    <w:rPr>
      <w:b/>
      <w:bCs/>
      <w:iCs/>
      <w:szCs w:val="28"/>
    </w:rPr>
  </w:style>
  <w:style w:type="paragraph" w:styleId="Naslov4">
    <w:name w:val="heading 4"/>
    <w:basedOn w:val="Navaden"/>
    <w:next w:val="Navaden"/>
    <w:link w:val="Naslov4Znak"/>
    <w:semiHidden/>
    <w:unhideWhenUsed/>
    <w:qFormat/>
    <w:rsid w:val="00AB6627"/>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6848D2"/>
    <w:pPr>
      <w:spacing w:before="240" w:after="60"/>
      <w:outlineLvl w:val="4"/>
    </w:pPr>
    <w:rPr>
      <w:rFonts w:ascii="Calibri" w:hAnsi="Calibri"/>
      <w:b/>
      <w:bCs/>
      <w:i/>
      <w:iCs/>
      <w:sz w:val="26"/>
      <w:szCs w:val="26"/>
    </w:rPr>
  </w:style>
  <w:style w:type="paragraph" w:styleId="Naslov7">
    <w:name w:val="heading 7"/>
    <w:basedOn w:val="Navaden"/>
    <w:next w:val="Navaden"/>
    <w:link w:val="Naslov7Znak"/>
    <w:semiHidden/>
    <w:unhideWhenUsed/>
    <w:qFormat/>
    <w:rsid w:val="00A8670A"/>
    <w:pPr>
      <w:spacing w:before="240" w:after="60"/>
      <w:outlineLvl w:val="6"/>
    </w:pPr>
    <w:rPr>
      <w:rFonts w:ascii="Calibri" w:hAnsi="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46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B45D75"/>
    <w:pPr>
      <w:overflowPunct w:val="0"/>
      <w:autoSpaceDE w:val="0"/>
      <w:autoSpaceDN w:val="0"/>
      <w:adjustRightInd w:val="0"/>
      <w:spacing w:after="120"/>
      <w:jc w:val="both"/>
      <w:textAlignment w:val="baseline"/>
    </w:pPr>
    <w:rPr>
      <w:rFonts w:ascii="Verdana" w:hAnsi="Verdana"/>
      <w:sz w:val="20"/>
      <w:szCs w:val="20"/>
    </w:rPr>
  </w:style>
  <w:style w:type="paragraph" w:styleId="Sprotnaopomba-besedilo">
    <w:name w:val="footnote text"/>
    <w:basedOn w:val="Navaden"/>
    <w:link w:val="Sprotnaopomba-besediloZnak"/>
    <w:uiPriority w:val="99"/>
    <w:rsid w:val="00A44F6C"/>
    <w:rPr>
      <w:rFonts w:ascii="Verdana" w:hAnsi="Verdana"/>
      <w:sz w:val="20"/>
      <w:szCs w:val="20"/>
      <w:lang w:val="en-GB" w:eastAsia="en-US"/>
    </w:rPr>
  </w:style>
  <w:style w:type="character" w:styleId="Hiperpovezava">
    <w:name w:val="Hyperlink"/>
    <w:uiPriority w:val="99"/>
    <w:rsid w:val="00AA6604"/>
    <w:rPr>
      <w:color w:val="0000FF"/>
      <w:u w:val="single"/>
    </w:rPr>
  </w:style>
  <w:style w:type="paragraph" w:styleId="Telobesedila">
    <w:name w:val="Body Text"/>
    <w:basedOn w:val="Navaden"/>
    <w:link w:val="TelobesedilaZnak"/>
    <w:autoRedefine/>
    <w:rsid w:val="00A4278A"/>
    <w:pPr>
      <w:widowControl w:val="0"/>
      <w:tabs>
        <w:tab w:val="left" w:pos="-1440"/>
      </w:tabs>
      <w:overflowPunct w:val="0"/>
      <w:autoSpaceDE w:val="0"/>
      <w:autoSpaceDN w:val="0"/>
      <w:adjustRightInd w:val="0"/>
      <w:jc w:val="both"/>
      <w:textAlignment w:val="baseline"/>
    </w:pPr>
    <w:rPr>
      <w:rFonts w:ascii="Calibri" w:hAnsi="Calibri"/>
      <w:bCs/>
      <w:noProof/>
      <w:lang w:val="de-DE" w:eastAsia="en-US"/>
    </w:rPr>
  </w:style>
  <w:style w:type="character" w:customStyle="1" w:styleId="FootnoteCharacters">
    <w:name w:val="Footnote Characters"/>
    <w:rsid w:val="00651E2B"/>
    <w:rPr>
      <w:vertAlign w:val="superscript"/>
    </w:rPr>
  </w:style>
  <w:style w:type="character" w:styleId="Krepko">
    <w:name w:val="Strong"/>
    <w:uiPriority w:val="22"/>
    <w:qFormat/>
    <w:rsid w:val="00F7163D"/>
    <w:rPr>
      <w:b/>
      <w:bCs/>
    </w:rPr>
  </w:style>
  <w:style w:type="character" w:customStyle="1" w:styleId="WW8Num10z1">
    <w:name w:val="WW8Num10z1"/>
    <w:rsid w:val="000748A0"/>
    <w:rPr>
      <w:b/>
      <w:i w:val="0"/>
    </w:rPr>
  </w:style>
  <w:style w:type="paragraph" w:customStyle="1" w:styleId="Naslov11">
    <w:name w:val="Naslov 11"/>
    <w:basedOn w:val="Navaden"/>
    <w:next w:val="Navaden"/>
    <w:rsid w:val="000F35AD"/>
    <w:pPr>
      <w:suppressAutoHyphens/>
      <w:overflowPunct w:val="0"/>
      <w:spacing w:before="120" w:after="120"/>
      <w:textAlignment w:val="baseline"/>
    </w:pPr>
    <w:rPr>
      <w:rFonts w:ascii="Verdana" w:hAnsi="Verdana"/>
      <w:b/>
      <w:bCs/>
      <w:sz w:val="18"/>
      <w:szCs w:val="18"/>
      <w:lang w:eastAsia="ar-SA"/>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44654"/>
    <w:pPr>
      <w:tabs>
        <w:tab w:val="center" w:pos="4536"/>
        <w:tab w:val="right" w:pos="9072"/>
      </w:tabs>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544654"/>
    <w:rPr>
      <w:sz w:val="24"/>
      <w:szCs w:val="24"/>
    </w:rPr>
  </w:style>
  <w:style w:type="paragraph" w:styleId="Noga">
    <w:name w:val="footer"/>
    <w:basedOn w:val="Navaden"/>
    <w:link w:val="NogaZnak"/>
    <w:uiPriority w:val="99"/>
    <w:rsid w:val="00544654"/>
    <w:pPr>
      <w:tabs>
        <w:tab w:val="center" w:pos="4536"/>
        <w:tab w:val="right" w:pos="9072"/>
      </w:tabs>
    </w:pPr>
  </w:style>
  <w:style w:type="character" w:customStyle="1" w:styleId="NogaZnak">
    <w:name w:val="Noga Znak"/>
    <w:link w:val="Noga"/>
    <w:uiPriority w:val="99"/>
    <w:rsid w:val="00544654"/>
    <w:rPr>
      <w:sz w:val="24"/>
      <w:szCs w:val="24"/>
    </w:rPr>
  </w:style>
  <w:style w:type="paragraph" w:styleId="Besedilooblaka">
    <w:name w:val="Balloon Text"/>
    <w:basedOn w:val="Navaden"/>
    <w:link w:val="BesedilooblakaZnak"/>
    <w:rsid w:val="00544654"/>
    <w:rPr>
      <w:rFonts w:ascii="Tahoma" w:hAnsi="Tahoma" w:cs="Tahoma"/>
      <w:sz w:val="16"/>
      <w:szCs w:val="16"/>
    </w:rPr>
  </w:style>
  <w:style w:type="character" w:customStyle="1" w:styleId="BesedilooblakaZnak">
    <w:name w:val="Besedilo oblačka Znak"/>
    <w:link w:val="Besedilooblaka"/>
    <w:rsid w:val="00544654"/>
    <w:rPr>
      <w:rFonts w:ascii="Tahoma" w:hAnsi="Tahoma" w:cs="Tahoma"/>
      <w:sz w:val="16"/>
      <w:szCs w:val="16"/>
    </w:rPr>
  </w:style>
  <w:style w:type="paragraph" w:customStyle="1" w:styleId="TableContents">
    <w:name w:val="Table Contents"/>
    <w:basedOn w:val="Navaden"/>
    <w:rsid w:val="00017949"/>
    <w:pPr>
      <w:widowControl w:val="0"/>
      <w:suppressLineNumbers/>
      <w:suppressAutoHyphens/>
    </w:pPr>
    <w:rPr>
      <w:rFonts w:ascii="Verdana" w:eastAsia="Arial Unicode MS" w:hAnsi="Verdana"/>
      <w:kern w:val="1"/>
      <w:sz w:val="20"/>
    </w:rPr>
  </w:style>
  <w:style w:type="character" w:styleId="Sprotnaopomba-sklic">
    <w:name w:val="footnote reference"/>
    <w:aliases w:val="Footnote number,-E Fußnotenzeichen"/>
    <w:uiPriority w:val="99"/>
    <w:rsid w:val="00E35775"/>
    <w:rPr>
      <w:vertAlign w:val="superscript"/>
    </w:rPr>
  </w:style>
  <w:style w:type="paragraph" w:styleId="Telobesedila-zamik">
    <w:name w:val="Body Text Indent"/>
    <w:basedOn w:val="Navaden"/>
    <w:link w:val="Telobesedila-zamikZnak"/>
    <w:rsid w:val="00721B4F"/>
    <w:pPr>
      <w:widowControl w:val="0"/>
      <w:suppressAutoHyphens/>
      <w:spacing w:after="120"/>
      <w:ind w:left="283"/>
    </w:pPr>
    <w:rPr>
      <w:rFonts w:ascii="Verdana" w:eastAsia="Arial Unicode MS" w:hAnsi="Verdana"/>
      <w:kern w:val="1"/>
      <w:sz w:val="20"/>
      <w:lang w:val="x-none"/>
    </w:rPr>
  </w:style>
  <w:style w:type="character" w:customStyle="1" w:styleId="Telobesedila-zamikZnak">
    <w:name w:val="Telo besedila - zamik Znak"/>
    <w:link w:val="Telobesedila-zamik"/>
    <w:rsid w:val="00721B4F"/>
    <w:rPr>
      <w:rFonts w:ascii="Verdana" w:eastAsia="Arial Unicode MS" w:hAnsi="Verdana"/>
      <w:kern w:val="1"/>
      <w:szCs w:val="24"/>
      <w:lang w:val="x-none"/>
    </w:rPr>
  </w:style>
  <w:style w:type="paragraph" w:customStyle="1" w:styleId="MMTopic4">
    <w:name w:val="MM Topic 4"/>
    <w:basedOn w:val="Navaden"/>
    <w:rsid w:val="00664EE4"/>
    <w:pPr>
      <w:numPr>
        <w:numId w:val="1"/>
      </w:numPr>
    </w:pPr>
    <w:rPr>
      <w:szCs w:val="20"/>
      <w:lang w:val="en-AU"/>
    </w:rPr>
  </w:style>
  <w:style w:type="paragraph" w:customStyle="1" w:styleId="BodyText31">
    <w:name w:val="Body Text 31"/>
    <w:basedOn w:val="Navaden"/>
    <w:rsid w:val="00B624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4"/>
    <w:locked/>
    <w:rsid w:val="00B624A9"/>
    <w:rPr>
      <w:sz w:val="24"/>
    </w:rPr>
  </w:style>
  <w:style w:type="paragraph" w:customStyle="1" w:styleId="BodyText34">
    <w:name w:val="Body Text 34"/>
    <w:basedOn w:val="Navaden"/>
    <w:link w:val="BodyText3Znak"/>
    <w:rsid w:val="00B624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uiPriority w:val="99"/>
    <w:unhideWhenUsed/>
    <w:rsid w:val="00C9236C"/>
    <w:pPr>
      <w:widowControl w:val="0"/>
      <w:suppressAutoHyphens/>
      <w:spacing w:after="120"/>
    </w:pPr>
    <w:rPr>
      <w:rFonts w:ascii="Verdana" w:eastAsia="Arial Unicode MS" w:hAnsi="Verdana"/>
      <w:kern w:val="1"/>
      <w:sz w:val="16"/>
      <w:szCs w:val="16"/>
    </w:rPr>
  </w:style>
  <w:style w:type="character" w:customStyle="1" w:styleId="Telobesedila3Znak">
    <w:name w:val="Telo besedila 3 Znak"/>
    <w:link w:val="Telobesedila3"/>
    <w:uiPriority w:val="99"/>
    <w:rsid w:val="00C9236C"/>
    <w:rPr>
      <w:rFonts w:ascii="Verdana" w:eastAsia="Arial Unicode MS" w:hAnsi="Verdana"/>
      <w:kern w:val="1"/>
      <w:sz w:val="16"/>
      <w:szCs w:val="16"/>
    </w:rPr>
  </w:style>
  <w:style w:type="paragraph" w:customStyle="1" w:styleId="Pa3">
    <w:name w:val="Pa3"/>
    <w:basedOn w:val="Navaden"/>
    <w:next w:val="Navaden"/>
    <w:rsid w:val="00C9236C"/>
    <w:pPr>
      <w:autoSpaceDE w:val="0"/>
      <w:autoSpaceDN w:val="0"/>
      <w:adjustRightInd w:val="0"/>
      <w:spacing w:line="171" w:lineRule="atLeast"/>
    </w:pPr>
    <w:rPr>
      <w:rFonts w:ascii="Arial" w:hAnsi="Arial"/>
    </w:rPr>
  </w:style>
  <w:style w:type="character" w:customStyle="1" w:styleId="goohl3">
    <w:name w:val="goohl3"/>
    <w:basedOn w:val="Privzetapisavaodstavka"/>
    <w:rsid w:val="00261F75"/>
  </w:style>
  <w:style w:type="character" w:customStyle="1" w:styleId="goohl1">
    <w:name w:val="goohl1"/>
    <w:basedOn w:val="Privzetapisavaodstavka"/>
    <w:rsid w:val="00261F75"/>
  </w:style>
  <w:style w:type="character" w:customStyle="1" w:styleId="goohl0">
    <w:name w:val="goohl0"/>
    <w:basedOn w:val="Privzetapisavaodstavka"/>
    <w:rsid w:val="00261F75"/>
  </w:style>
  <w:style w:type="paragraph" w:customStyle="1" w:styleId="Index">
    <w:name w:val="Index"/>
    <w:basedOn w:val="Navaden"/>
    <w:rsid w:val="00261F75"/>
    <w:pPr>
      <w:suppressLineNumbers/>
      <w:suppressAutoHyphens/>
    </w:pPr>
    <w:rPr>
      <w:rFonts w:ascii="Verdana" w:hAnsi="Verdana" w:cs="Tahoma"/>
      <w:sz w:val="20"/>
      <w:szCs w:val="22"/>
      <w:lang w:val="en-GB" w:eastAsia="ar-SA"/>
    </w:rPr>
  </w:style>
  <w:style w:type="paragraph" w:customStyle="1" w:styleId="normalnsinglespace">
    <w:name w:val="normal_n_singlespace"/>
    <w:basedOn w:val="Navaden"/>
    <w:rsid w:val="00261F75"/>
    <w:pPr>
      <w:jc w:val="both"/>
    </w:pPr>
    <w:rPr>
      <w:rFonts w:ascii="Verdana" w:hAnsi="Verdana"/>
      <w:sz w:val="22"/>
      <w:lang w:eastAsia="en-US"/>
    </w:rPr>
  </w:style>
  <w:style w:type="paragraph" w:styleId="Odstavekseznama">
    <w:name w:val="List Paragraph"/>
    <w:basedOn w:val="Navaden"/>
    <w:link w:val="OdstavekseznamaZnak"/>
    <w:uiPriority w:val="34"/>
    <w:qFormat/>
    <w:rsid w:val="00E76B51"/>
    <w:pPr>
      <w:ind w:left="720"/>
      <w:contextualSpacing/>
    </w:pPr>
  </w:style>
  <w:style w:type="paragraph" w:customStyle="1" w:styleId="BodyText21">
    <w:name w:val="Body Text 21"/>
    <w:basedOn w:val="Navaden"/>
    <w:rsid w:val="0075726E"/>
    <w:pPr>
      <w:widowControl w:val="0"/>
    </w:pPr>
    <w:rPr>
      <w:rFonts w:ascii="Arial" w:hAnsi="Arial"/>
      <w:sz w:val="22"/>
      <w:szCs w:val="20"/>
    </w:rPr>
  </w:style>
  <w:style w:type="paragraph" w:customStyle="1" w:styleId="CharChar1Char">
    <w:name w:val="Char Char1 Char"/>
    <w:basedOn w:val="Navaden"/>
    <w:rsid w:val="00855D6B"/>
    <w:pPr>
      <w:spacing w:after="160" w:line="240" w:lineRule="exact"/>
    </w:pPr>
    <w:rPr>
      <w:rFonts w:ascii="Tahoma" w:hAnsi="Tahoma" w:cs="Tahoma"/>
      <w:color w:val="222222"/>
      <w:sz w:val="20"/>
      <w:szCs w:val="20"/>
      <w:lang w:val="en-US" w:eastAsia="en-US"/>
    </w:rPr>
  </w:style>
  <w:style w:type="character" w:customStyle="1" w:styleId="shorttext">
    <w:name w:val="short_text"/>
    <w:rsid w:val="00E919AB"/>
  </w:style>
  <w:style w:type="character" w:customStyle="1" w:styleId="hps">
    <w:name w:val="hps"/>
    <w:rsid w:val="00E919AB"/>
  </w:style>
  <w:style w:type="character" w:customStyle="1" w:styleId="longtext">
    <w:name w:val="long_text"/>
    <w:rsid w:val="00224077"/>
  </w:style>
  <w:style w:type="table" w:customStyle="1" w:styleId="Tabelamrea1">
    <w:name w:val="Tabela – mreža1"/>
    <w:basedOn w:val="Navadnatabela"/>
    <w:next w:val="Tabelamrea"/>
    <w:uiPriority w:val="59"/>
    <w:rsid w:val="001E2F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61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9722D3"/>
    <w:rPr>
      <w:lang w:val="pl-PL" w:eastAsia="pl-PL"/>
    </w:rPr>
  </w:style>
  <w:style w:type="paragraph" w:customStyle="1" w:styleId="CharChar1ZnakZnakZnakZnak">
    <w:name w:val="Char Char1 Znak Znak Znak Znak"/>
    <w:basedOn w:val="Navaden"/>
    <w:rsid w:val="00916E32"/>
    <w:rPr>
      <w:lang w:val="pl-PL" w:eastAsia="pl-PL"/>
    </w:rPr>
  </w:style>
  <w:style w:type="character" w:customStyle="1" w:styleId="Naslov2Znak">
    <w:name w:val="Naslov 2 Znak"/>
    <w:link w:val="Naslov2"/>
    <w:rsid w:val="00322FE3"/>
    <w:rPr>
      <w:rFonts w:ascii="Garamond" w:hAnsi="Garamond"/>
      <w:b/>
      <w:bCs/>
      <w:iCs/>
      <w:sz w:val="24"/>
      <w:szCs w:val="28"/>
    </w:rPr>
  </w:style>
  <w:style w:type="paragraph" w:styleId="Telobesedila2">
    <w:name w:val="Body Text 2"/>
    <w:basedOn w:val="Navaden"/>
    <w:link w:val="Telobesedila2Znak"/>
    <w:rsid w:val="00183322"/>
    <w:pPr>
      <w:spacing w:after="120" w:line="480" w:lineRule="auto"/>
    </w:pPr>
  </w:style>
  <w:style w:type="character" w:customStyle="1" w:styleId="Telobesedila2Znak">
    <w:name w:val="Telo besedila 2 Znak"/>
    <w:link w:val="Telobesedila2"/>
    <w:rsid w:val="00183322"/>
    <w:rPr>
      <w:sz w:val="24"/>
      <w:szCs w:val="24"/>
    </w:rPr>
  </w:style>
  <w:style w:type="paragraph" w:customStyle="1" w:styleId="ASB2">
    <w:name w:val="A_SB2"/>
    <w:basedOn w:val="Navaden"/>
    <w:rsid w:val="00183322"/>
    <w:rPr>
      <w:szCs w:val="20"/>
    </w:rPr>
  </w:style>
  <w:style w:type="paragraph" w:styleId="Seznam-nadaljevanje">
    <w:name w:val="List Continue"/>
    <w:basedOn w:val="Navaden"/>
    <w:rsid w:val="00465AB3"/>
    <w:pPr>
      <w:spacing w:after="120"/>
      <w:ind w:left="283"/>
    </w:pPr>
    <w:rPr>
      <w:sz w:val="20"/>
      <w:szCs w:val="20"/>
      <w:lang w:eastAsia="en-US"/>
    </w:rPr>
  </w:style>
  <w:style w:type="character" w:customStyle="1" w:styleId="TelobesedilaZnak">
    <w:name w:val="Telo besedila Znak"/>
    <w:link w:val="Telobesedila"/>
    <w:rsid w:val="00A4278A"/>
    <w:rPr>
      <w:rFonts w:ascii="Calibri" w:hAnsi="Calibri"/>
      <w:bCs/>
      <w:noProof/>
      <w:sz w:val="24"/>
      <w:szCs w:val="24"/>
      <w:lang w:val="de-DE" w:eastAsia="en-US"/>
    </w:rPr>
  </w:style>
  <w:style w:type="paragraph" w:customStyle="1" w:styleId="SlogArialNarrow12ptObojestransko">
    <w:name w:val="Slog Arial Narrow 12 pt Obojestransko"/>
    <w:basedOn w:val="Navaden"/>
    <w:rsid w:val="00007B7C"/>
    <w:pPr>
      <w:jc w:val="both"/>
    </w:pPr>
    <w:rPr>
      <w:rFonts w:ascii="Arial Narrow" w:hAnsi="Arial Narrow"/>
      <w:sz w:val="22"/>
      <w:szCs w:val="20"/>
    </w:rPr>
  </w:style>
  <w:style w:type="paragraph" w:customStyle="1" w:styleId="Default">
    <w:name w:val="Default"/>
    <w:rsid w:val="0048300E"/>
    <w:pPr>
      <w:autoSpaceDE w:val="0"/>
      <w:autoSpaceDN w:val="0"/>
      <w:adjustRightInd w:val="0"/>
    </w:pPr>
    <w:rPr>
      <w:rFonts w:ascii="Arial" w:hAnsi="Arial" w:cs="Arial"/>
      <w:color w:val="000000"/>
      <w:sz w:val="24"/>
      <w:szCs w:val="24"/>
    </w:rPr>
  </w:style>
  <w:style w:type="paragraph" w:styleId="Podnaslov">
    <w:name w:val="Subtitle"/>
    <w:basedOn w:val="Navaden"/>
    <w:next w:val="Navaden"/>
    <w:link w:val="PodnaslovZnak"/>
    <w:qFormat/>
    <w:rsid w:val="003934BB"/>
    <w:pPr>
      <w:spacing w:after="60"/>
      <w:jc w:val="right"/>
      <w:outlineLvl w:val="1"/>
    </w:pPr>
    <w:rPr>
      <w:b/>
      <w:lang w:val="x-none" w:eastAsia="x-none"/>
    </w:rPr>
  </w:style>
  <w:style w:type="character" w:customStyle="1" w:styleId="PodnaslovZnak">
    <w:name w:val="Podnaslov Znak"/>
    <w:link w:val="Podnaslov"/>
    <w:rsid w:val="003934BB"/>
    <w:rPr>
      <w:b/>
      <w:sz w:val="24"/>
      <w:szCs w:val="24"/>
      <w:lang w:val="x-none" w:eastAsia="x-none"/>
    </w:rPr>
  </w:style>
  <w:style w:type="character" w:customStyle="1" w:styleId="Sprotnaopomba-besediloZnak">
    <w:name w:val="Sprotna opomba - besedilo Znak"/>
    <w:link w:val="Sprotnaopomba-besedilo"/>
    <w:uiPriority w:val="99"/>
    <w:rsid w:val="004013B7"/>
    <w:rPr>
      <w:rFonts w:ascii="Verdana" w:hAnsi="Verdana"/>
      <w:lang w:val="en-GB" w:eastAsia="en-US"/>
    </w:rPr>
  </w:style>
  <w:style w:type="paragraph" w:styleId="Pripombabesedilo">
    <w:name w:val="annotation text"/>
    <w:basedOn w:val="Navaden"/>
    <w:link w:val="PripombabesediloZnak"/>
    <w:uiPriority w:val="99"/>
    <w:unhideWhenUsed/>
    <w:rsid w:val="00A634AC"/>
    <w:pPr>
      <w:ind w:left="180"/>
      <w:jc w:val="both"/>
    </w:pPr>
    <w:rPr>
      <w:rFonts w:ascii="Calibri" w:eastAsia="Calibri" w:hAnsi="Calibri"/>
      <w:sz w:val="20"/>
      <w:szCs w:val="20"/>
      <w:lang w:eastAsia="en-US"/>
    </w:rPr>
  </w:style>
  <w:style w:type="character" w:customStyle="1" w:styleId="PripombabesediloZnak">
    <w:name w:val="Pripomba – besedilo Znak"/>
    <w:link w:val="Pripombabesedilo"/>
    <w:uiPriority w:val="99"/>
    <w:rsid w:val="00A634AC"/>
    <w:rPr>
      <w:rFonts w:ascii="Calibri" w:eastAsia="Calibri" w:hAnsi="Calibri"/>
      <w:lang w:eastAsia="en-US"/>
    </w:rPr>
  </w:style>
  <w:style w:type="character" w:styleId="Pripombasklic">
    <w:name w:val="annotation reference"/>
    <w:uiPriority w:val="99"/>
    <w:unhideWhenUsed/>
    <w:rsid w:val="00A634AC"/>
    <w:rPr>
      <w:sz w:val="16"/>
      <w:szCs w:val="16"/>
    </w:rPr>
  </w:style>
  <w:style w:type="paragraph" w:customStyle="1" w:styleId="odstavek1">
    <w:name w:val="odstavek1"/>
    <w:basedOn w:val="Navaden"/>
    <w:rsid w:val="00A634AC"/>
    <w:pPr>
      <w:spacing w:before="240"/>
      <w:ind w:firstLine="1021"/>
      <w:jc w:val="both"/>
    </w:pPr>
    <w:rPr>
      <w:rFonts w:ascii="Arial" w:hAnsi="Arial" w:cs="Arial"/>
      <w:sz w:val="22"/>
      <w:szCs w:val="22"/>
    </w:rPr>
  </w:style>
  <w:style w:type="paragraph" w:customStyle="1" w:styleId="rkovnatokazaodstavkom1">
    <w:name w:val="rkovnatokazaodstavkom1"/>
    <w:basedOn w:val="Navaden"/>
    <w:rsid w:val="00A634AC"/>
    <w:pPr>
      <w:ind w:left="425" w:hanging="425"/>
      <w:jc w:val="both"/>
    </w:pPr>
    <w:rPr>
      <w:rFonts w:ascii="Arial" w:hAnsi="Arial" w:cs="Arial"/>
      <w:sz w:val="22"/>
      <w:szCs w:val="22"/>
    </w:rPr>
  </w:style>
  <w:style w:type="paragraph" w:customStyle="1" w:styleId="alineazaodstavkom1">
    <w:name w:val="alineazaodstavkom1"/>
    <w:basedOn w:val="Navaden"/>
    <w:rsid w:val="00A634AC"/>
    <w:pPr>
      <w:ind w:left="425" w:hanging="425"/>
      <w:jc w:val="both"/>
    </w:pPr>
    <w:rPr>
      <w:rFonts w:ascii="Arial" w:hAnsi="Arial" w:cs="Arial"/>
      <w:sz w:val="22"/>
      <w:szCs w:val="22"/>
    </w:rPr>
  </w:style>
  <w:style w:type="character" w:styleId="Poudarek">
    <w:name w:val="Emphasis"/>
    <w:uiPriority w:val="20"/>
    <w:qFormat/>
    <w:rsid w:val="004E4ADA"/>
    <w:rPr>
      <w:b/>
      <w:bCs w:val="0"/>
      <w:i w:val="0"/>
      <w:iCs w:val="0"/>
      <w:sz w:val="28"/>
    </w:rPr>
  </w:style>
  <w:style w:type="paragraph" w:customStyle="1" w:styleId="navadenbrezodstavka">
    <w:name w:val="navaden brez odstavka"/>
    <w:basedOn w:val="Navaden"/>
    <w:semiHidden/>
    <w:rsid w:val="00E94115"/>
    <w:pPr>
      <w:ind w:left="180"/>
      <w:jc w:val="both"/>
    </w:pPr>
    <w:rPr>
      <w:rFonts w:eastAsia="Calibri"/>
      <w:sz w:val="22"/>
    </w:rPr>
  </w:style>
  <w:style w:type="paragraph" w:styleId="Seznam">
    <w:name w:val="List"/>
    <w:basedOn w:val="Navaden"/>
    <w:rsid w:val="00F74668"/>
    <w:pPr>
      <w:ind w:left="283" w:hanging="283"/>
      <w:contextualSpacing/>
    </w:pPr>
  </w:style>
  <w:style w:type="paragraph" w:styleId="Konnaopomba-besedilo">
    <w:name w:val="endnote text"/>
    <w:basedOn w:val="Navaden"/>
    <w:link w:val="Konnaopomba-besediloZnak"/>
    <w:rsid w:val="00A7010F"/>
    <w:rPr>
      <w:sz w:val="20"/>
      <w:szCs w:val="20"/>
    </w:rPr>
  </w:style>
  <w:style w:type="character" w:customStyle="1" w:styleId="Konnaopomba-besediloZnak">
    <w:name w:val="Končna opomba - besedilo Znak"/>
    <w:basedOn w:val="Privzetapisavaodstavka"/>
    <w:link w:val="Konnaopomba-besedilo"/>
    <w:rsid w:val="00A7010F"/>
  </w:style>
  <w:style w:type="character" w:styleId="Konnaopomba-sklic">
    <w:name w:val="endnote reference"/>
    <w:rsid w:val="00A7010F"/>
    <w:rPr>
      <w:vertAlign w:val="superscript"/>
    </w:rPr>
  </w:style>
  <w:style w:type="paragraph" w:styleId="Zadevapripombe">
    <w:name w:val="annotation subject"/>
    <w:basedOn w:val="Pripombabesedilo"/>
    <w:next w:val="Pripombabesedilo"/>
    <w:link w:val="ZadevapripombeZnak"/>
    <w:rsid w:val="001B476D"/>
    <w:pPr>
      <w:ind w:left="0"/>
      <w:jc w:val="left"/>
    </w:pPr>
    <w:rPr>
      <w:rFonts w:ascii="Times New Roman" w:eastAsia="Times New Roman" w:hAnsi="Times New Roman"/>
      <w:b/>
      <w:bCs/>
      <w:lang w:eastAsia="sl-SI"/>
    </w:rPr>
  </w:style>
  <w:style w:type="character" w:customStyle="1" w:styleId="ZadevapripombeZnak">
    <w:name w:val="Zadeva pripombe Znak"/>
    <w:link w:val="Zadevapripombe"/>
    <w:rsid w:val="001B476D"/>
    <w:rPr>
      <w:rFonts w:ascii="Calibri" w:eastAsia="Calibri" w:hAnsi="Calibri"/>
      <w:b/>
      <w:bCs/>
      <w:lang w:eastAsia="en-US"/>
    </w:rPr>
  </w:style>
  <w:style w:type="paragraph" w:styleId="Revizija">
    <w:name w:val="Revision"/>
    <w:hidden/>
    <w:uiPriority w:val="99"/>
    <w:semiHidden/>
    <w:rsid w:val="001B476D"/>
    <w:rPr>
      <w:sz w:val="24"/>
      <w:szCs w:val="24"/>
    </w:rPr>
  </w:style>
  <w:style w:type="paragraph" w:customStyle="1" w:styleId="ListParagraph1">
    <w:name w:val="List Paragraph1"/>
    <w:basedOn w:val="Navaden"/>
    <w:uiPriority w:val="34"/>
    <w:qFormat/>
    <w:rsid w:val="00A7191B"/>
    <w:pPr>
      <w:ind w:left="720"/>
      <w:contextualSpacing/>
    </w:pPr>
  </w:style>
  <w:style w:type="paragraph" w:customStyle="1" w:styleId="Navaden2">
    <w:name w:val="Navaden2"/>
    <w:basedOn w:val="Navaden"/>
    <w:autoRedefine/>
    <w:rsid w:val="00C6094F"/>
    <w:pPr>
      <w:widowControl w:val="0"/>
      <w:overflowPunct w:val="0"/>
      <w:autoSpaceDE w:val="0"/>
      <w:autoSpaceDN w:val="0"/>
      <w:adjustRightInd w:val="0"/>
      <w:jc w:val="both"/>
    </w:pPr>
    <w:rPr>
      <w:rFonts w:ascii="Arial" w:hAnsi="Arial" w:cs="Arial"/>
      <w:b/>
      <w:sz w:val="22"/>
      <w:szCs w:val="22"/>
      <w:lang w:eastAsia="en-US"/>
    </w:rPr>
  </w:style>
  <w:style w:type="character" w:customStyle="1" w:styleId="Naslov7Znak">
    <w:name w:val="Naslov 7 Znak"/>
    <w:link w:val="Naslov7"/>
    <w:semiHidden/>
    <w:rsid w:val="00A8670A"/>
    <w:rPr>
      <w:rFonts w:ascii="Calibri" w:eastAsia="Times New Roman" w:hAnsi="Calibri" w:cs="Times New Roman"/>
      <w:sz w:val="24"/>
      <w:szCs w:val="24"/>
    </w:rPr>
  </w:style>
  <w:style w:type="paragraph" w:customStyle="1" w:styleId="p1">
    <w:name w:val="p1"/>
    <w:basedOn w:val="Navaden"/>
    <w:rsid w:val="00725C52"/>
    <w:rPr>
      <w:rFonts w:ascii=".SF UI Text" w:eastAsia="Calibri" w:hAnsi=".SF UI Text"/>
      <w:color w:val="454545"/>
      <w:sz w:val="26"/>
      <w:szCs w:val="26"/>
    </w:rPr>
  </w:style>
  <w:style w:type="character" w:customStyle="1" w:styleId="s1">
    <w:name w:val="s1"/>
    <w:rsid w:val="00725C52"/>
    <w:rPr>
      <w:rFonts w:ascii=".SFUIText-Regular" w:hAnsi=".SFUIText-Regular" w:hint="default"/>
      <w:b w:val="0"/>
      <w:bCs w:val="0"/>
      <w:i w:val="0"/>
      <w:iCs w:val="0"/>
    </w:rPr>
  </w:style>
  <w:style w:type="character" w:customStyle="1" w:styleId="apple-converted-space">
    <w:name w:val="apple-converted-space"/>
    <w:rsid w:val="00725C52"/>
  </w:style>
  <w:style w:type="character" w:customStyle="1" w:styleId="Naslov5Znak">
    <w:name w:val="Naslov 5 Znak"/>
    <w:link w:val="Naslov5"/>
    <w:semiHidden/>
    <w:rsid w:val="006848D2"/>
    <w:rPr>
      <w:rFonts w:ascii="Calibri" w:eastAsia="Times New Roman" w:hAnsi="Calibri" w:cs="Times New Roman"/>
      <w:b/>
      <w:bCs/>
      <w:i/>
      <w:iCs/>
      <w:sz w:val="26"/>
      <w:szCs w:val="26"/>
    </w:rPr>
  </w:style>
  <w:style w:type="paragraph" w:customStyle="1" w:styleId="NavadenTimesNewRoman">
    <w:name w:val="Navaden Times New Roman"/>
    <w:basedOn w:val="Navaden"/>
    <w:rsid w:val="002E4CC4"/>
    <w:pPr>
      <w:widowControl w:val="0"/>
    </w:pPr>
    <w:rPr>
      <w:rFonts w:ascii="Arial" w:hAnsi="Arial"/>
      <w:sz w:val="22"/>
      <w:szCs w:val="20"/>
    </w:rPr>
  </w:style>
  <w:style w:type="character" w:customStyle="1" w:styleId="Naslov4Znak">
    <w:name w:val="Naslov 4 Znak"/>
    <w:link w:val="Naslov4"/>
    <w:semiHidden/>
    <w:rsid w:val="00AB6627"/>
    <w:rPr>
      <w:rFonts w:ascii="Calibri" w:eastAsia="Times New Roman" w:hAnsi="Calibri" w:cs="Times New Roman"/>
      <w:b/>
      <w:bCs/>
      <w:sz w:val="28"/>
      <w:szCs w:val="28"/>
    </w:rPr>
  </w:style>
  <w:style w:type="paragraph" w:styleId="Brezrazmikov">
    <w:name w:val="No Spacing"/>
    <w:uiPriority w:val="1"/>
    <w:qFormat/>
    <w:rsid w:val="00892898"/>
    <w:rPr>
      <w:rFonts w:ascii="Calibri" w:eastAsia="Calibri" w:hAnsi="Calibri"/>
      <w:sz w:val="22"/>
      <w:szCs w:val="22"/>
      <w:lang w:val="en-US" w:eastAsia="en-US"/>
    </w:rPr>
  </w:style>
  <w:style w:type="paragraph" w:styleId="Naslovpoiljatelja">
    <w:name w:val="envelope return"/>
    <w:basedOn w:val="Navaden"/>
    <w:unhideWhenUsed/>
    <w:rsid w:val="00260AAA"/>
    <w:rPr>
      <w:szCs w:val="20"/>
    </w:rPr>
  </w:style>
  <w:style w:type="paragraph" w:styleId="Naslov">
    <w:name w:val="Title"/>
    <w:basedOn w:val="Navaden"/>
    <w:next w:val="Navaden"/>
    <w:link w:val="NaslovZnak"/>
    <w:qFormat/>
    <w:rsid w:val="008D6DDA"/>
    <w:pPr>
      <w:spacing w:before="240" w:after="60"/>
      <w:jc w:val="center"/>
      <w:outlineLvl w:val="0"/>
    </w:pPr>
    <w:rPr>
      <w:rFonts w:ascii="Calibri Light" w:hAnsi="Calibri Light"/>
      <w:b/>
      <w:bCs/>
      <w:kern w:val="28"/>
      <w:sz w:val="32"/>
      <w:szCs w:val="32"/>
    </w:rPr>
  </w:style>
  <w:style w:type="character" w:customStyle="1" w:styleId="NaslovZnak">
    <w:name w:val="Naslov Znak"/>
    <w:link w:val="Naslov"/>
    <w:rsid w:val="008D6DDA"/>
    <w:rPr>
      <w:rFonts w:ascii="Calibri Light" w:eastAsia="Times New Roman" w:hAnsi="Calibri Light" w:cs="Times New Roman"/>
      <w:b/>
      <w:bCs/>
      <w:kern w:val="28"/>
      <w:sz w:val="32"/>
      <w:szCs w:val="32"/>
    </w:rPr>
  </w:style>
  <w:style w:type="character" w:customStyle="1" w:styleId="OdstavekseznamaZnak">
    <w:name w:val="Odstavek seznama Znak"/>
    <w:link w:val="Odstavekseznama"/>
    <w:uiPriority w:val="34"/>
    <w:qFormat/>
    <w:locked/>
    <w:rsid w:val="0098411D"/>
    <w:rPr>
      <w:sz w:val="24"/>
      <w:szCs w:val="24"/>
    </w:rPr>
  </w:style>
  <w:style w:type="paragraph" w:styleId="NaslovTOC">
    <w:name w:val="TOC Heading"/>
    <w:basedOn w:val="Naslov1"/>
    <w:next w:val="Navaden"/>
    <w:uiPriority w:val="39"/>
    <w:unhideWhenUsed/>
    <w:qFormat/>
    <w:rsid w:val="00322FE3"/>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322FE3"/>
    <w:pPr>
      <w:spacing w:after="100" w:line="259" w:lineRule="auto"/>
      <w:ind w:left="220"/>
    </w:pPr>
    <w:rPr>
      <w:rFonts w:asciiTheme="minorHAnsi" w:eastAsiaTheme="minorHAnsi" w:hAnsiTheme="minorHAnsi" w:cstheme="minorBidi"/>
      <w:sz w:val="22"/>
      <w:szCs w:val="22"/>
      <w:lang w:eastAsia="en-US"/>
    </w:rPr>
  </w:style>
  <w:style w:type="character" w:customStyle="1" w:styleId="viiyi">
    <w:name w:val="viiyi"/>
    <w:basedOn w:val="Privzetapisavaodstavka"/>
    <w:rsid w:val="006B5FF5"/>
  </w:style>
  <w:style w:type="character" w:customStyle="1" w:styleId="jlqj4b">
    <w:name w:val="jlqj4b"/>
    <w:basedOn w:val="Privzetapisavaodstavka"/>
    <w:rsid w:val="006B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80048">
      <w:bodyDiv w:val="1"/>
      <w:marLeft w:val="0"/>
      <w:marRight w:val="0"/>
      <w:marTop w:val="0"/>
      <w:marBottom w:val="0"/>
      <w:divBdr>
        <w:top w:val="none" w:sz="0" w:space="0" w:color="auto"/>
        <w:left w:val="none" w:sz="0" w:space="0" w:color="auto"/>
        <w:bottom w:val="none" w:sz="0" w:space="0" w:color="auto"/>
        <w:right w:val="none" w:sz="0" w:space="0" w:color="auto"/>
      </w:divBdr>
    </w:div>
    <w:div w:id="255788213">
      <w:bodyDiv w:val="1"/>
      <w:marLeft w:val="0"/>
      <w:marRight w:val="0"/>
      <w:marTop w:val="0"/>
      <w:marBottom w:val="0"/>
      <w:divBdr>
        <w:top w:val="none" w:sz="0" w:space="0" w:color="auto"/>
        <w:left w:val="none" w:sz="0" w:space="0" w:color="auto"/>
        <w:bottom w:val="none" w:sz="0" w:space="0" w:color="auto"/>
        <w:right w:val="none" w:sz="0" w:space="0" w:color="auto"/>
      </w:divBdr>
    </w:div>
    <w:div w:id="424806732">
      <w:bodyDiv w:val="1"/>
      <w:marLeft w:val="0"/>
      <w:marRight w:val="0"/>
      <w:marTop w:val="0"/>
      <w:marBottom w:val="0"/>
      <w:divBdr>
        <w:top w:val="none" w:sz="0" w:space="0" w:color="auto"/>
        <w:left w:val="none" w:sz="0" w:space="0" w:color="auto"/>
        <w:bottom w:val="none" w:sz="0" w:space="0" w:color="auto"/>
        <w:right w:val="none" w:sz="0" w:space="0" w:color="auto"/>
      </w:divBdr>
    </w:div>
    <w:div w:id="438257089">
      <w:bodyDiv w:val="1"/>
      <w:marLeft w:val="0"/>
      <w:marRight w:val="0"/>
      <w:marTop w:val="0"/>
      <w:marBottom w:val="0"/>
      <w:divBdr>
        <w:top w:val="none" w:sz="0" w:space="0" w:color="auto"/>
        <w:left w:val="none" w:sz="0" w:space="0" w:color="auto"/>
        <w:bottom w:val="none" w:sz="0" w:space="0" w:color="auto"/>
        <w:right w:val="none" w:sz="0" w:space="0" w:color="auto"/>
      </w:divBdr>
    </w:div>
    <w:div w:id="457644643">
      <w:bodyDiv w:val="1"/>
      <w:marLeft w:val="0"/>
      <w:marRight w:val="0"/>
      <w:marTop w:val="0"/>
      <w:marBottom w:val="0"/>
      <w:divBdr>
        <w:top w:val="none" w:sz="0" w:space="0" w:color="auto"/>
        <w:left w:val="none" w:sz="0" w:space="0" w:color="auto"/>
        <w:bottom w:val="none" w:sz="0" w:space="0" w:color="auto"/>
        <w:right w:val="none" w:sz="0" w:space="0" w:color="auto"/>
      </w:divBdr>
    </w:div>
    <w:div w:id="579943488">
      <w:bodyDiv w:val="1"/>
      <w:marLeft w:val="0"/>
      <w:marRight w:val="0"/>
      <w:marTop w:val="0"/>
      <w:marBottom w:val="0"/>
      <w:divBdr>
        <w:top w:val="none" w:sz="0" w:space="0" w:color="auto"/>
        <w:left w:val="none" w:sz="0" w:space="0" w:color="auto"/>
        <w:bottom w:val="none" w:sz="0" w:space="0" w:color="auto"/>
        <w:right w:val="none" w:sz="0" w:space="0" w:color="auto"/>
      </w:divBdr>
    </w:div>
    <w:div w:id="607544112">
      <w:bodyDiv w:val="1"/>
      <w:marLeft w:val="0"/>
      <w:marRight w:val="0"/>
      <w:marTop w:val="0"/>
      <w:marBottom w:val="0"/>
      <w:divBdr>
        <w:top w:val="none" w:sz="0" w:space="0" w:color="auto"/>
        <w:left w:val="none" w:sz="0" w:space="0" w:color="auto"/>
        <w:bottom w:val="none" w:sz="0" w:space="0" w:color="auto"/>
        <w:right w:val="none" w:sz="0" w:space="0" w:color="auto"/>
      </w:divBdr>
      <w:divsChild>
        <w:div w:id="387996559">
          <w:marLeft w:val="0"/>
          <w:marRight w:val="0"/>
          <w:marTop w:val="0"/>
          <w:marBottom w:val="0"/>
          <w:divBdr>
            <w:top w:val="none" w:sz="0" w:space="0" w:color="auto"/>
            <w:left w:val="none" w:sz="0" w:space="0" w:color="auto"/>
            <w:bottom w:val="none" w:sz="0" w:space="0" w:color="auto"/>
            <w:right w:val="none" w:sz="0" w:space="0" w:color="auto"/>
          </w:divBdr>
          <w:divsChild>
            <w:div w:id="264457440">
              <w:marLeft w:val="0"/>
              <w:marRight w:val="0"/>
              <w:marTop w:val="0"/>
              <w:marBottom w:val="0"/>
              <w:divBdr>
                <w:top w:val="none" w:sz="0" w:space="0" w:color="auto"/>
                <w:left w:val="none" w:sz="0" w:space="0" w:color="auto"/>
                <w:bottom w:val="none" w:sz="0" w:space="0" w:color="auto"/>
                <w:right w:val="none" w:sz="0" w:space="0" w:color="auto"/>
              </w:divBdr>
            </w:div>
            <w:div w:id="1143818077">
              <w:marLeft w:val="0"/>
              <w:marRight w:val="0"/>
              <w:marTop w:val="0"/>
              <w:marBottom w:val="0"/>
              <w:divBdr>
                <w:top w:val="none" w:sz="0" w:space="0" w:color="auto"/>
                <w:left w:val="none" w:sz="0" w:space="0" w:color="auto"/>
                <w:bottom w:val="none" w:sz="0" w:space="0" w:color="auto"/>
                <w:right w:val="none" w:sz="0" w:space="0" w:color="auto"/>
              </w:divBdr>
              <w:divsChild>
                <w:div w:id="1992056784">
                  <w:marLeft w:val="0"/>
                  <w:marRight w:val="0"/>
                  <w:marTop w:val="0"/>
                  <w:marBottom w:val="255"/>
                  <w:divBdr>
                    <w:top w:val="none" w:sz="0" w:space="0" w:color="auto"/>
                    <w:left w:val="none" w:sz="0" w:space="0" w:color="auto"/>
                    <w:bottom w:val="none" w:sz="0" w:space="0" w:color="auto"/>
                    <w:right w:val="none" w:sz="0" w:space="0" w:color="auto"/>
                  </w:divBdr>
                  <w:divsChild>
                    <w:div w:id="1946693592">
                      <w:marLeft w:val="0"/>
                      <w:marRight w:val="0"/>
                      <w:marTop w:val="0"/>
                      <w:marBottom w:val="0"/>
                      <w:divBdr>
                        <w:top w:val="none" w:sz="0" w:space="0" w:color="auto"/>
                        <w:left w:val="none" w:sz="0" w:space="0" w:color="auto"/>
                        <w:bottom w:val="none" w:sz="0" w:space="0" w:color="auto"/>
                        <w:right w:val="none" w:sz="0" w:space="0" w:color="auto"/>
                      </w:divBdr>
                      <w:divsChild>
                        <w:div w:id="749279281">
                          <w:marLeft w:val="-225"/>
                          <w:marRight w:val="-225"/>
                          <w:marTop w:val="0"/>
                          <w:marBottom w:val="0"/>
                          <w:divBdr>
                            <w:top w:val="none" w:sz="0" w:space="0" w:color="auto"/>
                            <w:left w:val="none" w:sz="0" w:space="0" w:color="auto"/>
                            <w:bottom w:val="none" w:sz="0" w:space="0" w:color="auto"/>
                            <w:right w:val="none" w:sz="0" w:space="0" w:color="auto"/>
                          </w:divBdr>
                          <w:divsChild>
                            <w:div w:id="576551883">
                              <w:marLeft w:val="0"/>
                              <w:marRight w:val="0"/>
                              <w:marTop w:val="0"/>
                              <w:marBottom w:val="0"/>
                              <w:divBdr>
                                <w:top w:val="none" w:sz="0" w:space="0" w:color="auto"/>
                                <w:left w:val="none" w:sz="0" w:space="0" w:color="auto"/>
                                <w:bottom w:val="none" w:sz="0" w:space="0" w:color="auto"/>
                                <w:right w:val="none" w:sz="0" w:space="0" w:color="auto"/>
                              </w:divBdr>
                            </w:div>
                            <w:div w:id="1030110197">
                              <w:marLeft w:val="0"/>
                              <w:marRight w:val="0"/>
                              <w:marTop w:val="0"/>
                              <w:marBottom w:val="0"/>
                              <w:divBdr>
                                <w:top w:val="none" w:sz="0" w:space="0" w:color="auto"/>
                                <w:left w:val="none" w:sz="0" w:space="0" w:color="auto"/>
                                <w:bottom w:val="none" w:sz="0" w:space="0" w:color="auto"/>
                                <w:right w:val="none" w:sz="0" w:space="0" w:color="auto"/>
                              </w:divBdr>
                            </w:div>
                          </w:divsChild>
                        </w:div>
                        <w:div w:id="784008087">
                          <w:marLeft w:val="-225"/>
                          <w:marRight w:val="-225"/>
                          <w:marTop w:val="0"/>
                          <w:marBottom w:val="0"/>
                          <w:divBdr>
                            <w:top w:val="none" w:sz="0" w:space="0" w:color="auto"/>
                            <w:left w:val="none" w:sz="0" w:space="0" w:color="auto"/>
                            <w:bottom w:val="none" w:sz="0" w:space="0" w:color="auto"/>
                            <w:right w:val="none" w:sz="0" w:space="0" w:color="auto"/>
                          </w:divBdr>
                          <w:divsChild>
                            <w:div w:id="798960597">
                              <w:marLeft w:val="0"/>
                              <w:marRight w:val="0"/>
                              <w:marTop w:val="0"/>
                              <w:marBottom w:val="0"/>
                              <w:divBdr>
                                <w:top w:val="none" w:sz="0" w:space="0" w:color="auto"/>
                                <w:left w:val="none" w:sz="0" w:space="0" w:color="auto"/>
                                <w:bottom w:val="none" w:sz="0" w:space="0" w:color="auto"/>
                                <w:right w:val="none" w:sz="0" w:space="0" w:color="auto"/>
                              </w:divBdr>
                              <w:divsChild>
                                <w:div w:id="138559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89572">
                          <w:marLeft w:val="-225"/>
                          <w:marRight w:val="-225"/>
                          <w:marTop w:val="0"/>
                          <w:marBottom w:val="0"/>
                          <w:divBdr>
                            <w:top w:val="none" w:sz="0" w:space="0" w:color="auto"/>
                            <w:left w:val="none" w:sz="0" w:space="0" w:color="auto"/>
                            <w:bottom w:val="none" w:sz="0" w:space="0" w:color="auto"/>
                            <w:right w:val="none" w:sz="0" w:space="0" w:color="auto"/>
                          </w:divBdr>
                          <w:divsChild>
                            <w:div w:id="1391078034">
                              <w:marLeft w:val="0"/>
                              <w:marRight w:val="0"/>
                              <w:marTop w:val="0"/>
                              <w:marBottom w:val="0"/>
                              <w:divBdr>
                                <w:top w:val="none" w:sz="0" w:space="0" w:color="auto"/>
                                <w:left w:val="none" w:sz="0" w:space="0" w:color="auto"/>
                                <w:bottom w:val="none" w:sz="0" w:space="0" w:color="auto"/>
                                <w:right w:val="none" w:sz="0" w:space="0" w:color="auto"/>
                              </w:divBdr>
                            </w:div>
                          </w:divsChild>
                        </w:div>
                        <w:div w:id="2026323926">
                          <w:marLeft w:val="-225"/>
                          <w:marRight w:val="-225"/>
                          <w:marTop w:val="0"/>
                          <w:marBottom w:val="0"/>
                          <w:divBdr>
                            <w:top w:val="none" w:sz="0" w:space="0" w:color="auto"/>
                            <w:left w:val="none" w:sz="0" w:space="0" w:color="auto"/>
                            <w:bottom w:val="none" w:sz="0" w:space="0" w:color="auto"/>
                            <w:right w:val="none" w:sz="0" w:space="0" w:color="auto"/>
                          </w:divBdr>
                          <w:divsChild>
                            <w:div w:id="856383965">
                              <w:marLeft w:val="0"/>
                              <w:marRight w:val="0"/>
                              <w:marTop w:val="0"/>
                              <w:marBottom w:val="0"/>
                              <w:divBdr>
                                <w:top w:val="none" w:sz="0" w:space="0" w:color="auto"/>
                                <w:left w:val="none" w:sz="0" w:space="0" w:color="auto"/>
                                <w:bottom w:val="none" w:sz="0" w:space="0" w:color="auto"/>
                                <w:right w:val="none" w:sz="0" w:space="0" w:color="auto"/>
                              </w:divBdr>
                            </w:div>
                            <w:div w:id="2101169786">
                              <w:marLeft w:val="0"/>
                              <w:marRight w:val="0"/>
                              <w:marTop w:val="0"/>
                              <w:marBottom w:val="0"/>
                              <w:divBdr>
                                <w:top w:val="none" w:sz="0" w:space="0" w:color="auto"/>
                                <w:left w:val="none" w:sz="0" w:space="0" w:color="auto"/>
                                <w:bottom w:val="none" w:sz="0" w:space="0" w:color="auto"/>
                                <w:right w:val="none" w:sz="0" w:space="0" w:color="auto"/>
                              </w:divBdr>
                            </w:div>
                          </w:divsChild>
                        </w:div>
                        <w:div w:id="2032032136">
                          <w:marLeft w:val="-225"/>
                          <w:marRight w:val="-225"/>
                          <w:marTop w:val="0"/>
                          <w:marBottom w:val="0"/>
                          <w:divBdr>
                            <w:top w:val="none" w:sz="0" w:space="0" w:color="auto"/>
                            <w:left w:val="none" w:sz="0" w:space="0" w:color="auto"/>
                            <w:bottom w:val="none" w:sz="0" w:space="0" w:color="auto"/>
                            <w:right w:val="none" w:sz="0" w:space="0" w:color="auto"/>
                          </w:divBdr>
                          <w:divsChild>
                            <w:div w:id="211818984">
                              <w:marLeft w:val="0"/>
                              <w:marRight w:val="0"/>
                              <w:marTop w:val="0"/>
                              <w:marBottom w:val="0"/>
                              <w:divBdr>
                                <w:top w:val="none" w:sz="0" w:space="0" w:color="auto"/>
                                <w:left w:val="none" w:sz="0" w:space="0" w:color="auto"/>
                                <w:bottom w:val="none" w:sz="0" w:space="0" w:color="auto"/>
                                <w:right w:val="none" w:sz="0" w:space="0" w:color="auto"/>
                              </w:divBdr>
                            </w:div>
                            <w:div w:id="623195090">
                              <w:marLeft w:val="0"/>
                              <w:marRight w:val="0"/>
                              <w:marTop w:val="0"/>
                              <w:marBottom w:val="0"/>
                              <w:divBdr>
                                <w:top w:val="none" w:sz="0" w:space="0" w:color="auto"/>
                                <w:left w:val="none" w:sz="0" w:space="0" w:color="auto"/>
                                <w:bottom w:val="none" w:sz="0" w:space="0" w:color="auto"/>
                                <w:right w:val="none" w:sz="0" w:space="0" w:color="auto"/>
                              </w:divBdr>
                            </w:div>
                          </w:divsChild>
                        </w:div>
                        <w:div w:id="2086685508">
                          <w:marLeft w:val="-225"/>
                          <w:marRight w:val="-225"/>
                          <w:marTop w:val="0"/>
                          <w:marBottom w:val="0"/>
                          <w:divBdr>
                            <w:top w:val="none" w:sz="0" w:space="0" w:color="auto"/>
                            <w:left w:val="none" w:sz="0" w:space="0" w:color="auto"/>
                            <w:bottom w:val="none" w:sz="0" w:space="0" w:color="auto"/>
                            <w:right w:val="none" w:sz="0" w:space="0" w:color="auto"/>
                          </w:divBdr>
                          <w:divsChild>
                            <w:div w:id="835001383">
                              <w:marLeft w:val="0"/>
                              <w:marRight w:val="0"/>
                              <w:marTop w:val="0"/>
                              <w:marBottom w:val="0"/>
                              <w:divBdr>
                                <w:top w:val="none" w:sz="0" w:space="0" w:color="auto"/>
                                <w:left w:val="none" w:sz="0" w:space="0" w:color="auto"/>
                                <w:bottom w:val="none" w:sz="0" w:space="0" w:color="auto"/>
                                <w:right w:val="none" w:sz="0" w:space="0" w:color="auto"/>
                              </w:divBdr>
                            </w:div>
                            <w:div w:id="1988390059">
                              <w:marLeft w:val="0"/>
                              <w:marRight w:val="0"/>
                              <w:marTop w:val="0"/>
                              <w:marBottom w:val="0"/>
                              <w:divBdr>
                                <w:top w:val="none" w:sz="0" w:space="0" w:color="auto"/>
                                <w:left w:val="none" w:sz="0" w:space="0" w:color="auto"/>
                                <w:bottom w:val="none" w:sz="0" w:space="0" w:color="auto"/>
                                <w:right w:val="none" w:sz="0" w:space="0" w:color="auto"/>
                              </w:divBdr>
                              <w:divsChild>
                                <w:div w:id="53176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267176">
              <w:marLeft w:val="0"/>
              <w:marRight w:val="0"/>
              <w:marTop w:val="0"/>
              <w:marBottom w:val="0"/>
              <w:divBdr>
                <w:top w:val="none" w:sz="0" w:space="0" w:color="auto"/>
                <w:left w:val="none" w:sz="0" w:space="0" w:color="auto"/>
                <w:bottom w:val="none" w:sz="0" w:space="0" w:color="auto"/>
                <w:right w:val="none" w:sz="0" w:space="0" w:color="auto"/>
              </w:divBdr>
              <w:divsChild>
                <w:div w:id="1030568389">
                  <w:marLeft w:val="0"/>
                  <w:marRight w:val="0"/>
                  <w:marTop w:val="0"/>
                  <w:marBottom w:val="255"/>
                  <w:divBdr>
                    <w:top w:val="none" w:sz="0" w:space="0" w:color="auto"/>
                    <w:left w:val="none" w:sz="0" w:space="0" w:color="auto"/>
                    <w:bottom w:val="none" w:sz="0" w:space="0" w:color="auto"/>
                    <w:right w:val="none" w:sz="0" w:space="0" w:color="auto"/>
                  </w:divBdr>
                  <w:divsChild>
                    <w:div w:id="12239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332289">
      <w:bodyDiv w:val="1"/>
      <w:marLeft w:val="0"/>
      <w:marRight w:val="0"/>
      <w:marTop w:val="0"/>
      <w:marBottom w:val="0"/>
      <w:divBdr>
        <w:top w:val="none" w:sz="0" w:space="0" w:color="auto"/>
        <w:left w:val="none" w:sz="0" w:space="0" w:color="auto"/>
        <w:bottom w:val="none" w:sz="0" w:space="0" w:color="auto"/>
        <w:right w:val="none" w:sz="0" w:space="0" w:color="auto"/>
      </w:divBdr>
    </w:div>
    <w:div w:id="658970337">
      <w:bodyDiv w:val="1"/>
      <w:marLeft w:val="0"/>
      <w:marRight w:val="0"/>
      <w:marTop w:val="0"/>
      <w:marBottom w:val="0"/>
      <w:divBdr>
        <w:top w:val="none" w:sz="0" w:space="0" w:color="auto"/>
        <w:left w:val="none" w:sz="0" w:space="0" w:color="auto"/>
        <w:bottom w:val="none" w:sz="0" w:space="0" w:color="auto"/>
        <w:right w:val="none" w:sz="0" w:space="0" w:color="auto"/>
      </w:divBdr>
    </w:div>
    <w:div w:id="722287212">
      <w:bodyDiv w:val="1"/>
      <w:marLeft w:val="0"/>
      <w:marRight w:val="0"/>
      <w:marTop w:val="0"/>
      <w:marBottom w:val="0"/>
      <w:divBdr>
        <w:top w:val="none" w:sz="0" w:space="0" w:color="auto"/>
        <w:left w:val="none" w:sz="0" w:space="0" w:color="auto"/>
        <w:bottom w:val="none" w:sz="0" w:space="0" w:color="auto"/>
        <w:right w:val="none" w:sz="0" w:space="0" w:color="auto"/>
      </w:divBdr>
    </w:div>
    <w:div w:id="740055052">
      <w:bodyDiv w:val="1"/>
      <w:marLeft w:val="0"/>
      <w:marRight w:val="0"/>
      <w:marTop w:val="0"/>
      <w:marBottom w:val="0"/>
      <w:divBdr>
        <w:top w:val="none" w:sz="0" w:space="0" w:color="auto"/>
        <w:left w:val="none" w:sz="0" w:space="0" w:color="auto"/>
        <w:bottom w:val="none" w:sz="0" w:space="0" w:color="auto"/>
        <w:right w:val="none" w:sz="0" w:space="0" w:color="auto"/>
      </w:divBdr>
    </w:div>
    <w:div w:id="755521795">
      <w:bodyDiv w:val="1"/>
      <w:marLeft w:val="0"/>
      <w:marRight w:val="0"/>
      <w:marTop w:val="0"/>
      <w:marBottom w:val="0"/>
      <w:divBdr>
        <w:top w:val="none" w:sz="0" w:space="0" w:color="auto"/>
        <w:left w:val="none" w:sz="0" w:space="0" w:color="auto"/>
        <w:bottom w:val="none" w:sz="0" w:space="0" w:color="auto"/>
        <w:right w:val="none" w:sz="0" w:space="0" w:color="auto"/>
      </w:divBdr>
    </w:div>
    <w:div w:id="757169633">
      <w:bodyDiv w:val="1"/>
      <w:marLeft w:val="0"/>
      <w:marRight w:val="0"/>
      <w:marTop w:val="0"/>
      <w:marBottom w:val="0"/>
      <w:divBdr>
        <w:top w:val="none" w:sz="0" w:space="0" w:color="auto"/>
        <w:left w:val="none" w:sz="0" w:space="0" w:color="auto"/>
        <w:bottom w:val="none" w:sz="0" w:space="0" w:color="auto"/>
        <w:right w:val="none" w:sz="0" w:space="0" w:color="auto"/>
      </w:divBdr>
    </w:div>
    <w:div w:id="776366512">
      <w:bodyDiv w:val="1"/>
      <w:marLeft w:val="0"/>
      <w:marRight w:val="0"/>
      <w:marTop w:val="0"/>
      <w:marBottom w:val="0"/>
      <w:divBdr>
        <w:top w:val="none" w:sz="0" w:space="0" w:color="auto"/>
        <w:left w:val="none" w:sz="0" w:space="0" w:color="auto"/>
        <w:bottom w:val="none" w:sz="0" w:space="0" w:color="auto"/>
        <w:right w:val="none" w:sz="0" w:space="0" w:color="auto"/>
      </w:divBdr>
    </w:div>
    <w:div w:id="1127433234">
      <w:bodyDiv w:val="1"/>
      <w:marLeft w:val="0"/>
      <w:marRight w:val="0"/>
      <w:marTop w:val="0"/>
      <w:marBottom w:val="0"/>
      <w:divBdr>
        <w:top w:val="none" w:sz="0" w:space="0" w:color="auto"/>
        <w:left w:val="none" w:sz="0" w:space="0" w:color="auto"/>
        <w:bottom w:val="none" w:sz="0" w:space="0" w:color="auto"/>
        <w:right w:val="none" w:sz="0" w:space="0" w:color="auto"/>
      </w:divBdr>
    </w:div>
    <w:div w:id="1143235160">
      <w:bodyDiv w:val="1"/>
      <w:marLeft w:val="0"/>
      <w:marRight w:val="0"/>
      <w:marTop w:val="0"/>
      <w:marBottom w:val="0"/>
      <w:divBdr>
        <w:top w:val="none" w:sz="0" w:space="0" w:color="auto"/>
        <w:left w:val="none" w:sz="0" w:space="0" w:color="auto"/>
        <w:bottom w:val="none" w:sz="0" w:space="0" w:color="auto"/>
        <w:right w:val="none" w:sz="0" w:space="0" w:color="auto"/>
      </w:divBdr>
    </w:div>
    <w:div w:id="1171218928">
      <w:bodyDiv w:val="1"/>
      <w:marLeft w:val="0"/>
      <w:marRight w:val="0"/>
      <w:marTop w:val="0"/>
      <w:marBottom w:val="0"/>
      <w:divBdr>
        <w:top w:val="none" w:sz="0" w:space="0" w:color="auto"/>
        <w:left w:val="none" w:sz="0" w:space="0" w:color="auto"/>
        <w:bottom w:val="none" w:sz="0" w:space="0" w:color="auto"/>
        <w:right w:val="none" w:sz="0" w:space="0" w:color="auto"/>
      </w:divBdr>
    </w:div>
    <w:div w:id="1195387803">
      <w:bodyDiv w:val="1"/>
      <w:marLeft w:val="0"/>
      <w:marRight w:val="0"/>
      <w:marTop w:val="0"/>
      <w:marBottom w:val="0"/>
      <w:divBdr>
        <w:top w:val="none" w:sz="0" w:space="0" w:color="auto"/>
        <w:left w:val="none" w:sz="0" w:space="0" w:color="auto"/>
        <w:bottom w:val="none" w:sz="0" w:space="0" w:color="auto"/>
        <w:right w:val="none" w:sz="0" w:space="0" w:color="auto"/>
      </w:divBdr>
    </w:div>
    <w:div w:id="1271279693">
      <w:bodyDiv w:val="1"/>
      <w:marLeft w:val="0"/>
      <w:marRight w:val="0"/>
      <w:marTop w:val="0"/>
      <w:marBottom w:val="0"/>
      <w:divBdr>
        <w:top w:val="none" w:sz="0" w:space="0" w:color="auto"/>
        <w:left w:val="none" w:sz="0" w:space="0" w:color="auto"/>
        <w:bottom w:val="none" w:sz="0" w:space="0" w:color="auto"/>
        <w:right w:val="none" w:sz="0" w:space="0" w:color="auto"/>
      </w:divBdr>
    </w:div>
    <w:div w:id="1299383469">
      <w:bodyDiv w:val="1"/>
      <w:marLeft w:val="0"/>
      <w:marRight w:val="0"/>
      <w:marTop w:val="0"/>
      <w:marBottom w:val="0"/>
      <w:divBdr>
        <w:top w:val="none" w:sz="0" w:space="0" w:color="auto"/>
        <w:left w:val="none" w:sz="0" w:space="0" w:color="auto"/>
        <w:bottom w:val="none" w:sz="0" w:space="0" w:color="auto"/>
        <w:right w:val="none" w:sz="0" w:space="0" w:color="auto"/>
      </w:divBdr>
      <w:divsChild>
        <w:div w:id="1140734859">
          <w:marLeft w:val="0"/>
          <w:marRight w:val="0"/>
          <w:marTop w:val="0"/>
          <w:marBottom w:val="0"/>
          <w:divBdr>
            <w:top w:val="none" w:sz="0" w:space="0" w:color="auto"/>
            <w:left w:val="none" w:sz="0" w:space="0" w:color="auto"/>
            <w:bottom w:val="none" w:sz="0" w:space="0" w:color="auto"/>
            <w:right w:val="none" w:sz="0" w:space="0" w:color="auto"/>
          </w:divBdr>
          <w:divsChild>
            <w:div w:id="1838959987">
              <w:marLeft w:val="0"/>
              <w:marRight w:val="0"/>
              <w:marTop w:val="0"/>
              <w:marBottom w:val="0"/>
              <w:divBdr>
                <w:top w:val="none" w:sz="0" w:space="0" w:color="auto"/>
                <w:left w:val="none" w:sz="0" w:space="0" w:color="auto"/>
                <w:bottom w:val="none" w:sz="0" w:space="0" w:color="auto"/>
                <w:right w:val="none" w:sz="0" w:space="0" w:color="auto"/>
              </w:divBdr>
              <w:divsChild>
                <w:div w:id="1776516021">
                  <w:marLeft w:val="0"/>
                  <w:marRight w:val="0"/>
                  <w:marTop w:val="0"/>
                  <w:marBottom w:val="0"/>
                  <w:divBdr>
                    <w:top w:val="none" w:sz="0" w:space="0" w:color="auto"/>
                    <w:left w:val="none" w:sz="0" w:space="0" w:color="auto"/>
                    <w:bottom w:val="none" w:sz="0" w:space="0" w:color="auto"/>
                    <w:right w:val="none" w:sz="0" w:space="0" w:color="auto"/>
                  </w:divBdr>
                  <w:divsChild>
                    <w:div w:id="1588418322">
                      <w:marLeft w:val="0"/>
                      <w:marRight w:val="0"/>
                      <w:marTop w:val="0"/>
                      <w:marBottom w:val="0"/>
                      <w:divBdr>
                        <w:top w:val="none" w:sz="0" w:space="0" w:color="auto"/>
                        <w:left w:val="none" w:sz="0" w:space="0" w:color="auto"/>
                        <w:bottom w:val="none" w:sz="0" w:space="0" w:color="auto"/>
                        <w:right w:val="none" w:sz="0" w:space="0" w:color="auto"/>
                      </w:divBdr>
                      <w:divsChild>
                        <w:div w:id="1619600165">
                          <w:marLeft w:val="0"/>
                          <w:marRight w:val="0"/>
                          <w:marTop w:val="0"/>
                          <w:marBottom w:val="0"/>
                          <w:divBdr>
                            <w:top w:val="none" w:sz="0" w:space="0" w:color="auto"/>
                            <w:left w:val="none" w:sz="0" w:space="0" w:color="auto"/>
                            <w:bottom w:val="none" w:sz="0" w:space="0" w:color="auto"/>
                            <w:right w:val="none" w:sz="0" w:space="0" w:color="auto"/>
                          </w:divBdr>
                          <w:divsChild>
                            <w:div w:id="131875857">
                              <w:marLeft w:val="0"/>
                              <w:marRight w:val="0"/>
                              <w:marTop w:val="0"/>
                              <w:marBottom w:val="0"/>
                              <w:divBdr>
                                <w:top w:val="none" w:sz="0" w:space="0" w:color="auto"/>
                                <w:left w:val="none" w:sz="0" w:space="0" w:color="auto"/>
                                <w:bottom w:val="none" w:sz="0" w:space="0" w:color="auto"/>
                                <w:right w:val="none" w:sz="0" w:space="0" w:color="auto"/>
                              </w:divBdr>
                              <w:divsChild>
                                <w:div w:id="2088526645">
                                  <w:marLeft w:val="0"/>
                                  <w:marRight w:val="0"/>
                                  <w:marTop w:val="0"/>
                                  <w:marBottom w:val="0"/>
                                  <w:divBdr>
                                    <w:top w:val="single" w:sz="6" w:space="0" w:color="F5F5F5"/>
                                    <w:left w:val="single" w:sz="6" w:space="0" w:color="F5F5F5"/>
                                    <w:bottom w:val="single" w:sz="6" w:space="0" w:color="F5F5F5"/>
                                    <w:right w:val="single" w:sz="6" w:space="0" w:color="F5F5F5"/>
                                  </w:divBdr>
                                  <w:divsChild>
                                    <w:div w:id="1663197050">
                                      <w:marLeft w:val="0"/>
                                      <w:marRight w:val="0"/>
                                      <w:marTop w:val="0"/>
                                      <w:marBottom w:val="0"/>
                                      <w:divBdr>
                                        <w:top w:val="none" w:sz="0" w:space="0" w:color="auto"/>
                                        <w:left w:val="none" w:sz="0" w:space="0" w:color="auto"/>
                                        <w:bottom w:val="none" w:sz="0" w:space="0" w:color="auto"/>
                                        <w:right w:val="none" w:sz="0" w:space="0" w:color="auto"/>
                                      </w:divBdr>
                                      <w:divsChild>
                                        <w:div w:id="4283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1638094">
      <w:bodyDiv w:val="1"/>
      <w:marLeft w:val="0"/>
      <w:marRight w:val="0"/>
      <w:marTop w:val="0"/>
      <w:marBottom w:val="0"/>
      <w:divBdr>
        <w:top w:val="none" w:sz="0" w:space="0" w:color="auto"/>
        <w:left w:val="none" w:sz="0" w:space="0" w:color="auto"/>
        <w:bottom w:val="none" w:sz="0" w:space="0" w:color="auto"/>
        <w:right w:val="none" w:sz="0" w:space="0" w:color="auto"/>
      </w:divBdr>
    </w:div>
    <w:div w:id="1369447105">
      <w:bodyDiv w:val="1"/>
      <w:marLeft w:val="0"/>
      <w:marRight w:val="0"/>
      <w:marTop w:val="0"/>
      <w:marBottom w:val="0"/>
      <w:divBdr>
        <w:top w:val="none" w:sz="0" w:space="0" w:color="auto"/>
        <w:left w:val="none" w:sz="0" w:space="0" w:color="auto"/>
        <w:bottom w:val="none" w:sz="0" w:space="0" w:color="auto"/>
        <w:right w:val="none" w:sz="0" w:space="0" w:color="auto"/>
      </w:divBdr>
    </w:div>
    <w:div w:id="1384480287">
      <w:bodyDiv w:val="1"/>
      <w:marLeft w:val="0"/>
      <w:marRight w:val="0"/>
      <w:marTop w:val="0"/>
      <w:marBottom w:val="0"/>
      <w:divBdr>
        <w:top w:val="none" w:sz="0" w:space="0" w:color="auto"/>
        <w:left w:val="none" w:sz="0" w:space="0" w:color="auto"/>
        <w:bottom w:val="none" w:sz="0" w:space="0" w:color="auto"/>
        <w:right w:val="none" w:sz="0" w:space="0" w:color="auto"/>
      </w:divBdr>
    </w:div>
    <w:div w:id="1399330248">
      <w:bodyDiv w:val="1"/>
      <w:marLeft w:val="0"/>
      <w:marRight w:val="0"/>
      <w:marTop w:val="0"/>
      <w:marBottom w:val="0"/>
      <w:divBdr>
        <w:top w:val="none" w:sz="0" w:space="0" w:color="auto"/>
        <w:left w:val="none" w:sz="0" w:space="0" w:color="auto"/>
        <w:bottom w:val="none" w:sz="0" w:space="0" w:color="auto"/>
        <w:right w:val="none" w:sz="0" w:space="0" w:color="auto"/>
      </w:divBdr>
    </w:div>
    <w:div w:id="1449348614">
      <w:bodyDiv w:val="1"/>
      <w:marLeft w:val="0"/>
      <w:marRight w:val="0"/>
      <w:marTop w:val="0"/>
      <w:marBottom w:val="0"/>
      <w:divBdr>
        <w:top w:val="none" w:sz="0" w:space="0" w:color="auto"/>
        <w:left w:val="none" w:sz="0" w:space="0" w:color="auto"/>
        <w:bottom w:val="none" w:sz="0" w:space="0" w:color="auto"/>
        <w:right w:val="none" w:sz="0" w:space="0" w:color="auto"/>
      </w:divBdr>
    </w:div>
    <w:div w:id="1456480157">
      <w:bodyDiv w:val="1"/>
      <w:marLeft w:val="0"/>
      <w:marRight w:val="0"/>
      <w:marTop w:val="0"/>
      <w:marBottom w:val="0"/>
      <w:divBdr>
        <w:top w:val="none" w:sz="0" w:space="0" w:color="auto"/>
        <w:left w:val="none" w:sz="0" w:space="0" w:color="auto"/>
        <w:bottom w:val="none" w:sz="0" w:space="0" w:color="auto"/>
        <w:right w:val="none" w:sz="0" w:space="0" w:color="auto"/>
      </w:divBdr>
    </w:div>
    <w:div w:id="1459295446">
      <w:bodyDiv w:val="1"/>
      <w:marLeft w:val="0"/>
      <w:marRight w:val="0"/>
      <w:marTop w:val="0"/>
      <w:marBottom w:val="0"/>
      <w:divBdr>
        <w:top w:val="none" w:sz="0" w:space="0" w:color="auto"/>
        <w:left w:val="none" w:sz="0" w:space="0" w:color="auto"/>
        <w:bottom w:val="none" w:sz="0" w:space="0" w:color="auto"/>
        <w:right w:val="none" w:sz="0" w:space="0" w:color="auto"/>
      </w:divBdr>
    </w:div>
    <w:div w:id="1504315986">
      <w:bodyDiv w:val="1"/>
      <w:marLeft w:val="0"/>
      <w:marRight w:val="0"/>
      <w:marTop w:val="0"/>
      <w:marBottom w:val="0"/>
      <w:divBdr>
        <w:top w:val="none" w:sz="0" w:space="0" w:color="auto"/>
        <w:left w:val="none" w:sz="0" w:space="0" w:color="auto"/>
        <w:bottom w:val="none" w:sz="0" w:space="0" w:color="auto"/>
        <w:right w:val="none" w:sz="0" w:space="0" w:color="auto"/>
      </w:divBdr>
    </w:div>
    <w:div w:id="1643609542">
      <w:bodyDiv w:val="1"/>
      <w:marLeft w:val="0"/>
      <w:marRight w:val="0"/>
      <w:marTop w:val="0"/>
      <w:marBottom w:val="0"/>
      <w:divBdr>
        <w:top w:val="none" w:sz="0" w:space="0" w:color="auto"/>
        <w:left w:val="none" w:sz="0" w:space="0" w:color="auto"/>
        <w:bottom w:val="none" w:sz="0" w:space="0" w:color="auto"/>
        <w:right w:val="none" w:sz="0" w:space="0" w:color="auto"/>
      </w:divBdr>
    </w:div>
    <w:div w:id="1843544642">
      <w:bodyDiv w:val="1"/>
      <w:marLeft w:val="0"/>
      <w:marRight w:val="0"/>
      <w:marTop w:val="0"/>
      <w:marBottom w:val="0"/>
      <w:divBdr>
        <w:top w:val="none" w:sz="0" w:space="0" w:color="auto"/>
        <w:left w:val="none" w:sz="0" w:space="0" w:color="auto"/>
        <w:bottom w:val="none" w:sz="0" w:space="0" w:color="auto"/>
        <w:right w:val="none" w:sz="0" w:space="0" w:color="auto"/>
      </w:divBdr>
    </w:div>
    <w:div w:id="1849054043">
      <w:bodyDiv w:val="1"/>
      <w:marLeft w:val="0"/>
      <w:marRight w:val="0"/>
      <w:marTop w:val="0"/>
      <w:marBottom w:val="0"/>
      <w:divBdr>
        <w:top w:val="none" w:sz="0" w:space="0" w:color="auto"/>
        <w:left w:val="none" w:sz="0" w:space="0" w:color="auto"/>
        <w:bottom w:val="none" w:sz="0" w:space="0" w:color="auto"/>
        <w:right w:val="none" w:sz="0" w:space="0" w:color="auto"/>
      </w:divBdr>
    </w:div>
    <w:div w:id="1886680263">
      <w:bodyDiv w:val="1"/>
      <w:marLeft w:val="0"/>
      <w:marRight w:val="0"/>
      <w:marTop w:val="0"/>
      <w:marBottom w:val="0"/>
      <w:divBdr>
        <w:top w:val="none" w:sz="0" w:space="0" w:color="auto"/>
        <w:left w:val="none" w:sz="0" w:space="0" w:color="auto"/>
        <w:bottom w:val="none" w:sz="0" w:space="0" w:color="auto"/>
        <w:right w:val="none" w:sz="0" w:space="0" w:color="auto"/>
      </w:divBdr>
    </w:div>
    <w:div w:id="1931691823">
      <w:bodyDiv w:val="1"/>
      <w:marLeft w:val="0"/>
      <w:marRight w:val="0"/>
      <w:marTop w:val="0"/>
      <w:marBottom w:val="0"/>
      <w:divBdr>
        <w:top w:val="none" w:sz="0" w:space="0" w:color="auto"/>
        <w:left w:val="none" w:sz="0" w:space="0" w:color="auto"/>
        <w:bottom w:val="none" w:sz="0" w:space="0" w:color="auto"/>
        <w:right w:val="none" w:sz="0" w:space="0" w:color="auto"/>
      </w:divBdr>
    </w:div>
    <w:div w:id="1959723701">
      <w:bodyDiv w:val="1"/>
      <w:marLeft w:val="0"/>
      <w:marRight w:val="0"/>
      <w:marTop w:val="0"/>
      <w:marBottom w:val="0"/>
      <w:divBdr>
        <w:top w:val="none" w:sz="0" w:space="0" w:color="auto"/>
        <w:left w:val="none" w:sz="0" w:space="0" w:color="auto"/>
        <w:bottom w:val="none" w:sz="0" w:space="0" w:color="auto"/>
        <w:right w:val="none" w:sz="0" w:space="0" w:color="auto"/>
      </w:divBdr>
    </w:div>
    <w:div w:id="1968076799">
      <w:bodyDiv w:val="1"/>
      <w:marLeft w:val="0"/>
      <w:marRight w:val="0"/>
      <w:marTop w:val="0"/>
      <w:marBottom w:val="0"/>
      <w:divBdr>
        <w:top w:val="none" w:sz="0" w:space="0" w:color="auto"/>
        <w:left w:val="none" w:sz="0" w:space="0" w:color="auto"/>
        <w:bottom w:val="none" w:sz="0" w:space="0" w:color="auto"/>
        <w:right w:val="none" w:sz="0" w:space="0" w:color="auto"/>
      </w:divBdr>
    </w:div>
    <w:div w:id="2014261956">
      <w:bodyDiv w:val="1"/>
      <w:marLeft w:val="0"/>
      <w:marRight w:val="0"/>
      <w:marTop w:val="0"/>
      <w:marBottom w:val="0"/>
      <w:divBdr>
        <w:top w:val="none" w:sz="0" w:space="0" w:color="auto"/>
        <w:left w:val="none" w:sz="0" w:space="0" w:color="auto"/>
        <w:bottom w:val="none" w:sz="0" w:space="0" w:color="auto"/>
        <w:right w:val="none" w:sz="0" w:space="0" w:color="auto"/>
      </w:divBdr>
    </w:div>
    <w:div w:id="2042241498">
      <w:bodyDiv w:val="1"/>
      <w:marLeft w:val="0"/>
      <w:marRight w:val="0"/>
      <w:marTop w:val="0"/>
      <w:marBottom w:val="0"/>
      <w:divBdr>
        <w:top w:val="none" w:sz="0" w:space="0" w:color="auto"/>
        <w:left w:val="none" w:sz="0" w:space="0" w:color="auto"/>
        <w:bottom w:val="none" w:sz="0" w:space="0" w:color="auto"/>
        <w:right w:val="none" w:sz="0" w:space="0" w:color="auto"/>
      </w:divBdr>
    </w:div>
    <w:div w:id="204390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91&amp;stevilka=3912"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uradni-list.si/1/objava.jsp?urlid=201133&amp;stevilka=158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0965&amp;stevilka=3036"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0A82D-0EDD-4221-9A45-2BB0CE05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54</Pages>
  <Words>12895</Words>
  <Characters>81616</Characters>
  <Application>Microsoft Office Word</Application>
  <DocSecurity>0</DocSecurity>
  <Lines>680</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PONUDNIKOM                                                OBR-1</vt:lpstr>
      <vt:lpstr>NAVODILA PONUDNIKOM                                                OBR-1</vt:lpstr>
    </vt:vector>
  </TitlesOfParts>
  <Company>UNI-LJ.si</Company>
  <LinksUpToDate>false</LinksUpToDate>
  <CharactersWithSpaces>94323</CharactersWithSpaces>
  <SharedDoc>false</SharedDoc>
  <HLinks>
    <vt:vector size="42" baseType="variant">
      <vt:variant>
        <vt:i4>5898308</vt:i4>
      </vt:variant>
      <vt:variant>
        <vt:i4>18</vt:i4>
      </vt:variant>
      <vt:variant>
        <vt:i4>0</vt:i4>
      </vt:variant>
      <vt:variant>
        <vt:i4>5</vt:i4>
      </vt:variant>
      <vt:variant>
        <vt:lpwstr>http://www.djn.mju.gov.si/sistem-javnega-narocanja/pravno-varstvo</vt:lpwstr>
      </vt:variant>
      <vt:variant>
        <vt:lpwstr/>
      </vt:variant>
      <vt:variant>
        <vt:i4>6029321</vt:i4>
      </vt:variant>
      <vt:variant>
        <vt:i4>15</vt:i4>
      </vt:variant>
      <vt:variant>
        <vt:i4>0</vt:i4>
      </vt:variant>
      <vt:variant>
        <vt:i4>5</vt:i4>
      </vt:variant>
      <vt:variant>
        <vt:lpwstr>http://w/</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PONUDNIKOM                                                OBR-1</dc:title>
  <dc:subject/>
  <dc:creator>zagar</dc:creator>
  <cp:keywords/>
  <dc:description/>
  <cp:lastModifiedBy>Zeljković Anžiček, Danijela</cp:lastModifiedBy>
  <cp:revision>6</cp:revision>
  <cp:lastPrinted>2022-05-23T06:56:00Z</cp:lastPrinted>
  <dcterms:created xsi:type="dcterms:W3CDTF">2022-06-01T11:30:00Z</dcterms:created>
  <dcterms:modified xsi:type="dcterms:W3CDTF">2022-06-02T07:09:00Z</dcterms:modified>
</cp:coreProperties>
</file>